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C0694">
              <w:t>30.11.2021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C0694">
            <w:pPr>
              <w:tabs>
                <w:tab w:val="left" w:pos="3123"/>
                <w:tab w:val="left" w:pos="3270"/>
              </w:tabs>
              <w:jc w:val="right"/>
            </w:pPr>
            <w:r w:rsidRPr="00360CF1">
              <w:t xml:space="preserve">№ </w:t>
            </w:r>
            <w:r w:rsidR="001C0694">
              <w:t>2106</w:t>
            </w:r>
            <w:r w:rsidRPr="00360CF1">
              <w:t xml:space="preserve">          </w:t>
            </w:r>
          </w:p>
        </w:tc>
      </w:tr>
    </w:tbl>
    <w:p w:rsidR="002953D5" w:rsidRPr="00B935E4" w:rsidRDefault="002953D5" w:rsidP="00F55E73">
      <w:pPr>
        <w:adjustRightInd w:val="0"/>
        <w:jc w:val="both"/>
        <w:outlineLvl w:val="0"/>
      </w:pPr>
    </w:p>
    <w:p w:rsidR="00B935E4" w:rsidRPr="00B935E4" w:rsidRDefault="00B935E4" w:rsidP="00B935E4">
      <w:pPr>
        <w:tabs>
          <w:tab w:val="left" w:pos="4395"/>
          <w:tab w:val="left" w:pos="4536"/>
          <w:tab w:val="left" w:pos="4820"/>
        </w:tabs>
        <w:spacing w:after="200"/>
        <w:contextualSpacing/>
        <w:jc w:val="both"/>
        <w:rPr>
          <w:rFonts w:eastAsia="Calibri"/>
          <w:lang w:eastAsia="en-US"/>
        </w:rPr>
      </w:pPr>
    </w:p>
    <w:p w:rsidR="00B935E4" w:rsidRPr="00B935E4" w:rsidRDefault="00B935E4" w:rsidP="00B935E4">
      <w:pPr>
        <w:tabs>
          <w:tab w:val="left" w:pos="4678"/>
        </w:tabs>
        <w:ind w:right="5102"/>
        <w:jc w:val="both"/>
      </w:pPr>
      <w:r w:rsidRPr="00B935E4">
        <w:t>Об утверждении муниципальной программы «Развитие малого</w:t>
      </w:r>
      <w:r w:rsidR="002B5A8F">
        <w:t xml:space="preserve"> </w:t>
      </w:r>
      <w:r w:rsidRPr="00B935E4">
        <w:t>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B935E4">
      <w:pPr>
        <w:ind w:firstLine="709"/>
        <w:contextualSpacing/>
        <w:jc w:val="both"/>
        <w:rPr>
          <w:rFonts w:eastAsia="Calibri"/>
          <w:lang w:eastAsia="en-US"/>
        </w:rPr>
      </w:pPr>
    </w:p>
    <w:p w:rsidR="00B935E4" w:rsidRPr="00B935E4" w:rsidRDefault="00B935E4" w:rsidP="00B935E4">
      <w:pPr>
        <w:ind w:firstLine="709"/>
        <w:contextualSpacing/>
        <w:jc w:val="both"/>
        <w:rPr>
          <w:rFonts w:eastAsia="Calibri"/>
          <w:lang w:eastAsia="en-US"/>
        </w:rPr>
      </w:pPr>
    </w:p>
    <w:p w:rsidR="00B935E4" w:rsidRPr="00B935E4" w:rsidRDefault="00B935E4" w:rsidP="00264B4F">
      <w:pPr>
        <w:tabs>
          <w:tab w:val="left" w:pos="284"/>
          <w:tab w:val="left" w:pos="4253"/>
        </w:tabs>
        <w:autoSpaceDE w:val="0"/>
        <w:autoSpaceDN w:val="0"/>
        <w:adjustRightInd w:val="0"/>
        <w:ind w:firstLine="709"/>
        <w:jc w:val="both"/>
      </w:pPr>
      <w:r w:rsidRPr="00B935E4">
        <w:t>В соответствии со статьей 179 Бюджетного кодекса Российской Федерации, руководствуясь постановлением администрации района</w:t>
      </w:r>
      <w:r w:rsidR="00264B4F">
        <w:t xml:space="preserve"> </w:t>
      </w:r>
      <w:r w:rsidRPr="00B935E4">
        <w:t>от 17.09.2021 № 1663 «О порядке разработки и реализации муниципальных программ Нижневартовского района»:</w:t>
      </w:r>
    </w:p>
    <w:p w:rsidR="00B935E4" w:rsidRPr="00B935E4" w:rsidRDefault="00B935E4" w:rsidP="00264B4F">
      <w:pPr>
        <w:shd w:val="clear" w:color="auto" w:fill="FFFFFF"/>
        <w:tabs>
          <w:tab w:val="left" w:pos="720"/>
        </w:tabs>
        <w:ind w:firstLine="709"/>
        <w:jc w:val="both"/>
      </w:pPr>
    </w:p>
    <w:p w:rsidR="00B935E4" w:rsidRPr="00B935E4" w:rsidRDefault="00264B4F" w:rsidP="00264B4F">
      <w:pPr>
        <w:autoSpaceDE w:val="0"/>
        <w:autoSpaceDN w:val="0"/>
        <w:adjustRightInd w:val="0"/>
        <w:ind w:firstLine="709"/>
        <w:contextualSpacing/>
        <w:jc w:val="both"/>
      </w:pPr>
      <w:r>
        <w:t xml:space="preserve">1. </w:t>
      </w:r>
      <w:r w:rsidR="00B935E4" w:rsidRPr="00B935E4">
        <w:t>Утвердить муниципальную программу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согласно приложению.</w:t>
      </w:r>
    </w:p>
    <w:p w:rsidR="00B935E4" w:rsidRPr="00B935E4" w:rsidRDefault="00B935E4" w:rsidP="00264B4F">
      <w:pPr>
        <w:tabs>
          <w:tab w:val="left" w:pos="315"/>
        </w:tabs>
        <w:autoSpaceDE w:val="0"/>
        <w:autoSpaceDN w:val="0"/>
        <w:adjustRightInd w:val="0"/>
        <w:ind w:firstLine="709"/>
        <w:jc w:val="both"/>
      </w:pPr>
      <w:r w:rsidRPr="00B935E4">
        <w:tab/>
      </w:r>
      <w:r w:rsidRPr="00B935E4">
        <w:tab/>
      </w:r>
    </w:p>
    <w:p w:rsidR="00B935E4" w:rsidRPr="00B935E4" w:rsidRDefault="00B935E4" w:rsidP="00264B4F">
      <w:pPr>
        <w:tabs>
          <w:tab w:val="left" w:pos="315"/>
        </w:tabs>
        <w:autoSpaceDE w:val="0"/>
        <w:autoSpaceDN w:val="0"/>
        <w:adjustRightInd w:val="0"/>
        <w:ind w:firstLine="709"/>
        <w:contextualSpacing/>
        <w:jc w:val="both"/>
      </w:pPr>
      <w:r w:rsidRPr="00B935E4">
        <w:t>2. Признать утратившими силу постановления администрации района:</w:t>
      </w:r>
    </w:p>
    <w:p w:rsidR="00B935E4" w:rsidRPr="00B935E4" w:rsidRDefault="00B935E4" w:rsidP="00264B4F">
      <w:pPr>
        <w:tabs>
          <w:tab w:val="left" w:pos="0"/>
        </w:tabs>
        <w:ind w:firstLine="709"/>
        <w:contextualSpacing/>
        <w:jc w:val="both"/>
      </w:pPr>
      <w:r w:rsidRPr="00B935E4">
        <w:rPr>
          <w:bCs/>
        </w:rPr>
        <w:t>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22.02.2019 № 415 «</w:t>
      </w:r>
      <w:r w:rsidRPr="00B935E4">
        <w:rPr>
          <w:bCs/>
        </w:rPr>
        <w:t>О внесении изменений в приложение 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07.05.2019 № 947 «</w:t>
      </w:r>
      <w:r w:rsidR="002B5A8F">
        <w:rPr>
          <w:bCs/>
        </w:rPr>
        <w:t>О внесении изменения</w:t>
      </w:r>
      <w:r w:rsidRPr="00B935E4">
        <w:rPr>
          <w:bCs/>
        </w:rPr>
        <w:t xml:space="preserve"> в приложение</w:t>
      </w:r>
      <w:r w:rsidR="002B5A8F">
        <w:rPr>
          <w:bCs/>
        </w:rPr>
        <w:t xml:space="preserve"> </w:t>
      </w:r>
      <w:r w:rsidRPr="00B935E4">
        <w:rPr>
          <w:bCs/>
        </w:rPr>
        <w:t>к постановлению администрации района от 26.10.2018 № 2451</w:t>
      </w:r>
      <w:r w:rsidR="002B5A8F">
        <w:rPr>
          <w:bCs/>
        </w:rPr>
        <w:t xml:space="preserve"> </w:t>
      </w:r>
      <w:r w:rsidRPr="00B935E4">
        <w:rPr>
          <w:bCs/>
        </w:rPr>
        <w:t>«Об утверждении муниципальной программы</w:t>
      </w:r>
      <w:r w:rsidRPr="00B935E4">
        <w:t xml:space="preserve"> «Развитие малого и среднего предпринимательства, </w:t>
      </w:r>
      <w:r w:rsidRPr="00B935E4">
        <w:lastRenderedPageBreak/>
        <w:t>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21.06.2019 № 1268 «</w:t>
      </w:r>
      <w:r w:rsidRPr="00B935E4">
        <w:rPr>
          <w:bCs/>
        </w:rPr>
        <w:t>О внесении изменений в приложение 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28.06.2019 № 1315 «</w:t>
      </w:r>
      <w:r w:rsidRPr="00B935E4">
        <w:rPr>
          <w:bCs/>
        </w:rPr>
        <w:t>О внесении изменений в приложение</w:t>
      </w:r>
      <w:r w:rsidR="002B5A8F">
        <w:rPr>
          <w:bCs/>
        </w:rPr>
        <w:t xml:space="preserve"> </w:t>
      </w:r>
      <w:r w:rsidRPr="00B935E4">
        <w:rPr>
          <w:bCs/>
        </w:rPr>
        <w:t>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05.08.2019 № 1579 «</w:t>
      </w:r>
      <w:r w:rsidRPr="00B935E4">
        <w:rPr>
          <w:bCs/>
        </w:rPr>
        <w:t>О внесении изменений в приложение к постановлению администрации района от 26.10.2018 № 2451</w:t>
      </w:r>
      <w:r w:rsidR="002B5A8F">
        <w:rPr>
          <w:bCs/>
        </w:rPr>
        <w:t xml:space="preserve"> </w:t>
      </w:r>
      <w:r w:rsidRPr="00B935E4">
        <w:rPr>
          <w:bCs/>
        </w:rPr>
        <w:t>«Об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10.09.2019 № 1786 «</w:t>
      </w:r>
      <w:r w:rsidRPr="00B935E4">
        <w:rPr>
          <w:bCs/>
        </w:rPr>
        <w:t>О внесении изменений в приложение к постановлению администрации района от 26.10.2018 № 2451</w:t>
      </w:r>
      <w:r w:rsidR="002B5A8F">
        <w:rPr>
          <w:bCs/>
        </w:rPr>
        <w:t xml:space="preserve"> </w:t>
      </w:r>
      <w:r w:rsidRPr="00B935E4">
        <w:rPr>
          <w:bCs/>
        </w:rPr>
        <w:t>«Об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25.09.2019 № 1909 «</w:t>
      </w:r>
      <w:r w:rsidRPr="00B935E4">
        <w:rPr>
          <w:bCs/>
        </w:rPr>
        <w:t>О внесении изменений в приложение 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18.10.2019 № 2074</w:t>
      </w:r>
      <w:r w:rsidR="002B5A8F">
        <w:t xml:space="preserve"> «</w:t>
      </w:r>
      <w:r w:rsidRPr="00B935E4">
        <w:rPr>
          <w:bCs/>
        </w:rPr>
        <w:t>О внесении изменений в приложение</w:t>
      </w:r>
      <w:r w:rsidR="002B5A8F">
        <w:rPr>
          <w:bCs/>
        </w:rPr>
        <w:t xml:space="preserve"> </w:t>
      </w:r>
      <w:r w:rsidRPr="00B935E4">
        <w:rPr>
          <w:bCs/>
        </w:rPr>
        <w:t>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30.10.2019 № 2159 «</w:t>
      </w:r>
      <w:r w:rsidRPr="00B935E4">
        <w:rPr>
          <w:bCs/>
        </w:rPr>
        <w:t>О внесении изменений в приложение</w:t>
      </w:r>
      <w:r w:rsidR="002B5A8F">
        <w:rPr>
          <w:bCs/>
        </w:rPr>
        <w:t xml:space="preserve"> </w:t>
      </w:r>
      <w:r w:rsidRPr="00B935E4">
        <w:rPr>
          <w:bCs/>
        </w:rPr>
        <w:t>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09.12.2019 №</w:t>
      </w:r>
      <w:r w:rsidR="002B5A8F">
        <w:t xml:space="preserve"> </w:t>
      </w:r>
      <w:r w:rsidRPr="00B935E4">
        <w:t>2389 «</w:t>
      </w:r>
      <w:r w:rsidRPr="00B935E4">
        <w:rPr>
          <w:bCs/>
        </w:rPr>
        <w:t>О внесении изменений в приложение к постановлению администрации района от 26.10.2018 № 2451</w:t>
      </w:r>
      <w:r w:rsidR="002B5A8F">
        <w:rPr>
          <w:bCs/>
        </w:rPr>
        <w:t xml:space="preserve"> </w:t>
      </w:r>
      <w:r w:rsidRPr="00B935E4">
        <w:rPr>
          <w:bCs/>
        </w:rPr>
        <w:t>«Об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2B5A8F" w:rsidP="00264B4F">
      <w:pPr>
        <w:ind w:firstLine="709"/>
        <w:contextualSpacing/>
        <w:jc w:val="both"/>
      </w:pPr>
      <w:r>
        <w:t>от 23.12.2019 № 2523</w:t>
      </w:r>
      <w:r w:rsidR="00B935E4" w:rsidRPr="00B935E4">
        <w:t xml:space="preserve"> «</w:t>
      </w:r>
      <w:r w:rsidR="00B935E4" w:rsidRPr="00B935E4">
        <w:rPr>
          <w:bCs/>
        </w:rPr>
        <w:t>О внесении изменений в приложение к постановлению администрации района от 26.10.2018 № 2451 «Об утверждении муниципальной программы</w:t>
      </w:r>
      <w:r w:rsidR="00B935E4" w:rsidRPr="00B935E4">
        <w:t xml:space="preserve"> «Развитие малого и среднего предпринимательства, </w:t>
      </w:r>
      <w:r w:rsidR="00B935E4" w:rsidRPr="00B935E4">
        <w:lastRenderedPageBreak/>
        <w:t>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24.12.2019 № 2551 «</w:t>
      </w:r>
      <w:r w:rsidR="002B5A8F">
        <w:rPr>
          <w:bCs/>
        </w:rPr>
        <w:t>О внесении изменения</w:t>
      </w:r>
      <w:r w:rsidRPr="00B935E4">
        <w:rPr>
          <w:bCs/>
        </w:rPr>
        <w:t xml:space="preserve"> в приложение 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30.12.</w:t>
      </w:r>
      <w:r w:rsidR="002B5A8F">
        <w:t>20</w:t>
      </w:r>
      <w:r w:rsidRPr="00B935E4">
        <w:t>19 № 2617 «</w:t>
      </w:r>
      <w:r w:rsidRPr="00B935E4">
        <w:rPr>
          <w:bCs/>
        </w:rPr>
        <w:t>О внесении изменений в приложение</w:t>
      </w:r>
      <w:r w:rsidR="002B5A8F">
        <w:rPr>
          <w:bCs/>
        </w:rPr>
        <w:t xml:space="preserve"> </w:t>
      </w:r>
      <w:r w:rsidRPr="00B935E4">
        <w:rPr>
          <w:bCs/>
        </w:rPr>
        <w:t>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26.02.2020 № 315 «</w:t>
      </w:r>
      <w:r w:rsidRPr="00B935E4">
        <w:rPr>
          <w:bCs/>
        </w:rPr>
        <w:t>О внесении изменений в приложение к постановлению администрации района от 26.10.2018 № 2451</w:t>
      </w:r>
      <w:r w:rsidR="002B5A8F">
        <w:rPr>
          <w:bCs/>
        </w:rPr>
        <w:t xml:space="preserve"> </w:t>
      </w:r>
      <w:r w:rsidRPr="00B935E4">
        <w:rPr>
          <w:bCs/>
        </w:rPr>
        <w:t>«Об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autoSpaceDE w:val="0"/>
        <w:autoSpaceDN w:val="0"/>
        <w:adjustRightInd w:val="0"/>
        <w:ind w:firstLine="709"/>
        <w:contextualSpacing/>
        <w:jc w:val="both"/>
      </w:pPr>
      <w:r w:rsidRPr="00B935E4">
        <w:t>от 19.03.2020 № 454 «О внесении изменений в приложение к постановлению администрации района от 26.10.2018 № 2451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tabs>
          <w:tab w:val="left" w:pos="0"/>
        </w:tabs>
        <w:ind w:firstLine="709"/>
        <w:contextualSpacing/>
        <w:jc w:val="both"/>
      </w:pPr>
      <w:r w:rsidRPr="00B935E4">
        <w:t>от 25.05.2020 № 743 «</w:t>
      </w:r>
      <w:r w:rsidRPr="00B935E4">
        <w:rPr>
          <w:bCs/>
        </w:rPr>
        <w:t>О внесении изменений в приложение</w:t>
      </w:r>
      <w:r w:rsidR="002B5A8F">
        <w:rPr>
          <w:bCs/>
        </w:rPr>
        <w:t xml:space="preserve"> </w:t>
      </w:r>
      <w:r w:rsidRPr="00B935E4">
        <w:rPr>
          <w:bCs/>
        </w:rPr>
        <w:t>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08.06.2020 № 826 «</w:t>
      </w:r>
      <w:r w:rsidRPr="00B935E4">
        <w:rPr>
          <w:bCs/>
        </w:rPr>
        <w:t>О внесении изменения в приложение</w:t>
      </w:r>
      <w:r w:rsidR="002B5A8F">
        <w:rPr>
          <w:bCs/>
        </w:rPr>
        <w:t xml:space="preserve"> </w:t>
      </w:r>
      <w:r w:rsidRPr="00B935E4">
        <w:rPr>
          <w:bCs/>
        </w:rPr>
        <w:t>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09.07.2020 № 1025 «</w:t>
      </w:r>
      <w:r w:rsidRPr="00B935E4">
        <w:rPr>
          <w:bCs/>
        </w:rPr>
        <w:t>О внесении изменений в приложение 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23.07.2020 № 1112 «</w:t>
      </w:r>
      <w:r w:rsidRPr="00B935E4">
        <w:rPr>
          <w:bCs/>
        </w:rPr>
        <w:t>О внесении изменений в приложение</w:t>
      </w:r>
      <w:r w:rsidR="002B5A8F">
        <w:rPr>
          <w:bCs/>
        </w:rPr>
        <w:t xml:space="preserve"> </w:t>
      </w:r>
      <w:r w:rsidRPr="00B935E4">
        <w:rPr>
          <w:bCs/>
        </w:rPr>
        <w:t>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rPr>
          <w:rFonts w:eastAsia="Calibri"/>
          <w:lang w:eastAsia="en-US"/>
        </w:rPr>
      </w:pPr>
      <w:r w:rsidRPr="00B935E4">
        <w:t>от 21.09.2020 № 1393 «</w:t>
      </w:r>
      <w:r w:rsidRPr="00B935E4">
        <w:rPr>
          <w:rFonts w:eastAsia="Calibri"/>
          <w:bCs/>
          <w:lang w:eastAsia="en-US"/>
        </w:rPr>
        <w:t>О внесении изменений в приложение</w:t>
      </w:r>
      <w:r w:rsidR="00AF18CD">
        <w:rPr>
          <w:rFonts w:eastAsia="Calibri"/>
          <w:bCs/>
          <w:lang w:eastAsia="en-US"/>
        </w:rPr>
        <w:t xml:space="preserve"> </w:t>
      </w:r>
      <w:r w:rsidRPr="00B935E4">
        <w:rPr>
          <w:rFonts w:eastAsia="Calibri"/>
          <w:bCs/>
          <w:lang w:eastAsia="en-US"/>
        </w:rPr>
        <w:t>к постановлению администрации района от 26.10.2018 № 2451</w:t>
      </w:r>
      <w:r w:rsidR="002B5A8F">
        <w:rPr>
          <w:rFonts w:eastAsia="Calibri"/>
          <w:bCs/>
          <w:lang w:eastAsia="en-US"/>
        </w:rPr>
        <w:t xml:space="preserve"> </w:t>
      </w:r>
      <w:r w:rsidRPr="00B935E4">
        <w:rPr>
          <w:rFonts w:eastAsia="Calibri"/>
          <w:bCs/>
          <w:lang w:eastAsia="en-US"/>
        </w:rPr>
        <w:t>«Об утверждении муниципальной программы</w:t>
      </w:r>
      <w:r w:rsidRPr="00B935E4">
        <w:rPr>
          <w:rFonts w:eastAsia="Calibri"/>
          <w:lang w:eastAsia="en-US"/>
        </w:rPr>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23.09.2020 № 1420 «</w:t>
      </w:r>
      <w:r w:rsidRPr="00B935E4">
        <w:rPr>
          <w:bCs/>
        </w:rPr>
        <w:t>О внесении изменений в приложение 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14.10.2020 № 1570 «</w:t>
      </w:r>
      <w:r w:rsidR="002B5A8F">
        <w:rPr>
          <w:bCs/>
        </w:rPr>
        <w:t>О внесении изменений</w:t>
      </w:r>
      <w:r w:rsidRPr="00B935E4">
        <w:rPr>
          <w:bCs/>
        </w:rPr>
        <w:t xml:space="preserve"> в приложение к постановлению администрации района от 26.10.2018 № 2451</w:t>
      </w:r>
      <w:r w:rsidR="002B5A8F">
        <w:rPr>
          <w:bCs/>
        </w:rPr>
        <w:t xml:space="preserve"> </w:t>
      </w:r>
      <w:r w:rsidRPr="00B935E4">
        <w:rPr>
          <w:bCs/>
        </w:rPr>
        <w:t>«Об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rPr>
          <w:color w:val="282828"/>
        </w:rPr>
      </w:pPr>
      <w:r w:rsidRPr="00B935E4">
        <w:t xml:space="preserve">от 23.11.2020 № 1797 </w:t>
      </w:r>
      <w:r w:rsidR="002B5A8F">
        <w:t>«</w:t>
      </w:r>
      <w:r w:rsidRPr="00B935E4">
        <w:rPr>
          <w:bCs/>
          <w:color w:val="282828"/>
        </w:rPr>
        <w:t>О внесении изменений в приложение к постановлению администрации района от 26.10.2018 № 2451</w:t>
      </w:r>
      <w:r w:rsidR="002B5A8F">
        <w:rPr>
          <w:bCs/>
          <w:color w:val="282828"/>
        </w:rPr>
        <w:t xml:space="preserve"> </w:t>
      </w:r>
      <w:r w:rsidRPr="00B935E4">
        <w:rPr>
          <w:bCs/>
          <w:color w:val="282828"/>
        </w:rPr>
        <w:t>«Об утверждении муниципальной программы</w:t>
      </w:r>
      <w:r w:rsidRPr="00B935E4">
        <w:rPr>
          <w:color w:val="282828"/>
        </w:rPr>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rPr>
          <w:color w:val="282828"/>
        </w:rPr>
      </w:pPr>
      <w:r w:rsidRPr="00B935E4">
        <w:t xml:space="preserve">от 23.11.2020 № 1798 </w:t>
      </w:r>
      <w:r w:rsidR="002B5A8F">
        <w:t>«</w:t>
      </w:r>
      <w:r w:rsidRPr="00B935E4">
        <w:rPr>
          <w:bCs/>
          <w:color w:val="282828"/>
        </w:rPr>
        <w:t>О внесении изменений в приложение к постановлению администрации района от 26.10.2018 № 2451</w:t>
      </w:r>
      <w:r w:rsidR="002B5A8F">
        <w:rPr>
          <w:bCs/>
          <w:color w:val="282828"/>
        </w:rPr>
        <w:t xml:space="preserve"> </w:t>
      </w:r>
      <w:r w:rsidRPr="00B935E4">
        <w:rPr>
          <w:bCs/>
          <w:color w:val="282828"/>
        </w:rPr>
        <w:t>«Об утверждении муниципальной программы</w:t>
      </w:r>
      <w:r w:rsidRPr="00B935E4">
        <w:rPr>
          <w:color w:val="282828"/>
        </w:rPr>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27.11.2020 № 1831 «</w:t>
      </w:r>
      <w:r w:rsidRPr="00B935E4">
        <w:rPr>
          <w:rFonts w:eastAsia="Calibri"/>
          <w:bCs/>
          <w:lang w:eastAsia="en-US"/>
        </w:rPr>
        <w:t>О внесении изменений в приложение к постановлению администрации района от 26.10.2018 № 2451</w:t>
      </w:r>
      <w:r w:rsidR="002B5A8F">
        <w:rPr>
          <w:rFonts w:eastAsia="Calibri"/>
          <w:bCs/>
          <w:lang w:eastAsia="en-US"/>
        </w:rPr>
        <w:t xml:space="preserve"> </w:t>
      </w:r>
      <w:r w:rsidRPr="00B935E4">
        <w:rPr>
          <w:rFonts w:eastAsia="Calibri"/>
          <w:bCs/>
          <w:lang w:eastAsia="en-US"/>
        </w:rPr>
        <w:t>«Об утверждении муниципальной программы</w:t>
      </w:r>
      <w:r w:rsidRPr="00B935E4">
        <w:rPr>
          <w:rFonts w:eastAsia="Calibri"/>
          <w:lang w:eastAsia="en-US"/>
        </w:rPr>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18.12.2020 № 1954 «</w:t>
      </w:r>
      <w:r w:rsidRPr="00B935E4">
        <w:rPr>
          <w:bCs/>
        </w:rPr>
        <w:t>О внесении изменений в приложение</w:t>
      </w:r>
      <w:r w:rsidR="002B5A8F">
        <w:rPr>
          <w:bCs/>
        </w:rPr>
        <w:t xml:space="preserve"> </w:t>
      </w:r>
      <w:r w:rsidRPr="00B935E4">
        <w:rPr>
          <w:bCs/>
        </w:rPr>
        <w:t>к постановлению администрации района от 26.10.2018 № 2451</w:t>
      </w:r>
      <w:r w:rsidR="002B5A8F">
        <w:rPr>
          <w:bCs/>
        </w:rPr>
        <w:t xml:space="preserve"> </w:t>
      </w:r>
      <w:r w:rsidRPr="00B935E4">
        <w:rPr>
          <w:bCs/>
        </w:rPr>
        <w:t>«Об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28.12.2020 № 2054 «</w:t>
      </w:r>
      <w:r w:rsidRPr="00B935E4">
        <w:rPr>
          <w:bCs/>
        </w:rPr>
        <w:t>О внесении изменений в приложение</w:t>
      </w:r>
      <w:r w:rsidR="002B5A8F">
        <w:rPr>
          <w:bCs/>
        </w:rPr>
        <w:t xml:space="preserve"> </w:t>
      </w:r>
      <w:r w:rsidRPr="00B935E4">
        <w:rPr>
          <w:bCs/>
        </w:rPr>
        <w:t>к постановлению администрации района от 26.10.2018 № 2451 «Об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pPr>
      <w:r w:rsidRPr="00B935E4">
        <w:t>от 01.03.2021 № 255 «</w:t>
      </w:r>
      <w:r w:rsidRPr="00B935E4">
        <w:rPr>
          <w:bCs/>
        </w:rPr>
        <w:t>О внесении изменений в приложение</w:t>
      </w:r>
      <w:r w:rsidR="002B5A8F">
        <w:rPr>
          <w:bCs/>
        </w:rPr>
        <w:t xml:space="preserve"> </w:t>
      </w:r>
      <w:r w:rsidRPr="00B935E4">
        <w:rPr>
          <w:bCs/>
        </w:rPr>
        <w:t>к постановлению администрации района от 26.10.2018 № 2451</w:t>
      </w:r>
      <w:r w:rsidR="00AF18CD">
        <w:rPr>
          <w:bCs/>
        </w:rPr>
        <w:t xml:space="preserve"> </w:t>
      </w:r>
      <w:r w:rsidRPr="00B935E4">
        <w:rPr>
          <w:bCs/>
        </w:rPr>
        <w:t>«Об утверждении муниципальной программы</w:t>
      </w:r>
      <w:r w:rsidRPr="00B935E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rPr>
          <w:color w:val="282828"/>
        </w:rPr>
      </w:pPr>
      <w:r w:rsidRPr="00B935E4">
        <w:t>от 29.06.2021 № 1170 «</w:t>
      </w:r>
      <w:r w:rsidRPr="00B935E4">
        <w:rPr>
          <w:bCs/>
          <w:color w:val="282828"/>
        </w:rPr>
        <w:t>О внесении изменений в приложение к постановлению администрации района от 26.10.2018 № 2451 «Об утверждении муниципальной программы</w:t>
      </w:r>
      <w:r w:rsidRPr="00B935E4">
        <w:rPr>
          <w:color w:val="282828"/>
        </w:rPr>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264B4F">
      <w:pPr>
        <w:ind w:firstLine="709"/>
        <w:contextualSpacing/>
        <w:jc w:val="both"/>
        <w:rPr>
          <w:color w:val="282828"/>
        </w:rPr>
      </w:pPr>
      <w:r w:rsidRPr="00B935E4">
        <w:t>от 15.09.2021 № 1629 «</w:t>
      </w:r>
      <w:r w:rsidRPr="00B935E4">
        <w:rPr>
          <w:bCs/>
          <w:color w:val="282828"/>
        </w:rPr>
        <w:t>О внесении изменений в приложение к постановлению администрации района от 26.10.2018 № 2451</w:t>
      </w:r>
      <w:r w:rsidR="002B5A8F">
        <w:rPr>
          <w:bCs/>
          <w:color w:val="282828"/>
        </w:rPr>
        <w:t xml:space="preserve"> </w:t>
      </w:r>
      <w:r w:rsidRPr="00B935E4">
        <w:rPr>
          <w:bCs/>
          <w:color w:val="282828"/>
        </w:rPr>
        <w:t>«Об утверждении муниципальной программы</w:t>
      </w:r>
      <w:r w:rsidRPr="00B935E4">
        <w:rPr>
          <w:color w:val="282828"/>
        </w:rPr>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Default="00B935E4" w:rsidP="00264B4F">
      <w:pPr>
        <w:ind w:firstLine="709"/>
        <w:contextualSpacing/>
        <w:jc w:val="both"/>
        <w:rPr>
          <w:color w:val="282828"/>
        </w:rPr>
      </w:pPr>
      <w:r w:rsidRPr="00B935E4">
        <w:t>от 28.10.2021 № 1915 «</w:t>
      </w:r>
      <w:r w:rsidRPr="00B935E4">
        <w:rPr>
          <w:bCs/>
          <w:color w:val="282828"/>
        </w:rPr>
        <w:t>О внесении изменений в приложение</w:t>
      </w:r>
      <w:r w:rsidR="002B5A8F">
        <w:rPr>
          <w:bCs/>
          <w:color w:val="282828"/>
        </w:rPr>
        <w:t xml:space="preserve"> </w:t>
      </w:r>
      <w:r w:rsidRPr="00B935E4">
        <w:rPr>
          <w:bCs/>
          <w:color w:val="282828"/>
        </w:rPr>
        <w:t>к постановлению администрации района от 26.10.2018 № 2451 «Об утверждении муниципальной программы</w:t>
      </w:r>
      <w:r w:rsidRPr="00B935E4">
        <w:rPr>
          <w:color w:val="282828"/>
        </w:rPr>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rsidR="002B5A8F">
        <w:rPr>
          <w:color w:val="282828"/>
        </w:rPr>
        <w:t>;</w:t>
      </w:r>
    </w:p>
    <w:p w:rsidR="002B5A8F" w:rsidRDefault="002B5A8F" w:rsidP="00264B4F">
      <w:pPr>
        <w:ind w:firstLine="709"/>
        <w:contextualSpacing/>
        <w:jc w:val="both"/>
      </w:pPr>
      <w:r>
        <w:rPr>
          <w:color w:val="282828"/>
        </w:rPr>
        <w:t>от 18.11.2021 № 2047 «</w:t>
      </w:r>
      <w:r w:rsidRPr="006A55F1">
        <w:t>О внесении изменений в приложение к постановлению администрации района от 26.10.2018 № 2451 «Об утверждении муниципал</w:t>
      </w:r>
      <w:r>
        <w:t xml:space="preserve">ьной программы «Развитие малого </w:t>
      </w:r>
      <w:r w:rsidRPr="006A55F1">
        <w:t>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r>
        <w:t>.</w:t>
      </w:r>
    </w:p>
    <w:p w:rsidR="002B5A8F" w:rsidRPr="00B935E4" w:rsidRDefault="002B5A8F" w:rsidP="00264B4F">
      <w:pPr>
        <w:ind w:firstLine="709"/>
        <w:contextualSpacing/>
        <w:jc w:val="both"/>
        <w:rPr>
          <w:lang w:eastAsia="en-US"/>
        </w:rPr>
      </w:pPr>
    </w:p>
    <w:p w:rsidR="00B935E4" w:rsidRDefault="00B935E4" w:rsidP="00264B4F">
      <w:pPr>
        <w:autoSpaceDE w:val="0"/>
        <w:autoSpaceDN w:val="0"/>
        <w:adjustRightInd w:val="0"/>
        <w:ind w:firstLine="709"/>
        <w:jc w:val="both"/>
      </w:pPr>
      <w:r w:rsidRPr="00B935E4">
        <w:t xml:space="preserve">3. Отделу делопроизводства, контроля и обеспечения работы руководства управления обеспечения деятельности администрации района </w:t>
      </w:r>
      <w:r w:rsidR="002B5A8F">
        <w:t xml:space="preserve">(Ю.В. Мороз) </w:t>
      </w:r>
      <w:r w:rsidRPr="00B935E4">
        <w:t xml:space="preserve">разместить постановление на официальном веб-сайте администрации района: </w:t>
      </w:r>
      <w:hyperlink r:id="rId9" w:history="1">
        <w:r w:rsidRPr="00B935E4">
          <w:t>www.nvraion.ru</w:t>
        </w:r>
      </w:hyperlink>
      <w:r w:rsidRPr="00B935E4">
        <w:t>.</w:t>
      </w:r>
    </w:p>
    <w:p w:rsidR="002B5A8F" w:rsidRPr="00B935E4" w:rsidRDefault="002B5A8F" w:rsidP="00264B4F">
      <w:pPr>
        <w:autoSpaceDE w:val="0"/>
        <w:autoSpaceDN w:val="0"/>
        <w:adjustRightInd w:val="0"/>
        <w:ind w:firstLine="709"/>
        <w:jc w:val="both"/>
      </w:pPr>
    </w:p>
    <w:p w:rsidR="00B935E4" w:rsidRDefault="00B935E4" w:rsidP="00264B4F">
      <w:pPr>
        <w:autoSpaceDE w:val="0"/>
        <w:autoSpaceDN w:val="0"/>
        <w:adjustRightInd w:val="0"/>
        <w:ind w:firstLine="709"/>
        <w:jc w:val="both"/>
      </w:pPr>
      <w:r w:rsidRPr="00B935E4">
        <w:t xml:space="preserve">4. Управлению общественных связей и информационной политики администрации района </w:t>
      </w:r>
      <w:r w:rsidR="002B5A8F">
        <w:t xml:space="preserve">(Л.Д. Михеева) </w:t>
      </w:r>
      <w:r w:rsidRPr="00B935E4">
        <w:t>опубликовать постановление в приложении «Официальный бюллетень» к районной газете «Новости Приобья».</w:t>
      </w:r>
    </w:p>
    <w:p w:rsidR="002B5A8F" w:rsidRPr="00B935E4" w:rsidRDefault="002B5A8F" w:rsidP="00264B4F">
      <w:pPr>
        <w:autoSpaceDE w:val="0"/>
        <w:autoSpaceDN w:val="0"/>
        <w:adjustRightInd w:val="0"/>
        <w:ind w:firstLine="709"/>
        <w:jc w:val="both"/>
      </w:pPr>
    </w:p>
    <w:p w:rsidR="00B935E4" w:rsidRDefault="00B935E4" w:rsidP="00264B4F">
      <w:pPr>
        <w:autoSpaceDE w:val="0"/>
        <w:autoSpaceDN w:val="0"/>
        <w:adjustRightInd w:val="0"/>
        <w:ind w:firstLine="709"/>
        <w:jc w:val="both"/>
      </w:pPr>
      <w:r w:rsidRPr="00B935E4">
        <w:t>5. Постановление вступает в силу с 1 января 2022 года.</w:t>
      </w:r>
    </w:p>
    <w:p w:rsidR="002B5A8F" w:rsidRPr="00B935E4" w:rsidRDefault="002B5A8F" w:rsidP="00264B4F">
      <w:pPr>
        <w:autoSpaceDE w:val="0"/>
        <w:autoSpaceDN w:val="0"/>
        <w:adjustRightInd w:val="0"/>
        <w:ind w:firstLine="709"/>
        <w:jc w:val="both"/>
      </w:pPr>
    </w:p>
    <w:p w:rsidR="00B935E4" w:rsidRPr="00B935E4" w:rsidRDefault="00B935E4" w:rsidP="00264B4F">
      <w:pPr>
        <w:autoSpaceDE w:val="0"/>
        <w:autoSpaceDN w:val="0"/>
        <w:adjustRightInd w:val="0"/>
        <w:ind w:firstLine="709"/>
        <w:contextualSpacing/>
        <w:jc w:val="both"/>
      </w:pPr>
      <w:r w:rsidRPr="00B935E4">
        <w:t xml:space="preserve">6.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 </w:t>
      </w:r>
    </w:p>
    <w:p w:rsidR="00B935E4" w:rsidRPr="00B935E4" w:rsidRDefault="00B935E4" w:rsidP="00B935E4">
      <w:pPr>
        <w:ind w:firstLine="709"/>
        <w:contextualSpacing/>
        <w:jc w:val="both"/>
      </w:pPr>
    </w:p>
    <w:p w:rsidR="00B935E4" w:rsidRPr="00B935E4" w:rsidRDefault="00B935E4" w:rsidP="00B935E4">
      <w:pPr>
        <w:autoSpaceDE w:val="0"/>
        <w:autoSpaceDN w:val="0"/>
        <w:adjustRightInd w:val="0"/>
        <w:ind w:firstLine="709"/>
        <w:contextualSpacing/>
        <w:jc w:val="both"/>
      </w:pPr>
    </w:p>
    <w:p w:rsidR="00B935E4" w:rsidRPr="00B935E4" w:rsidRDefault="00B935E4" w:rsidP="00B935E4">
      <w:pPr>
        <w:autoSpaceDE w:val="0"/>
        <w:autoSpaceDN w:val="0"/>
        <w:adjustRightInd w:val="0"/>
        <w:ind w:firstLine="709"/>
        <w:contextualSpacing/>
        <w:jc w:val="both"/>
      </w:pPr>
    </w:p>
    <w:p w:rsidR="00B935E4" w:rsidRPr="00B935E4" w:rsidRDefault="00B935E4" w:rsidP="00B935E4">
      <w:pPr>
        <w:autoSpaceDE w:val="0"/>
        <w:autoSpaceDN w:val="0"/>
        <w:adjustRightInd w:val="0"/>
        <w:contextualSpacing/>
        <w:jc w:val="both"/>
      </w:pPr>
      <w:r w:rsidRPr="00B935E4">
        <w:t xml:space="preserve">Глава района                                            </w:t>
      </w:r>
      <w:r w:rsidRPr="00B935E4">
        <w:tab/>
      </w:r>
      <w:r w:rsidRPr="00B935E4">
        <w:tab/>
      </w:r>
      <w:r w:rsidRPr="00B935E4">
        <w:tab/>
        <w:t xml:space="preserve">        </w:t>
      </w:r>
      <w:r w:rsidR="002B5A8F">
        <w:t xml:space="preserve">    </w:t>
      </w:r>
      <w:r w:rsidRPr="00B935E4">
        <w:t xml:space="preserve">       Б.А. Саломатин</w:t>
      </w:r>
    </w:p>
    <w:p w:rsidR="00B935E4" w:rsidRPr="00B935E4" w:rsidRDefault="00B935E4" w:rsidP="00B935E4">
      <w:pPr>
        <w:autoSpaceDE w:val="0"/>
        <w:autoSpaceDN w:val="0"/>
        <w:adjustRightInd w:val="0"/>
        <w:contextualSpacing/>
        <w:jc w:val="both"/>
      </w:pPr>
    </w:p>
    <w:p w:rsidR="00B935E4" w:rsidRPr="00B935E4" w:rsidRDefault="00B935E4" w:rsidP="00B935E4">
      <w:pPr>
        <w:autoSpaceDE w:val="0"/>
        <w:autoSpaceDN w:val="0"/>
        <w:adjustRightInd w:val="0"/>
        <w:contextualSpacing/>
        <w:jc w:val="both"/>
        <w:sectPr w:rsidR="00B935E4" w:rsidRPr="00B935E4" w:rsidSect="00B935E4">
          <w:headerReference w:type="default" r:id="rId10"/>
          <w:pgSz w:w="11906" w:h="16838"/>
          <w:pgMar w:top="1134" w:right="567" w:bottom="1134" w:left="1701" w:header="709" w:footer="709" w:gutter="0"/>
          <w:cols w:space="708"/>
          <w:docGrid w:linePitch="360"/>
        </w:sectPr>
      </w:pPr>
    </w:p>
    <w:p w:rsidR="00B935E4" w:rsidRPr="00B935E4" w:rsidRDefault="00B935E4" w:rsidP="00B935E4">
      <w:pPr>
        <w:ind w:left="10620"/>
        <w:contextualSpacing/>
        <w:jc w:val="both"/>
      </w:pPr>
      <w:r w:rsidRPr="00B935E4">
        <w:t xml:space="preserve">Приложение к постановлению </w:t>
      </w:r>
    </w:p>
    <w:p w:rsidR="00B935E4" w:rsidRPr="00B935E4" w:rsidRDefault="00B935E4" w:rsidP="00B935E4">
      <w:pPr>
        <w:ind w:left="10620"/>
        <w:contextualSpacing/>
        <w:jc w:val="both"/>
      </w:pPr>
      <w:r w:rsidRPr="00B935E4">
        <w:t>администрации района</w:t>
      </w:r>
    </w:p>
    <w:p w:rsidR="00B935E4" w:rsidRPr="00B935E4" w:rsidRDefault="00B935E4" w:rsidP="00B935E4">
      <w:pPr>
        <w:ind w:left="10620"/>
        <w:contextualSpacing/>
        <w:jc w:val="both"/>
      </w:pPr>
      <w:r w:rsidRPr="00B935E4">
        <w:t xml:space="preserve">от </w:t>
      </w:r>
      <w:r w:rsidR="001C0694">
        <w:t>30.11.2021</w:t>
      </w:r>
      <w:r w:rsidR="004B049C">
        <w:t xml:space="preserve"> </w:t>
      </w:r>
      <w:r w:rsidRPr="00B935E4">
        <w:t xml:space="preserve">№ </w:t>
      </w:r>
      <w:r w:rsidR="001C0694">
        <w:t>2106</w:t>
      </w:r>
      <w:r w:rsidRPr="00B935E4">
        <w:t xml:space="preserve">     </w:t>
      </w:r>
    </w:p>
    <w:p w:rsidR="00B935E4" w:rsidRPr="004B049C" w:rsidRDefault="00B935E4" w:rsidP="00B935E4">
      <w:pPr>
        <w:widowControl w:val="0"/>
        <w:autoSpaceDE w:val="0"/>
        <w:autoSpaceDN w:val="0"/>
        <w:adjustRightInd w:val="0"/>
        <w:jc w:val="center"/>
        <w:rPr>
          <w:bCs/>
        </w:rPr>
      </w:pPr>
    </w:p>
    <w:p w:rsidR="00B935E4" w:rsidRPr="004B049C" w:rsidRDefault="00B935E4" w:rsidP="00B935E4">
      <w:pPr>
        <w:widowControl w:val="0"/>
        <w:autoSpaceDE w:val="0"/>
        <w:autoSpaceDN w:val="0"/>
        <w:adjustRightInd w:val="0"/>
        <w:jc w:val="center"/>
        <w:rPr>
          <w:bCs/>
        </w:rPr>
      </w:pPr>
    </w:p>
    <w:p w:rsidR="00B935E4" w:rsidRPr="00B935E4" w:rsidRDefault="00B935E4" w:rsidP="004B049C">
      <w:pPr>
        <w:autoSpaceDE w:val="0"/>
        <w:autoSpaceDN w:val="0"/>
        <w:jc w:val="center"/>
        <w:outlineLvl w:val="1"/>
        <w:rPr>
          <w:rFonts w:eastAsia="Calibri"/>
          <w:b/>
          <w:lang w:eastAsia="en-US"/>
        </w:rPr>
      </w:pPr>
      <w:r w:rsidRPr="00B935E4">
        <w:rPr>
          <w:rFonts w:eastAsia="Calibri"/>
          <w:b/>
          <w:lang w:eastAsia="en-US"/>
        </w:rPr>
        <w:t>Муниципальная программа</w:t>
      </w:r>
    </w:p>
    <w:p w:rsidR="00B935E4" w:rsidRPr="00B935E4" w:rsidRDefault="00B935E4" w:rsidP="004B049C">
      <w:pPr>
        <w:autoSpaceDE w:val="0"/>
        <w:autoSpaceDN w:val="0"/>
        <w:jc w:val="center"/>
        <w:outlineLvl w:val="1"/>
        <w:rPr>
          <w:rFonts w:eastAsia="Calibri"/>
          <w:b/>
          <w:lang w:eastAsia="en-US"/>
        </w:rPr>
      </w:pPr>
      <w:r w:rsidRPr="00B935E4">
        <w:rPr>
          <w:rFonts w:eastAsia="Calibri"/>
          <w:b/>
          <w:lang w:eastAsia="en-US"/>
        </w:rPr>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4B049C">
      <w:pPr>
        <w:autoSpaceDE w:val="0"/>
        <w:autoSpaceDN w:val="0"/>
        <w:contextualSpacing/>
        <w:jc w:val="center"/>
        <w:rPr>
          <w:rFonts w:eastAsia="Calibri"/>
          <w:b/>
          <w:lang w:eastAsia="en-US"/>
        </w:rPr>
      </w:pPr>
      <w:r w:rsidRPr="00B935E4">
        <w:rPr>
          <w:rFonts w:eastAsia="Calibri"/>
          <w:b/>
          <w:lang w:eastAsia="en-US"/>
        </w:rPr>
        <w:t>(далее – муниципальная программа)</w:t>
      </w:r>
    </w:p>
    <w:p w:rsidR="00B935E4" w:rsidRPr="004B049C" w:rsidRDefault="00B935E4" w:rsidP="00B935E4">
      <w:pPr>
        <w:widowControl w:val="0"/>
        <w:autoSpaceDE w:val="0"/>
        <w:autoSpaceDN w:val="0"/>
        <w:adjustRightInd w:val="0"/>
        <w:jc w:val="center"/>
        <w:rPr>
          <w:bCs/>
        </w:rPr>
      </w:pPr>
    </w:p>
    <w:p w:rsidR="00B935E4" w:rsidRPr="00B935E4" w:rsidRDefault="00B935E4" w:rsidP="004B049C">
      <w:pPr>
        <w:autoSpaceDE w:val="0"/>
        <w:autoSpaceDN w:val="0"/>
        <w:adjustRightInd w:val="0"/>
        <w:jc w:val="center"/>
        <w:rPr>
          <w:b/>
        </w:rPr>
      </w:pPr>
      <w:r w:rsidRPr="00B935E4">
        <w:rPr>
          <w:b/>
          <w:bCs/>
        </w:rPr>
        <w:t>Паспорт муниципальной программы</w:t>
      </w:r>
    </w:p>
    <w:p w:rsidR="00B935E4" w:rsidRPr="00B935E4" w:rsidRDefault="00B935E4" w:rsidP="00B935E4">
      <w:pPr>
        <w:tabs>
          <w:tab w:val="left" w:pos="3810"/>
        </w:tabs>
        <w:jc w:val="center"/>
      </w:pP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767"/>
        <w:gridCol w:w="566"/>
        <w:gridCol w:w="2602"/>
        <w:gridCol w:w="2565"/>
        <w:gridCol w:w="1262"/>
        <w:gridCol w:w="851"/>
        <w:gridCol w:w="850"/>
        <w:gridCol w:w="851"/>
        <w:gridCol w:w="113"/>
        <w:gridCol w:w="737"/>
        <w:gridCol w:w="993"/>
        <w:gridCol w:w="1430"/>
      </w:tblGrid>
      <w:tr w:rsidR="00B935E4" w:rsidRPr="004B049C" w:rsidTr="00264B4F">
        <w:trPr>
          <w:trHeight w:val="475"/>
          <w:jc w:val="center"/>
        </w:trPr>
        <w:tc>
          <w:tcPr>
            <w:tcW w:w="2767" w:type="dxa"/>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Наименование муниципальной программы</w:t>
            </w:r>
          </w:p>
        </w:tc>
        <w:tc>
          <w:tcPr>
            <w:tcW w:w="5733" w:type="dxa"/>
            <w:gridSpan w:val="3"/>
          </w:tcPr>
          <w:p w:rsidR="00B935E4" w:rsidRPr="004B049C" w:rsidRDefault="00B935E4" w:rsidP="004B049C">
            <w:pPr>
              <w:widowControl w:val="0"/>
              <w:autoSpaceDE w:val="0"/>
              <w:autoSpaceDN w:val="0"/>
              <w:adjustRightInd w:val="0"/>
              <w:ind w:left="57"/>
              <w:contextualSpacing/>
              <w:jc w:val="both"/>
              <w:rPr>
                <w:i/>
                <w:sz w:val="24"/>
                <w:szCs w:val="24"/>
              </w:rPr>
            </w:pPr>
            <w:r w:rsidRPr="004B049C">
              <w:rPr>
                <w:color w:val="282828"/>
                <w:sz w:val="24"/>
                <w:szCs w:val="24"/>
              </w:rPr>
              <w:t>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tc>
        <w:tc>
          <w:tcPr>
            <w:tcW w:w="3927" w:type="dxa"/>
            <w:gridSpan w:val="5"/>
          </w:tcPr>
          <w:p w:rsidR="00B935E4" w:rsidRPr="004B049C" w:rsidRDefault="00B935E4" w:rsidP="004B049C">
            <w:pPr>
              <w:widowControl w:val="0"/>
              <w:autoSpaceDE w:val="0"/>
              <w:autoSpaceDN w:val="0"/>
              <w:adjustRightInd w:val="0"/>
              <w:ind w:left="57"/>
              <w:contextualSpacing/>
              <w:jc w:val="center"/>
              <w:rPr>
                <w:i/>
                <w:sz w:val="24"/>
                <w:szCs w:val="24"/>
              </w:rPr>
            </w:pPr>
            <w:r w:rsidRPr="004B049C">
              <w:rPr>
                <w:sz w:val="24"/>
                <w:szCs w:val="24"/>
              </w:rPr>
              <w:t>Сроки реализации муниципальной программы</w:t>
            </w:r>
          </w:p>
        </w:tc>
        <w:tc>
          <w:tcPr>
            <w:tcW w:w="3160" w:type="dxa"/>
            <w:gridSpan w:val="3"/>
          </w:tcPr>
          <w:p w:rsidR="00B935E4" w:rsidRPr="004B049C" w:rsidRDefault="004B049C" w:rsidP="004B049C">
            <w:pPr>
              <w:widowControl w:val="0"/>
              <w:autoSpaceDE w:val="0"/>
              <w:autoSpaceDN w:val="0"/>
              <w:adjustRightInd w:val="0"/>
              <w:ind w:left="57"/>
              <w:contextualSpacing/>
              <w:jc w:val="center"/>
              <w:rPr>
                <w:sz w:val="24"/>
                <w:szCs w:val="24"/>
              </w:rPr>
            </w:pPr>
            <w:r>
              <w:rPr>
                <w:sz w:val="24"/>
                <w:szCs w:val="24"/>
              </w:rPr>
              <w:t>2022–</w:t>
            </w:r>
            <w:r w:rsidR="00B935E4" w:rsidRPr="004B049C">
              <w:rPr>
                <w:sz w:val="24"/>
                <w:szCs w:val="24"/>
              </w:rPr>
              <w:t>2025 годы и на период до 2030 года</w:t>
            </w:r>
          </w:p>
        </w:tc>
      </w:tr>
      <w:tr w:rsidR="00B935E4" w:rsidRPr="004B049C" w:rsidTr="00264B4F">
        <w:trPr>
          <w:trHeight w:val="464"/>
          <w:jc w:val="center"/>
        </w:trPr>
        <w:tc>
          <w:tcPr>
            <w:tcW w:w="2767" w:type="dxa"/>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Тип муниципальной программы</w:t>
            </w:r>
          </w:p>
        </w:tc>
        <w:tc>
          <w:tcPr>
            <w:tcW w:w="12820" w:type="dxa"/>
            <w:gridSpan w:val="11"/>
          </w:tcPr>
          <w:p w:rsidR="00B935E4" w:rsidRPr="004B049C" w:rsidRDefault="00B935E4" w:rsidP="004B049C">
            <w:pPr>
              <w:widowControl w:val="0"/>
              <w:autoSpaceDE w:val="0"/>
              <w:autoSpaceDN w:val="0"/>
              <w:adjustRightInd w:val="0"/>
              <w:ind w:left="57"/>
              <w:contextualSpacing/>
              <w:rPr>
                <w:sz w:val="24"/>
                <w:szCs w:val="24"/>
              </w:rPr>
            </w:pPr>
            <w:r w:rsidRPr="004B049C">
              <w:rPr>
                <w:sz w:val="24"/>
                <w:szCs w:val="24"/>
              </w:rPr>
              <w:t>муниципальная программа</w:t>
            </w:r>
          </w:p>
        </w:tc>
      </w:tr>
      <w:tr w:rsidR="00B935E4" w:rsidRPr="004B049C" w:rsidTr="00264B4F">
        <w:trPr>
          <w:trHeight w:val="338"/>
          <w:jc w:val="center"/>
        </w:trPr>
        <w:tc>
          <w:tcPr>
            <w:tcW w:w="2767" w:type="dxa"/>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Куратор муниципальной программы</w:t>
            </w:r>
          </w:p>
        </w:tc>
        <w:tc>
          <w:tcPr>
            <w:tcW w:w="12820" w:type="dxa"/>
            <w:gridSpan w:val="11"/>
          </w:tcPr>
          <w:p w:rsidR="00B935E4" w:rsidRPr="004B049C" w:rsidRDefault="00B935E4" w:rsidP="004B049C">
            <w:pPr>
              <w:widowControl w:val="0"/>
              <w:autoSpaceDE w:val="0"/>
              <w:autoSpaceDN w:val="0"/>
              <w:adjustRightInd w:val="0"/>
              <w:ind w:left="57"/>
              <w:contextualSpacing/>
              <w:jc w:val="both"/>
              <w:rPr>
                <w:sz w:val="24"/>
                <w:szCs w:val="24"/>
              </w:rPr>
            </w:pPr>
            <w:r w:rsidRPr="004B049C">
              <w:rPr>
                <w:sz w:val="24"/>
                <w:szCs w:val="24"/>
              </w:rPr>
              <w:t>заместитель главы района по развитию предпринимательства, агропромышленного комплекса и местной промышленности</w:t>
            </w:r>
          </w:p>
        </w:tc>
      </w:tr>
      <w:tr w:rsidR="00B935E4" w:rsidRPr="004B049C" w:rsidTr="00264B4F">
        <w:trPr>
          <w:trHeight w:val="572"/>
          <w:jc w:val="center"/>
        </w:trPr>
        <w:tc>
          <w:tcPr>
            <w:tcW w:w="2767" w:type="dxa"/>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Ответственный исполнитель муниципальной программы</w:t>
            </w:r>
          </w:p>
        </w:tc>
        <w:tc>
          <w:tcPr>
            <w:tcW w:w="12820" w:type="dxa"/>
            <w:gridSpan w:val="11"/>
          </w:tcPr>
          <w:p w:rsidR="00B935E4" w:rsidRPr="004B049C" w:rsidRDefault="00B935E4" w:rsidP="004B049C">
            <w:pPr>
              <w:widowControl w:val="0"/>
              <w:autoSpaceDE w:val="0"/>
              <w:autoSpaceDN w:val="0"/>
              <w:adjustRightInd w:val="0"/>
              <w:ind w:left="57"/>
              <w:jc w:val="both"/>
              <w:rPr>
                <w:i/>
                <w:sz w:val="24"/>
                <w:szCs w:val="24"/>
              </w:rPr>
            </w:pPr>
            <w:r w:rsidRPr="004B049C">
              <w:rPr>
                <w:sz w:val="24"/>
                <w:szCs w:val="24"/>
              </w:rPr>
              <w:t>управление поддержки и развития предпринимательства, агропромышленного комплекса и местной промышленнос</w:t>
            </w:r>
            <w:r w:rsidR="004B049C">
              <w:rPr>
                <w:sz w:val="24"/>
                <w:szCs w:val="24"/>
              </w:rPr>
              <w:t xml:space="preserve">ти администрации района (далее – </w:t>
            </w:r>
            <w:r w:rsidRPr="004B049C">
              <w:rPr>
                <w:sz w:val="24"/>
                <w:szCs w:val="24"/>
              </w:rPr>
              <w:t>Управление)</w:t>
            </w:r>
          </w:p>
        </w:tc>
      </w:tr>
      <w:tr w:rsidR="00B935E4" w:rsidRPr="004B049C" w:rsidTr="00264B4F">
        <w:trPr>
          <w:trHeight w:val="320"/>
          <w:jc w:val="center"/>
        </w:trPr>
        <w:tc>
          <w:tcPr>
            <w:tcW w:w="2767" w:type="dxa"/>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Соисполнители муниципальной программы</w:t>
            </w:r>
          </w:p>
        </w:tc>
        <w:tc>
          <w:tcPr>
            <w:tcW w:w="12820" w:type="dxa"/>
            <w:gridSpan w:val="11"/>
          </w:tcPr>
          <w:p w:rsidR="00B935E4" w:rsidRPr="004B049C" w:rsidRDefault="00B935E4" w:rsidP="004B049C">
            <w:pPr>
              <w:autoSpaceDE w:val="0"/>
              <w:autoSpaceDN w:val="0"/>
              <w:adjustRightInd w:val="0"/>
              <w:ind w:left="57"/>
              <w:contextualSpacing/>
              <w:jc w:val="both"/>
              <w:rPr>
                <w:sz w:val="24"/>
                <w:szCs w:val="24"/>
              </w:rPr>
            </w:pPr>
            <w:r w:rsidRPr="004B049C">
              <w:rPr>
                <w:sz w:val="24"/>
                <w:szCs w:val="24"/>
              </w:rPr>
              <w:t>управление образования и молодежной политики администрации района;</w:t>
            </w:r>
          </w:p>
          <w:p w:rsidR="00B935E4" w:rsidRPr="004B049C" w:rsidRDefault="00B935E4" w:rsidP="004B049C">
            <w:pPr>
              <w:autoSpaceDE w:val="0"/>
              <w:autoSpaceDN w:val="0"/>
              <w:adjustRightInd w:val="0"/>
              <w:ind w:left="57"/>
              <w:contextualSpacing/>
              <w:jc w:val="both"/>
              <w:rPr>
                <w:sz w:val="24"/>
                <w:szCs w:val="24"/>
              </w:rPr>
            </w:pPr>
            <w:r w:rsidRPr="004B049C">
              <w:rPr>
                <w:sz w:val="24"/>
                <w:szCs w:val="24"/>
              </w:rPr>
              <w:t xml:space="preserve">управление культуры и спорта администрации района; </w:t>
            </w:r>
          </w:p>
          <w:p w:rsidR="00B935E4" w:rsidRPr="004B049C" w:rsidRDefault="00B935E4" w:rsidP="004B049C">
            <w:pPr>
              <w:tabs>
                <w:tab w:val="left" w:pos="315"/>
              </w:tabs>
              <w:autoSpaceDE w:val="0"/>
              <w:autoSpaceDN w:val="0"/>
              <w:adjustRightInd w:val="0"/>
              <w:ind w:left="57"/>
              <w:contextualSpacing/>
              <w:jc w:val="both"/>
              <w:rPr>
                <w:sz w:val="24"/>
                <w:szCs w:val="24"/>
              </w:rPr>
            </w:pPr>
            <w:r w:rsidRPr="004B049C">
              <w:rPr>
                <w:sz w:val="24"/>
                <w:szCs w:val="24"/>
              </w:rPr>
              <w:t>муниципальное казенное учреждение Нижневартовского района «Управление имущественными и земельными ресурсами»;</w:t>
            </w:r>
          </w:p>
          <w:p w:rsidR="00B935E4" w:rsidRPr="004B049C" w:rsidRDefault="00B935E4" w:rsidP="004B049C">
            <w:pPr>
              <w:tabs>
                <w:tab w:val="left" w:pos="315"/>
              </w:tabs>
              <w:autoSpaceDE w:val="0"/>
              <w:autoSpaceDN w:val="0"/>
              <w:adjustRightInd w:val="0"/>
              <w:ind w:left="57"/>
              <w:contextualSpacing/>
              <w:jc w:val="both"/>
              <w:rPr>
                <w:sz w:val="24"/>
                <w:szCs w:val="24"/>
              </w:rPr>
            </w:pPr>
            <w:r w:rsidRPr="004B049C">
              <w:rPr>
                <w:sz w:val="24"/>
                <w:szCs w:val="24"/>
              </w:rPr>
              <w:t>муниципальное казенное учреждение «Учреждение по материально-техническому обеспечению деятельности органов местного самоуправления»;</w:t>
            </w:r>
          </w:p>
          <w:p w:rsidR="00B935E4" w:rsidRPr="004B049C" w:rsidRDefault="00B935E4" w:rsidP="004B049C">
            <w:pPr>
              <w:widowControl w:val="0"/>
              <w:autoSpaceDE w:val="0"/>
              <w:autoSpaceDN w:val="0"/>
              <w:adjustRightInd w:val="0"/>
              <w:ind w:left="57"/>
              <w:jc w:val="both"/>
              <w:rPr>
                <w:i/>
                <w:sz w:val="24"/>
                <w:szCs w:val="24"/>
              </w:rPr>
            </w:pPr>
            <w:r w:rsidRPr="004B049C">
              <w:rPr>
                <w:sz w:val="24"/>
                <w:szCs w:val="24"/>
              </w:rPr>
              <w:t>администрации городских и сельских поселений района (по согласованию)</w:t>
            </w:r>
          </w:p>
        </w:tc>
      </w:tr>
      <w:tr w:rsidR="00B935E4" w:rsidRPr="004B049C" w:rsidTr="00264B4F">
        <w:trPr>
          <w:trHeight w:val="438"/>
          <w:jc w:val="center"/>
        </w:trPr>
        <w:tc>
          <w:tcPr>
            <w:tcW w:w="2767" w:type="dxa"/>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Национальная цель</w:t>
            </w:r>
          </w:p>
        </w:tc>
        <w:tc>
          <w:tcPr>
            <w:tcW w:w="12820" w:type="dxa"/>
            <w:gridSpan w:val="11"/>
          </w:tcPr>
          <w:p w:rsidR="00B935E4" w:rsidRPr="004B049C" w:rsidRDefault="00B935E4" w:rsidP="004B049C">
            <w:pPr>
              <w:widowControl w:val="0"/>
              <w:autoSpaceDE w:val="0"/>
              <w:autoSpaceDN w:val="0"/>
              <w:adjustRightInd w:val="0"/>
              <w:ind w:left="57"/>
              <w:rPr>
                <w:i/>
                <w:sz w:val="24"/>
                <w:szCs w:val="24"/>
              </w:rPr>
            </w:pPr>
            <w:r w:rsidRPr="004B049C">
              <w:rPr>
                <w:rFonts w:eastAsia="Calibri"/>
                <w:sz w:val="24"/>
                <w:szCs w:val="24"/>
                <w:lang w:eastAsia="en-US"/>
              </w:rPr>
              <w:t>достойный, эффективный труд и успешное предпринимательство</w:t>
            </w:r>
          </w:p>
        </w:tc>
      </w:tr>
      <w:tr w:rsidR="00B935E4" w:rsidRPr="004B049C" w:rsidTr="00264B4F">
        <w:trPr>
          <w:trHeight w:val="446"/>
          <w:jc w:val="center"/>
        </w:trPr>
        <w:tc>
          <w:tcPr>
            <w:tcW w:w="2767" w:type="dxa"/>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Цели муниципальной программы</w:t>
            </w:r>
          </w:p>
        </w:tc>
        <w:tc>
          <w:tcPr>
            <w:tcW w:w="12820" w:type="dxa"/>
            <w:gridSpan w:val="11"/>
          </w:tcPr>
          <w:p w:rsidR="00B935E4" w:rsidRPr="004B049C" w:rsidRDefault="00B935E4" w:rsidP="004B049C">
            <w:pPr>
              <w:tabs>
                <w:tab w:val="left" w:pos="315"/>
              </w:tabs>
              <w:autoSpaceDE w:val="0"/>
              <w:autoSpaceDN w:val="0"/>
              <w:adjustRightInd w:val="0"/>
              <w:ind w:left="57"/>
              <w:contextualSpacing/>
              <w:jc w:val="both"/>
              <w:rPr>
                <w:sz w:val="24"/>
                <w:szCs w:val="24"/>
              </w:rPr>
            </w:pPr>
            <w:r w:rsidRPr="004B049C">
              <w:rPr>
                <w:sz w:val="24"/>
                <w:szCs w:val="24"/>
              </w:rPr>
              <w:t>1. Создание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p w:rsidR="00B935E4" w:rsidRPr="004B049C" w:rsidRDefault="00B935E4" w:rsidP="004B049C">
            <w:pPr>
              <w:tabs>
                <w:tab w:val="left" w:pos="315"/>
              </w:tabs>
              <w:autoSpaceDE w:val="0"/>
              <w:autoSpaceDN w:val="0"/>
              <w:adjustRightInd w:val="0"/>
              <w:ind w:left="57"/>
              <w:contextualSpacing/>
              <w:jc w:val="both"/>
              <w:rPr>
                <w:bCs/>
                <w:color w:val="000000"/>
                <w:sz w:val="24"/>
                <w:szCs w:val="24"/>
              </w:rPr>
            </w:pPr>
            <w:r w:rsidRPr="004B049C">
              <w:rPr>
                <w:sz w:val="24"/>
                <w:szCs w:val="24"/>
              </w:rPr>
              <w:t xml:space="preserve">2. </w:t>
            </w:r>
            <w:r w:rsidRPr="004B049C">
              <w:rPr>
                <w:bCs/>
                <w:color w:val="000000"/>
                <w:sz w:val="24"/>
                <w:szCs w:val="24"/>
              </w:rPr>
              <w:t>Создание условий для развития агропромышленного комплекса и рынков сельскохозяйственной продукции, сырья и продовольствия.</w:t>
            </w:r>
          </w:p>
          <w:p w:rsidR="00B935E4" w:rsidRPr="004B049C" w:rsidRDefault="00B935E4" w:rsidP="004B049C">
            <w:pPr>
              <w:widowControl w:val="0"/>
              <w:autoSpaceDE w:val="0"/>
              <w:autoSpaceDN w:val="0"/>
              <w:adjustRightInd w:val="0"/>
              <w:ind w:left="57"/>
              <w:jc w:val="both"/>
              <w:rPr>
                <w:i/>
                <w:sz w:val="24"/>
                <w:szCs w:val="24"/>
              </w:rPr>
            </w:pPr>
            <w:r w:rsidRPr="004B049C">
              <w:rPr>
                <w:bCs/>
                <w:color w:val="000000"/>
                <w:sz w:val="24"/>
                <w:szCs w:val="24"/>
              </w:rPr>
              <w:t>3.</w:t>
            </w:r>
            <w:r w:rsidRPr="004B049C">
              <w:rPr>
                <w:sz w:val="24"/>
                <w:szCs w:val="24"/>
              </w:rPr>
              <w:t xml:space="preserve"> Обеспечение защиты прав потребителей на территории Нижневартовского района</w:t>
            </w:r>
          </w:p>
        </w:tc>
      </w:tr>
      <w:tr w:rsidR="00B935E4" w:rsidRPr="004B049C" w:rsidTr="00264B4F">
        <w:trPr>
          <w:trHeight w:val="311"/>
          <w:jc w:val="center"/>
        </w:trPr>
        <w:tc>
          <w:tcPr>
            <w:tcW w:w="2767" w:type="dxa"/>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Задачи муниципальной программы</w:t>
            </w:r>
          </w:p>
        </w:tc>
        <w:tc>
          <w:tcPr>
            <w:tcW w:w="12820" w:type="dxa"/>
            <w:gridSpan w:val="11"/>
          </w:tcPr>
          <w:p w:rsidR="00B935E4" w:rsidRPr="004B049C" w:rsidRDefault="00B935E4" w:rsidP="004B049C">
            <w:pPr>
              <w:tabs>
                <w:tab w:val="left" w:pos="-145"/>
              </w:tabs>
              <w:autoSpaceDE w:val="0"/>
              <w:autoSpaceDN w:val="0"/>
              <w:adjustRightInd w:val="0"/>
              <w:ind w:left="57"/>
              <w:contextualSpacing/>
              <w:jc w:val="both"/>
              <w:rPr>
                <w:bCs/>
                <w:color w:val="000000"/>
                <w:sz w:val="24"/>
                <w:szCs w:val="24"/>
              </w:rPr>
            </w:pPr>
            <w:r w:rsidRPr="004B049C">
              <w:rPr>
                <w:sz w:val="24"/>
                <w:szCs w:val="24"/>
              </w:rPr>
              <w:t xml:space="preserve">1. </w:t>
            </w:r>
            <w:r w:rsidRPr="004B049C">
              <w:rPr>
                <w:bCs/>
                <w:color w:val="000000"/>
                <w:sz w:val="24"/>
                <w:szCs w:val="24"/>
              </w:rPr>
              <w:t>Содействие развитию малого и среднего предпринимательства.</w:t>
            </w:r>
          </w:p>
          <w:p w:rsidR="00B935E4" w:rsidRPr="004B049C" w:rsidRDefault="00B935E4" w:rsidP="004B049C">
            <w:pPr>
              <w:tabs>
                <w:tab w:val="left" w:pos="-145"/>
              </w:tabs>
              <w:autoSpaceDE w:val="0"/>
              <w:autoSpaceDN w:val="0"/>
              <w:adjustRightInd w:val="0"/>
              <w:ind w:left="57"/>
              <w:contextualSpacing/>
              <w:jc w:val="both"/>
              <w:rPr>
                <w:bCs/>
                <w:color w:val="000000"/>
                <w:sz w:val="24"/>
                <w:szCs w:val="24"/>
              </w:rPr>
            </w:pPr>
            <w:r w:rsidRPr="004B049C">
              <w:rPr>
                <w:sz w:val="24"/>
                <w:szCs w:val="24"/>
              </w:rPr>
              <w:t xml:space="preserve">2. </w:t>
            </w:r>
            <w:r w:rsidRPr="004B049C">
              <w:rPr>
                <w:bCs/>
                <w:color w:val="000000"/>
                <w:sz w:val="24"/>
                <w:szCs w:val="24"/>
              </w:rPr>
              <w:t>Содействие развитию агропромышленного комплекса и рынков сельскохозяйственной продукции, сырья и продовольствия.</w:t>
            </w:r>
          </w:p>
          <w:p w:rsidR="00B935E4" w:rsidRPr="004B049C" w:rsidRDefault="00B935E4" w:rsidP="004B049C">
            <w:pPr>
              <w:widowControl w:val="0"/>
              <w:autoSpaceDE w:val="0"/>
              <w:autoSpaceDN w:val="0"/>
              <w:adjustRightInd w:val="0"/>
              <w:ind w:left="57"/>
              <w:jc w:val="both"/>
              <w:rPr>
                <w:i/>
                <w:sz w:val="24"/>
                <w:szCs w:val="24"/>
              </w:rPr>
            </w:pPr>
            <w:r w:rsidRPr="004B049C">
              <w:rPr>
                <w:sz w:val="24"/>
                <w:szCs w:val="24"/>
              </w:rPr>
              <w:t>3. 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r w:rsidRPr="004B049C">
              <w:rPr>
                <w:i/>
                <w:sz w:val="24"/>
                <w:szCs w:val="24"/>
              </w:rPr>
              <w:t xml:space="preserve"> </w:t>
            </w:r>
          </w:p>
        </w:tc>
      </w:tr>
      <w:tr w:rsidR="00B935E4" w:rsidRPr="004B049C" w:rsidTr="00264B4F">
        <w:trPr>
          <w:trHeight w:val="438"/>
          <w:jc w:val="center"/>
        </w:trPr>
        <w:tc>
          <w:tcPr>
            <w:tcW w:w="2767" w:type="dxa"/>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Подпрограммы</w:t>
            </w:r>
          </w:p>
        </w:tc>
        <w:tc>
          <w:tcPr>
            <w:tcW w:w="12820" w:type="dxa"/>
            <w:gridSpan w:val="11"/>
          </w:tcPr>
          <w:p w:rsidR="00B935E4" w:rsidRPr="004B049C" w:rsidRDefault="00B935E4" w:rsidP="004B049C">
            <w:pPr>
              <w:ind w:left="57"/>
              <w:contextualSpacing/>
              <w:jc w:val="both"/>
              <w:rPr>
                <w:sz w:val="24"/>
                <w:szCs w:val="24"/>
              </w:rPr>
            </w:pPr>
            <w:r w:rsidRPr="004B049C">
              <w:rPr>
                <w:sz w:val="24"/>
                <w:szCs w:val="24"/>
              </w:rPr>
              <w:t>1. Развитие малого и среднего предпринимательства в Нижневартовском районе.</w:t>
            </w:r>
          </w:p>
          <w:p w:rsidR="00B935E4" w:rsidRPr="004B049C" w:rsidRDefault="00B935E4" w:rsidP="004B049C">
            <w:pPr>
              <w:ind w:left="57"/>
              <w:contextualSpacing/>
              <w:jc w:val="both"/>
              <w:rPr>
                <w:sz w:val="24"/>
                <w:szCs w:val="24"/>
              </w:rPr>
            </w:pPr>
            <w:r w:rsidRPr="004B049C">
              <w:rPr>
                <w:sz w:val="24"/>
                <w:szCs w:val="24"/>
              </w:rPr>
              <w:t>2. Развитие агропромышленного комплекса и рынков сельскохозяйственной продукции, сырья и продовольствия в Нижневартовском районе.</w:t>
            </w:r>
          </w:p>
          <w:p w:rsidR="00B935E4" w:rsidRPr="004B049C" w:rsidRDefault="00B935E4" w:rsidP="004B049C">
            <w:pPr>
              <w:widowControl w:val="0"/>
              <w:autoSpaceDE w:val="0"/>
              <w:autoSpaceDN w:val="0"/>
              <w:adjustRightInd w:val="0"/>
              <w:ind w:left="57"/>
              <w:jc w:val="both"/>
              <w:rPr>
                <w:i/>
                <w:sz w:val="24"/>
                <w:szCs w:val="24"/>
              </w:rPr>
            </w:pPr>
            <w:r w:rsidRPr="004B049C">
              <w:rPr>
                <w:sz w:val="24"/>
                <w:szCs w:val="24"/>
              </w:rPr>
              <w:t xml:space="preserve">3. </w:t>
            </w:r>
            <w:r w:rsidRPr="004B049C">
              <w:rPr>
                <w:bCs/>
                <w:sz w:val="24"/>
                <w:szCs w:val="24"/>
              </w:rPr>
              <w:t>Защита прав потребителей в Нижневартовском районе</w:t>
            </w:r>
            <w:r w:rsidRPr="004B049C">
              <w:rPr>
                <w:i/>
                <w:sz w:val="24"/>
                <w:szCs w:val="24"/>
              </w:rPr>
              <w:t xml:space="preserve"> </w:t>
            </w:r>
          </w:p>
        </w:tc>
      </w:tr>
      <w:tr w:rsidR="00B935E4" w:rsidRPr="004B049C" w:rsidTr="00264B4F">
        <w:trPr>
          <w:trHeight w:val="20"/>
          <w:jc w:val="center"/>
        </w:trPr>
        <w:tc>
          <w:tcPr>
            <w:tcW w:w="2767" w:type="dxa"/>
            <w:vMerge w:val="restart"/>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Целевые показатели муниципальной программы</w:t>
            </w:r>
          </w:p>
        </w:tc>
        <w:tc>
          <w:tcPr>
            <w:tcW w:w="566" w:type="dxa"/>
            <w:vMerge w:val="restart"/>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 п/п</w:t>
            </w:r>
          </w:p>
        </w:tc>
        <w:tc>
          <w:tcPr>
            <w:tcW w:w="2602" w:type="dxa"/>
            <w:vMerge w:val="restart"/>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Наименование целевого показателя</w:t>
            </w:r>
          </w:p>
          <w:p w:rsidR="00B935E4" w:rsidRPr="004B049C" w:rsidRDefault="00B935E4" w:rsidP="004B049C">
            <w:pPr>
              <w:widowControl w:val="0"/>
              <w:autoSpaceDE w:val="0"/>
              <w:autoSpaceDN w:val="0"/>
              <w:adjustRightInd w:val="0"/>
              <w:ind w:left="57"/>
              <w:jc w:val="center"/>
              <w:rPr>
                <w:sz w:val="24"/>
                <w:szCs w:val="24"/>
              </w:rPr>
            </w:pPr>
          </w:p>
        </w:tc>
        <w:tc>
          <w:tcPr>
            <w:tcW w:w="2565" w:type="dxa"/>
            <w:vMerge w:val="restart"/>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Документ-основание</w:t>
            </w:r>
          </w:p>
          <w:p w:rsidR="00B935E4" w:rsidRPr="004B049C" w:rsidRDefault="00B935E4" w:rsidP="004B049C">
            <w:pPr>
              <w:widowControl w:val="0"/>
              <w:autoSpaceDE w:val="0"/>
              <w:autoSpaceDN w:val="0"/>
              <w:adjustRightInd w:val="0"/>
              <w:ind w:left="57"/>
              <w:jc w:val="center"/>
              <w:rPr>
                <w:strike/>
                <w:sz w:val="24"/>
                <w:szCs w:val="24"/>
              </w:rPr>
            </w:pPr>
          </w:p>
        </w:tc>
        <w:tc>
          <w:tcPr>
            <w:tcW w:w="7087" w:type="dxa"/>
            <w:gridSpan w:val="8"/>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Значение показателя по годам</w:t>
            </w:r>
          </w:p>
        </w:tc>
      </w:tr>
      <w:tr w:rsidR="00B935E4" w:rsidRPr="004B049C" w:rsidTr="00264B4F">
        <w:trPr>
          <w:trHeight w:val="477"/>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566" w:type="dxa"/>
            <w:vMerge/>
          </w:tcPr>
          <w:p w:rsidR="00B935E4" w:rsidRPr="004B049C" w:rsidRDefault="00B935E4" w:rsidP="004B049C">
            <w:pPr>
              <w:widowControl w:val="0"/>
              <w:autoSpaceDE w:val="0"/>
              <w:autoSpaceDN w:val="0"/>
              <w:adjustRightInd w:val="0"/>
              <w:ind w:left="57"/>
              <w:jc w:val="center"/>
              <w:rPr>
                <w:sz w:val="24"/>
                <w:szCs w:val="24"/>
              </w:rPr>
            </w:pPr>
          </w:p>
        </w:tc>
        <w:tc>
          <w:tcPr>
            <w:tcW w:w="2602" w:type="dxa"/>
            <w:vMerge/>
          </w:tcPr>
          <w:p w:rsidR="00B935E4" w:rsidRPr="004B049C" w:rsidRDefault="00B935E4" w:rsidP="004B049C">
            <w:pPr>
              <w:widowControl w:val="0"/>
              <w:autoSpaceDE w:val="0"/>
              <w:autoSpaceDN w:val="0"/>
              <w:adjustRightInd w:val="0"/>
              <w:ind w:left="57"/>
              <w:jc w:val="center"/>
              <w:rPr>
                <w:sz w:val="24"/>
                <w:szCs w:val="24"/>
              </w:rPr>
            </w:pPr>
          </w:p>
        </w:tc>
        <w:tc>
          <w:tcPr>
            <w:tcW w:w="2565" w:type="dxa"/>
            <w:vMerge/>
          </w:tcPr>
          <w:p w:rsidR="00B935E4" w:rsidRPr="004B049C" w:rsidRDefault="00B935E4" w:rsidP="004B049C">
            <w:pPr>
              <w:widowControl w:val="0"/>
              <w:autoSpaceDE w:val="0"/>
              <w:autoSpaceDN w:val="0"/>
              <w:adjustRightInd w:val="0"/>
              <w:ind w:left="57"/>
              <w:jc w:val="center"/>
              <w:rPr>
                <w:sz w:val="24"/>
                <w:szCs w:val="24"/>
              </w:rPr>
            </w:pPr>
          </w:p>
        </w:tc>
        <w:tc>
          <w:tcPr>
            <w:tcW w:w="1262"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Базовое значение</w:t>
            </w:r>
          </w:p>
        </w:tc>
        <w:tc>
          <w:tcPr>
            <w:tcW w:w="851"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2022</w:t>
            </w:r>
          </w:p>
        </w:tc>
        <w:tc>
          <w:tcPr>
            <w:tcW w:w="850"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2023</w:t>
            </w:r>
          </w:p>
        </w:tc>
        <w:tc>
          <w:tcPr>
            <w:tcW w:w="851"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2024</w:t>
            </w:r>
          </w:p>
        </w:tc>
        <w:tc>
          <w:tcPr>
            <w:tcW w:w="850"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2025</w:t>
            </w:r>
          </w:p>
        </w:tc>
        <w:tc>
          <w:tcPr>
            <w:tcW w:w="993"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 xml:space="preserve">На момент окончания реализации муниципальной программы </w:t>
            </w:r>
          </w:p>
        </w:tc>
        <w:tc>
          <w:tcPr>
            <w:tcW w:w="1430"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Ответственный исполнитель/соисполнитель за достижение показателя</w:t>
            </w:r>
          </w:p>
        </w:tc>
      </w:tr>
      <w:tr w:rsidR="00B935E4" w:rsidRPr="004B049C" w:rsidTr="00264B4F">
        <w:trPr>
          <w:trHeight w:val="237"/>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highlight w:val="yellow"/>
              </w:rPr>
            </w:pPr>
          </w:p>
        </w:tc>
        <w:tc>
          <w:tcPr>
            <w:tcW w:w="566"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1.</w:t>
            </w:r>
          </w:p>
        </w:tc>
        <w:tc>
          <w:tcPr>
            <w:tcW w:w="2602" w:type="dxa"/>
          </w:tcPr>
          <w:p w:rsidR="00B935E4" w:rsidRPr="004B049C" w:rsidRDefault="00B935E4" w:rsidP="004B049C">
            <w:pPr>
              <w:widowControl w:val="0"/>
              <w:autoSpaceDE w:val="0"/>
              <w:autoSpaceDN w:val="0"/>
              <w:adjustRightInd w:val="0"/>
              <w:ind w:left="57"/>
              <w:jc w:val="both"/>
              <w:rPr>
                <w:sz w:val="24"/>
                <w:szCs w:val="24"/>
                <w:highlight w:val="yellow"/>
              </w:rPr>
            </w:pPr>
            <w:r w:rsidRPr="004B049C">
              <w:rPr>
                <w:sz w:val="24"/>
                <w:szCs w:val="24"/>
              </w:rPr>
              <w:t>Количество субъектов предпринимательства, единиц</w:t>
            </w:r>
          </w:p>
        </w:tc>
        <w:tc>
          <w:tcPr>
            <w:tcW w:w="2565" w:type="dxa"/>
          </w:tcPr>
          <w:p w:rsidR="00B935E4" w:rsidRPr="004B049C" w:rsidRDefault="004B049C" w:rsidP="004B049C">
            <w:pPr>
              <w:autoSpaceDE w:val="0"/>
              <w:autoSpaceDN w:val="0"/>
              <w:adjustRightInd w:val="0"/>
              <w:ind w:left="57"/>
              <w:jc w:val="both"/>
              <w:rPr>
                <w:sz w:val="24"/>
                <w:szCs w:val="24"/>
              </w:rPr>
            </w:pPr>
            <w:r>
              <w:rPr>
                <w:sz w:val="24"/>
                <w:szCs w:val="24"/>
              </w:rPr>
              <w:t>р</w:t>
            </w:r>
            <w:r w:rsidR="00B935E4" w:rsidRPr="004B049C">
              <w:rPr>
                <w:sz w:val="24"/>
                <w:szCs w:val="24"/>
              </w:rPr>
              <w:t xml:space="preserve">ешение Думы района от 15.10.2014 № 561 «О стратегии социально-экономического развития Нижневартовского района до 2020 года и на период до 2030 года» </w:t>
            </w:r>
          </w:p>
        </w:tc>
        <w:tc>
          <w:tcPr>
            <w:tcW w:w="1262"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873</w:t>
            </w:r>
          </w:p>
        </w:tc>
        <w:tc>
          <w:tcPr>
            <w:tcW w:w="851"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873</w:t>
            </w:r>
          </w:p>
        </w:tc>
        <w:tc>
          <w:tcPr>
            <w:tcW w:w="850"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873</w:t>
            </w:r>
          </w:p>
        </w:tc>
        <w:tc>
          <w:tcPr>
            <w:tcW w:w="851"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873</w:t>
            </w:r>
          </w:p>
        </w:tc>
        <w:tc>
          <w:tcPr>
            <w:tcW w:w="850"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873</w:t>
            </w:r>
          </w:p>
        </w:tc>
        <w:tc>
          <w:tcPr>
            <w:tcW w:w="993"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873</w:t>
            </w:r>
          </w:p>
        </w:tc>
        <w:tc>
          <w:tcPr>
            <w:tcW w:w="1430" w:type="dxa"/>
          </w:tcPr>
          <w:p w:rsidR="00B935E4" w:rsidRPr="004B049C" w:rsidRDefault="00B935E4" w:rsidP="004B049C">
            <w:pPr>
              <w:widowControl w:val="0"/>
              <w:autoSpaceDE w:val="0"/>
              <w:autoSpaceDN w:val="0"/>
              <w:adjustRightInd w:val="0"/>
              <w:ind w:left="57"/>
              <w:jc w:val="center"/>
              <w:rPr>
                <w:sz w:val="24"/>
                <w:szCs w:val="24"/>
                <w:highlight w:val="yellow"/>
              </w:rPr>
            </w:pPr>
            <w:r w:rsidRPr="004B049C">
              <w:rPr>
                <w:sz w:val="24"/>
                <w:szCs w:val="24"/>
              </w:rPr>
              <w:t>Управление</w:t>
            </w:r>
          </w:p>
        </w:tc>
      </w:tr>
      <w:tr w:rsidR="00B935E4" w:rsidRPr="004B049C" w:rsidTr="00264B4F">
        <w:trPr>
          <w:trHeight w:val="501"/>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highlight w:val="yellow"/>
              </w:rPr>
            </w:pPr>
          </w:p>
        </w:tc>
        <w:tc>
          <w:tcPr>
            <w:tcW w:w="566"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 xml:space="preserve">2. </w:t>
            </w:r>
          </w:p>
        </w:tc>
        <w:tc>
          <w:tcPr>
            <w:tcW w:w="2602" w:type="dxa"/>
          </w:tcPr>
          <w:p w:rsidR="00B935E4" w:rsidRPr="004B049C" w:rsidRDefault="00B935E4" w:rsidP="004B049C">
            <w:pPr>
              <w:widowControl w:val="0"/>
              <w:autoSpaceDE w:val="0"/>
              <w:autoSpaceDN w:val="0"/>
              <w:adjustRightInd w:val="0"/>
              <w:ind w:left="57"/>
              <w:jc w:val="both"/>
              <w:rPr>
                <w:sz w:val="24"/>
                <w:szCs w:val="24"/>
                <w:highlight w:val="yellow"/>
              </w:rPr>
            </w:pPr>
            <w:r w:rsidRPr="004B049C">
              <w:rPr>
                <w:sz w:val="24"/>
                <w:szCs w:val="24"/>
              </w:rPr>
              <w:t>Количество малых и средних предприятий на 10 тыс. населения, единиц</w:t>
            </w:r>
          </w:p>
        </w:tc>
        <w:tc>
          <w:tcPr>
            <w:tcW w:w="2565" w:type="dxa"/>
          </w:tcPr>
          <w:p w:rsidR="00B935E4" w:rsidRPr="004B049C" w:rsidRDefault="004B049C" w:rsidP="004B049C">
            <w:pPr>
              <w:autoSpaceDE w:val="0"/>
              <w:autoSpaceDN w:val="0"/>
              <w:adjustRightInd w:val="0"/>
              <w:ind w:left="57"/>
              <w:jc w:val="both"/>
              <w:rPr>
                <w:sz w:val="24"/>
                <w:szCs w:val="24"/>
              </w:rPr>
            </w:pPr>
            <w:r>
              <w:rPr>
                <w:sz w:val="24"/>
                <w:szCs w:val="24"/>
              </w:rPr>
              <w:t>р</w:t>
            </w:r>
            <w:r w:rsidR="00B935E4" w:rsidRPr="004B049C">
              <w:rPr>
                <w:sz w:val="24"/>
                <w:szCs w:val="24"/>
              </w:rPr>
              <w:t>ешение Думы района от 15.10.2014 № 561 «О стратегии социально-экономического развития Нижневартовского района до 2020 года и на период до 2030 года»</w:t>
            </w:r>
          </w:p>
        </w:tc>
        <w:tc>
          <w:tcPr>
            <w:tcW w:w="1262"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239,9</w:t>
            </w:r>
          </w:p>
        </w:tc>
        <w:tc>
          <w:tcPr>
            <w:tcW w:w="851" w:type="dxa"/>
          </w:tcPr>
          <w:p w:rsidR="00B935E4" w:rsidRPr="004B049C" w:rsidRDefault="00B935E4" w:rsidP="004B049C">
            <w:pPr>
              <w:ind w:left="57"/>
              <w:jc w:val="center"/>
              <w:rPr>
                <w:rFonts w:eastAsia="Calibri"/>
                <w:sz w:val="24"/>
                <w:szCs w:val="24"/>
                <w:lang w:eastAsia="en-US"/>
              </w:rPr>
            </w:pPr>
            <w:r w:rsidRPr="004B049C">
              <w:rPr>
                <w:sz w:val="24"/>
                <w:szCs w:val="24"/>
              </w:rPr>
              <w:t>239,9</w:t>
            </w:r>
          </w:p>
        </w:tc>
        <w:tc>
          <w:tcPr>
            <w:tcW w:w="850" w:type="dxa"/>
          </w:tcPr>
          <w:p w:rsidR="00B935E4" w:rsidRPr="004B049C" w:rsidRDefault="00B935E4" w:rsidP="004B049C">
            <w:pPr>
              <w:ind w:left="57"/>
              <w:jc w:val="center"/>
              <w:rPr>
                <w:rFonts w:eastAsia="Calibri"/>
                <w:sz w:val="24"/>
                <w:szCs w:val="24"/>
                <w:lang w:eastAsia="en-US"/>
              </w:rPr>
            </w:pPr>
            <w:r w:rsidRPr="004B049C">
              <w:rPr>
                <w:sz w:val="24"/>
                <w:szCs w:val="24"/>
              </w:rPr>
              <w:t>239,9</w:t>
            </w:r>
          </w:p>
        </w:tc>
        <w:tc>
          <w:tcPr>
            <w:tcW w:w="851" w:type="dxa"/>
          </w:tcPr>
          <w:p w:rsidR="00B935E4" w:rsidRPr="004B049C" w:rsidRDefault="00B935E4" w:rsidP="004B049C">
            <w:pPr>
              <w:ind w:left="57"/>
              <w:jc w:val="center"/>
              <w:rPr>
                <w:rFonts w:eastAsia="Calibri"/>
                <w:sz w:val="24"/>
                <w:szCs w:val="24"/>
                <w:lang w:eastAsia="en-US"/>
              </w:rPr>
            </w:pPr>
            <w:r w:rsidRPr="004B049C">
              <w:rPr>
                <w:sz w:val="24"/>
                <w:szCs w:val="24"/>
              </w:rPr>
              <w:t>239,9</w:t>
            </w:r>
          </w:p>
        </w:tc>
        <w:tc>
          <w:tcPr>
            <w:tcW w:w="850" w:type="dxa"/>
            <w:gridSpan w:val="2"/>
          </w:tcPr>
          <w:p w:rsidR="00B935E4" w:rsidRPr="004B049C" w:rsidRDefault="00B935E4" w:rsidP="004B049C">
            <w:pPr>
              <w:ind w:left="57"/>
              <w:jc w:val="center"/>
              <w:rPr>
                <w:rFonts w:eastAsia="Calibri"/>
                <w:sz w:val="24"/>
                <w:szCs w:val="24"/>
                <w:lang w:eastAsia="en-US"/>
              </w:rPr>
            </w:pPr>
            <w:r w:rsidRPr="004B049C">
              <w:rPr>
                <w:sz w:val="24"/>
                <w:szCs w:val="24"/>
              </w:rPr>
              <w:t>239,9</w:t>
            </w:r>
          </w:p>
        </w:tc>
        <w:tc>
          <w:tcPr>
            <w:tcW w:w="993" w:type="dxa"/>
          </w:tcPr>
          <w:p w:rsidR="00B935E4" w:rsidRPr="004B049C" w:rsidRDefault="00B935E4" w:rsidP="004B049C">
            <w:pPr>
              <w:ind w:left="57"/>
              <w:jc w:val="center"/>
              <w:rPr>
                <w:rFonts w:eastAsia="Calibri"/>
                <w:sz w:val="24"/>
                <w:szCs w:val="24"/>
                <w:lang w:eastAsia="en-US"/>
              </w:rPr>
            </w:pPr>
            <w:r w:rsidRPr="004B049C">
              <w:rPr>
                <w:sz w:val="24"/>
                <w:szCs w:val="24"/>
              </w:rPr>
              <w:t>239,9</w:t>
            </w:r>
          </w:p>
        </w:tc>
        <w:tc>
          <w:tcPr>
            <w:tcW w:w="1430" w:type="dxa"/>
          </w:tcPr>
          <w:p w:rsidR="00B935E4" w:rsidRPr="004B049C" w:rsidRDefault="00B935E4" w:rsidP="004B049C">
            <w:pPr>
              <w:widowControl w:val="0"/>
              <w:autoSpaceDE w:val="0"/>
              <w:autoSpaceDN w:val="0"/>
              <w:adjustRightInd w:val="0"/>
              <w:ind w:left="57"/>
              <w:jc w:val="center"/>
              <w:rPr>
                <w:sz w:val="24"/>
                <w:szCs w:val="24"/>
                <w:highlight w:val="yellow"/>
              </w:rPr>
            </w:pPr>
            <w:r w:rsidRPr="004B049C">
              <w:rPr>
                <w:sz w:val="24"/>
                <w:szCs w:val="24"/>
              </w:rPr>
              <w:t>Управление</w:t>
            </w:r>
          </w:p>
        </w:tc>
      </w:tr>
      <w:tr w:rsidR="00B935E4" w:rsidRPr="004B049C" w:rsidTr="00264B4F">
        <w:trPr>
          <w:trHeight w:val="501"/>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highlight w:val="yellow"/>
              </w:rPr>
            </w:pPr>
          </w:p>
        </w:tc>
        <w:tc>
          <w:tcPr>
            <w:tcW w:w="566"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3.</w:t>
            </w:r>
          </w:p>
        </w:tc>
        <w:tc>
          <w:tcPr>
            <w:tcW w:w="2602" w:type="dxa"/>
          </w:tcPr>
          <w:p w:rsidR="00B935E4" w:rsidRPr="004B049C" w:rsidRDefault="00B935E4" w:rsidP="004B049C">
            <w:pPr>
              <w:widowControl w:val="0"/>
              <w:autoSpaceDE w:val="0"/>
              <w:autoSpaceDN w:val="0"/>
              <w:adjustRightInd w:val="0"/>
              <w:ind w:left="57"/>
              <w:jc w:val="both"/>
              <w:rPr>
                <w:sz w:val="24"/>
                <w:szCs w:val="24"/>
                <w:highlight w:val="yellow"/>
              </w:rPr>
            </w:pPr>
            <w:r w:rsidRPr="004B049C">
              <w:rPr>
                <w:sz w:val="24"/>
                <w:szCs w:val="24"/>
              </w:rPr>
              <w:t>Доля среднесписочной численности занятых на малых и средних предприятиях в общей численности работающих человек, %</w:t>
            </w:r>
          </w:p>
        </w:tc>
        <w:tc>
          <w:tcPr>
            <w:tcW w:w="2565" w:type="dxa"/>
          </w:tcPr>
          <w:p w:rsidR="00B935E4" w:rsidRPr="004B049C" w:rsidRDefault="004B049C" w:rsidP="004B049C">
            <w:pPr>
              <w:autoSpaceDE w:val="0"/>
              <w:autoSpaceDN w:val="0"/>
              <w:adjustRightInd w:val="0"/>
              <w:ind w:left="57"/>
              <w:jc w:val="both"/>
              <w:rPr>
                <w:sz w:val="24"/>
                <w:szCs w:val="24"/>
              </w:rPr>
            </w:pPr>
            <w:r>
              <w:rPr>
                <w:sz w:val="24"/>
                <w:szCs w:val="24"/>
              </w:rPr>
              <w:t>р</w:t>
            </w:r>
            <w:r w:rsidR="00B935E4" w:rsidRPr="004B049C">
              <w:rPr>
                <w:sz w:val="24"/>
                <w:szCs w:val="24"/>
              </w:rPr>
              <w:t>ешение Думы района от 15.10.2014 № 561 «О стратегии социально-экономического развития Нижневартовского района до 2020 года и на период до 2030 года»</w:t>
            </w:r>
          </w:p>
        </w:tc>
        <w:tc>
          <w:tcPr>
            <w:tcW w:w="1262"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4,42</w:t>
            </w:r>
          </w:p>
        </w:tc>
        <w:tc>
          <w:tcPr>
            <w:tcW w:w="851"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8,0</w:t>
            </w:r>
          </w:p>
        </w:tc>
        <w:tc>
          <w:tcPr>
            <w:tcW w:w="850"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8,2</w:t>
            </w:r>
          </w:p>
        </w:tc>
        <w:tc>
          <w:tcPr>
            <w:tcW w:w="851"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8,3</w:t>
            </w:r>
          </w:p>
        </w:tc>
        <w:tc>
          <w:tcPr>
            <w:tcW w:w="850"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8,4</w:t>
            </w:r>
          </w:p>
        </w:tc>
        <w:tc>
          <w:tcPr>
            <w:tcW w:w="993"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8,5</w:t>
            </w:r>
          </w:p>
        </w:tc>
        <w:tc>
          <w:tcPr>
            <w:tcW w:w="1430" w:type="dxa"/>
          </w:tcPr>
          <w:p w:rsidR="00B935E4" w:rsidRPr="004B049C" w:rsidRDefault="00B935E4" w:rsidP="004B049C">
            <w:pPr>
              <w:widowControl w:val="0"/>
              <w:autoSpaceDE w:val="0"/>
              <w:autoSpaceDN w:val="0"/>
              <w:adjustRightInd w:val="0"/>
              <w:ind w:left="57"/>
              <w:jc w:val="center"/>
              <w:rPr>
                <w:sz w:val="24"/>
                <w:szCs w:val="24"/>
                <w:highlight w:val="yellow"/>
              </w:rPr>
            </w:pPr>
            <w:r w:rsidRPr="004B049C">
              <w:rPr>
                <w:sz w:val="24"/>
                <w:szCs w:val="24"/>
              </w:rPr>
              <w:t>Управление</w:t>
            </w:r>
          </w:p>
        </w:tc>
      </w:tr>
      <w:tr w:rsidR="00B935E4" w:rsidRPr="004B049C" w:rsidTr="00264B4F">
        <w:trPr>
          <w:trHeight w:val="407"/>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highlight w:val="yellow"/>
              </w:rPr>
            </w:pPr>
          </w:p>
        </w:tc>
        <w:tc>
          <w:tcPr>
            <w:tcW w:w="566"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4.</w:t>
            </w:r>
          </w:p>
        </w:tc>
        <w:tc>
          <w:tcPr>
            <w:tcW w:w="2602" w:type="dxa"/>
          </w:tcPr>
          <w:p w:rsidR="00B935E4" w:rsidRPr="004B049C" w:rsidRDefault="00B935E4" w:rsidP="004B049C">
            <w:pPr>
              <w:widowControl w:val="0"/>
              <w:autoSpaceDE w:val="0"/>
              <w:autoSpaceDN w:val="0"/>
              <w:adjustRightInd w:val="0"/>
              <w:ind w:left="57"/>
              <w:jc w:val="both"/>
              <w:rPr>
                <w:sz w:val="24"/>
                <w:szCs w:val="24"/>
              </w:rPr>
            </w:pPr>
            <w:r w:rsidRPr="004B049C">
              <w:rPr>
                <w:sz w:val="24"/>
                <w:szCs w:val="24"/>
              </w:rPr>
              <w:t>Численность занятых в сфере малого и среднего предпринимательства, включая индивидуальных предпринимателей и самозанятых, тыс. чел.</w:t>
            </w:r>
          </w:p>
        </w:tc>
        <w:tc>
          <w:tcPr>
            <w:tcW w:w="2565" w:type="dxa"/>
          </w:tcPr>
          <w:p w:rsidR="00B935E4" w:rsidRPr="004B049C" w:rsidRDefault="00C922FC" w:rsidP="004B049C">
            <w:pPr>
              <w:autoSpaceDE w:val="0"/>
              <w:autoSpaceDN w:val="0"/>
              <w:ind w:left="57"/>
              <w:jc w:val="both"/>
              <w:rPr>
                <w:sz w:val="24"/>
                <w:szCs w:val="24"/>
                <w:highlight w:val="yellow"/>
              </w:rPr>
            </w:pPr>
            <w:hyperlink r:id="rId11" w:history="1">
              <w:r w:rsidR="004B049C">
                <w:rPr>
                  <w:rFonts w:eastAsia="Calibri"/>
                  <w:sz w:val="24"/>
                  <w:szCs w:val="24"/>
                  <w:lang w:eastAsia="en-US"/>
                </w:rPr>
                <w:t>п</w:t>
              </w:r>
              <w:r w:rsidR="00B935E4" w:rsidRPr="004B049C">
                <w:rPr>
                  <w:rFonts w:eastAsia="Calibri"/>
                  <w:sz w:val="24"/>
                  <w:szCs w:val="24"/>
                  <w:lang w:eastAsia="en-US"/>
                </w:rPr>
                <w:t>остановление</w:t>
              </w:r>
            </w:hyperlink>
            <w:r w:rsidR="00B935E4" w:rsidRPr="004B049C">
              <w:rPr>
                <w:rFonts w:eastAsia="Calibri"/>
                <w:sz w:val="24"/>
                <w:szCs w:val="24"/>
                <w:lang w:eastAsia="en-US"/>
              </w:rPr>
              <w:t xml:space="preserve"> Правительства Российской Федерации от 3 апреля 2021 года № 542 «Об утверждении методик расчета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а также о признании утратившими силу отдельных положений постановления Правительства Российской Федерации от 17 июля 2019 года № 915»</w:t>
            </w:r>
          </w:p>
        </w:tc>
        <w:tc>
          <w:tcPr>
            <w:tcW w:w="1262"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3,4</w:t>
            </w:r>
          </w:p>
        </w:tc>
        <w:tc>
          <w:tcPr>
            <w:tcW w:w="851"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3,4</w:t>
            </w:r>
          </w:p>
        </w:tc>
        <w:tc>
          <w:tcPr>
            <w:tcW w:w="850"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3,4</w:t>
            </w:r>
          </w:p>
        </w:tc>
        <w:tc>
          <w:tcPr>
            <w:tcW w:w="851"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3,5</w:t>
            </w:r>
          </w:p>
        </w:tc>
        <w:tc>
          <w:tcPr>
            <w:tcW w:w="850"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3,5</w:t>
            </w:r>
          </w:p>
        </w:tc>
        <w:tc>
          <w:tcPr>
            <w:tcW w:w="993"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3,6</w:t>
            </w:r>
          </w:p>
        </w:tc>
        <w:tc>
          <w:tcPr>
            <w:tcW w:w="1430" w:type="dxa"/>
          </w:tcPr>
          <w:p w:rsidR="00B935E4" w:rsidRPr="004B049C" w:rsidRDefault="00B935E4" w:rsidP="004B049C">
            <w:pPr>
              <w:widowControl w:val="0"/>
              <w:autoSpaceDE w:val="0"/>
              <w:autoSpaceDN w:val="0"/>
              <w:adjustRightInd w:val="0"/>
              <w:ind w:left="57"/>
              <w:jc w:val="center"/>
              <w:rPr>
                <w:sz w:val="24"/>
                <w:szCs w:val="24"/>
                <w:highlight w:val="yellow"/>
              </w:rPr>
            </w:pPr>
            <w:r w:rsidRPr="004B049C">
              <w:rPr>
                <w:sz w:val="24"/>
                <w:szCs w:val="24"/>
              </w:rPr>
              <w:t>Управление</w:t>
            </w:r>
          </w:p>
        </w:tc>
      </w:tr>
      <w:tr w:rsidR="00B935E4" w:rsidRPr="004B049C" w:rsidTr="00264B4F">
        <w:trPr>
          <w:trHeight w:val="20"/>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highlight w:val="yellow"/>
              </w:rPr>
            </w:pPr>
          </w:p>
        </w:tc>
        <w:tc>
          <w:tcPr>
            <w:tcW w:w="566"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5.</w:t>
            </w:r>
          </w:p>
        </w:tc>
        <w:tc>
          <w:tcPr>
            <w:tcW w:w="2602" w:type="dxa"/>
          </w:tcPr>
          <w:p w:rsidR="00B935E4" w:rsidRPr="004B049C" w:rsidRDefault="00B935E4" w:rsidP="004B049C">
            <w:pPr>
              <w:widowControl w:val="0"/>
              <w:autoSpaceDE w:val="0"/>
              <w:autoSpaceDN w:val="0"/>
              <w:adjustRightInd w:val="0"/>
              <w:ind w:left="57"/>
              <w:jc w:val="both"/>
              <w:rPr>
                <w:sz w:val="24"/>
                <w:szCs w:val="24"/>
                <w:highlight w:val="yellow"/>
              </w:rPr>
            </w:pPr>
            <w:r w:rsidRPr="004B049C">
              <w:rPr>
                <w:rFonts w:eastAsia="Calibri"/>
                <w:sz w:val="24"/>
                <w:szCs w:val="24"/>
                <w:lang w:eastAsia="en-US"/>
              </w:rPr>
              <w:t>Прирост индекса производства продукции сельского хозяйства по отношению к предыдущему году</w:t>
            </w:r>
            <w:r w:rsidRPr="004B049C">
              <w:rPr>
                <w:sz w:val="24"/>
                <w:szCs w:val="24"/>
              </w:rPr>
              <w:t>, %.</w:t>
            </w:r>
          </w:p>
        </w:tc>
        <w:tc>
          <w:tcPr>
            <w:tcW w:w="2565" w:type="dxa"/>
          </w:tcPr>
          <w:p w:rsidR="00B935E4" w:rsidRPr="004B049C" w:rsidRDefault="00C922FC" w:rsidP="004B049C">
            <w:pPr>
              <w:autoSpaceDE w:val="0"/>
              <w:autoSpaceDN w:val="0"/>
              <w:adjustRightInd w:val="0"/>
              <w:ind w:left="57"/>
              <w:jc w:val="both"/>
              <w:rPr>
                <w:sz w:val="24"/>
                <w:szCs w:val="24"/>
                <w:highlight w:val="yellow"/>
              </w:rPr>
            </w:pPr>
            <w:hyperlink r:id="rId12" w:history="1">
              <w:r w:rsidR="004B049C">
                <w:rPr>
                  <w:rFonts w:eastAsia="Calibri"/>
                  <w:sz w:val="24"/>
                  <w:szCs w:val="24"/>
                  <w:lang w:eastAsia="en-US"/>
                </w:rPr>
                <w:t>п</w:t>
              </w:r>
              <w:r w:rsidR="00B935E4" w:rsidRPr="004B049C">
                <w:rPr>
                  <w:rFonts w:eastAsia="Calibri"/>
                  <w:sz w:val="24"/>
                  <w:szCs w:val="24"/>
                  <w:lang w:eastAsia="en-US"/>
                </w:rPr>
                <w:t>остановление</w:t>
              </w:r>
            </w:hyperlink>
            <w:r w:rsidR="00B935E4" w:rsidRPr="004B049C">
              <w:rPr>
                <w:rFonts w:eastAsia="Calibri"/>
                <w:sz w:val="24"/>
                <w:szCs w:val="24"/>
                <w:lang w:eastAsia="en-US"/>
              </w:rPr>
              <w:t xml:space="preserve"> Правительства Российской Федерации от 14 июля 2012 года № 717 «О Государственной программе развития сельского хозяйства и регулирования рынков сельскохозяйственной продукции, сырья и продовольствия».</w:t>
            </w:r>
          </w:p>
        </w:tc>
        <w:tc>
          <w:tcPr>
            <w:tcW w:w="1262" w:type="dxa"/>
          </w:tcPr>
          <w:p w:rsidR="00B935E4" w:rsidRPr="004B049C" w:rsidRDefault="00B935E4" w:rsidP="004B049C">
            <w:pPr>
              <w:widowControl w:val="0"/>
              <w:autoSpaceDE w:val="0"/>
              <w:autoSpaceDN w:val="0"/>
              <w:adjustRightInd w:val="0"/>
              <w:ind w:left="57"/>
              <w:jc w:val="center"/>
              <w:rPr>
                <w:sz w:val="24"/>
                <w:szCs w:val="24"/>
              </w:rPr>
            </w:pPr>
            <w:r w:rsidRPr="004B049C">
              <w:rPr>
                <w:rFonts w:eastAsia="Calibri"/>
                <w:sz w:val="24"/>
                <w:szCs w:val="24"/>
                <w:lang w:eastAsia="en-US"/>
              </w:rPr>
              <w:t>100,7</w:t>
            </w:r>
          </w:p>
        </w:tc>
        <w:tc>
          <w:tcPr>
            <w:tcW w:w="851" w:type="dxa"/>
          </w:tcPr>
          <w:p w:rsidR="00B935E4" w:rsidRPr="004B049C" w:rsidRDefault="00B935E4" w:rsidP="004B049C">
            <w:pPr>
              <w:ind w:left="57"/>
              <w:rPr>
                <w:rFonts w:eastAsia="Calibri"/>
                <w:sz w:val="24"/>
                <w:szCs w:val="24"/>
                <w:lang w:eastAsia="en-US"/>
              </w:rPr>
            </w:pPr>
            <w:r w:rsidRPr="004B049C">
              <w:rPr>
                <w:rFonts w:eastAsia="Calibri"/>
                <w:sz w:val="24"/>
                <w:szCs w:val="24"/>
                <w:lang w:eastAsia="en-US"/>
              </w:rPr>
              <w:t>102,0</w:t>
            </w:r>
          </w:p>
        </w:tc>
        <w:tc>
          <w:tcPr>
            <w:tcW w:w="850" w:type="dxa"/>
          </w:tcPr>
          <w:p w:rsidR="00B935E4" w:rsidRPr="004B049C" w:rsidRDefault="00B935E4" w:rsidP="004B049C">
            <w:pPr>
              <w:ind w:left="57"/>
              <w:rPr>
                <w:rFonts w:eastAsia="Calibri"/>
                <w:sz w:val="24"/>
                <w:szCs w:val="24"/>
                <w:lang w:eastAsia="en-US"/>
              </w:rPr>
            </w:pPr>
            <w:r w:rsidRPr="004B049C">
              <w:rPr>
                <w:rFonts w:eastAsia="Calibri"/>
                <w:sz w:val="24"/>
                <w:szCs w:val="24"/>
                <w:lang w:eastAsia="en-US"/>
              </w:rPr>
              <w:t>102,0</w:t>
            </w:r>
          </w:p>
        </w:tc>
        <w:tc>
          <w:tcPr>
            <w:tcW w:w="851" w:type="dxa"/>
          </w:tcPr>
          <w:p w:rsidR="00B935E4" w:rsidRPr="004B049C" w:rsidRDefault="00B935E4" w:rsidP="004B049C">
            <w:pPr>
              <w:ind w:left="57"/>
              <w:rPr>
                <w:rFonts w:eastAsia="Calibri"/>
                <w:sz w:val="24"/>
                <w:szCs w:val="24"/>
                <w:lang w:eastAsia="en-US"/>
              </w:rPr>
            </w:pPr>
            <w:r w:rsidRPr="004B049C">
              <w:rPr>
                <w:rFonts w:eastAsia="Calibri"/>
                <w:sz w:val="24"/>
                <w:szCs w:val="24"/>
                <w:lang w:eastAsia="en-US"/>
              </w:rPr>
              <w:t>102,0</w:t>
            </w:r>
          </w:p>
        </w:tc>
        <w:tc>
          <w:tcPr>
            <w:tcW w:w="850" w:type="dxa"/>
            <w:gridSpan w:val="2"/>
          </w:tcPr>
          <w:p w:rsidR="00B935E4" w:rsidRPr="004B049C" w:rsidRDefault="00B935E4" w:rsidP="004B049C">
            <w:pPr>
              <w:ind w:left="57"/>
              <w:rPr>
                <w:rFonts w:eastAsia="Calibri"/>
                <w:sz w:val="24"/>
                <w:szCs w:val="24"/>
                <w:lang w:eastAsia="en-US"/>
              </w:rPr>
            </w:pPr>
            <w:r w:rsidRPr="004B049C">
              <w:rPr>
                <w:rFonts w:eastAsia="Calibri"/>
                <w:sz w:val="24"/>
                <w:szCs w:val="24"/>
                <w:lang w:eastAsia="en-US"/>
              </w:rPr>
              <w:t>102,0</w:t>
            </w:r>
          </w:p>
        </w:tc>
        <w:tc>
          <w:tcPr>
            <w:tcW w:w="993" w:type="dxa"/>
          </w:tcPr>
          <w:p w:rsidR="00B935E4" w:rsidRPr="004B049C" w:rsidRDefault="00B935E4" w:rsidP="004B049C">
            <w:pPr>
              <w:widowControl w:val="0"/>
              <w:autoSpaceDE w:val="0"/>
              <w:autoSpaceDN w:val="0"/>
              <w:adjustRightInd w:val="0"/>
              <w:ind w:left="57"/>
              <w:rPr>
                <w:sz w:val="24"/>
                <w:szCs w:val="24"/>
              </w:rPr>
            </w:pPr>
            <w:r w:rsidRPr="004B049C">
              <w:rPr>
                <w:rFonts w:eastAsia="Calibri"/>
                <w:sz w:val="24"/>
                <w:szCs w:val="24"/>
                <w:lang w:eastAsia="en-US"/>
              </w:rPr>
              <w:t>102,0</w:t>
            </w:r>
          </w:p>
        </w:tc>
        <w:tc>
          <w:tcPr>
            <w:tcW w:w="1430" w:type="dxa"/>
          </w:tcPr>
          <w:p w:rsidR="00B935E4" w:rsidRPr="004B049C" w:rsidRDefault="00B935E4" w:rsidP="004B049C">
            <w:pPr>
              <w:ind w:left="57"/>
              <w:rPr>
                <w:rFonts w:eastAsia="Calibri"/>
                <w:sz w:val="24"/>
                <w:szCs w:val="24"/>
                <w:lang w:eastAsia="en-US"/>
              </w:rPr>
            </w:pPr>
            <w:r w:rsidRPr="004B049C">
              <w:rPr>
                <w:sz w:val="24"/>
                <w:szCs w:val="24"/>
              </w:rPr>
              <w:t>Управление</w:t>
            </w:r>
          </w:p>
        </w:tc>
      </w:tr>
      <w:tr w:rsidR="00B935E4" w:rsidRPr="004B049C" w:rsidTr="00264B4F">
        <w:trPr>
          <w:trHeight w:val="927"/>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highlight w:val="yellow"/>
              </w:rPr>
            </w:pPr>
          </w:p>
        </w:tc>
        <w:tc>
          <w:tcPr>
            <w:tcW w:w="566"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6.</w:t>
            </w:r>
          </w:p>
        </w:tc>
        <w:tc>
          <w:tcPr>
            <w:tcW w:w="2602" w:type="dxa"/>
          </w:tcPr>
          <w:p w:rsidR="00B935E4" w:rsidRPr="004B049C" w:rsidRDefault="00B935E4" w:rsidP="004B049C">
            <w:pPr>
              <w:widowControl w:val="0"/>
              <w:autoSpaceDE w:val="0"/>
              <w:autoSpaceDN w:val="0"/>
              <w:adjustRightInd w:val="0"/>
              <w:ind w:left="57"/>
              <w:jc w:val="both"/>
              <w:rPr>
                <w:sz w:val="24"/>
                <w:szCs w:val="24"/>
                <w:highlight w:val="yellow"/>
              </w:rPr>
            </w:pPr>
            <w:r w:rsidRPr="004B049C">
              <w:rPr>
                <w:sz w:val="24"/>
                <w:szCs w:val="24"/>
              </w:rPr>
              <w:t>Количество консультаций по защите прав отделом потребительского рынка и защиты прав потребителей, ед.</w:t>
            </w:r>
          </w:p>
        </w:tc>
        <w:tc>
          <w:tcPr>
            <w:tcW w:w="2565" w:type="dxa"/>
          </w:tcPr>
          <w:p w:rsidR="00B935E4" w:rsidRPr="004B049C" w:rsidRDefault="00B935E4" w:rsidP="004B049C">
            <w:pPr>
              <w:autoSpaceDE w:val="0"/>
              <w:autoSpaceDN w:val="0"/>
              <w:adjustRightInd w:val="0"/>
              <w:ind w:left="57"/>
              <w:jc w:val="both"/>
              <w:rPr>
                <w:sz w:val="24"/>
                <w:szCs w:val="24"/>
                <w:highlight w:val="yellow"/>
              </w:rPr>
            </w:pPr>
            <w:r w:rsidRPr="004B049C">
              <w:rPr>
                <w:rFonts w:eastAsia="Calibri"/>
                <w:bCs/>
                <w:sz w:val="24"/>
                <w:szCs w:val="24"/>
              </w:rPr>
              <w:t xml:space="preserve">Закон </w:t>
            </w:r>
            <w:r w:rsidR="004B049C">
              <w:rPr>
                <w:rFonts w:eastAsia="Calibri"/>
                <w:bCs/>
                <w:sz w:val="24"/>
                <w:szCs w:val="24"/>
              </w:rPr>
              <w:t>Российской Федерации</w:t>
            </w:r>
            <w:r w:rsidRPr="004B049C">
              <w:rPr>
                <w:rFonts w:eastAsia="Calibri"/>
                <w:bCs/>
                <w:sz w:val="24"/>
                <w:szCs w:val="24"/>
              </w:rPr>
              <w:t xml:space="preserve"> от 07.02.1992 № 2300-1 (ред. от 11.06.2021) «О защите прав потребителей»</w:t>
            </w:r>
          </w:p>
        </w:tc>
        <w:tc>
          <w:tcPr>
            <w:tcW w:w="1262"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236</w:t>
            </w:r>
          </w:p>
        </w:tc>
        <w:tc>
          <w:tcPr>
            <w:tcW w:w="851" w:type="dxa"/>
          </w:tcPr>
          <w:p w:rsidR="00B935E4" w:rsidRPr="004B049C" w:rsidRDefault="00B935E4" w:rsidP="004B049C">
            <w:pPr>
              <w:widowControl w:val="0"/>
              <w:autoSpaceDE w:val="0"/>
              <w:autoSpaceDN w:val="0"/>
              <w:adjustRightInd w:val="0"/>
              <w:ind w:left="57"/>
              <w:rPr>
                <w:sz w:val="24"/>
                <w:szCs w:val="24"/>
              </w:rPr>
            </w:pPr>
            <w:r w:rsidRPr="004B049C">
              <w:rPr>
                <w:sz w:val="24"/>
                <w:szCs w:val="24"/>
              </w:rPr>
              <w:t>236</w:t>
            </w:r>
          </w:p>
        </w:tc>
        <w:tc>
          <w:tcPr>
            <w:tcW w:w="850" w:type="dxa"/>
          </w:tcPr>
          <w:p w:rsidR="00B935E4" w:rsidRPr="004B049C" w:rsidRDefault="00B935E4" w:rsidP="004B049C">
            <w:pPr>
              <w:widowControl w:val="0"/>
              <w:autoSpaceDE w:val="0"/>
              <w:autoSpaceDN w:val="0"/>
              <w:adjustRightInd w:val="0"/>
              <w:ind w:left="57"/>
              <w:rPr>
                <w:sz w:val="24"/>
                <w:szCs w:val="24"/>
              </w:rPr>
            </w:pPr>
            <w:r w:rsidRPr="004B049C">
              <w:rPr>
                <w:sz w:val="24"/>
                <w:szCs w:val="24"/>
              </w:rPr>
              <w:t>248</w:t>
            </w:r>
          </w:p>
        </w:tc>
        <w:tc>
          <w:tcPr>
            <w:tcW w:w="851"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260</w:t>
            </w:r>
          </w:p>
        </w:tc>
        <w:tc>
          <w:tcPr>
            <w:tcW w:w="850"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272</w:t>
            </w:r>
          </w:p>
        </w:tc>
        <w:tc>
          <w:tcPr>
            <w:tcW w:w="993" w:type="dxa"/>
          </w:tcPr>
          <w:p w:rsidR="00B935E4" w:rsidRPr="004B049C" w:rsidRDefault="00B935E4" w:rsidP="004B049C">
            <w:pPr>
              <w:widowControl w:val="0"/>
              <w:autoSpaceDE w:val="0"/>
              <w:autoSpaceDN w:val="0"/>
              <w:adjustRightInd w:val="0"/>
              <w:ind w:left="57"/>
              <w:rPr>
                <w:sz w:val="24"/>
                <w:szCs w:val="24"/>
              </w:rPr>
            </w:pPr>
            <w:r w:rsidRPr="004B049C">
              <w:rPr>
                <w:sz w:val="24"/>
                <w:szCs w:val="24"/>
              </w:rPr>
              <w:t>283</w:t>
            </w:r>
          </w:p>
        </w:tc>
        <w:tc>
          <w:tcPr>
            <w:tcW w:w="1430" w:type="dxa"/>
          </w:tcPr>
          <w:p w:rsidR="00B935E4" w:rsidRPr="004B049C" w:rsidRDefault="00B935E4" w:rsidP="004B049C">
            <w:pPr>
              <w:ind w:left="57"/>
              <w:rPr>
                <w:rFonts w:eastAsia="Calibri"/>
                <w:sz w:val="24"/>
                <w:szCs w:val="24"/>
                <w:lang w:eastAsia="en-US"/>
              </w:rPr>
            </w:pPr>
            <w:r w:rsidRPr="004B049C">
              <w:rPr>
                <w:sz w:val="24"/>
                <w:szCs w:val="24"/>
              </w:rPr>
              <w:t>Управление</w:t>
            </w:r>
          </w:p>
        </w:tc>
      </w:tr>
      <w:tr w:rsidR="00B935E4" w:rsidRPr="004B049C" w:rsidTr="00264B4F">
        <w:trPr>
          <w:trHeight w:val="20"/>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highlight w:val="yellow"/>
              </w:rPr>
            </w:pPr>
          </w:p>
        </w:tc>
        <w:tc>
          <w:tcPr>
            <w:tcW w:w="566"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7.</w:t>
            </w:r>
          </w:p>
        </w:tc>
        <w:tc>
          <w:tcPr>
            <w:tcW w:w="2602" w:type="dxa"/>
          </w:tcPr>
          <w:p w:rsidR="00B935E4" w:rsidRPr="004B049C" w:rsidRDefault="00B935E4" w:rsidP="004B049C">
            <w:pPr>
              <w:widowControl w:val="0"/>
              <w:autoSpaceDE w:val="0"/>
              <w:autoSpaceDN w:val="0"/>
              <w:adjustRightInd w:val="0"/>
              <w:ind w:left="57"/>
              <w:jc w:val="both"/>
              <w:rPr>
                <w:sz w:val="24"/>
                <w:szCs w:val="24"/>
                <w:highlight w:val="yellow"/>
              </w:rPr>
            </w:pPr>
            <w:r w:rsidRPr="004B049C">
              <w:rPr>
                <w:sz w:val="24"/>
                <w:szCs w:val="24"/>
              </w:rPr>
              <w:t>Удельный вес обращений потребителей, устраненных в добровольном порядке хозяйствующими субъектами, от общего числа поступивших обращений</w:t>
            </w:r>
          </w:p>
        </w:tc>
        <w:tc>
          <w:tcPr>
            <w:tcW w:w="2565" w:type="dxa"/>
          </w:tcPr>
          <w:p w:rsidR="00B935E4" w:rsidRPr="004B049C" w:rsidRDefault="00B935E4" w:rsidP="004B049C">
            <w:pPr>
              <w:autoSpaceDE w:val="0"/>
              <w:autoSpaceDN w:val="0"/>
              <w:adjustRightInd w:val="0"/>
              <w:ind w:left="57"/>
              <w:jc w:val="both"/>
              <w:rPr>
                <w:sz w:val="24"/>
                <w:szCs w:val="24"/>
                <w:highlight w:val="yellow"/>
              </w:rPr>
            </w:pPr>
            <w:r w:rsidRPr="004B049C">
              <w:rPr>
                <w:rFonts w:eastAsia="Calibri"/>
                <w:bCs/>
                <w:sz w:val="24"/>
                <w:szCs w:val="24"/>
              </w:rPr>
              <w:t xml:space="preserve">Закон </w:t>
            </w:r>
            <w:r w:rsidR="004B049C">
              <w:rPr>
                <w:rFonts w:eastAsia="Calibri"/>
                <w:bCs/>
                <w:sz w:val="24"/>
                <w:szCs w:val="24"/>
              </w:rPr>
              <w:t>Российской Федерации</w:t>
            </w:r>
            <w:r w:rsidR="004B049C" w:rsidRPr="004B049C">
              <w:rPr>
                <w:rFonts w:eastAsia="Calibri"/>
                <w:bCs/>
                <w:sz w:val="24"/>
                <w:szCs w:val="24"/>
              </w:rPr>
              <w:t xml:space="preserve"> </w:t>
            </w:r>
            <w:r w:rsidRPr="004B049C">
              <w:rPr>
                <w:rFonts w:eastAsia="Calibri"/>
                <w:bCs/>
                <w:sz w:val="24"/>
                <w:szCs w:val="24"/>
              </w:rPr>
              <w:t>от 07.02.1992 № 2300-1 (ред. от 11.06.2021) «О защите прав потребителей»</w:t>
            </w:r>
          </w:p>
        </w:tc>
        <w:tc>
          <w:tcPr>
            <w:tcW w:w="1262"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89</w:t>
            </w:r>
          </w:p>
        </w:tc>
        <w:tc>
          <w:tcPr>
            <w:tcW w:w="851"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89</w:t>
            </w:r>
          </w:p>
        </w:tc>
        <w:tc>
          <w:tcPr>
            <w:tcW w:w="850"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90</w:t>
            </w:r>
          </w:p>
        </w:tc>
        <w:tc>
          <w:tcPr>
            <w:tcW w:w="851"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91</w:t>
            </w:r>
          </w:p>
        </w:tc>
        <w:tc>
          <w:tcPr>
            <w:tcW w:w="850"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92</w:t>
            </w:r>
          </w:p>
        </w:tc>
        <w:tc>
          <w:tcPr>
            <w:tcW w:w="993"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93</w:t>
            </w:r>
          </w:p>
        </w:tc>
        <w:tc>
          <w:tcPr>
            <w:tcW w:w="1430"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Управление</w:t>
            </w:r>
          </w:p>
        </w:tc>
      </w:tr>
      <w:tr w:rsidR="00B935E4" w:rsidRPr="004B049C" w:rsidTr="00264B4F">
        <w:trPr>
          <w:trHeight w:val="20"/>
          <w:jc w:val="center"/>
        </w:trPr>
        <w:tc>
          <w:tcPr>
            <w:tcW w:w="2767" w:type="dxa"/>
            <w:vMerge w:val="restart"/>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Параметры финансового обеспечения муниципальной программы</w:t>
            </w:r>
          </w:p>
          <w:p w:rsidR="00B935E4" w:rsidRPr="004B049C" w:rsidRDefault="00B935E4" w:rsidP="004B049C">
            <w:pPr>
              <w:widowControl w:val="0"/>
              <w:autoSpaceDE w:val="0"/>
              <w:autoSpaceDN w:val="0"/>
              <w:adjustRightInd w:val="0"/>
              <w:ind w:left="57"/>
              <w:contextualSpacing/>
              <w:jc w:val="center"/>
              <w:rPr>
                <w:sz w:val="24"/>
                <w:szCs w:val="24"/>
              </w:rPr>
            </w:pPr>
          </w:p>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vMerge w:val="restart"/>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Источники финансирования</w:t>
            </w:r>
          </w:p>
        </w:tc>
        <w:tc>
          <w:tcPr>
            <w:tcW w:w="9652" w:type="dxa"/>
            <w:gridSpan w:val="9"/>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Расходы по годам (тыс. рублей)</w:t>
            </w:r>
          </w:p>
        </w:tc>
      </w:tr>
      <w:tr w:rsidR="00B935E4" w:rsidRPr="004B049C" w:rsidTr="00264B4F">
        <w:trPr>
          <w:trHeight w:val="243"/>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vMerge/>
          </w:tcPr>
          <w:p w:rsidR="00B935E4" w:rsidRPr="004B049C" w:rsidRDefault="00B935E4" w:rsidP="004B049C">
            <w:pPr>
              <w:widowControl w:val="0"/>
              <w:autoSpaceDE w:val="0"/>
              <w:autoSpaceDN w:val="0"/>
              <w:adjustRightInd w:val="0"/>
              <w:ind w:left="57"/>
              <w:jc w:val="center"/>
              <w:rPr>
                <w:sz w:val="24"/>
                <w:szCs w:val="24"/>
              </w:rPr>
            </w:pPr>
          </w:p>
        </w:tc>
        <w:tc>
          <w:tcPr>
            <w:tcW w:w="2565"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Всего</w:t>
            </w:r>
          </w:p>
        </w:tc>
        <w:tc>
          <w:tcPr>
            <w:tcW w:w="1262"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w:t>
            </w:r>
            <w:r w:rsidRPr="004B049C">
              <w:rPr>
                <w:sz w:val="24"/>
                <w:szCs w:val="24"/>
              </w:rPr>
              <w:softHyphen/>
              <w:t>22</w:t>
            </w:r>
          </w:p>
        </w:tc>
        <w:tc>
          <w:tcPr>
            <w:tcW w:w="1701"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2023</w:t>
            </w:r>
          </w:p>
        </w:tc>
        <w:tc>
          <w:tcPr>
            <w:tcW w:w="1701" w:type="dxa"/>
            <w:gridSpan w:val="3"/>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2024</w:t>
            </w:r>
          </w:p>
        </w:tc>
        <w:tc>
          <w:tcPr>
            <w:tcW w:w="993"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2025</w:t>
            </w:r>
          </w:p>
        </w:tc>
        <w:tc>
          <w:tcPr>
            <w:tcW w:w="1430"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2026</w:t>
            </w:r>
            <w:r w:rsidR="004B049C">
              <w:rPr>
                <w:sz w:val="24"/>
                <w:szCs w:val="24"/>
              </w:rPr>
              <w:t>–</w:t>
            </w:r>
            <w:r w:rsidRPr="004B049C">
              <w:rPr>
                <w:sz w:val="24"/>
                <w:szCs w:val="24"/>
              </w:rPr>
              <w:t>2030</w:t>
            </w:r>
          </w:p>
        </w:tc>
      </w:tr>
      <w:tr w:rsidR="00B935E4" w:rsidRPr="004B049C" w:rsidTr="00264B4F">
        <w:trPr>
          <w:trHeight w:val="20"/>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всего</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334 072,7</w:t>
            </w:r>
          </w:p>
        </w:tc>
        <w:tc>
          <w:tcPr>
            <w:tcW w:w="1262" w:type="dxa"/>
            <w:tcBorders>
              <w:top w:val="single" w:sz="4" w:space="0" w:color="auto"/>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85 500,0</w:t>
            </w:r>
          </w:p>
        </w:tc>
        <w:tc>
          <w:tcPr>
            <w:tcW w:w="1701" w:type="dxa"/>
            <w:gridSpan w:val="2"/>
            <w:tcBorders>
              <w:top w:val="single" w:sz="4" w:space="0" w:color="auto"/>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70 787,0</w:t>
            </w:r>
          </w:p>
        </w:tc>
        <w:tc>
          <w:tcPr>
            <w:tcW w:w="1701" w:type="dxa"/>
            <w:gridSpan w:val="3"/>
            <w:tcBorders>
              <w:top w:val="single" w:sz="4" w:space="0" w:color="auto"/>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70 845,9</w:t>
            </w:r>
          </w:p>
        </w:tc>
        <w:tc>
          <w:tcPr>
            <w:tcW w:w="993" w:type="dxa"/>
            <w:tcBorders>
              <w:top w:val="single" w:sz="4" w:space="0" w:color="auto"/>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17 823,3</w:t>
            </w:r>
          </w:p>
        </w:tc>
        <w:tc>
          <w:tcPr>
            <w:tcW w:w="1430" w:type="dxa"/>
            <w:tcBorders>
              <w:top w:val="single" w:sz="4" w:space="0" w:color="auto"/>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89 116,5</w:t>
            </w:r>
          </w:p>
        </w:tc>
      </w:tr>
      <w:tr w:rsidR="00B935E4" w:rsidRPr="004B049C" w:rsidTr="00264B4F">
        <w:trPr>
          <w:trHeight w:val="20"/>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федеральный бюджет</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trHeight w:val="20"/>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бюджет автономного округа</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173 663,0</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67 676,7</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52 963,7</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53 022,6</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trHeight w:val="20"/>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местный бюджет</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160 409,7</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17 823,3</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17 823,3</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17 823,3</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17 823,3</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89 116,5</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иные источники финансирования</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trHeight w:val="313"/>
          <w:jc w:val="center"/>
        </w:trPr>
        <w:tc>
          <w:tcPr>
            <w:tcW w:w="2767" w:type="dxa"/>
            <w:vMerge w:val="restart"/>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Параметры финансового обеспечения портфелей проектов (региональных проектов), проектов</w:t>
            </w:r>
          </w:p>
        </w:tc>
        <w:tc>
          <w:tcPr>
            <w:tcW w:w="3168" w:type="dxa"/>
            <w:gridSpan w:val="2"/>
            <w:vMerge w:val="restart"/>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Источники финансирования</w:t>
            </w:r>
          </w:p>
        </w:tc>
        <w:tc>
          <w:tcPr>
            <w:tcW w:w="9652" w:type="dxa"/>
            <w:gridSpan w:val="9"/>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color w:val="000000"/>
                <w:sz w:val="24"/>
                <w:szCs w:val="24"/>
              </w:rPr>
            </w:pPr>
            <w:r w:rsidRPr="004B049C">
              <w:rPr>
                <w:sz w:val="24"/>
                <w:szCs w:val="24"/>
              </w:rPr>
              <w:t>Расходы по годам (тыс. рублей)</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vMerge/>
          </w:tcPr>
          <w:p w:rsidR="00B935E4" w:rsidRPr="004B049C" w:rsidRDefault="00B935E4" w:rsidP="004B049C">
            <w:pPr>
              <w:widowControl w:val="0"/>
              <w:autoSpaceDE w:val="0"/>
              <w:autoSpaceDN w:val="0"/>
              <w:adjustRightInd w:val="0"/>
              <w:ind w:left="57"/>
              <w:jc w:val="center"/>
              <w:rPr>
                <w:sz w:val="24"/>
                <w:szCs w:val="24"/>
              </w:rPr>
            </w:pP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Всего</w:t>
            </w:r>
          </w:p>
          <w:p w:rsidR="00B935E4" w:rsidRPr="004B049C" w:rsidRDefault="00B935E4" w:rsidP="004B049C">
            <w:pPr>
              <w:widowControl w:val="0"/>
              <w:autoSpaceDE w:val="0"/>
              <w:autoSpaceDN w:val="0"/>
              <w:adjustRightInd w:val="0"/>
              <w:ind w:left="57"/>
              <w:jc w:val="center"/>
              <w:rPr>
                <w:i/>
                <w:sz w:val="24"/>
                <w:szCs w:val="24"/>
              </w:rPr>
            </w:pP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w:t>
            </w:r>
            <w:r w:rsidRPr="004B049C">
              <w:rPr>
                <w:sz w:val="24"/>
                <w:szCs w:val="24"/>
              </w:rPr>
              <w:softHyphen/>
              <w:t>22</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2023</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2024</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2025</w:t>
            </w:r>
          </w:p>
        </w:tc>
        <w:tc>
          <w:tcPr>
            <w:tcW w:w="1430" w:type="dxa"/>
            <w:tcBorders>
              <w:top w:val="nil"/>
              <w:left w:val="nil"/>
              <w:bottom w:val="single" w:sz="4" w:space="0" w:color="auto"/>
              <w:right w:val="single" w:sz="4" w:space="0" w:color="auto"/>
            </w:tcBorders>
            <w:shd w:val="clear" w:color="auto" w:fill="auto"/>
          </w:tcPr>
          <w:p w:rsidR="00B935E4" w:rsidRPr="004B049C" w:rsidRDefault="004B049C" w:rsidP="004B049C">
            <w:pPr>
              <w:widowControl w:val="0"/>
              <w:autoSpaceDE w:val="0"/>
              <w:autoSpaceDN w:val="0"/>
              <w:adjustRightInd w:val="0"/>
              <w:ind w:left="57"/>
              <w:jc w:val="center"/>
              <w:rPr>
                <w:sz w:val="24"/>
                <w:szCs w:val="24"/>
              </w:rPr>
            </w:pPr>
            <w:r>
              <w:rPr>
                <w:sz w:val="24"/>
                <w:szCs w:val="24"/>
              </w:rPr>
              <w:t>2026–</w:t>
            </w:r>
            <w:r w:rsidR="00B935E4" w:rsidRPr="004B049C">
              <w:rPr>
                <w:sz w:val="24"/>
                <w:szCs w:val="24"/>
              </w:rPr>
              <w:t>2030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12820" w:type="dxa"/>
            <w:gridSpan w:val="11"/>
            <w:tcBorders>
              <w:right w:val="single" w:sz="4" w:space="0" w:color="auto"/>
            </w:tcBorders>
          </w:tcPr>
          <w:p w:rsidR="00B935E4" w:rsidRPr="004B049C" w:rsidRDefault="003D584C" w:rsidP="004B049C">
            <w:pPr>
              <w:ind w:left="57"/>
              <w:jc w:val="center"/>
              <w:rPr>
                <w:sz w:val="24"/>
                <w:szCs w:val="24"/>
              </w:rPr>
            </w:pPr>
            <w:r>
              <w:rPr>
                <w:sz w:val="24"/>
                <w:szCs w:val="24"/>
              </w:rPr>
              <w:t>П</w:t>
            </w:r>
            <w:r w:rsidR="00B935E4" w:rsidRPr="004B049C">
              <w:rPr>
                <w:sz w:val="24"/>
                <w:szCs w:val="24"/>
              </w:rPr>
              <w:t xml:space="preserve">ортфель проектов «Малое и среднее предпринимательство и поддержка индивидуальной предпринимательской инициативы» </w:t>
            </w:r>
          </w:p>
          <w:p w:rsidR="00B935E4" w:rsidRPr="004B049C" w:rsidRDefault="00B935E4" w:rsidP="004B049C">
            <w:pPr>
              <w:ind w:left="57"/>
              <w:jc w:val="center"/>
              <w:rPr>
                <w:color w:val="000000"/>
                <w:sz w:val="24"/>
                <w:szCs w:val="24"/>
              </w:rPr>
            </w:pPr>
            <w:r w:rsidRPr="004B049C">
              <w:rPr>
                <w:sz w:val="24"/>
                <w:szCs w:val="24"/>
              </w:rPr>
              <w:t>(срок реализации 01.01.2022 – 31.12.2022)</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всего</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2 443,9</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2 443,9</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федеральный бюджет</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бюджет автономного округа</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2 199,5</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2 199,5</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местный бюджет</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244,4</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244,4</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иные источники финансирования</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12820" w:type="dxa"/>
            <w:gridSpan w:val="11"/>
            <w:tcBorders>
              <w:right w:val="single" w:sz="4" w:space="0" w:color="auto"/>
            </w:tcBorders>
          </w:tcPr>
          <w:p w:rsidR="00B935E4" w:rsidRPr="004B049C" w:rsidRDefault="003D584C" w:rsidP="004B049C">
            <w:pPr>
              <w:ind w:left="57"/>
              <w:jc w:val="center"/>
              <w:rPr>
                <w:sz w:val="24"/>
                <w:szCs w:val="24"/>
              </w:rPr>
            </w:pPr>
            <w:r>
              <w:rPr>
                <w:sz w:val="24"/>
                <w:szCs w:val="24"/>
              </w:rPr>
              <w:t>Р</w:t>
            </w:r>
            <w:r w:rsidR="00B935E4" w:rsidRPr="004B049C">
              <w:rPr>
                <w:sz w:val="24"/>
                <w:szCs w:val="24"/>
              </w:rPr>
              <w:t>егиональный проект «Создание условий для легкого старта и комфортного ведения бизнеса»</w:t>
            </w:r>
          </w:p>
          <w:p w:rsidR="00B935E4" w:rsidRPr="004B049C" w:rsidRDefault="003D584C" w:rsidP="004B049C">
            <w:pPr>
              <w:ind w:left="57"/>
              <w:jc w:val="center"/>
              <w:rPr>
                <w:color w:val="000000"/>
                <w:sz w:val="24"/>
                <w:szCs w:val="24"/>
              </w:rPr>
            </w:pPr>
            <w:r>
              <w:rPr>
                <w:sz w:val="24"/>
                <w:szCs w:val="24"/>
              </w:rPr>
              <w:t>(срок реализации 01.01.2022–</w:t>
            </w:r>
            <w:r w:rsidR="00B935E4" w:rsidRPr="004B049C">
              <w:rPr>
                <w:sz w:val="24"/>
                <w:szCs w:val="24"/>
              </w:rPr>
              <w:t>31.12.2022)</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всего</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250,7</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250,7</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федеральный бюджет</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бюджет автономного округа</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225,6</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225,6</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местный бюджет</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25,1</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25,1</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иные источники финансирования</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12820" w:type="dxa"/>
            <w:gridSpan w:val="11"/>
            <w:tcBorders>
              <w:right w:val="single" w:sz="4" w:space="0" w:color="auto"/>
            </w:tcBorders>
          </w:tcPr>
          <w:p w:rsidR="00B935E4" w:rsidRPr="004B049C" w:rsidRDefault="003D584C" w:rsidP="004B049C">
            <w:pPr>
              <w:ind w:left="57"/>
              <w:jc w:val="center"/>
              <w:rPr>
                <w:sz w:val="24"/>
                <w:szCs w:val="24"/>
              </w:rPr>
            </w:pPr>
            <w:r>
              <w:rPr>
                <w:sz w:val="24"/>
                <w:szCs w:val="24"/>
              </w:rPr>
              <w:t>Р</w:t>
            </w:r>
            <w:r w:rsidR="00B935E4" w:rsidRPr="004B049C">
              <w:rPr>
                <w:sz w:val="24"/>
                <w:szCs w:val="24"/>
              </w:rPr>
              <w:t>егиональный проект «Акселерация субъектов малого и среднего предпринимательства»</w:t>
            </w:r>
          </w:p>
          <w:p w:rsidR="00B935E4" w:rsidRPr="004B049C" w:rsidRDefault="00B935E4" w:rsidP="004B049C">
            <w:pPr>
              <w:ind w:left="57"/>
              <w:jc w:val="center"/>
              <w:rPr>
                <w:sz w:val="24"/>
                <w:szCs w:val="24"/>
              </w:rPr>
            </w:pPr>
            <w:r w:rsidRPr="004B049C">
              <w:rPr>
                <w:sz w:val="24"/>
                <w:szCs w:val="24"/>
              </w:rPr>
              <w:t xml:space="preserve">(срок реализации 01.01.2022 – 31.12.2022) </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всего</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2 193,2</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2 193,2</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федеральный бюджет</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бюджет автономного округа</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1 973,9</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1 973,9</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местный бюджет</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219,3</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219,3</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jc w:val="center"/>
        </w:trPr>
        <w:tc>
          <w:tcPr>
            <w:tcW w:w="2767" w:type="dxa"/>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3168"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иные источники финансирования</w:t>
            </w:r>
          </w:p>
        </w:tc>
        <w:tc>
          <w:tcPr>
            <w:tcW w:w="2565" w:type="dxa"/>
            <w:tcBorders>
              <w:top w:val="nil"/>
              <w:left w:val="single" w:sz="4" w:space="0" w:color="auto"/>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262"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2"/>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701" w:type="dxa"/>
            <w:gridSpan w:val="3"/>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993"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c>
          <w:tcPr>
            <w:tcW w:w="1430" w:type="dxa"/>
            <w:tcBorders>
              <w:top w:val="nil"/>
              <w:left w:val="nil"/>
              <w:bottom w:val="single" w:sz="4" w:space="0" w:color="auto"/>
              <w:right w:val="single" w:sz="4" w:space="0" w:color="auto"/>
            </w:tcBorders>
            <w:shd w:val="clear" w:color="auto" w:fill="auto"/>
          </w:tcPr>
          <w:p w:rsidR="00B935E4" w:rsidRPr="004B049C" w:rsidRDefault="00B935E4" w:rsidP="004B049C">
            <w:pPr>
              <w:ind w:left="57"/>
              <w:jc w:val="center"/>
              <w:rPr>
                <w:sz w:val="24"/>
                <w:szCs w:val="24"/>
              </w:rPr>
            </w:pPr>
            <w:r w:rsidRPr="004B049C">
              <w:rPr>
                <w:sz w:val="24"/>
                <w:szCs w:val="24"/>
              </w:rPr>
              <w:t>0,0</w:t>
            </w:r>
          </w:p>
        </w:tc>
      </w:tr>
      <w:tr w:rsidR="00B935E4" w:rsidRPr="004B049C" w:rsidTr="00264B4F">
        <w:trPr>
          <w:trHeight w:val="317"/>
          <w:jc w:val="center"/>
        </w:trPr>
        <w:tc>
          <w:tcPr>
            <w:tcW w:w="5935" w:type="dxa"/>
            <w:gridSpan w:val="3"/>
            <w:vMerge w:val="restart"/>
          </w:tcPr>
          <w:p w:rsidR="00B935E4" w:rsidRPr="004B049C" w:rsidRDefault="00B935E4" w:rsidP="004B049C">
            <w:pPr>
              <w:widowControl w:val="0"/>
              <w:autoSpaceDE w:val="0"/>
              <w:autoSpaceDN w:val="0"/>
              <w:adjustRightInd w:val="0"/>
              <w:ind w:left="57"/>
              <w:contextualSpacing/>
              <w:jc w:val="center"/>
              <w:rPr>
                <w:sz w:val="24"/>
                <w:szCs w:val="24"/>
              </w:rPr>
            </w:pPr>
            <w:r w:rsidRPr="004B049C">
              <w:rPr>
                <w:sz w:val="24"/>
                <w:szCs w:val="24"/>
              </w:rPr>
              <w:t>Объем налоговых расходов района</w:t>
            </w:r>
          </w:p>
        </w:tc>
        <w:tc>
          <w:tcPr>
            <w:tcW w:w="9652" w:type="dxa"/>
            <w:gridSpan w:val="9"/>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Расходы по годам (тыс. рублей)</w:t>
            </w:r>
          </w:p>
        </w:tc>
      </w:tr>
      <w:tr w:rsidR="00B935E4" w:rsidRPr="004B049C" w:rsidTr="00264B4F">
        <w:trPr>
          <w:trHeight w:val="470"/>
          <w:jc w:val="center"/>
        </w:trPr>
        <w:tc>
          <w:tcPr>
            <w:tcW w:w="5935" w:type="dxa"/>
            <w:gridSpan w:val="3"/>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2565" w:type="dxa"/>
          </w:tcPr>
          <w:p w:rsidR="00B935E4" w:rsidRPr="004B049C" w:rsidRDefault="00B935E4" w:rsidP="004B049C">
            <w:pPr>
              <w:widowControl w:val="0"/>
              <w:autoSpaceDE w:val="0"/>
              <w:autoSpaceDN w:val="0"/>
              <w:adjustRightInd w:val="0"/>
              <w:ind w:left="57"/>
              <w:jc w:val="center"/>
              <w:rPr>
                <w:i/>
                <w:sz w:val="24"/>
                <w:szCs w:val="24"/>
              </w:rPr>
            </w:pPr>
            <w:r w:rsidRPr="004B049C">
              <w:rPr>
                <w:sz w:val="24"/>
                <w:szCs w:val="24"/>
              </w:rPr>
              <w:t>Всего</w:t>
            </w:r>
          </w:p>
        </w:tc>
        <w:tc>
          <w:tcPr>
            <w:tcW w:w="1262"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w:t>
            </w:r>
            <w:r w:rsidRPr="004B049C">
              <w:rPr>
                <w:sz w:val="24"/>
                <w:szCs w:val="24"/>
              </w:rPr>
              <w:softHyphen/>
              <w:t>22</w:t>
            </w:r>
          </w:p>
        </w:tc>
        <w:tc>
          <w:tcPr>
            <w:tcW w:w="1701" w:type="dxa"/>
            <w:gridSpan w:val="2"/>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2023</w:t>
            </w:r>
          </w:p>
        </w:tc>
        <w:tc>
          <w:tcPr>
            <w:tcW w:w="1701" w:type="dxa"/>
            <w:gridSpan w:val="3"/>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2024</w:t>
            </w:r>
          </w:p>
        </w:tc>
        <w:tc>
          <w:tcPr>
            <w:tcW w:w="993"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2025</w:t>
            </w:r>
          </w:p>
        </w:tc>
        <w:tc>
          <w:tcPr>
            <w:tcW w:w="1430"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2026-2030</w:t>
            </w:r>
          </w:p>
        </w:tc>
      </w:tr>
      <w:tr w:rsidR="00B935E4" w:rsidRPr="004B049C" w:rsidTr="00264B4F">
        <w:trPr>
          <w:trHeight w:val="352"/>
          <w:jc w:val="center"/>
        </w:trPr>
        <w:tc>
          <w:tcPr>
            <w:tcW w:w="5935" w:type="dxa"/>
            <w:gridSpan w:val="3"/>
            <w:vMerge/>
          </w:tcPr>
          <w:p w:rsidR="00B935E4" w:rsidRPr="004B049C" w:rsidRDefault="00B935E4" w:rsidP="004B049C">
            <w:pPr>
              <w:widowControl w:val="0"/>
              <w:autoSpaceDE w:val="0"/>
              <w:autoSpaceDN w:val="0"/>
              <w:adjustRightInd w:val="0"/>
              <w:ind w:left="57"/>
              <w:contextualSpacing/>
              <w:jc w:val="center"/>
              <w:rPr>
                <w:sz w:val="24"/>
                <w:szCs w:val="24"/>
              </w:rPr>
            </w:pPr>
          </w:p>
        </w:tc>
        <w:tc>
          <w:tcPr>
            <w:tcW w:w="2565" w:type="dxa"/>
          </w:tcPr>
          <w:p w:rsidR="00B935E4" w:rsidRPr="004B049C" w:rsidRDefault="00B935E4" w:rsidP="004B049C">
            <w:pPr>
              <w:widowControl w:val="0"/>
              <w:autoSpaceDE w:val="0"/>
              <w:autoSpaceDN w:val="0"/>
              <w:adjustRightInd w:val="0"/>
              <w:ind w:left="57"/>
              <w:jc w:val="center"/>
              <w:rPr>
                <w:sz w:val="24"/>
                <w:szCs w:val="24"/>
              </w:rPr>
            </w:pPr>
            <w:r w:rsidRPr="004B049C">
              <w:rPr>
                <w:sz w:val="24"/>
                <w:szCs w:val="24"/>
              </w:rPr>
              <w:t>0,0</w:t>
            </w:r>
          </w:p>
        </w:tc>
        <w:tc>
          <w:tcPr>
            <w:tcW w:w="1262" w:type="dxa"/>
          </w:tcPr>
          <w:p w:rsidR="00B935E4" w:rsidRPr="004B049C" w:rsidRDefault="00B935E4" w:rsidP="004B049C">
            <w:pPr>
              <w:ind w:left="57"/>
              <w:jc w:val="center"/>
              <w:rPr>
                <w:sz w:val="24"/>
                <w:szCs w:val="24"/>
              </w:rPr>
            </w:pPr>
            <w:r w:rsidRPr="004B049C">
              <w:rPr>
                <w:sz w:val="24"/>
                <w:szCs w:val="24"/>
              </w:rPr>
              <w:t>0,0</w:t>
            </w:r>
          </w:p>
        </w:tc>
        <w:tc>
          <w:tcPr>
            <w:tcW w:w="1701" w:type="dxa"/>
            <w:gridSpan w:val="2"/>
          </w:tcPr>
          <w:p w:rsidR="00B935E4" w:rsidRPr="004B049C" w:rsidRDefault="00B935E4" w:rsidP="004B049C">
            <w:pPr>
              <w:ind w:left="57"/>
              <w:jc w:val="center"/>
              <w:rPr>
                <w:sz w:val="24"/>
                <w:szCs w:val="24"/>
              </w:rPr>
            </w:pPr>
            <w:r w:rsidRPr="004B049C">
              <w:rPr>
                <w:sz w:val="24"/>
                <w:szCs w:val="24"/>
              </w:rPr>
              <w:t>0,0</w:t>
            </w:r>
          </w:p>
        </w:tc>
        <w:tc>
          <w:tcPr>
            <w:tcW w:w="1701" w:type="dxa"/>
            <w:gridSpan w:val="3"/>
          </w:tcPr>
          <w:p w:rsidR="00B935E4" w:rsidRPr="004B049C" w:rsidRDefault="00B935E4" w:rsidP="004B049C">
            <w:pPr>
              <w:ind w:left="57"/>
              <w:jc w:val="center"/>
              <w:rPr>
                <w:sz w:val="24"/>
                <w:szCs w:val="24"/>
              </w:rPr>
            </w:pPr>
            <w:r w:rsidRPr="004B049C">
              <w:rPr>
                <w:sz w:val="24"/>
                <w:szCs w:val="24"/>
              </w:rPr>
              <w:t>0,0</w:t>
            </w:r>
          </w:p>
        </w:tc>
        <w:tc>
          <w:tcPr>
            <w:tcW w:w="993" w:type="dxa"/>
          </w:tcPr>
          <w:p w:rsidR="00B935E4" w:rsidRPr="004B049C" w:rsidRDefault="00B935E4" w:rsidP="004B049C">
            <w:pPr>
              <w:ind w:left="57"/>
              <w:jc w:val="center"/>
              <w:rPr>
                <w:sz w:val="24"/>
                <w:szCs w:val="24"/>
              </w:rPr>
            </w:pPr>
            <w:r w:rsidRPr="004B049C">
              <w:rPr>
                <w:sz w:val="24"/>
                <w:szCs w:val="24"/>
              </w:rPr>
              <w:t>0,0</w:t>
            </w:r>
          </w:p>
        </w:tc>
        <w:tc>
          <w:tcPr>
            <w:tcW w:w="1430" w:type="dxa"/>
          </w:tcPr>
          <w:p w:rsidR="00B935E4" w:rsidRPr="004B049C" w:rsidRDefault="00B935E4" w:rsidP="004B049C">
            <w:pPr>
              <w:ind w:left="57"/>
              <w:jc w:val="center"/>
              <w:rPr>
                <w:sz w:val="24"/>
                <w:szCs w:val="24"/>
              </w:rPr>
            </w:pPr>
            <w:r w:rsidRPr="004B049C">
              <w:rPr>
                <w:sz w:val="24"/>
                <w:szCs w:val="24"/>
              </w:rPr>
              <w:t>0,0</w:t>
            </w:r>
          </w:p>
        </w:tc>
      </w:tr>
    </w:tbl>
    <w:p w:rsidR="00B935E4" w:rsidRPr="00B935E4" w:rsidRDefault="00B935E4" w:rsidP="00B935E4">
      <w:pPr>
        <w:tabs>
          <w:tab w:val="left" w:pos="3810"/>
        </w:tabs>
        <w:jc w:val="center"/>
      </w:pPr>
    </w:p>
    <w:p w:rsidR="00B935E4" w:rsidRPr="00B935E4" w:rsidRDefault="00B935E4" w:rsidP="00B935E4">
      <w:pPr>
        <w:tabs>
          <w:tab w:val="left" w:pos="3810"/>
        </w:tabs>
        <w:jc w:val="center"/>
      </w:pPr>
    </w:p>
    <w:p w:rsidR="00B935E4" w:rsidRPr="00B935E4" w:rsidRDefault="00B935E4" w:rsidP="00B935E4">
      <w:pPr>
        <w:tabs>
          <w:tab w:val="left" w:pos="3810"/>
        </w:tabs>
        <w:jc w:val="center"/>
      </w:pPr>
    </w:p>
    <w:p w:rsidR="00B935E4" w:rsidRPr="00B935E4" w:rsidRDefault="00B935E4" w:rsidP="00B935E4">
      <w:pPr>
        <w:tabs>
          <w:tab w:val="left" w:pos="3810"/>
        </w:tabs>
        <w:jc w:val="center"/>
      </w:pPr>
    </w:p>
    <w:p w:rsidR="00AF18CD" w:rsidRDefault="00AF18CD" w:rsidP="00B935E4">
      <w:pPr>
        <w:widowControl w:val="0"/>
        <w:autoSpaceDE w:val="0"/>
        <w:autoSpaceDN w:val="0"/>
        <w:ind w:right="678"/>
        <w:jc w:val="right"/>
      </w:pPr>
    </w:p>
    <w:p w:rsidR="00AF18CD" w:rsidRDefault="00AF18CD" w:rsidP="00B935E4">
      <w:pPr>
        <w:widowControl w:val="0"/>
        <w:autoSpaceDE w:val="0"/>
        <w:autoSpaceDN w:val="0"/>
        <w:ind w:right="678"/>
        <w:jc w:val="right"/>
      </w:pPr>
    </w:p>
    <w:p w:rsidR="00B935E4" w:rsidRDefault="00B935E4" w:rsidP="00B935E4">
      <w:pPr>
        <w:widowControl w:val="0"/>
        <w:autoSpaceDE w:val="0"/>
        <w:autoSpaceDN w:val="0"/>
        <w:ind w:right="678"/>
        <w:jc w:val="right"/>
      </w:pPr>
      <w:r w:rsidRPr="00B935E4">
        <w:t>Приложение 1</w:t>
      </w:r>
    </w:p>
    <w:p w:rsidR="003D584C" w:rsidRDefault="003D584C" w:rsidP="00B935E4">
      <w:pPr>
        <w:widowControl w:val="0"/>
        <w:autoSpaceDE w:val="0"/>
        <w:autoSpaceDN w:val="0"/>
        <w:ind w:right="678"/>
        <w:jc w:val="right"/>
      </w:pPr>
    </w:p>
    <w:p w:rsidR="003D584C" w:rsidRPr="00B935E4" w:rsidRDefault="003D584C" w:rsidP="00B935E4">
      <w:pPr>
        <w:widowControl w:val="0"/>
        <w:autoSpaceDE w:val="0"/>
        <w:autoSpaceDN w:val="0"/>
        <w:ind w:right="678"/>
        <w:jc w:val="right"/>
      </w:pPr>
    </w:p>
    <w:p w:rsidR="00B935E4" w:rsidRPr="00B935E4" w:rsidRDefault="00B935E4" w:rsidP="003D584C">
      <w:pPr>
        <w:autoSpaceDE w:val="0"/>
        <w:autoSpaceDN w:val="0"/>
        <w:jc w:val="center"/>
        <w:rPr>
          <w:b/>
          <w:bCs/>
        </w:rPr>
      </w:pPr>
      <w:r w:rsidRPr="00B935E4">
        <w:rPr>
          <w:b/>
        </w:rPr>
        <w:t>Распределение финансовых ресурсов муниципальной программы (по годам)</w:t>
      </w:r>
    </w:p>
    <w:p w:rsidR="00B935E4" w:rsidRPr="003D584C" w:rsidRDefault="00B935E4" w:rsidP="00B935E4">
      <w:pPr>
        <w:tabs>
          <w:tab w:val="left" w:pos="877"/>
        </w:tabs>
        <w:rPr>
          <w:bCs/>
        </w:rPr>
      </w:pPr>
      <w:r w:rsidRPr="00B935E4">
        <w:rPr>
          <w:b/>
          <w:bCs/>
        </w:rPr>
        <w:tab/>
      </w:r>
    </w:p>
    <w:tbl>
      <w:tblPr>
        <w:tblpPr w:leftFromText="180" w:rightFromText="180" w:vertAnchor="text" w:tblpY="1"/>
        <w:tblOverlap w:val="never"/>
        <w:tblW w:w="15287" w:type="dxa"/>
        <w:tblLayout w:type="fixed"/>
        <w:tblLook w:val="04A0" w:firstRow="1" w:lastRow="0" w:firstColumn="1" w:lastColumn="0" w:noHBand="0" w:noVBand="1"/>
      </w:tblPr>
      <w:tblGrid>
        <w:gridCol w:w="1271"/>
        <w:gridCol w:w="3260"/>
        <w:gridCol w:w="1956"/>
        <w:gridCol w:w="2268"/>
        <w:gridCol w:w="1134"/>
        <w:gridCol w:w="1057"/>
        <w:gridCol w:w="1057"/>
        <w:gridCol w:w="1057"/>
        <w:gridCol w:w="1057"/>
        <w:gridCol w:w="1170"/>
      </w:tblGrid>
      <w:tr w:rsidR="00B935E4" w:rsidRPr="003D584C" w:rsidTr="00264B4F">
        <w:trPr>
          <w:trHeight w:val="255"/>
        </w:trPr>
        <w:tc>
          <w:tcPr>
            <w:tcW w:w="127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935E4" w:rsidRPr="003D584C" w:rsidRDefault="00B935E4" w:rsidP="00B935E4">
            <w:pPr>
              <w:jc w:val="center"/>
              <w:rPr>
                <w:b/>
                <w:sz w:val="24"/>
                <w:szCs w:val="24"/>
              </w:rPr>
            </w:pPr>
            <w:r w:rsidRPr="003D584C">
              <w:rPr>
                <w:b/>
                <w:sz w:val="24"/>
                <w:szCs w:val="24"/>
              </w:rPr>
              <w:t>Номер структурного элемента</w:t>
            </w:r>
          </w:p>
        </w:tc>
        <w:tc>
          <w:tcPr>
            <w:tcW w:w="32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 xml:space="preserve">Структурный элемент муниципальной программы </w:t>
            </w:r>
          </w:p>
        </w:tc>
        <w:tc>
          <w:tcPr>
            <w:tcW w:w="19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Ответственный исполнитель/соисполнитель</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Источники финансирования</w:t>
            </w:r>
          </w:p>
        </w:tc>
        <w:tc>
          <w:tcPr>
            <w:tcW w:w="6532" w:type="dxa"/>
            <w:gridSpan w:val="6"/>
            <w:tcBorders>
              <w:top w:val="single" w:sz="4" w:space="0" w:color="auto"/>
              <w:left w:val="nil"/>
              <w:bottom w:val="single" w:sz="4" w:space="0" w:color="auto"/>
              <w:right w:val="single" w:sz="4" w:space="0" w:color="000000"/>
            </w:tcBorders>
            <w:shd w:val="clear" w:color="auto" w:fill="auto"/>
            <w:hideMark/>
          </w:tcPr>
          <w:p w:rsidR="00B935E4" w:rsidRPr="003D584C" w:rsidRDefault="00B935E4" w:rsidP="00B935E4">
            <w:pPr>
              <w:jc w:val="center"/>
              <w:rPr>
                <w:b/>
                <w:sz w:val="24"/>
                <w:szCs w:val="24"/>
              </w:rPr>
            </w:pPr>
            <w:r w:rsidRPr="003D584C">
              <w:rPr>
                <w:b/>
                <w:sz w:val="24"/>
                <w:szCs w:val="24"/>
              </w:rPr>
              <w:t>Финансовые затраты на реализацию (тыс. рублей)</w:t>
            </w:r>
          </w:p>
        </w:tc>
      </w:tr>
      <w:tr w:rsidR="00B935E4" w:rsidRPr="003D584C" w:rsidTr="00264B4F">
        <w:trPr>
          <w:trHeight w:val="300"/>
        </w:trPr>
        <w:tc>
          <w:tcPr>
            <w:tcW w:w="1271"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b/>
                <w:sz w:val="24"/>
                <w:szCs w:val="24"/>
              </w:rPr>
            </w:pPr>
          </w:p>
        </w:tc>
        <w:tc>
          <w:tcPr>
            <w:tcW w:w="3260"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b/>
                <w:sz w:val="24"/>
                <w:szCs w:val="24"/>
              </w:rPr>
            </w:pPr>
          </w:p>
        </w:tc>
        <w:tc>
          <w:tcPr>
            <w:tcW w:w="1956"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b/>
                <w:sz w:val="24"/>
                <w:szCs w:val="24"/>
              </w:rPr>
            </w:pPr>
          </w:p>
        </w:tc>
        <w:tc>
          <w:tcPr>
            <w:tcW w:w="2268"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b/>
                <w:sz w:val="24"/>
                <w:szCs w:val="24"/>
              </w:rPr>
            </w:pPr>
          </w:p>
        </w:tc>
        <w:tc>
          <w:tcPr>
            <w:tcW w:w="1134" w:type="dxa"/>
            <w:vMerge w:val="restart"/>
            <w:tcBorders>
              <w:top w:val="nil"/>
              <w:left w:val="single" w:sz="4" w:space="0" w:color="auto"/>
              <w:bottom w:val="single" w:sz="4" w:space="0" w:color="000000"/>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всего</w:t>
            </w:r>
          </w:p>
        </w:tc>
        <w:tc>
          <w:tcPr>
            <w:tcW w:w="5398" w:type="dxa"/>
            <w:gridSpan w:val="5"/>
            <w:tcBorders>
              <w:top w:val="single" w:sz="4" w:space="0" w:color="auto"/>
              <w:left w:val="nil"/>
              <w:bottom w:val="single" w:sz="4" w:space="0" w:color="auto"/>
              <w:right w:val="single" w:sz="4" w:space="0" w:color="000000"/>
            </w:tcBorders>
            <w:shd w:val="clear" w:color="auto" w:fill="auto"/>
            <w:noWrap/>
            <w:hideMark/>
          </w:tcPr>
          <w:p w:rsidR="00B935E4" w:rsidRPr="003D584C" w:rsidRDefault="00B935E4" w:rsidP="00B935E4">
            <w:pPr>
              <w:jc w:val="center"/>
              <w:rPr>
                <w:b/>
                <w:sz w:val="24"/>
                <w:szCs w:val="24"/>
              </w:rPr>
            </w:pPr>
            <w:r w:rsidRPr="003D584C">
              <w:rPr>
                <w:b/>
                <w:sz w:val="24"/>
                <w:szCs w:val="24"/>
              </w:rPr>
              <w:t> </w:t>
            </w:r>
          </w:p>
        </w:tc>
      </w:tr>
      <w:tr w:rsidR="00B935E4" w:rsidRPr="003D584C" w:rsidTr="00264B4F">
        <w:trPr>
          <w:trHeight w:val="600"/>
        </w:trPr>
        <w:tc>
          <w:tcPr>
            <w:tcW w:w="1271"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b/>
                <w:sz w:val="24"/>
                <w:szCs w:val="24"/>
              </w:rPr>
            </w:pPr>
          </w:p>
        </w:tc>
        <w:tc>
          <w:tcPr>
            <w:tcW w:w="3260"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b/>
                <w:sz w:val="24"/>
                <w:szCs w:val="24"/>
              </w:rPr>
            </w:pPr>
          </w:p>
        </w:tc>
        <w:tc>
          <w:tcPr>
            <w:tcW w:w="1956"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b/>
                <w:sz w:val="24"/>
                <w:szCs w:val="24"/>
              </w:rPr>
            </w:pPr>
          </w:p>
        </w:tc>
        <w:tc>
          <w:tcPr>
            <w:tcW w:w="2268"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b/>
                <w:sz w:val="24"/>
                <w:szCs w:val="24"/>
              </w:rPr>
            </w:pPr>
          </w:p>
        </w:tc>
        <w:tc>
          <w:tcPr>
            <w:tcW w:w="1134"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b/>
                <w:sz w:val="24"/>
                <w:szCs w:val="24"/>
              </w:rPr>
            </w:pPr>
          </w:p>
        </w:tc>
        <w:tc>
          <w:tcPr>
            <w:tcW w:w="1057" w:type="dxa"/>
            <w:tcBorders>
              <w:top w:val="nil"/>
              <w:left w:val="nil"/>
              <w:bottom w:val="single" w:sz="4" w:space="0" w:color="auto"/>
              <w:right w:val="single" w:sz="4" w:space="0" w:color="auto"/>
            </w:tcBorders>
            <w:shd w:val="clear" w:color="auto" w:fill="auto"/>
            <w:hideMark/>
          </w:tcPr>
          <w:p w:rsidR="00B935E4" w:rsidRPr="003D584C" w:rsidRDefault="003D584C" w:rsidP="00B935E4">
            <w:pPr>
              <w:jc w:val="center"/>
              <w:rPr>
                <w:b/>
                <w:sz w:val="24"/>
                <w:szCs w:val="24"/>
              </w:rPr>
            </w:pPr>
            <w:r>
              <w:rPr>
                <w:b/>
                <w:sz w:val="24"/>
                <w:szCs w:val="24"/>
              </w:rPr>
              <w:t>2022 год</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2023</w:t>
            </w:r>
            <w:r w:rsidR="003D584C">
              <w:rPr>
                <w:b/>
                <w:sz w:val="24"/>
                <w:szCs w:val="24"/>
              </w:rPr>
              <w:t xml:space="preserve"> год</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2024</w:t>
            </w:r>
            <w:r w:rsidR="003D584C">
              <w:rPr>
                <w:b/>
                <w:sz w:val="24"/>
                <w:szCs w:val="24"/>
              </w:rPr>
              <w:t xml:space="preserve"> год</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3D584C">
            <w:pPr>
              <w:jc w:val="center"/>
              <w:rPr>
                <w:b/>
                <w:sz w:val="24"/>
                <w:szCs w:val="24"/>
              </w:rPr>
            </w:pPr>
            <w:r w:rsidRPr="003D584C">
              <w:rPr>
                <w:b/>
                <w:sz w:val="24"/>
                <w:szCs w:val="24"/>
              </w:rPr>
              <w:t>2025</w:t>
            </w:r>
            <w:r w:rsidR="003D584C">
              <w:rPr>
                <w:b/>
                <w:sz w:val="24"/>
                <w:szCs w:val="24"/>
              </w:rPr>
              <w:t xml:space="preserve"> </w:t>
            </w:r>
            <w:r w:rsidRPr="003D584C">
              <w:rPr>
                <w:b/>
                <w:sz w:val="24"/>
                <w:szCs w:val="24"/>
              </w:rPr>
              <w:t>г</w:t>
            </w:r>
            <w:r w:rsidR="003D584C">
              <w:rPr>
                <w:b/>
                <w:sz w:val="24"/>
                <w:szCs w:val="24"/>
              </w:rPr>
              <w:t>од</w:t>
            </w:r>
          </w:p>
        </w:tc>
        <w:tc>
          <w:tcPr>
            <w:tcW w:w="1170" w:type="dxa"/>
            <w:tcBorders>
              <w:top w:val="nil"/>
              <w:left w:val="nil"/>
              <w:bottom w:val="single" w:sz="4" w:space="0" w:color="auto"/>
              <w:right w:val="single" w:sz="4" w:space="0" w:color="auto"/>
            </w:tcBorders>
            <w:shd w:val="clear" w:color="auto" w:fill="auto"/>
            <w:hideMark/>
          </w:tcPr>
          <w:p w:rsidR="00B935E4" w:rsidRPr="003D584C" w:rsidRDefault="003D584C" w:rsidP="00B935E4">
            <w:pPr>
              <w:jc w:val="center"/>
              <w:rPr>
                <w:b/>
                <w:sz w:val="24"/>
                <w:szCs w:val="24"/>
              </w:rPr>
            </w:pPr>
            <w:r>
              <w:rPr>
                <w:b/>
                <w:sz w:val="24"/>
                <w:szCs w:val="24"/>
              </w:rPr>
              <w:t>2026–</w:t>
            </w:r>
            <w:r w:rsidR="00B935E4" w:rsidRPr="003D584C">
              <w:rPr>
                <w:b/>
                <w:sz w:val="24"/>
                <w:szCs w:val="24"/>
              </w:rPr>
              <w:t>2030</w:t>
            </w:r>
            <w:r>
              <w:rPr>
                <w:b/>
                <w:sz w:val="24"/>
                <w:szCs w:val="24"/>
              </w:rPr>
              <w:t xml:space="preserve"> годы</w:t>
            </w:r>
          </w:p>
        </w:tc>
      </w:tr>
      <w:tr w:rsidR="00B935E4" w:rsidRPr="003D584C" w:rsidTr="00264B4F">
        <w:trPr>
          <w:trHeight w:val="255"/>
        </w:trPr>
        <w:tc>
          <w:tcPr>
            <w:tcW w:w="1271" w:type="dxa"/>
            <w:tcBorders>
              <w:top w:val="nil"/>
              <w:left w:val="single" w:sz="4" w:space="0" w:color="auto"/>
              <w:bottom w:val="single" w:sz="4" w:space="0" w:color="auto"/>
              <w:right w:val="single" w:sz="4" w:space="0" w:color="auto"/>
            </w:tcBorders>
            <w:shd w:val="clear" w:color="000000" w:fill="FFFFFF"/>
            <w:hideMark/>
          </w:tcPr>
          <w:p w:rsidR="00B935E4" w:rsidRPr="003D584C" w:rsidRDefault="00B935E4" w:rsidP="00B935E4">
            <w:pPr>
              <w:jc w:val="center"/>
              <w:rPr>
                <w:b/>
                <w:sz w:val="24"/>
                <w:szCs w:val="24"/>
              </w:rPr>
            </w:pPr>
            <w:r w:rsidRPr="003D584C">
              <w:rPr>
                <w:b/>
                <w:sz w:val="24"/>
                <w:szCs w:val="24"/>
              </w:rPr>
              <w:t>1</w:t>
            </w:r>
          </w:p>
        </w:tc>
        <w:tc>
          <w:tcPr>
            <w:tcW w:w="3260"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2</w:t>
            </w:r>
          </w:p>
        </w:tc>
        <w:tc>
          <w:tcPr>
            <w:tcW w:w="1956"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3</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5</w:t>
            </w:r>
          </w:p>
        </w:tc>
        <w:tc>
          <w:tcPr>
            <w:tcW w:w="1134"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6</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10</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11</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b/>
                <w:sz w:val="24"/>
                <w:szCs w:val="24"/>
              </w:rPr>
            </w:pPr>
            <w:r w:rsidRPr="003D584C">
              <w:rPr>
                <w:b/>
                <w:sz w:val="24"/>
                <w:szCs w:val="24"/>
              </w:rPr>
              <w:t>12</w:t>
            </w:r>
          </w:p>
        </w:tc>
        <w:tc>
          <w:tcPr>
            <w:tcW w:w="1057"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b/>
                <w:sz w:val="24"/>
                <w:szCs w:val="24"/>
              </w:rPr>
            </w:pPr>
            <w:r w:rsidRPr="003D584C">
              <w:rPr>
                <w:b/>
                <w:sz w:val="24"/>
                <w:szCs w:val="24"/>
              </w:rPr>
              <w:t>13</w:t>
            </w:r>
          </w:p>
        </w:tc>
        <w:tc>
          <w:tcPr>
            <w:tcW w:w="1170"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b/>
                <w:sz w:val="24"/>
                <w:szCs w:val="24"/>
              </w:rPr>
            </w:pPr>
            <w:r w:rsidRPr="003D584C">
              <w:rPr>
                <w:b/>
                <w:sz w:val="24"/>
                <w:szCs w:val="24"/>
              </w:rPr>
              <w:t>14</w:t>
            </w:r>
          </w:p>
        </w:tc>
      </w:tr>
      <w:tr w:rsidR="00B935E4" w:rsidRPr="003D584C" w:rsidTr="00264B4F">
        <w:trPr>
          <w:trHeight w:val="345"/>
        </w:trPr>
        <w:tc>
          <w:tcPr>
            <w:tcW w:w="1528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B935E4" w:rsidRPr="003D584C" w:rsidRDefault="00B935E4" w:rsidP="00B935E4">
            <w:pPr>
              <w:jc w:val="center"/>
              <w:rPr>
                <w:b/>
                <w:sz w:val="24"/>
                <w:szCs w:val="24"/>
              </w:rPr>
            </w:pPr>
            <w:r w:rsidRPr="003D584C">
              <w:rPr>
                <w:b/>
                <w:bCs/>
                <w:color w:val="282828"/>
                <w:sz w:val="24"/>
                <w:szCs w:val="24"/>
              </w:rPr>
              <w:t>Подпрограмма 1. Развитие малого и среднего предпринимательства в Нижневартовском районе</w:t>
            </w:r>
          </w:p>
        </w:tc>
      </w:tr>
      <w:tr w:rsidR="00B935E4" w:rsidRPr="003D584C" w:rsidTr="00264B4F">
        <w:trPr>
          <w:trHeight w:val="311"/>
        </w:trPr>
        <w:tc>
          <w:tcPr>
            <w:tcW w:w="1271" w:type="dxa"/>
            <w:vMerge w:val="restart"/>
            <w:tcBorders>
              <w:top w:val="nil"/>
              <w:left w:val="single" w:sz="4" w:space="0" w:color="auto"/>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1.1.</w:t>
            </w:r>
          </w:p>
        </w:tc>
        <w:tc>
          <w:tcPr>
            <w:tcW w:w="3260" w:type="dxa"/>
            <w:vMerge w:val="restart"/>
            <w:tcBorders>
              <w:top w:val="nil"/>
              <w:left w:val="single" w:sz="4" w:space="0" w:color="auto"/>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Региональный проект «Создание условий для легкого старта и к</w:t>
            </w:r>
            <w:r w:rsidR="003D584C">
              <w:rPr>
                <w:sz w:val="24"/>
                <w:szCs w:val="24"/>
              </w:rPr>
              <w:t>омфортного ведения бизнеса» (1–</w:t>
            </w:r>
            <w:r w:rsidRPr="003D584C">
              <w:rPr>
                <w:sz w:val="24"/>
                <w:szCs w:val="24"/>
              </w:rPr>
              <w:t>4, 1.2.)</w:t>
            </w: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r w:rsidRPr="003D584C">
              <w:rPr>
                <w:sz w:val="24"/>
                <w:szCs w:val="24"/>
              </w:rPr>
              <w:t xml:space="preserve">Управление </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всего</w:t>
            </w:r>
          </w:p>
        </w:tc>
        <w:tc>
          <w:tcPr>
            <w:tcW w:w="1134"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250,7</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250,7</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15"/>
        </w:trPr>
        <w:tc>
          <w:tcPr>
            <w:tcW w:w="1271" w:type="dxa"/>
            <w:vMerge/>
            <w:tcBorders>
              <w:top w:val="nil"/>
              <w:left w:val="single" w:sz="4" w:space="0" w:color="auto"/>
              <w:bottom w:val="single" w:sz="4" w:space="0" w:color="auto"/>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23"/>
        </w:trPr>
        <w:tc>
          <w:tcPr>
            <w:tcW w:w="1271" w:type="dxa"/>
            <w:vMerge/>
            <w:tcBorders>
              <w:top w:val="nil"/>
              <w:left w:val="single" w:sz="4" w:space="0" w:color="auto"/>
              <w:bottom w:val="single" w:sz="4" w:space="0" w:color="auto"/>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225,6</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225,6</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tcBorders>
              <w:top w:val="nil"/>
              <w:left w:val="single" w:sz="4" w:space="0" w:color="auto"/>
              <w:bottom w:val="single" w:sz="4" w:space="0" w:color="auto"/>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25,1</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25,1</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05"/>
        </w:trPr>
        <w:tc>
          <w:tcPr>
            <w:tcW w:w="1271" w:type="dxa"/>
            <w:vMerge/>
            <w:tcBorders>
              <w:top w:val="nil"/>
              <w:left w:val="single" w:sz="4" w:space="0" w:color="auto"/>
              <w:bottom w:val="single" w:sz="4" w:space="0" w:color="auto"/>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25,1</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25,1</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val="restart"/>
            <w:tcBorders>
              <w:top w:val="nil"/>
              <w:left w:val="single" w:sz="4" w:space="0" w:color="auto"/>
              <w:bottom w:val="single" w:sz="4" w:space="0" w:color="000000"/>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1.1.1</w:t>
            </w:r>
            <w:r w:rsidR="003D584C">
              <w:rPr>
                <w:sz w:val="24"/>
                <w:szCs w:val="24"/>
              </w:rPr>
              <w:t>.</w:t>
            </w:r>
          </w:p>
        </w:tc>
        <w:tc>
          <w:tcPr>
            <w:tcW w:w="3260" w:type="dxa"/>
            <w:vMerge w:val="restart"/>
            <w:tcBorders>
              <w:top w:val="nil"/>
              <w:left w:val="single" w:sz="4" w:space="0" w:color="auto"/>
              <w:bottom w:val="single" w:sz="4" w:space="0" w:color="000000"/>
              <w:right w:val="single" w:sz="4" w:space="0" w:color="auto"/>
            </w:tcBorders>
            <w:shd w:val="clear" w:color="auto" w:fill="auto"/>
          </w:tcPr>
          <w:p w:rsidR="00B935E4" w:rsidRPr="003D584C" w:rsidRDefault="003D584C" w:rsidP="00B935E4">
            <w:pPr>
              <w:autoSpaceDE w:val="0"/>
              <w:autoSpaceDN w:val="0"/>
              <w:adjustRightInd w:val="0"/>
              <w:jc w:val="both"/>
              <w:rPr>
                <w:rFonts w:eastAsia="Calibri"/>
                <w:sz w:val="24"/>
                <w:szCs w:val="24"/>
                <w:lang w:eastAsia="en-US"/>
              </w:rPr>
            </w:pPr>
            <w:r>
              <w:rPr>
                <w:rFonts w:eastAsia="Calibri"/>
                <w:sz w:val="24"/>
                <w:szCs w:val="24"/>
                <w:lang w:eastAsia="en-US"/>
              </w:rPr>
              <w:t>В</w:t>
            </w:r>
            <w:r w:rsidR="00B935E4" w:rsidRPr="003D584C">
              <w:rPr>
                <w:rFonts w:eastAsia="Calibri"/>
                <w:sz w:val="24"/>
                <w:szCs w:val="24"/>
                <w:lang w:eastAsia="en-US"/>
              </w:rPr>
              <w:t>озмещение части затрат на государственную регистрацию юридического лица и индивидуального предпринимателя</w:t>
            </w:r>
          </w:p>
          <w:p w:rsidR="00B935E4" w:rsidRPr="003D584C" w:rsidRDefault="00B935E4" w:rsidP="00B935E4">
            <w:pPr>
              <w:jc w:val="both"/>
              <w:rPr>
                <w:color w:val="FF0000"/>
                <w:sz w:val="24"/>
                <w:szCs w:val="24"/>
              </w:rPr>
            </w:pP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всего</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46"/>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29"/>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29"/>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hideMark/>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31"/>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1.1.2</w:t>
            </w:r>
            <w:r w:rsidR="003D584C">
              <w:rPr>
                <w:sz w:val="24"/>
                <w:szCs w:val="24"/>
              </w:rPr>
              <w:t>.</w:t>
            </w:r>
          </w:p>
        </w:tc>
        <w:tc>
          <w:tcPr>
            <w:tcW w:w="3260" w:type="dxa"/>
            <w:vMerge w:val="restart"/>
            <w:tcBorders>
              <w:top w:val="nil"/>
              <w:left w:val="single" w:sz="4" w:space="0" w:color="auto"/>
              <w:right w:val="single" w:sz="4" w:space="0" w:color="auto"/>
            </w:tcBorders>
          </w:tcPr>
          <w:p w:rsidR="00B935E4" w:rsidRPr="003D584C" w:rsidRDefault="003D584C" w:rsidP="00B935E4">
            <w:pPr>
              <w:autoSpaceDE w:val="0"/>
              <w:autoSpaceDN w:val="0"/>
              <w:adjustRightInd w:val="0"/>
              <w:jc w:val="both"/>
              <w:rPr>
                <w:rFonts w:eastAsia="Calibri"/>
                <w:sz w:val="24"/>
                <w:szCs w:val="24"/>
                <w:lang w:eastAsia="en-US"/>
              </w:rPr>
            </w:pPr>
            <w:r>
              <w:rPr>
                <w:rFonts w:eastAsia="Calibri"/>
                <w:sz w:val="24"/>
                <w:szCs w:val="24"/>
                <w:lang w:eastAsia="en-US"/>
              </w:rPr>
              <w:t>В</w:t>
            </w:r>
            <w:r w:rsidR="00B935E4" w:rsidRPr="003D584C">
              <w:rPr>
                <w:rFonts w:eastAsia="Calibri"/>
                <w:sz w:val="24"/>
                <w:szCs w:val="24"/>
                <w:lang w:eastAsia="en-US"/>
              </w:rPr>
              <w:t>озмещение части затрат на аренду (субаренду) нежилых помещений</w:t>
            </w:r>
          </w:p>
          <w:p w:rsidR="00B935E4" w:rsidRPr="003D584C" w:rsidRDefault="00B935E4" w:rsidP="00B935E4">
            <w:pPr>
              <w:rPr>
                <w:color w:val="FF0000"/>
                <w:sz w:val="24"/>
                <w:szCs w:val="24"/>
              </w:rPr>
            </w:pP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всего</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41"/>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21"/>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7"/>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7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69"/>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1.1.3</w:t>
            </w:r>
            <w:r w:rsidR="003D584C">
              <w:rPr>
                <w:sz w:val="24"/>
                <w:szCs w:val="24"/>
              </w:rPr>
              <w:t>.</w:t>
            </w:r>
          </w:p>
        </w:tc>
        <w:tc>
          <w:tcPr>
            <w:tcW w:w="3260" w:type="dxa"/>
            <w:vMerge w:val="restart"/>
            <w:tcBorders>
              <w:top w:val="nil"/>
              <w:left w:val="single" w:sz="4" w:space="0" w:color="auto"/>
              <w:right w:val="single" w:sz="4" w:space="0" w:color="auto"/>
            </w:tcBorders>
          </w:tcPr>
          <w:p w:rsidR="00B935E4" w:rsidRPr="003D584C" w:rsidRDefault="003D584C" w:rsidP="00B935E4">
            <w:pPr>
              <w:autoSpaceDE w:val="0"/>
              <w:autoSpaceDN w:val="0"/>
              <w:adjustRightInd w:val="0"/>
              <w:jc w:val="both"/>
              <w:rPr>
                <w:rFonts w:eastAsia="Calibri"/>
                <w:sz w:val="24"/>
                <w:szCs w:val="24"/>
                <w:lang w:eastAsia="en-US"/>
              </w:rPr>
            </w:pPr>
            <w:r>
              <w:rPr>
                <w:rFonts w:eastAsia="Calibri"/>
                <w:sz w:val="24"/>
                <w:szCs w:val="24"/>
                <w:lang w:eastAsia="en-US"/>
              </w:rPr>
              <w:t>В</w:t>
            </w:r>
            <w:r w:rsidR="00B935E4" w:rsidRPr="003D584C">
              <w:rPr>
                <w:rFonts w:eastAsia="Calibri"/>
                <w:sz w:val="24"/>
                <w:szCs w:val="24"/>
                <w:lang w:eastAsia="en-US"/>
              </w:rPr>
              <w:t>озмещение части затрат на оплату коммунальных услуг нежилых помещений</w:t>
            </w:r>
          </w:p>
          <w:p w:rsidR="00B935E4" w:rsidRPr="003D584C" w:rsidRDefault="00B935E4" w:rsidP="00B935E4">
            <w:pPr>
              <w:rPr>
                <w:color w:val="FF0000"/>
                <w:sz w:val="24"/>
                <w:szCs w:val="24"/>
              </w:rPr>
            </w:pP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всего</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01"/>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65"/>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17"/>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9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85"/>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1.1.4</w:t>
            </w:r>
            <w:r w:rsidR="003D584C">
              <w:rPr>
                <w:sz w:val="24"/>
                <w:szCs w:val="24"/>
              </w:rPr>
              <w:t>.</w:t>
            </w:r>
          </w:p>
        </w:tc>
        <w:tc>
          <w:tcPr>
            <w:tcW w:w="3260" w:type="dxa"/>
            <w:vMerge w:val="restart"/>
            <w:tcBorders>
              <w:top w:val="nil"/>
              <w:left w:val="single" w:sz="4" w:space="0" w:color="auto"/>
              <w:right w:val="single" w:sz="4" w:space="0" w:color="auto"/>
            </w:tcBorders>
          </w:tcPr>
          <w:p w:rsidR="00B935E4" w:rsidRPr="003D584C" w:rsidRDefault="003D584C" w:rsidP="00B935E4">
            <w:pPr>
              <w:autoSpaceDE w:val="0"/>
              <w:autoSpaceDN w:val="0"/>
              <w:adjustRightInd w:val="0"/>
              <w:jc w:val="both"/>
              <w:rPr>
                <w:rFonts w:eastAsia="Calibri"/>
                <w:sz w:val="24"/>
                <w:szCs w:val="24"/>
                <w:lang w:eastAsia="en-US"/>
              </w:rPr>
            </w:pPr>
            <w:r>
              <w:rPr>
                <w:rFonts w:eastAsia="Calibri"/>
                <w:sz w:val="24"/>
                <w:szCs w:val="24"/>
                <w:lang w:eastAsia="en-US"/>
              </w:rPr>
              <w:t>В</w:t>
            </w:r>
            <w:r w:rsidR="00B935E4" w:rsidRPr="003D584C">
              <w:rPr>
                <w:rFonts w:eastAsia="Calibri"/>
                <w:sz w:val="24"/>
                <w:szCs w:val="24"/>
                <w:lang w:eastAsia="en-US"/>
              </w:rPr>
              <w:t>озмещение части затрат на приобретение основных средств (оборудование, оргтехника)</w:t>
            </w:r>
          </w:p>
          <w:p w:rsidR="00B935E4" w:rsidRPr="003D584C" w:rsidRDefault="00B935E4" w:rsidP="00B935E4">
            <w:pPr>
              <w:rPr>
                <w:color w:val="FF0000"/>
                <w:sz w:val="24"/>
                <w:szCs w:val="24"/>
              </w:rPr>
            </w:pP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всего</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31"/>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25"/>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135,0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135,0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89"/>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15,0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15,0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5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15,0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15,0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133"/>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1.1.5</w:t>
            </w:r>
            <w:r w:rsidR="003D584C">
              <w:rPr>
                <w:sz w:val="24"/>
                <w:szCs w:val="24"/>
              </w:rPr>
              <w:t>.</w:t>
            </w:r>
          </w:p>
        </w:tc>
        <w:tc>
          <w:tcPr>
            <w:tcW w:w="3260" w:type="dxa"/>
            <w:vMerge w:val="restart"/>
            <w:tcBorders>
              <w:top w:val="nil"/>
              <w:left w:val="single" w:sz="4" w:space="0" w:color="auto"/>
              <w:right w:val="single" w:sz="4" w:space="0" w:color="auto"/>
            </w:tcBorders>
          </w:tcPr>
          <w:p w:rsidR="00B935E4" w:rsidRPr="003D584C" w:rsidRDefault="003D584C" w:rsidP="00B935E4">
            <w:pPr>
              <w:autoSpaceDE w:val="0"/>
              <w:autoSpaceDN w:val="0"/>
              <w:adjustRightInd w:val="0"/>
              <w:jc w:val="both"/>
              <w:rPr>
                <w:rFonts w:eastAsia="Calibri"/>
                <w:sz w:val="24"/>
                <w:szCs w:val="24"/>
                <w:lang w:eastAsia="en-US"/>
              </w:rPr>
            </w:pPr>
            <w:r>
              <w:rPr>
                <w:rFonts w:eastAsia="Calibri"/>
                <w:sz w:val="24"/>
                <w:szCs w:val="24"/>
                <w:lang w:eastAsia="en-US"/>
              </w:rPr>
              <w:t>В</w:t>
            </w:r>
            <w:r w:rsidR="00B935E4" w:rsidRPr="003D584C">
              <w:rPr>
                <w:rFonts w:eastAsia="Calibri"/>
                <w:sz w:val="24"/>
                <w:szCs w:val="24"/>
                <w:lang w:eastAsia="en-US"/>
              </w:rPr>
              <w:t>озмещение части затрат на приобретение инвентаря производственного назначения</w:t>
            </w:r>
          </w:p>
          <w:p w:rsidR="00B935E4" w:rsidRPr="003D584C" w:rsidRDefault="00B935E4" w:rsidP="00B935E4">
            <w:pPr>
              <w:rPr>
                <w:color w:val="FF0000"/>
                <w:sz w:val="24"/>
                <w:szCs w:val="24"/>
              </w:rPr>
            </w:pP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всего</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80,7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80,7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35"/>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7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72,6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72,6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66"/>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7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3"/>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1.1.6</w:t>
            </w:r>
            <w:r w:rsidR="003D584C">
              <w:rPr>
                <w:sz w:val="24"/>
                <w:szCs w:val="24"/>
              </w:rPr>
              <w:t>.</w:t>
            </w:r>
          </w:p>
          <w:p w:rsidR="00B935E4" w:rsidRPr="003D584C" w:rsidRDefault="00B935E4" w:rsidP="00B935E4">
            <w:pPr>
              <w:jc w:val="center"/>
              <w:rPr>
                <w:sz w:val="24"/>
                <w:szCs w:val="24"/>
              </w:rPr>
            </w:pPr>
          </w:p>
          <w:p w:rsidR="00B935E4" w:rsidRPr="003D584C" w:rsidRDefault="00B935E4" w:rsidP="00B935E4">
            <w:pPr>
              <w:jc w:val="center"/>
              <w:rPr>
                <w:sz w:val="24"/>
                <w:szCs w:val="24"/>
              </w:rPr>
            </w:pPr>
          </w:p>
        </w:tc>
        <w:tc>
          <w:tcPr>
            <w:tcW w:w="3260" w:type="dxa"/>
            <w:vMerge w:val="restart"/>
            <w:tcBorders>
              <w:top w:val="nil"/>
              <w:left w:val="single" w:sz="4" w:space="0" w:color="auto"/>
              <w:right w:val="single" w:sz="4" w:space="0" w:color="auto"/>
            </w:tcBorders>
          </w:tcPr>
          <w:p w:rsidR="00B935E4" w:rsidRPr="003D584C" w:rsidRDefault="003D584C" w:rsidP="00B935E4">
            <w:pPr>
              <w:autoSpaceDE w:val="0"/>
              <w:autoSpaceDN w:val="0"/>
              <w:adjustRightInd w:val="0"/>
              <w:jc w:val="both"/>
              <w:rPr>
                <w:rFonts w:eastAsia="Calibri"/>
                <w:sz w:val="24"/>
                <w:szCs w:val="24"/>
                <w:lang w:eastAsia="en-US"/>
              </w:rPr>
            </w:pPr>
            <w:r>
              <w:rPr>
                <w:rFonts w:eastAsia="Calibri"/>
                <w:sz w:val="24"/>
                <w:szCs w:val="24"/>
                <w:lang w:eastAsia="en-US"/>
              </w:rPr>
              <w:t>В</w:t>
            </w:r>
            <w:r w:rsidR="00B935E4" w:rsidRPr="003D584C">
              <w:rPr>
                <w:rFonts w:eastAsia="Calibri"/>
                <w:sz w:val="24"/>
                <w:szCs w:val="24"/>
                <w:lang w:eastAsia="en-US"/>
              </w:rPr>
              <w:t>озмещение части затрат на рекламу</w:t>
            </w:r>
          </w:p>
          <w:p w:rsidR="00B935E4" w:rsidRPr="003D584C" w:rsidRDefault="00B935E4" w:rsidP="00B935E4">
            <w:pPr>
              <w:rPr>
                <w:color w:val="FF0000"/>
                <w:sz w:val="24"/>
                <w:szCs w:val="24"/>
              </w:rPr>
            </w:pP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всего</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09"/>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03"/>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25"/>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7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1"/>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1.1.7</w:t>
            </w:r>
            <w:r w:rsidR="003D584C">
              <w:rPr>
                <w:sz w:val="24"/>
                <w:szCs w:val="24"/>
              </w:rPr>
              <w:t>.</w:t>
            </w:r>
          </w:p>
        </w:tc>
        <w:tc>
          <w:tcPr>
            <w:tcW w:w="3260" w:type="dxa"/>
            <w:vMerge w:val="restart"/>
            <w:tcBorders>
              <w:top w:val="nil"/>
              <w:left w:val="single" w:sz="4" w:space="0" w:color="auto"/>
              <w:right w:val="single" w:sz="4" w:space="0" w:color="auto"/>
            </w:tcBorders>
          </w:tcPr>
          <w:p w:rsidR="00B935E4" w:rsidRPr="003D584C" w:rsidRDefault="003D584C" w:rsidP="00B935E4">
            <w:pPr>
              <w:autoSpaceDE w:val="0"/>
              <w:autoSpaceDN w:val="0"/>
              <w:adjustRightInd w:val="0"/>
              <w:jc w:val="both"/>
              <w:rPr>
                <w:rFonts w:eastAsia="Calibri"/>
                <w:sz w:val="24"/>
                <w:szCs w:val="24"/>
                <w:lang w:eastAsia="en-US"/>
              </w:rPr>
            </w:pPr>
            <w:r>
              <w:rPr>
                <w:rFonts w:eastAsia="Calibri"/>
                <w:sz w:val="24"/>
                <w:szCs w:val="24"/>
                <w:lang w:eastAsia="en-US"/>
              </w:rPr>
              <w:t>В</w:t>
            </w:r>
            <w:r w:rsidR="00B935E4" w:rsidRPr="003D584C">
              <w:rPr>
                <w:rFonts w:eastAsia="Calibri"/>
                <w:sz w:val="24"/>
                <w:szCs w:val="24"/>
                <w:lang w:eastAsia="en-US"/>
              </w:rPr>
              <w:t>озмещение части затрат на выплаты по передаче прав на франшизу (паушальный взнос)</w:t>
            </w:r>
          </w:p>
          <w:p w:rsidR="00B935E4" w:rsidRPr="003D584C" w:rsidRDefault="00B935E4" w:rsidP="00B935E4">
            <w:pPr>
              <w:rPr>
                <w:color w:val="FF0000"/>
                <w:sz w:val="24"/>
                <w:szCs w:val="24"/>
              </w:rPr>
            </w:pP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всего</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3"/>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07"/>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01"/>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7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autoSpaceDE w:val="0"/>
              <w:autoSpaceDN w:val="0"/>
              <w:adjustRightInd w:val="0"/>
              <w:jc w:val="both"/>
              <w:rPr>
                <w:rFonts w:eastAsia="Calibri"/>
                <w:sz w:val="24"/>
                <w:szCs w:val="24"/>
                <w:lang w:eastAsia="en-US"/>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129"/>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1.1.8</w:t>
            </w:r>
            <w:r w:rsidR="003D584C">
              <w:rPr>
                <w:sz w:val="24"/>
                <w:szCs w:val="24"/>
              </w:rPr>
              <w:t>.</w:t>
            </w:r>
          </w:p>
        </w:tc>
        <w:tc>
          <w:tcPr>
            <w:tcW w:w="3260" w:type="dxa"/>
            <w:vMerge w:val="restart"/>
            <w:tcBorders>
              <w:top w:val="nil"/>
              <w:left w:val="single" w:sz="4" w:space="0" w:color="auto"/>
              <w:right w:val="single" w:sz="4" w:space="0" w:color="auto"/>
            </w:tcBorders>
          </w:tcPr>
          <w:p w:rsidR="00B935E4" w:rsidRPr="003D584C" w:rsidRDefault="003D584C" w:rsidP="00B935E4">
            <w:pPr>
              <w:autoSpaceDE w:val="0"/>
              <w:autoSpaceDN w:val="0"/>
              <w:adjustRightInd w:val="0"/>
              <w:jc w:val="both"/>
              <w:rPr>
                <w:rFonts w:eastAsia="Calibri"/>
                <w:sz w:val="24"/>
                <w:szCs w:val="24"/>
                <w:lang w:eastAsia="en-US"/>
              </w:rPr>
            </w:pPr>
            <w:r>
              <w:rPr>
                <w:rFonts w:eastAsia="Calibri"/>
                <w:sz w:val="24"/>
                <w:szCs w:val="24"/>
                <w:lang w:eastAsia="en-US"/>
              </w:rPr>
              <w:t>В</w:t>
            </w:r>
            <w:r w:rsidR="00B935E4" w:rsidRPr="003D584C">
              <w:rPr>
                <w:rFonts w:eastAsia="Calibri"/>
                <w:sz w:val="24"/>
                <w:szCs w:val="24"/>
                <w:lang w:eastAsia="en-US"/>
              </w:rPr>
              <w:t>озмещение части затрат на ремонтные работы в нежилых помещениях, выполняемые при подготовке помещений к эксплуатации</w:t>
            </w:r>
          </w:p>
          <w:p w:rsidR="00B935E4" w:rsidRPr="003D584C" w:rsidRDefault="00B935E4" w:rsidP="00B935E4">
            <w:pPr>
              <w:rPr>
                <w:color w:val="FF0000"/>
                <w:sz w:val="24"/>
                <w:szCs w:val="24"/>
              </w:rPr>
            </w:pPr>
          </w:p>
        </w:tc>
        <w:tc>
          <w:tcPr>
            <w:tcW w:w="1956" w:type="dxa"/>
            <w:vMerge w:val="restart"/>
            <w:tcBorders>
              <w:top w:val="single" w:sz="4" w:space="0" w:color="auto"/>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всего</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31"/>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81"/>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61"/>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06"/>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top w:val="single" w:sz="4" w:space="0" w:color="auto"/>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2"/>
        </w:trPr>
        <w:tc>
          <w:tcPr>
            <w:tcW w:w="1271" w:type="dxa"/>
            <w:vMerge w:val="restart"/>
            <w:tcBorders>
              <w:top w:val="nil"/>
              <w:left w:val="single" w:sz="4" w:space="0" w:color="auto"/>
              <w:bottom w:val="nil"/>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1.2</w:t>
            </w:r>
            <w:r w:rsidR="003D584C">
              <w:rPr>
                <w:sz w:val="24"/>
                <w:szCs w:val="24"/>
              </w:rPr>
              <w:t>.</w:t>
            </w:r>
          </w:p>
        </w:tc>
        <w:tc>
          <w:tcPr>
            <w:tcW w:w="3260" w:type="dxa"/>
            <w:vMerge w:val="restart"/>
            <w:tcBorders>
              <w:top w:val="nil"/>
              <w:left w:val="single" w:sz="4" w:space="0" w:color="auto"/>
              <w:bottom w:val="single" w:sz="4" w:space="0" w:color="000000"/>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Региональный проект «Акселерация субъектов малого и с</w:t>
            </w:r>
            <w:r w:rsidR="003D584C">
              <w:rPr>
                <w:sz w:val="24"/>
                <w:szCs w:val="24"/>
              </w:rPr>
              <w:t>реднего предпринимательства» (1–4, 1.1</w:t>
            </w:r>
            <w:r w:rsidRPr="003D584C">
              <w:rPr>
                <w:sz w:val="24"/>
                <w:szCs w:val="24"/>
              </w:rPr>
              <w:t>)</w:t>
            </w:r>
          </w:p>
        </w:tc>
        <w:tc>
          <w:tcPr>
            <w:tcW w:w="1956" w:type="dxa"/>
            <w:vMerge w:val="restart"/>
            <w:tcBorders>
              <w:top w:val="single" w:sz="4" w:space="0" w:color="auto"/>
              <w:left w:val="single" w:sz="4" w:space="0" w:color="auto"/>
              <w:right w:val="single" w:sz="4" w:space="0" w:color="auto"/>
            </w:tcBorders>
            <w:shd w:val="clear" w:color="auto" w:fill="auto"/>
            <w:hideMark/>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2 685,7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2 685,7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67"/>
        </w:trPr>
        <w:tc>
          <w:tcPr>
            <w:tcW w:w="1271" w:type="dxa"/>
            <w:vMerge/>
            <w:tcBorders>
              <w:top w:val="nil"/>
              <w:left w:val="single" w:sz="4" w:space="0" w:color="auto"/>
              <w:bottom w:val="nil"/>
              <w:right w:val="single" w:sz="4" w:space="0" w:color="auto"/>
            </w:tcBorders>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673"/>
        </w:trPr>
        <w:tc>
          <w:tcPr>
            <w:tcW w:w="1271" w:type="dxa"/>
            <w:vMerge/>
            <w:tcBorders>
              <w:top w:val="nil"/>
              <w:left w:val="single" w:sz="4" w:space="0" w:color="auto"/>
              <w:bottom w:val="nil"/>
              <w:right w:val="single" w:sz="4" w:space="0" w:color="auto"/>
            </w:tcBorders>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1 973,9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1 973,9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07"/>
        </w:trPr>
        <w:tc>
          <w:tcPr>
            <w:tcW w:w="1271" w:type="dxa"/>
            <w:vMerge/>
            <w:tcBorders>
              <w:top w:val="nil"/>
              <w:left w:val="single" w:sz="4" w:space="0" w:color="auto"/>
              <w:bottom w:val="nil"/>
              <w:right w:val="single" w:sz="4" w:space="0" w:color="auto"/>
            </w:tcBorders>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711,8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711,8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55"/>
        </w:trPr>
        <w:tc>
          <w:tcPr>
            <w:tcW w:w="1271" w:type="dxa"/>
            <w:tcBorders>
              <w:top w:val="nil"/>
              <w:left w:val="single" w:sz="4" w:space="0" w:color="auto"/>
              <w:bottom w:val="single" w:sz="4" w:space="0" w:color="auto"/>
              <w:right w:val="single" w:sz="4" w:space="0" w:color="auto"/>
            </w:tcBorders>
            <w:shd w:val="clear" w:color="000000" w:fill="FFFFFF"/>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hideMark/>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 том числе софинансирование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219,3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219,3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val="restart"/>
            <w:tcBorders>
              <w:top w:val="single" w:sz="4" w:space="0" w:color="auto"/>
              <w:left w:val="single" w:sz="4" w:space="0" w:color="auto"/>
              <w:bottom w:val="nil"/>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1.2.1.</w:t>
            </w:r>
          </w:p>
        </w:tc>
        <w:tc>
          <w:tcPr>
            <w:tcW w:w="3260" w:type="dxa"/>
            <w:vMerge w:val="restart"/>
            <w:tcBorders>
              <w:top w:val="nil"/>
              <w:left w:val="single" w:sz="4" w:space="0" w:color="auto"/>
              <w:bottom w:val="single" w:sz="4" w:space="0" w:color="000000"/>
              <w:right w:val="single" w:sz="4" w:space="0" w:color="auto"/>
            </w:tcBorders>
            <w:shd w:val="clear" w:color="auto" w:fill="auto"/>
          </w:tcPr>
          <w:p w:rsidR="00B935E4" w:rsidRPr="003D584C" w:rsidRDefault="003D584C" w:rsidP="00B935E4">
            <w:pPr>
              <w:jc w:val="both"/>
              <w:rPr>
                <w:color w:val="FF0000"/>
                <w:sz w:val="24"/>
                <w:szCs w:val="24"/>
              </w:rPr>
            </w:pPr>
            <w:r>
              <w:rPr>
                <w:color w:val="282828"/>
                <w:sz w:val="24"/>
                <w:szCs w:val="24"/>
              </w:rPr>
              <w:t>В</w:t>
            </w:r>
            <w:r w:rsidR="00B935E4" w:rsidRPr="003D584C">
              <w:rPr>
                <w:color w:val="282828"/>
                <w:sz w:val="24"/>
                <w:szCs w:val="24"/>
              </w:rPr>
              <w:t>озмещение части затрат на аренду (субаренду) нежилых помещений</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82"/>
        </w:trPr>
        <w:tc>
          <w:tcPr>
            <w:tcW w:w="1271" w:type="dxa"/>
            <w:vMerge/>
            <w:tcBorders>
              <w:top w:val="nil"/>
              <w:left w:val="single" w:sz="4" w:space="0" w:color="auto"/>
              <w:bottom w:val="nil"/>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38"/>
        </w:trPr>
        <w:tc>
          <w:tcPr>
            <w:tcW w:w="1271" w:type="dxa"/>
            <w:vMerge/>
            <w:tcBorders>
              <w:top w:val="nil"/>
              <w:left w:val="single" w:sz="4" w:space="0" w:color="auto"/>
              <w:bottom w:val="nil"/>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222,0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222,0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tcBorders>
              <w:top w:val="nil"/>
              <w:left w:val="single" w:sz="4" w:space="0" w:color="auto"/>
              <w:bottom w:val="nil"/>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78,0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78,0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tcBorders>
              <w:top w:val="nil"/>
              <w:left w:val="single" w:sz="4" w:space="0" w:color="auto"/>
              <w:bottom w:val="nil"/>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 </w:t>
            </w: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24,7</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24,7</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 xml:space="preserve">1.2.2. </w:t>
            </w:r>
          </w:p>
        </w:tc>
        <w:tc>
          <w:tcPr>
            <w:tcW w:w="3260" w:type="dxa"/>
            <w:vMerge w:val="restart"/>
            <w:tcBorders>
              <w:top w:val="nil"/>
              <w:left w:val="single" w:sz="4" w:space="0" w:color="auto"/>
              <w:bottom w:val="single" w:sz="4" w:space="0" w:color="000000"/>
              <w:right w:val="single" w:sz="4" w:space="0" w:color="auto"/>
            </w:tcBorders>
            <w:shd w:val="clear" w:color="auto" w:fill="auto"/>
          </w:tcPr>
          <w:p w:rsidR="00B935E4" w:rsidRPr="003D584C" w:rsidRDefault="003D584C" w:rsidP="00B935E4">
            <w:pPr>
              <w:jc w:val="both"/>
              <w:rPr>
                <w:color w:val="FF0000"/>
                <w:sz w:val="24"/>
                <w:szCs w:val="24"/>
              </w:rPr>
            </w:pPr>
            <w:r>
              <w:rPr>
                <w:color w:val="282828"/>
                <w:sz w:val="24"/>
                <w:szCs w:val="24"/>
              </w:rPr>
              <w:t>В</w:t>
            </w:r>
            <w:r w:rsidR="00B935E4" w:rsidRPr="003D584C">
              <w:rPr>
                <w:color w:val="282828"/>
                <w:sz w:val="24"/>
                <w:szCs w:val="24"/>
              </w:rPr>
              <w:t>озмещение части затрат на приобретение оборудования (основных средств) и лицензионных программных продуктов</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985,7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985,7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03"/>
        </w:trPr>
        <w:tc>
          <w:tcPr>
            <w:tcW w:w="1271"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83"/>
        </w:trPr>
        <w:tc>
          <w:tcPr>
            <w:tcW w:w="1271"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539,9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539,9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63"/>
        </w:trPr>
        <w:tc>
          <w:tcPr>
            <w:tcW w:w="1271"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445,8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445,8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70"/>
        </w:trPr>
        <w:tc>
          <w:tcPr>
            <w:tcW w:w="1271"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60,0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60,0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val="restart"/>
            <w:tcBorders>
              <w:top w:val="nil"/>
              <w:left w:val="single" w:sz="4" w:space="0" w:color="auto"/>
              <w:bottom w:val="single" w:sz="4" w:space="0" w:color="000000"/>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 xml:space="preserve">1.2.3. </w:t>
            </w:r>
          </w:p>
        </w:tc>
        <w:tc>
          <w:tcPr>
            <w:tcW w:w="3260" w:type="dxa"/>
            <w:vMerge w:val="restart"/>
            <w:tcBorders>
              <w:top w:val="nil"/>
              <w:left w:val="single" w:sz="4" w:space="0" w:color="auto"/>
              <w:bottom w:val="single" w:sz="4" w:space="0" w:color="000000"/>
              <w:right w:val="single" w:sz="4" w:space="0" w:color="auto"/>
            </w:tcBorders>
            <w:shd w:val="clear" w:color="auto" w:fill="auto"/>
          </w:tcPr>
          <w:p w:rsidR="00B935E4" w:rsidRPr="003D584C" w:rsidRDefault="003D584C" w:rsidP="00B935E4">
            <w:pPr>
              <w:autoSpaceDE w:val="0"/>
              <w:autoSpaceDN w:val="0"/>
              <w:adjustRightInd w:val="0"/>
              <w:jc w:val="both"/>
              <w:rPr>
                <w:rFonts w:eastAsia="Calibri"/>
                <w:sz w:val="24"/>
                <w:szCs w:val="24"/>
                <w:lang w:eastAsia="en-US"/>
              </w:rPr>
            </w:pPr>
            <w:r>
              <w:rPr>
                <w:rFonts w:eastAsia="Calibri"/>
                <w:sz w:val="24"/>
                <w:szCs w:val="24"/>
                <w:lang w:eastAsia="en-US"/>
              </w:rPr>
              <w:t>В</w:t>
            </w:r>
            <w:r w:rsidR="00B935E4" w:rsidRPr="003D584C">
              <w:rPr>
                <w:rFonts w:eastAsia="Calibri"/>
                <w:sz w:val="24"/>
                <w:szCs w:val="24"/>
                <w:lang w:eastAsia="en-US"/>
              </w:rPr>
              <w:t>озмещение части затрат на оплату коммунальных услуг нежилых помещений</w:t>
            </w:r>
          </w:p>
          <w:p w:rsidR="00B935E4" w:rsidRPr="003D584C" w:rsidRDefault="00B935E4" w:rsidP="00B935E4">
            <w:pPr>
              <w:jc w:val="both"/>
              <w:rPr>
                <w:color w:val="FF0000"/>
                <w:sz w:val="24"/>
                <w:szCs w:val="24"/>
              </w:rPr>
            </w:pP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31"/>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71"/>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222,0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222,0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23"/>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78,0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78,0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39"/>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24,7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24,7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val="restart"/>
            <w:tcBorders>
              <w:top w:val="nil"/>
              <w:left w:val="single" w:sz="4" w:space="0" w:color="auto"/>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 xml:space="preserve">1.2.4. </w:t>
            </w:r>
          </w:p>
        </w:tc>
        <w:tc>
          <w:tcPr>
            <w:tcW w:w="3260" w:type="dxa"/>
            <w:vMerge w:val="restart"/>
            <w:tcBorders>
              <w:top w:val="nil"/>
              <w:left w:val="single" w:sz="4" w:space="0" w:color="auto"/>
              <w:right w:val="single" w:sz="4" w:space="0" w:color="auto"/>
            </w:tcBorders>
            <w:shd w:val="clear" w:color="auto" w:fill="auto"/>
          </w:tcPr>
          <w:p w:rsidR="00B935E4" w:rsidRPr="003D584C" w:rsidRDefault="003D584C" w:rsidP="00B935E4">
            <w:pPr>
              <w:jc w:val="both"/>
              <w:rPr>
                <w:color w:val="FF0000"/>
                <w:sz w:val="24"/>
                <w:szCs w:val="24"/>
              </w:rPr>
            </w:pPr>
            <w:r>
              <w:rPr>
                <w:color w:val="000000"/>
                <w:sz w:val="24"/>
                <w:szCs w:val="24"/>
              </w:rPr>
              <w:t>В</w:t>
            </w:r>
            <w:r w:rsidR="00B935E4" w:rsidRPr="003D584C">
              <w:rPr>
                <w:color w:val="000000"/>
                <w:sz w:val="24"/>
                <w:szCs w:val="24"/>
              </w:rPr>
              <w:t>озмещение части затрат на приобретение и (или) доставку кормов для сельскохозяйственных животных и птицы</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45"/>
        </w:trPr>
        <w:tc>
          <w:tcPr>
            <w:tcW w:w="1271" w:type="dxa"/>
            <w:vMerge/>
            <w:tcBorders>
              <w:left w:val="single" w:sz="4" w:space="0" w:color="auto"/>
              <w:right w:val="single" w:sz="4" w:space="0" w:color="auto"/>
            </w:tcBorders>
            <w:hideMark/>
          </w:tcPr>
          <w:p w:rsidR="00B935E4" w:rsidRPr="003D584C" w:rsidRDefault="00B935E4" w:rsidP="00B935E4">
            <w:pPr>
              <w:rPr>
                <w:sz w:val="24"/>
                <w:szCs w:val="24"/>
              </w:rPr>
            </w:pPr>
          </w:p>
        </w:tc>
        <w:tc>
          <w:tcPr>
            <w:tcW w:w="3260" w:type="dxa"/>
            <w:vMerge/>
            <w:tcBorders>
              <w:left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604"/>
        </w:trPr>
        <w:tc>
          <w:tcPr>
            <w:tcW w:w="1271" w:type="dxa"/>
            <w:vMerge/>
            <w:tcBorders>
              <w:left w:val="single" w:sz="4" w:space="0" w:color="auto"/>
              <w:bottom w:val="nil"/>
              <w:right w:val="single" w:sz="4" w:space="0" w:color="auto"/>
            </w:tcBorders>
            <w:hideMark/>
          </w:tcPr>
          <w:p w:rsidR="00B935E4" w:rsidRPr="003D584C" w:rsidRDefault="00B935E4" w:rsidP="00B935E4">
            <w:pPr>
              <w:rPr>
                <w:sz w:val="24"/>
                <w:szCs w:val="24"/>
              </w:rPr>
            </w:pPr>
          </w:p>
        </w:tc>
        <w:tc>
          <w:tcPr>
            <w:tcW w:w="3260" w:type="dxa"/>
            <w:vMerge/>
            <w:tcBorders>
              <w:left w:val="single" w:sz="4" w:space="0" w:color="auto"/>
              <w:bottom w:val="nil"/>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bottom w:val="nil"/>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nil"/>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бюджет автономного округа</w:t>
            </w:r>
          </w:p>
        </w:tc>
        <w:tc>
          <w:tcPr>
            <w:tcW w:w="1134" w:type="dxa"/>
            <w:tcBorders>
              <w:top w:val="nil"/>
              <w:left w:val="nil"/>
              <w:bottom w:val="nil"/>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810,0</w:t>
            </w:r>
          </w:p>
        </w:tc>
        <w:tc>
          <w:tcPr>
            <w:tcW w:w="1057" w:type="dxa"/>
            <w:tcBorders>
              <w:top w:val="nil"/>
              <w:left w:val="nil"/>
              <w:bottom w:val="nil"/>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810,0</w:t>
            </w:r>
          </w:p>
        </w:tc>
        <w:tc>
          <w:tcPr>
            <w:tcW w:w="1057" w:type="dxa"/>
            <w:tcBorders>
              <w:top w:val="nil"/>
              <w:left w:val="nil"/>
              <w:bottom w:val="nil"/>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nil"/>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nil"/>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nil"/>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tcBorders>
              <w:left w:val="single" w:sz="4" w:space="0" w:color="auto"/>
              <w:right w:val="single" w:sz="4" w:space="0" w:color="auto"/>
            </w:tcBorders>
            <w:hideMark/>
          </w:tcPr>
          <w:p w:rsidR="00B935E4" w:rsidRPr="003D584C" w:rsidRDefault="00B935E4" w:rsidP="00B935E4">
            <w:pPr>
              <w:rPr>
                <w:sz w:val="24"/>
                <w:szCs w:val="24"/>
              </w:rPr>
            </w:pPr>
          </w:p>
        </w:tc>
        <w:tc>
          <w:tcPr>
            <w:tcW w:w="3260" w:type="dxa"/>
            <w:vMerge/>
            <w:tcBorders>
              <w:left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99"/>
        </w:trPr>
        <w:tc>
          <w:tcPr>
            <w:tcW w:w="1271" w:type="dxa"/>
            <w:vMerge/>
            <w:tcBorders>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left w:val="single" w:sz="4" w:space="0" w:color="auto"/>
              <w:bottom w:val="single" w:sz="4" w:space="0" w:color="000000"/>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val="restart"/>
            <w:tcBorders>
              <w:top w:val="nil"/>
              <w:left w:val="single" w:sz="4" w:space="0" w:color="auto"/>
              <w:bottom w:val="single" w:sz="4" w:space="0" w:color="000000"/>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 xml:space="preserve">1.2.5. </w:t>
            </w:r>
          </w:p>
        </w:tc>
        <w:tc>
          <w:tcPr>
            <w:tcW w:w="3260" w:type="dxa"/>
            <w:vMerge w:val="restart"/>
            <w:tcBorders>
              <w:top w:val="nil"/>
              <w:left w:val="single" w:sz="4" w:space="0" w:color="auto"/>
              <w:bottom w:val="single" w:sz="4" w:space="0" w:color="000000"/>
              <w:right w:val="single" w:sz="4" w:space="0" w:color="auto"/>
            </w:tcBorders>
            <w:shd w:val="clear" w:color="auto" w:fill="auto"/>
          </w:tcPr>
          <w:p w:rsidR="00B935E4" w:rsidRPr="003D584C" w:rsidRDefault="003D584C" w:rsidP="00B935E4">
            <w:pPr>
              <w:jc w:val="both"/>
              <w:rPr>
                <w:color w:val="FF0000"/>
                <w:sz w:val="24"/>
                <w:szCs w:val="24"/>
              </w:rPr>
            </w:pPr>
            <w:r>
              <w:rPr>
                <w:color w:val="000000"/>
                <w:sz w:val="24"/>
                <w:szCs w:val="24"/>
              </w:rPr>
              <w:t>В</w:t>
            </w:r>
            <w:r w:rsidR="00B935E4" w:rsidRPr="003D584C">
              <w:rPr>
                <w:color w:val="000000"/>
                <w:sz w:val="24"/>
                <w:szCs w:val="24"/>
              </w:rPr>
              <w:t>озмещение части затрат на приобретение и (или) доставку муки для производства хлеба и хлебобулочных изделий</w:t>
            </w:r>
          </w:p>
        </w:tc>
        <w:tc>
          <w:tcPr>
            <w:tcW w:w="1956" w:type="dxa"/>
            <w:vMerge w:val="restart"/>
            <w:tcBorders>
              <w:top w:val="single" w:sz="4" w:space="0" w:color="auto"/>
              <w:left w:val="single" w:sz="4" w:space="0" w:color="auto"/>
              <w:right w:val="single" w:sz="4" w:space="0" w:color="auto"/>
            </w:tcBorders>
            <w:shd w:val="clear" w:color="auto" w:fill="auto"/>
            <w:hideMark/>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7"/>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14"/>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36"/>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11"/>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в том числе софинансирование</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2"/>
        </w:trPr>
        <w:tc>
          <w:tcPr>
            <w:tcW w:w="1271" w:type="dxa"/>
            <w:vMerge w:val="restart"/>
            <w:tcBorders>
              <w:top w:val="nil"/>
              <w:left w:val="single" w:sz="4" w:space="0" w:color="auto"/>
              <w:bottom w:val="single" w:sz="4" w:space="0" w:color="000000"/>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 xml:space="preserve">1.3. </w:t>
            </w:r>
          </w:p>
        </w:tc>
        <w:tc>
          <w:tcPr>
            <w:tcW w:w="3260" w:type="dxa"/>
            <w:vMerge w:val="restart"/>
            <w:tcBorders>
              <w:top w:val="nil"/>
              <w:left w:val="single" w:sz="4" w:space="0" w:color="auto"/>
              <w:bottom w:val="single" w:sz="4" w:space="0" w:color="000000"/>
              <w:right w:val="single" w:sz="4" w:space="0" w:color="auto"/>
            </w:tcBorders>
            <w:shd w:val="clear" w:color="auto" w:fill="auto"/>
          </w:tcPr>
          <w:p w:rsidR="00B935E4" w:rsidRPr="003D584C" w:rsidRDefault="00B935E4" w:rsidP="003D584C">
            <w:pPr>
              <w:jc w:val="both"/>
              <w:rPr>
                <w:color w:val="FF0000"/>
                <w:sz w:val="24"/>
                <w:szCs w:val="24"/>
              </w:rPr>
            </w:pPr>
            <w:r w:rsidRPr="003D584C">
              <w:rPr>
                <w:bCs/>
                <w:color w:val="000000"/>
                <w:sz w:val="24"/>
                <w:szCs w:val="24"/>
              </w:rPr>
              <w:t xml:space="preserve">Основное мероприятие «Формирование механизма финансово-кредитной и имущественной поддержки представителей малого и среднего предпринимательства» </w:t>
            </w:r>
            <w:r w:rsidRPr="003D584C">
              <w:rPr>
                <w:sz w:val="24"/>
                <w:szCs w:val="24"/>
              </w:rPr>
              <w:t>(1</w:t>
            </w:r>
            <w:r w:rsidR="003D584C">
              <w:rPr>
                <w:sz w:val="24"/>
                <w:szCs w:val="24"/>
              </w:rPr>
              <w:t>–</w:t>
            </w:r>
            <w:r w:rsidRPr="003D584C">
              <w:rPr>
                <w:sz w:val="24"/>
                <w:szCs w:val="24"/>
              </w:rPr>
              <w:t>4)</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18 883,6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1 443,2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2 180,1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2 180,1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2 180,1</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10 900,1</w:t>
            </w:r>
          </w:p>
        </w:tc>
      </w:tr>
      <w:tr w:rsidR="00B935E4" w:rsidRPr="003D584C" w:rsidTr="00264B4F">
        <w:trPr>
          <w:trHeight w:val="235"/>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87"/>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153"/>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18 883,6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1 443,2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2 180,1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2 180,1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2 180,1</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10 900,1</w:t>
            </w:r>
          </w:p>
        </w:tc>
      </w:tr>
      <w:tr w:rsidR="00B935E4" w:rsidRPr="003D584C" w:rsidTr="00264B4F">
        <w:trPr>
          <w:trHeight w:val="636"/>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48"/>
        </w:trPr>
        <w:tc>
          <w:tcPr>
            <w:tcW w:w="1271" w:type="dxa"/>
            <w:vMerge w:val="restart"/>
            <w:tcBorders>
              <w:top w:val="nil"/>
              <w:left w:val="single" w:sz="4" w:space="0" w:color="auto"/>
              <w:bottom w:val="nil"/>
              <w:right w:val="single" w:sz="4" w:space="0" w:color="auto"/>
            </w:tcBorders>
          </w:tcPr>
          <w:p w:rsidR="00B935E4" w:rsidRPr="003D584C" w:rsidRDefault="00B935E4" w:rsidP="00B935E4">
            <w:pPr>
              <w:jc w:val="center"/>
              <w:rPr>
                <w:sz w:val="24"/>
                <w:szCs w:val="24"/>
              </w:rPr>
            </w:pPr>
            <w:r w:rsidRPr="003D584C">
              <w:rPr>
                <w:sz w:val="24"/>
                <w:szCs w:val="24"/>
              </w:rPr>
              <w:t xml:space="preserve">1.3.1. </w:t>
            </w:r>
          </w:p>
        </w:tc>
        <w:tc>
          <w:tcPr>
            <w:tcW w:w="3260" w:type="dxa"/>
            <w:vMerge w:val="restart"/>
            <w:tcBorders>
              <w:top w:val="nil"/>
              <w:left w:val="single" w:sz="4" w:space="0" w:color="auto"/>
              <w:bottom w:val="nil"/>
              <w:right w:val="single" w:sz="4" w:space="0" w:color="auto"/>
            </w:tcBorders>
          </w:tcPr>
          <w:p w:rsidR="00B935E4" w:rsidRPr="003D584C" w:rsidRDefault="00B935E4" w:rsidP="00B935E4">
            <w:pPr>
              <w:jc w:val="both"/>
              <w:rPr>
                <w:color w:val="FF0000"/>
                <w:sz w:val="24"/>
                <w:szCs w:val="24"/>
              </w:rPr>
            </w:pPr>
            <w:r w:rsidRPr="003D584C">
              <w:rPr>
                <w:color w:val="282828"/>
                <w:sz w:val="24"/>
                <w:szCs w:val="24"/>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jc w:val="both"/>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7 221,4</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468,20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768,20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855,00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855,00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4 275,00</w:t>
            </w:r>
          </w:p>
        </w:tc>
      </w:tr>
      <w:tr w:rsidR="00B935E4" w:rsidRPr="003D584C" w:rsidTr="00264B4F">
        <w:trPr>
          <w:trHeight w:val="283"/>
        </w:trPr>
        <w:tc>
          <w:tcPr>
            <w:tcW w:w="1271" w:type="dxa"/>
            <w:vMerge/>
            <w:tcBorders>
              <w:left w:val="single" w:sz="4" w:space="0" w:color="auto"/>
              <w:right w:val="single" w:sz="4" w:space="0" w:color="auto"/>
            </w:tcBorders>
            <w:hideMark/>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33"/>
        </w:trPr>
        <w:tc>
          <w:tcPr>
            <w:tcW w:w="1271" w:type="dxa"/>
            <w:vMerge/>
            <w:tcBorders>
              <w:left w:val="single" w:sz="4" w:space="0" w:color="auto"/>
              <w:right w:val="single" w:sz="4" w:space="0" w:color="auto"/>
            </w:tcBorders>
            <w:hideMark/>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24"/>
        </w:trPr>
        <w:tc>
          <w:tcPr>
            <w:tcW w:w="1271" w:type="dxa"/>
            <w:vMerge/>
            <w:tcBorders>
              <w:left w:val="single" w:sz="4" w:space="0" w:color="auto"/>
              <w:right w:val="single" w:sz="4" w:space="0" w:color="auto"/>
            </w:tcBorders>
            <w:hideMark/>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7 221,4</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468,20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768,20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855,00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855,00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4 275,00</w:t>
            </w:r>
          </w:p>
        </w:tc>
      </w:tr>
      <w:tr w:rsidR="00B935E4" w:rsidRPr="003D584C" w:rsidTr="00264B4F">
        <w:trPr>
          <w:trHeight w:val="543"/>
        </w:trPr>
        <w:tc>
          <w:tcPr>
            <w:tcW w:w="1271" w:type="dxa"/>
            <w:vMerge/>
            <w:tcBorders>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иные источники финансирования</w:t>
            </w:r>
          </w:p>
        </w:tc>
        <w:tc>
          <w:tcPr>
            <w:tcW w:w="1134" w:type="dxa"/>
            <w:tcBorders>
              <w:top w:val="single" w:sz="4" w:space="0" w:color="auto"/>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val="restart"/>
            <w:tcBorders>
              <w:top w:val="nil"/>
              <w:left w:val="single" w:sz="4" w:space="0" w:color="auto"/>
              <w:bottom w:val="single" w:sz="4" w:space="0" w:color="000000"/>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1.3.2</w:t>
            </w:r>
            <w:r w:rsidR="003D584C">
              <w:rPr>
                <w:sz w:val="24"/>
                <w:szCs w:val="24"/>
              </w:rPr>
              <w:t>.</w:t>
            </w:r>
            <w:r w:rsidRPr="003D584C">
              <w:rPr>
                <w:sz w:val="24"/>
                <w:szCs w:val="24"/>
              </w:rPr>
              <w:t xml:space="preserve"> </w:t>
            </w:r>
          </w:p>
        </w:tc>
        <w:tc>
          <w:tcPr>
            <w:tcW w:w="3260" w:type="dxa"/>
            <w:vMerge w:val="restart"/>
            <w:tcBorders>
              <w:top w:val="nil"/>
              <w:left w:val="single" w:sz="4" w:space="0" w:color="auto"/>
              <w:bottom w:val="single" w:sz="4" w:space="0" w:color="auto"/>
              <w:right w:val="single" w:sz="4" w:space="0" w:color="auto"/>
            </w:tcBorders>
            <w:shd w:val="clear" w:color="auto" w:fill="auto"/>
          </w:tcPr>
          <w:p w:rsidR="00B935E4" w:rsidRPr="003D584C" w:rsidRDefault="00B935E4" w:rsidP="00B935E4">
            <w:pPr>
              <w:jc w:val="both"/>
              <w:rPr>
                <w:color w:val="FF0000"/>
                <w:sz w:val="24"/>
                <w:szCs w:val="24"/>
              </w:rPr>
            </w:pPr>
            <w:r w:rsidRPr="003D584C">
              <w:rPr>
                <w:color w:val="000000"/>
                <w:sz w:val="24"/>
                <w:szCs w:val="24"/>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250,0</w:t>
            </w:r>
          </w:p>
        </w:tc>
      </w:tr>
      <w:tr w:rsidR="00B935E4" w:rsidRPr="003D584C" w:rsidTr="00264B4F">
        <w:trPr>
          <w:trHeight w:val="273"/>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80"/>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68"/>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250,0</w:t>
            </w:r>
          </w:p>
        </w:tc>
      </w:tr>
      <w:tr w:rsidR="00B935E4" w:rsidRPr="003D584C" w:rsidTr="00264B4F">
        <w:trPr>
          <w:trHeight w:val="559"/>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30"/>
        </w:trPr>
        <w:tc>
          <w:tcPr>
            <w:tcW w:w="1271" w:type="dxa"/>
            <w:vMerge w:val="restart"/>
            <w:tcBorders>
              <w:top w:val="nil"/>
              <w:left w:val="single" w:sz="4" w:space="0" w:color="auto"/>
              <w:bottom w:val="nil"/>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 xml:space="preserve">1.3.3. </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tcPr>
          <w:p w:rsidR="00B935E4" w:rsidRPr="003D584C" w:rsidRDefault="00B935E4" w:rsidP="00B935E4">
            <w:pPr>
              <w:jc w:val="both"/>
              <w:rPr>
                <w:color w:val="FF0000"/>
                <w:sz w:val="24"/>
                <w:szCs w:val="24"/>
              </w:rPr>
            </w:pPr>
            <w:r w:rsidRPr="003D584C">
              <w:rPr>
                <w:color w:val="282828"/>
                <w:sz w:val="24"/>
                <w:szCs w:val="24"/>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8 812,2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600,00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1 036,9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1 025,1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1 025,1</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5 125,1</w:t>
            </w:r>
          </w:p>
        </w:tc>
      </w:tr>
      <w:tr w:rsidR="00B935E4" w:rsidRPr="003D584C" w:rsidTr="00264B4F">
        <w:trPr>
          <w:trHeight w:val="267"/>
        </w:trPr>
        <w:tc>
          <w:tcPr>
            <w:tcW w:w="1271" w:type="dxa"/>
            <w:vMerge/>
            <w:tcBorders>
              <w:top w:val="nil"/>
              <w:left w:val="single" w:sz="4" w:space="0" w:color="auto"/>
              <w:bottom w:val="nil"/>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20"/>
        </w:trPr>
        <w:tc>
          <w:tcPr>
            <w:tcW w:w="1271" w:type="dxa"/>
            <w:vMerge/>
            <w:tcBorders>
              <w:top w:val="nil"/>
              <w:left w:val="single" w:sz="4" w:space="0" w:color="auto"/>
              <w:bottom w:val="nil"/>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06"/>
        </w:trPr>
        <w:tc>
          <w:tcPr>
            <w:tcW w:w="1271" w:type="dxa"/>
            <w:vMerge/>
            <w:tcBorders>
              <w:top w:val="nil"/>
              <w:left w:val="single" w:sz="4" w:space="0" w:color="auto"/>
              <w:bottom w:val="nil"/>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8 812,2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600,00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1 036,9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1 025,1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1 025,1</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5 125,1</w:t>
            </w:r>
          </w:p>
        </w:tc>
      </w:tr>
      <w:tr w:rsidR="00B935E4" w:rsidRPr="003D584C" w:rsidTr="00264B4F">
        <w:trPr>
          <w:trHeight w:val="452"/>
        </w:trPr>
        <w:tc>
          <w:tcPr>
            <w:tcW w:w="1271" w:type="dxa"/>
            <w:vMerge/>
            <w:tcBorders>
              <w:top w:val="nil"/>
              <w:left w:val="single" w:sz="4" w:space="0" w:color="auto"/>
              <w:bottom w:val="nil"/>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935E4" w:rsidRPr="003D584C" w:rsidRDefault="00B935E4" w:rsidP="00B935E4">
            <w:pPr>
              <w:jc w:val="center"/>
              <w:rPr>
                <w:sz w:val="24"/>
                <w:szCs w:val="24"/>
              </w:rPr>
            </w:pPr>
            <w:r w:rsidRPr="003D584C">
              <w:rPr>
                <w:sz w:val="24"/>
                <w:szCs w:val="24"/>
              </w:rPr>
              <w:t xml:space="preserve">1.3.4. </w:t>
            </w:r>
          </w:p>
        </w:tc>
        <w:tc>
          <w:tcPr>
            <w:tcW w:w="3260" w:type="dxa"/>
            <w:vMerge w:val="restart"/>
            <w:tcBorders>
              <w:top w:val="single" w:sz="4" w:space="0" w:color="auto"/>
              <w:left w:val="single" w:sz="4" w:space="0" w:color="auto"/>
              <w:bottom w:val="single" w:sz="4" w:space="0" w:color="000000"/>
              <w:right w:val="single" w:sz="4" w:space="0" w:color="auto"/>
            </w:tcBorders>
            <w:shd w:val="clear" w:color="auto" w:fill="auto"/>
          </w:tcPr>
          <w:p w:rsidR="00B935E4" w:rsidRPr="003D584C" w:rsidRDefault="00B935E4" w:rsidP="00B935E4">
            <w:pPr>
              <w:jc w:val="both"/>
              <w:rPr>
                <w:color w:val="FF0000"/>
                <w:sz w:val="24"/>
                <w:szCs w:val="24"/>
              </w:rPr>
            </w:pPr>
            <w:r w:rsidRPr="003D584C">
              <w:rPr>
                <w:color w:val="000000"/>
                <w:sz w:val="24"/>
                <w:szCs w:val="24"/>
              </w:rPr>
              <w:t>Возмещение части затрат Субъектам на организацию мероприятий по сдерживанию цен на социально значимые товары</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37"/>
        </w:trPr>
        <w:tc>
          <w:tcPr>
            <w:tcW w:w="1271"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78"/>
        </w:trPr>
        <w:tc>
          <w:tcPr>
            <w:tcW w:w="1271"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auto"/>
            </w:tcBorders>
            <w:hideMark/>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hideMark/>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jc w:val="both"/>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val="restart"/>
            <w:tcBorders>
              <w:top w:val="nil"/>
              <w:left w:val="single" w:sz="4" w:space="0" w:color="auto"/>
              <w:bottom w:val="single" w:sz="4" w:space="0" w:color="000000"/>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 xml:space="preserve">1.3.5. </w:t>
            </w:r>
          </w:p>
        </w:tc>
        <w:tc>
          <w:tcPr>
            <w:tcW w:w="3260" w:type="dxa"/>
            <w:vMerge w:val="restart"/>
            <w:tcBorders>
              <w:top w:val="single" w:sz="4" w:space="0" w:color="auto"/>
              <w:left w:val="single" w:sz="4" w:space="0" w:color="auto"/>
              <w:bottom w:val="single" w:sz="4" w:space="0" w:color="000000"/>
              <w:right w:val="single" w:sz="4" w:space="0" w:color="auto"/>
            </w:tcBorders>
            <w:shd w:val="clear" w:color="auto" w:fill="auto"/>
          </w:tcPr>
          <w:p w:rsidR="00B935E4" w:rsidRPr="003D584C" w:rsidRDefault="00B935E4" w:rsidP="00B935E4">
            <w:pPr>
              <w:jc w:val="both"/>
              <w:rPr>
                <w:color w:val="FF0000"/>
                <w:sz w:val="24"/>
                <w:szCs w:val="24"/>
              </w:rPr>
            </w:pPr>
            <w:r w:rsidRPr="003D584C">
              <w:rPr>
                <w:color w:val="000000"/>
                <w:sz w:val="24"/>
                <w:szCs w:val="24"/>
              </w:rPr>
              <w:t>Субсидии на участие Субъектов малого и среднего предпринимательства в региональных, межрегиональных, федеральных, международных форумах, конкурсах</w:t>
            </w:r>
          </w:p>
        </w:tc>
        <w:tc>
          <w:tcPr>
            <w:tcW w:w="1956" w:type="dxa"/>
            <w:vMerge w:val="restart"/>
            <w:tcBorders>
              <w:top w:val="single" w:sz="4" w:space="0" w:color="auto"/>
              <w:left w:val="single" w:sz="4" w:space="0" w:color="auto"/>
              <w:right w:val="single" w:sz="4" w:space="0" w:color="auto"/>
            </w:tcBorders>
            <w:shd w:val="clear" w:color="auto" w:fill="auto"/>
            <w:hideMark/>
          </w:tcPr>
          <w:p w:rsidR="00B935E4" w:rsidRPr="003D584C" w:rsidRDefault="00B935E4" w:rsidP="00B935E4">
            <w:pPr>
              <w:rPr>
                <w:color w:val="FF0000"/>
                <w:sz w:val="24"/>
                <w:szCs w:val="24"/>
              </w:rPr>
            </w:pPr>
            <w:r w:rsidRPr="003D584C">
              <w:rPr>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1 750,0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175,00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175,00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200,00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200,00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1 000,00</w:t>
            </w:r>
          </w:p>
        </w:tc>
      </w:tr>
      <w:tr w:rsidR="00B935E4" w:rsidRPr="003D584C" w:rsidTr="00264B4F">
        <w:trPr>
          <w:trHeight w:val="391"/>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07"/>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07"/>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hideMark/>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1 750,0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175,00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175,00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200,00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200,00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1 000,00</w:t>
            </w:r>
          </w:p>
        </w:tc>
      </w:tr>
      <w:tr w:rsidR="00B935E4" w:rsidRPr="003D584C" w:rsidTr="00264B4F">
        <w:trPr>
          <w:trHeight w:val="510"/>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hideMark/>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06"/>
        </w:trPr>
        <w:tc>
          <w:tcPr>
            <w:tcW w:w="1271" w:type="dxa"/>
            <w:vMerge w:val="restart"/>
            <w:tcBorders>
              <w:top w:val="nil"/>
              <w:left w:val="single" w:sz="4" w:space="0" w:color="auto"/>
              <w:bottom w:val="single" w:sz="4" w:space="0" w:color="000000"/>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1.3.6.</w:t>
            </w:r>
          </w:p>
        </w:tc>
        <w:tc>
          <w:tcPr>
            <w:tcW w:w="3260" w:type="dxa"/>
            <w:vMerge w:val="restart"/>
            <w:tcBorders>
              <w:top w:val="nil"/>
              <w:left w:val="single" w:sz="4" w:space="0" w:color="auto"/>
              <w:bottom w:val="single" w:sz="4" w:space="0" w:color="000000"/>
              <w:right w:val="single" w:sz="4" w:space="0" w:color="auto"/>
            </w:tcBorders>
            <w:shd w:val="clear" w:color="auto" w:fill="auto"/>
          </w:tcPr>
          <w:p w:rsidR="00B935E4" w:rsidRPr="003D584C" w:rsidRDefault="00B935E4" w:rsidP="00B935E4">
            <w:pPr>
              <w:jc w:val="both"/>
              <w:rPr>
                <w:color w:val="FF0000"/>
                <w:sz w:val="24"/>
                <w:szCs w:val="24"/>
              </w:rPr>
            </w:pPr>
            <w:r w:rsidRPr="003D584C">
              <w:rPr>
                <w:color w:val="000000"/>
                <w:sz w:val="24"/>
                <w:szCs w:val="24"/>
              </w:rPr>
              <w:t>Субсидия на возмещение части затрат на рекламу для Субъектов</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650,0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150,00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150,00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50,00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50,00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250,00</w:t>
            </w:r>
          </w:p>
        </w:tc>
      </w:tr>
      <w:tr w:rsidR="00B935E4" w:rsidRPr="003D584C" w:rsidTr="00264B4F">
        <w:trPr>
          <w:trHeight w:val="303"/>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50"/>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12"/>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650,0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150,00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150,00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50,00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50,00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sz w:val="24"/>
                <w:szCs w:val="24"/>
                <w:lang w:eastAsia="en-US"/>
              </w:rPr>
            </w:pPr>
            <w:r w:rsidRPr="003D584C">
              <w:rPr>
                <w:rFonts w:eastAsia="Calibri"/>
                <w:sz w:val="24"/>
                <w:szCs w:val="24"/>
                <w:lang w:eastAsia="en-US"/>
              </w:rPr>
              <w:t>250,00</w:t>
            </w:r>
          </w:p>
        </w:tc>
      </w:tr>
      <w:tr w:rsidR="00B935E4" w:rsidRPr="003D584C" w:rsidTr="00264B4F">
        <w:trPr>
          <w:trHeight w:val="547"/>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jc w:val="both"/>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84"/>
        </w:trPr>
        <w:tc>
          <w:tcPr>
            <w:tcW w:w="1271" w:type="dxa"/>
            <w:vMerge w:val="restart"/>
            <w:tcBorders>
              <w:top w:val="nil"/>
              <w:left w:val="single" w:sz="4" w:space="0" w:color="auto"/>
              <w:bottom w:val="single" w:sz="4" w:space="0" w:color="000000"/>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1.4.</w:t>
            </w:r>
          </w:p>
        </w:tc>
        <w:tc>
          <w:tcPr>
            <w:tcW w:w="3260" w:type="dxa"/>
            <w:vMerge w:val="restart"/>
            <w:tcBorders>
              <w:top w:val="nil"/>
              <w:left w:val="single" w:sz="4" w:space="0" w:color="auto"/>
              <w:bottom w:val="single" w:sz="4" w:space="0" w:color="000000"/>
              <w:right w:val="single" w:sz="4" w:space="0" w:color="auto"/>
            </w:tcBorders>
            <w:shd w:val="clear" w:color="auto" w:fill="auto"/>
          </w:tcPr>
          <w:p w:rsidR="00B935E4" w:rsidRPr="003D584C" w:rsidRDefault="00B935E4" w:rsidP="00B935E4">
            <w:pPr>
              <w:jc w:val="both"/>
              <w:rPr>
                <w:color w:val="FF0000"/>
                <w:sz w:val="24"/>
                <w:szCs w:val="24"/>
              </w:rPr>
            </w:pPr>
            <w:r w:rsidRPr="003D584C">
              <w:rPr>
                <w:bCs/>
                <w:color w:val="000000"/>
                <w:sz w:val="24"/>
                <w:szCs w:val="24"/>
              </w:rPr>
              <w:t>Основное мероприятие «</w:t>
            </w:r>
            <w:r w:rsidRPr="003D584C">
              <w:rPr>
                <w:bCs/>
                <w:color w:val="282828"/>
                <w:sz w:val="24"/>
                <w:szCs w:val="24"/>
              </w:rPr>
              <w:t>Популяризация и пропаганда предпринимательской деятельности» (1)</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1 100,2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122,2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122,2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122,20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122,20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611,40</w:t>
            </w:r>
          </w:p>
        </w:tc>
      </w:tr>
      <w:tr w:rsidR="00B935E4" w:rsidRPr="003D584C" w:rsidTr="00264B4F">
        <w:trPr>
          <w:trHeight w:val="403"/>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51"/>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5"/>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1 100,2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122,2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122,2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122,20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122,20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611,40</w:t>
            </w:r>
          </w:p>
        </w:tc>
      </w:tr>
      <w:tr w:rsidR="00B935E4" w:rsidRPr="003D584C" w:rsidTr="00264B4F">
        <w:trPr>
          <w:trHeight w:val="525"/>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78"/>
        </w:trPr>
        <w:tc>
          <w:tcPr>
            <w:tcW w:w="1271" w:type="dxa"/>
            <w:vMerge w:val="restart"/>
            <w:tcBorders>
              <w:top w:val="nil"/>
              <w:left w:val="single" w:sz="4" w:space="0" w:color="auto"/>
              <w:bottom w:val="single" w:sz="4" w:space="0" w:color="000000"/>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1.4.1.</w:t>
            </w:r>
          </w:p>
        </w:tc>
        <w:tc>
          <w:tcPr>
            <w:tcW w:w="3260" w:type="dxa"/>
            <w:vMerge w:val="restart"/>
            <w:tcBorders>
              <w:top w:val="nil"/>
              <w:left w:val="single" w:sz="4" w:space="0" w:color="auto"/>
              <w:bottom w:val="single" w:sz="4" w:space="0" w:color="000000"/>
              <w:right w:val="single" w:sz="4" w:space="0" w:color="auto"/>
            </w:tcBorders>
            <w:shd w:val="clear" w:color="auto" w:fill="auto"/>
          </w:tcPr>
          <w:p w:rsidR="00B935E4" w:rsidRPr="003D584C" w:rsidRDefault="00B935E4" w:rsidP="00B935E4">
            <w:pPr>
              <w:jc w:val="both"/>
              <w:rPr>
                <w:color w:val="FF0000"/>
                <w:sz w:val="24"/>
                <w:szCs w:val="24"/>
              </w:rPr>
            </w:pPr>
            <w:r w:rsidRPr="003D584C">
              <w:rPr>
                <w:color w:val="282828"/>
                <w:sz w:val="24"/>
                <w:szCs w:val="24"/>
              </w:rPr>
              <w:t>Формирование благоприятного мнения о малом и среднем предпринимательстве. Популяризация и пропаганда предпринимательской деятельности</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r w:rsidRPr="003D584C">
              <w:rPr>
                <w:color w:val="282828"/>
                <w:sz w:val="24"/>
                <w:szCs w:val="24"/>
              </w:rPr>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1 100,2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122,2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122,2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122,20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122,20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611,40</w:t>
            </w:r>
          </w:p>
        </w:tc>
      </w:tr>
      <w:tr w:rsidR="00B935E4" w:rsidRPr="003D584C" w:rsidTr="00264B4F">
        <w:trPr>
          <w:trHeight w:val="443"/>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1"/>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4"/>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1 100,2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122,2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122,2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122,20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122,20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color w:val="282828"/>
                <w:sz w:val="24"/>
                <w:szCs w:val="24"/>
                <w:lang w:eastAsia="en-US"/>
              </w:rPr>
            </w:pPr>
            <w:r w:rsidRPr="003D584C">
              <w:rPr>
                <w:rFonts w:eastAsia="Calibri"/>
                <w:color w:val="282828"/>
                <w:sz w:val="24"/>
                <w:szCs w:val="24"/>
                <w:lang w:eastAsia="en-US"/>
              </w:rPr>
              <w:t>611,40</w:t>
            </w:r>
          </w:p>
        </w:tc>
      </w:tr>
      <w:tr w:rsidR="00B935E4" w:rsidRPr="003D584C" w:rsidTr="00264B4F">
        <w:trPr>
          <w:trHeight w:val="520"/>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B935E4" w:rsidRPr="003D584C" w:rsidRDefault="00B935E4" w:rsidP="00B935E4">
            <w:pPr>
              <w:jc w:val="center"/>
              <w:rPr>
                <w:sz w:val="24"/>
                <w:szCs w:val="24"/>
              </w:rPr>
            </w:pPr>
          </w:p>
        </w:tc>
        <w:tc>
          <w:tcPr>
            <w:tcW w:w="3260" w:type="dxa"/>
            <w:vMerge w:val="restart"/>
            <w:tcBorders>
              <w:top w:val="single" w:sz="4" w:space="0" w:color="auto"/>
              <w:left w:val="single" w:sz="4" w:space="0" w:color="auto"/>
              <w:bottom w:val="single" w:sz="4" w:space="0" w:color="000000"/>
              <w:right w:val="single" w:sz="4" w:space="0" w:color="000000"/>
            </w:tcBorders>
            <w:shd w:val="clear" w:color="auto" w:fill="auto"/>
          </w:tcPr>
          <w:p w:rsidR="00B935E4" w:rsidRPr="003D584C" w:rsidRDefault="00B935E4" w:rsidP="00B935E4">
            <w:pPr>
              <w:jc w:val="center"/>
              <w:rPr>
                <w:sz w:val="24"/>
                <w:szCs w:val="24"/>
              </w:rPr>
            </w:pPr>
            <w:r w:rsidRPr="003D584C">
              <w:rPr>
                <w:sz w:val="24"/>
                <w:szCs w:val="24"/>
              </w:rPr>
              <w:t>Итого по подпрограмме 1</w:t>
            </w:r>
          </w:p>
        </w:tc>
        <w:tc>
          <w:tcPr>
            <w:tcW w:w="1956" w:type="dxa"/>
            <w:vMerge w:val="restart"/>
            <w:tcBorders>
              <w:top w:val="single" w:sz="4" w:space="0" w:color="auto"/>
              <w:left w:val="single" w:sz="4" w:space="0" w:color="auto"/>
              <w:bottom w:val="single" w:sz="4" w:space="0" w:color="000000"/>
              <w:right w:val="single" w:sz="4" w:space="0" w:color="000000"/>
            </w:tcBorders>
            <w:shd w:val="clear" w:color="auto" w:fill="auto"/>
          </w:tcPr>
          <w:p w:rsidR="00B935E4" w:rsidRPr="003D584C" w:rsidRDefault="00B935E4" w:rsidP="00B935E4">
            <w:pPr>
              <w:jc w:val="cente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19 208,0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4 501,8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2 302,3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2 302,3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2 302,3</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11 511,5</w:t>
            </w:r>
          </w:p>
        </w:tc>
      </w:tr>
      <w:tr w:rsidR="00B935E4" w:rsidRPr="003D584C" w:rsidTr="00264B4F">
        <w:trPr>
          <w:trHeight w:val="295"/>
        </w:trPr>
        <w:tc>
          <w:tcPr>
            <w:tcW w:w="1271" w:type="dxa"/>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54"/>
        </w:trPr>
        <w:tc>
          <w:tcPr>
            <w:tcW w:w="1271" w:type="dxa"/>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2 199,5</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2 199,5</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17 008,5</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2 302,3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2 302,3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2 302,3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2 302,3</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11 511,5</w:t>
            </w:r>
          </w:p>
        </w:tc>
      </w:tr>
      <w:tr w:rsidR="00B935E4" w:rsidRPr="003D584C" w:rsidTr="00264B4F">
        <w:trPr>
          <w:trHeight w:val="570"/>
        </w:trPr>
        <w:tc>
          <w:tcPr>
            <w:tcW w:w="1271" w:type="dxa"/>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68"/>
        </w:trPr>
        <w:tc>
          <w:tcPr>
            <w:tcW w:w="15287"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B935E4" w:rsidRPr="003D584C" w:rsidRDefault="00B935E4" w:rsidP="00B935E4">
            <w:pPr>
              <w:jc w:val="center"/>
              <w:rPr>
                <w:b/>
                <w:color w:val="FF0000"/>
                <w:sz w:val="24"/>
                <w:szCs w:val="24"/>
              </w:rPr>
            </w:pPr>
            <w:r w:rsidRPr="003D584C">
              <w:rPr>
                <w:b/>
                <w:bCs/>
                <w:color w:val="282828"/>
                <w:sz w:val="24"/>
                <w:szCs w:val="24"/>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B935E4" w:rsidRPr="003D584C" w:rsidTr="00264B4F">
        <w:trPr>
          <w:trHeight w:val="255"/>
        </w:trPr>
        <w:tc>
          <w:tcPr>
            <w:tcW w:w="1271" w:type="dxa"/>
            <w:vMerge w:val="restart"/>
            <w:tcBorders>
              <w:top w:val="nil"/>
              <w:left w:val="single" w:sz="4" w:space="0" w:color="auto"/>
              <w:bottom w:val="single" w:sz="4" w:space="0" w:color="000000"/>
              <w:right w:val="single" w:sz="4" w:space="0" w:color="auto"/>
            </w:tcBorders>
            <w:shd w:val="clear" w:color="000000" w:fill="FFFFFF"/>
            <w:hideMark/>
          </w:tcPr>
          <w:p w:rsidR="00B935E4" w:rsidRPr="003D584C" w:rsidRDefault="00B935E4" w:rsidP="00B935E4">
            <w:pPr>
              <w:jc w:val="center"/>
              <w:rPr>
                <w:sz w:val="24"/>
                <w:szCs w:val="24"/>
              </w:rPr>
            </w:pPr>
            <w:r w:rsidRPr="003D584C">
              <w:rPr>
                <w:sz w:val="24"/>
                <w:szCs w:val="24"/>
              </w:rPr>
              <w:t>2.1</w:t>
            </w:r>
            <w:r w:rsidR="003D584C">
              <w:rPr>
                <w:sz w:val="24"/>
                <w:szCs w:val="24"/>
              </w:rPr>
              <w:t>.</w:t>
            </w:r>
          </w:p>
        </w:tc>
        <w:tc>
          <w:tcPr>
            <w:tcW w:w="3260" w:type="dxa"/>
            <w:vMerge w:val="restart"/>
            <w:tcBorders>
              <w:top w:val="nil"/>
              <w:left w:val="single" w:sz="4" w:space="0" w:color="auto"/>
              <w:bottom w:val="single" w:sz="4" w:space="0" w:color="000000"/>
              <w:right w:val="single" w:sz="4" w:space="0" w:color="auto"/>
            </w:tcBorders>
            <w:shd w:val="clear" w:color="auto" w:fill="auto"/>
          </w:tcPr>
          <w:p w:rsidR="00B935E4" w:rsidRPr="003D584C" w:rsidRDefault="00B935E4" w:rsidP="00B935E4">
            <w:pPr>
              <w:jc w:val="both"/>
              <w:rPr>
                <w:color w:val="FF0000"/>
                <w:sz w:val="24"/>
                <w:szCs w:val="24"/>
              </w:rPr>
            </w:pPr>
            <w:r w:rsidRPr="003D584C">
              <w:rPr>
                <w:bCs/>
                <w:color w:val="282828"/>
                <w:sz w:val="24"/>
                <w:szCs w:val="24"/>
              </w:rPr>
              <w:t>Содействие развитию производства мясного и молочного производства (5)</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jc w:val="both"/>
              <w:rPr>
                <w:color w:val="FF0000"/>
                <w:sz w:val="24"/>
                <w:szCs w:val="24"/>
              </w:rPr>
            </w:pPr>
            <w:r w:rsidRPr="003D584C">
              <w:rPr>
                <w:color w:val="282828"/>
                <w:sz w:val="24"/>
                <w:szCs w:val="24"/>
              </w:rPr>
              <w:t xml:space="preserve"> Управление</w:t>
            </w: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145 279,8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52"/>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55"/>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145 279,8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top w:val="nil"/>
              <w:left w:val="single" w:sz="4" w:space="0" w:color="auto"/>
              <w:bottom w:val="single" w:sz="4" w:space="0" w:color="000000"/>
              <w:right w:val="single" w:sz="4" w:space="0" w:color="auto"/>
            </w:tcBorders>
            <w:hideMark/>
          </w:tcPr>
          <w:p w:rsidR="00B935E4" w:rsidRPr="003D584C" w:rsidRDefault="00B935E4" w:rsidP="00B935E4">
            <w:pPr>
              <w:jc w:val="center"/>
              <w:rPr>
                <w:sz w:val="24"/>
                <w:szCs w:val="24"/>
              </w:rPr>
            </w:pPr>
          </w:p>
        </w:tc>
        <w:tc>
          <w:tcPr>
            <w:tcW w:w="3260" w:type="dxa"/>
            <w:vMerge/>
            <w:tcBorders>
              <w:top w:val="nil"/>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22"/>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2.1.1.</w:t>
            </w:r>
          </w:p>
        </w:tc>
        <w:tc>
          <w:tcPr>
            <w:tcW w:w="3260" w:type="dxa"/>
            <w:vMerge w:val="restart"/>
            <w:tcBorders>
              <w:top w:val="nil"/>
              <w:left w:val="single" w:sz="4" w:space="0" w:color="auto"/>
              <w:right w:val="single" w:sz="4" w:space="0" w:color="auto"/>
            </w:tcBorders>
          </w:tcPr>
          <w:p w:rsidR="00B935E4" w:rsidRPr="003D584C" w:rsidRDefault="00B935E4" w:rsidP="003D584C">
            <w:pPr>
              <w:jc w:val="both"/>
              <w:rPr>
                <w:color w:val="FF0000"/>
                <w:sz w:val="24"/>
                <w:szCs w:val="24"/>
              </w:rPr>
            </w:pPr>
            <w:r w:rsidRPr="003D584C">
              <w:rPr>
                <w:color w:val="000000"/>
                <w:sz w:val="24"/>
                <w:szCs w:val="24"/>
              </w:rPr>
              <w:t>Субсидии на поддержку животноводства, переработку и реализацию продукции животноводства</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145 279,8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145 279,8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48 426,6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24"/>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21"/>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2.1.2.</w:t>
            </w:r>
          </w:p>
        </w:tc>
        <w:tc>
          <w:tcPr>
            <w:tcW w:w="3260" w:type="dxa"/>
            <w:vMerge w:val="restart"/>
            <w:tcBorders>
              <w:top w:val="nil"/>
              <w:left w:val="single" w:sz="4" w:space="0" w:color="auto"/>
              <w:right w:val="single" w:sz="4" w:space="0" w:color="auto"/>
            </w:tcBorders>
          </w:tcPr>
          <w:p w:rsidR="00B935E4" w:rsidRPr="003D584C" w:rsidRDefault="00B935E4" w:rsidP="003D584C">
            <w:pPr>
              <w:jc w:val="both"/>
              <w:rPr>
                <w:color w:val="FF0000"/>
                <w:sz w:val="24"/>
                <w:szCs w:val="24"/>
              </w:rPr>
            </w:pPr>
            <w:r w:rsidRPr="003D584C">
              <w:rPr>
                <w:color w:val="282828"/>
                <w:sz w:val="24"/>
                <w:szCs w:val="24"/>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84"/>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181"/>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81"/>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2.1.3.</w:t>
            </w:r>
          </w:p>
        </w:tc>
        <w:tc>
          <w:tcPr>
            <w:tcW w:w="3260" w:type="dxa"/>
            <w:vMerge w:val="restart"/>
            <w:tcBorders>
              <w:top w:val="nil"/>
              <w:left w:val="single" w:sz="4" w:space="0" w:color="auto"/>
              <w:right w:val="single" w:sz="4" w:space="0" w:color="auto"/>
            </w:tcBorders>
          </w:tcPr>
          <w:p w:rsidR="00B935E4" w:rsidRPr="003D584C" w:rsidRDefault="00B935E4" w:rsidP="003D584C">
            <w:pPr>
              <w:jc w:val="both"/>
              <w:rPr>
                <w:color w:val="FF0000"/>
                <w:sz w:val="24"/>
                <w:szCs w:val="24"/>
              </w:rPr>
            </w:pPr>
            <w:r w:rsidRPr="003D584C">
              <w:rPr>
                <w:color w:val="282828"/>
                <w:sz w:val="24"/>
                <w:szCs w:val="24"/>
              </w:rPr>
              <w:t>Компенсация части затрат на воспроизводство сельскохозяйственных животных в личных подсобных хозяйствах жителей района</w:t>
            </w:r>
          </w:p>
        </w:tc>
        <w:tc>
          <w:tcPr>
            <w:tcW w:w="1956" w:type="dxa"/>
            <w:vMerge w:val="restart"/>
            <w:tcBorders>
              <w:top w:val="single" w:sz="4" w:space="0" w:color="auto"/>
              <w:left w:val="single" w:sz="4" w:space="0" w:color="auto"/>
              <w:right w:val="single" w:sz="4" w:space="0" w:color="auto"/>
            </w:tcBorders>
            <w:shd w:val="clear" w:color="auto" w:fill="auto"/>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84"/>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3D584C">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3D584C">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3D584C">
            <w:pPr>
              <w:jc w:val="both"/>
              <w:rPr>
                <w:color w:val="FF0000"/>
                <w:sz w:val="24"/>
                <w:szCs w:val="24"/>
              </w:rPr>
            </w:pPr>
          </w:p>
        </w:tc>
        <w:tc>
          <w:tcPr>
            <w:tcW w:w="1956" w:type="dxa"/>
            <w:vMerge/>
            <w:tcBorders>
              <w:left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3D584C">
            <w:pPr>
              <w:jc w:val="both"/>
              <w:rPr>
                <w:color w:val="FF0000"/>
                <w:sz w:val="24"/>
                <w:szCs w:val="24"/>
              </w:rPr>
            </w:pPr>
          </w:p>
        </w:tc>
        <w:tc>
          <w:tcPr>
            <w:tcW w:w="1956" w:type="dxa"/>
            <w:vMerge/>
            <w:tcBorders>
              <w:left w:val="single" w:sz="4" w:space="0" w:color="auto"/>
              <w:bottom w:val="single" w:sz="4" w:space="0" w:color="auto"/>
              <w:right w:val="single" w:sz="4" w:space="0" w:color="auto"/>
            </w:tcBorders>
            <w:shd w:val="clear" w:color="auto" w:fill="auto"/>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2.2.</w:t>
            </w:r>
          </w:p>
        </w:tc>
        <w:tc>
          <w:tcPr>
            <w:tcW w:w="3260" w:type="dxa"/>
            <w:vMerge w:val="restart"/>
            <w:tcBorders>
              <w:top w:val="nil"/>
              <w:left w:val="single" w:sz="4" w:space="0" w:color="auto"/>
              <w:right w:val="single" w:sz="4" w:space="0" w:color="auto"/>
            </w:tcBorders>
          </w:tcPr>
          <w:p w:rsidR="00B935E4" w:rsidRPr="003D584C" w:rsidRDefault="00B935E4" w:rsidP="003D584C">
            <w:pPr>
              <w:jc w:val="both"/>
              <w:rPr>
                <w:color w:val="FF0000"/>
                <w:sz w:val="24"/>
                <w:szCs w:val="24"/>
              </w:rPr>
            </w:pPr>
            <w:r w:rsidRPr="003D584C">
              <w:rPr>
                <w:bCs/>
                <w:color w:val="000000"/>
                <w:sz w:val="24"/>
                <w:szCs w:val="24"/>
              </w:rPr>
              <w:t xml:space="preserve">Создание условий для развития сельскохозяйственной деятельности малых форм хозяйствования </w:t>
            </w:r>
            <w:r w:rsidRPr="003D584C">
              <w:rPr>
                <w:bCs/>
                <w:color w:val="282828"/>
                <w:sz w:val="24"/>
                <w:szCs w:val="24"/>
              </w:rPr>
              <w:t>(5)</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33 485,7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17 464,6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4 951,1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5 010,0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5 050,0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3D584C">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3D584C">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24 395,7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16 454,6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3 941,1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4 000,0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2"/>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3D584C">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9 090,0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5 050,0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3D584C">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57"/>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2.2.1.</w:t>
            </w:r>
          </w:p>
        </w:tc>
        <w:tc>
          <w:tcPr>
            <w:tcW w:w="3260" w:type="dxa"/>
            <w:vMerge w:val="restart"/>
            <w:tcBorders>
              <w:top w:val="nil"/>
              <w:left w:val="single" w:sz="4" w:space="0" w:color="auto"/>
              <w:right w:val="single" w:sz="4" w:space="0" w:color="auto"/>
            </w:tcBorders>
          </w:tcPr>
          <w:p w:rsidR="00B935E4" w:rsidRPr="003D584C" w:rsidRDefault="00B935E4" w:rsidP="003D584C">
            <w:pPr>
              <w:jc w:val="both"/>
              <w:rPr>
                <w:color w:val="FF0000"/>
                <w:sz w:val="24"/>
                <w:szCs w:val="24"/>
              </w:rPr>
            </w:pPr>
            <w:r w:rsidRPr="003D584C">
              <w:rPr>
                <w:color w:val="282828"/>
                <w:sz w:val="24"/>
                <w:szCs w:val="24"/>
              </w:rPr>
              <w:t>Субсидирование на возмещение части затрат на развитие материально-технической базы (за исключением личных подсобных хозяйств)</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24 395,7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16 454,6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3 941,1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4 000,0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8"/>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24 395,7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16 454,6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3 941,1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4 000,0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7"/>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30"/>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2.2.2.</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color w:val="282828"/>
                <w:sz w:val="24"/>
                <w:szCs w:val="24"/>
              </w:rPr>
              <w:t>Субсидирование на возмещение части затрат (расходов) на уплату за пользование электроэнергией</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9 090,0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5 050,0</w:t>
            </w:r>
          </w:p>
        </w:tc>
      </w:tr>
      <w:tr w:rsidR="00B935E4" w:rsidRPr="003D584C" w:rsidTr="00264B4F">
        <w:trPr>
          <w:trHeight w:val="264"/>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32"/>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9 090,0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1 010,0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5 050,0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5"/>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2.2.3.</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color w:val="282828"/>
                <w:sz w:val="24"/>
                <w:szCs w:val="24"/>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8"/>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7"/>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0"/>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2.3.</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bCs/>
                <w:color w:val="000000"/>
                <w:sz w:val="24"/>
                <w:szCs w:val="24"/>
              </w:rPr>
              <w:t xml:space="preserve">Обеспечение устойчивого развития рыбохозяйственного комплекса </w:t>
            </w:r>
            <w:r w:rsidRPr="003D584C">
              <w:rPr>
                <w:bCs/>
                <w:color w:val="282828"/>
                <w:sz w:val="24"/>
                <w:szCs w:val="24"/>
              </w:rPr>
              <w:t>(5)</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951,0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4"/>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951,0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27"/>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5"/>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2.3.1.</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color w:val="282828"/>
                <w:sz w:val="24"/>
                <w:szCs w:val="24"/>
              </w:rPr>
              <w:t>Субсидирование вылова и реализации товарной пищевой рыбы (в том числе искусственно выращенной), товарной пищевой рыбопродукции</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951,0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6"/>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951,0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3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60"/>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2.4.</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bCs/>
                <w:color w:val="000000"/>
                <w:sz w:val="24"/>
                <w:szCs w:val="24"/>
              </w:rPr>
              <w:t xml:space="preserve">Развитие системы заготовки и переработки дикоросов </w:t>
            </w:r>
            <w:r w:rsidRPr="003D584C">
              <w:rPr>
                <w:bCs/>
                <w:color w:val="282828"/>
                <w:sz w:val="24"/>
                <w:szCs w:val="24"/>
              </w:rPr>
              <w:t>(5)</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837,0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8"/>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837,0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3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4"/>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2.4.1.</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color w:val="282828"/>
                <w:sz w:val="24"/>
                <w:szCs w:val="24"/>
              </w:rPr>
              <w:t>Субсидии на развитие деятельности по заготовке и переработке дикоросов</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837,0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5"/>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837,0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279,0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6"/>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4"/>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2.5.</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bCs/>
                <w:color w:val="000000"/>
                <w:sz w:val="24"/>
                <w:szCs w:val="24"/>
              </w:rPr>
              <w:t>Основное мероприятие «</w:t>
            </w:r>
            <w:r w:rsidRPr="003D584C">
              <w:rPr>
                <w:bCs/>
                <w:color w:val="282828"/>
                <w:sz w:val="24"/>
                <w:szCs w:val="24"/>
              </w:rPr>
              <w:t>Создание условий для устойчивого развития сельских территорий» (5)</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130 419,0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72 455,0</w:t>
            </w:r>
          </w:p>
        </w:tc>
      </w:tr>
      <w:tr w:rsidR="00B935E4" w:rsidRPr="003D584C" w:rsidTr="00264B4F">
        <w:trPr>
          <w:trHeight w:val="262"/>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3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130 419,0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72 455,0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4"/>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2.5.1.</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color w:val="282828"/>
                <w:sz w:val="24"/>
                <w:szCs w:val="24"/>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130 419,0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72 455,0</w:t>
            </w:r>
          </w:p>
        </w:tc>
      </w:tr>
      <w:tr w:rsidR="00B935E4" w:rsidRPr="003D584C" w:rsidTr="00264B4F">
        <w:trPr>
          <w:trHeight w:val="290"/>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6"/>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130 419,0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14 491,0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spacing w:after="200" w:line="276" w:lineRule="auto"/>
              <w:jc w:val="center"/>
              <w:rPr>
                <w:rFonts w:eastAsia="Calibri"/>
                <w:bCs/>
                <w:sz w:val="24"/>
                <w:szCs w:val="24"/>
                <w:lang w:eastAsia="en-US"/>
              </w:rPr>
            </w:pPr>
            <w:r w:rsidRPr="003D584C">
              <w:rPr>
                <w:rFonts w:eastAsia="Calibri"/>
                <w:bCs/>
                <w:sz w:val="24"/>
                <w:szCs w:val="24"/>
                <w:lang w:eastAsia="en-US"/>
              </w:rPr>
              <w:t>72 455,0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86"/>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2.5.2.</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color w:val="282828"/>
                <w:sz w:val="24"/>
                <w:szCs w:val="24"/>
              </w:rPr>
              <w:t>Софинансирование заявки на грантовую поддержку местных инициатив граждан, проживающих в сельской местности</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6"/>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29"/>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4"/>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2.5.3.</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rFonts w:eastAsia="Calibri"/>
                <w:bCs/>
                <w:sz w:val="24"/>
                <w:szCs w:val="24"/>
              </w:rPr>
            </w:pPr>
            <w:r w:rsidRPr="003D584C">
              <w:rPr>
                <w:color w:val="282828"/>
                <w:sz w:val="24"/>
                <w:szCs w:val="24"/>
              </w:rPr>
              <w:t xml:space="preserve">Субсидия на </w:t>
            </w:r>
            <w:r w:rsidRPr="003D584C">
              <w:rPr>
                <w:rFonts w:eastAsia="Calibri"/>
                <w:sz w:val="24"/>
                <w:szCs w:val="24"/>
              </w:rPr>
              <w:t>возмещение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w:t>
            </w:r>
            <w:r w:rsidR="003D584C">
              <w:rPr>
                <w:rFonts w:eastAsia="Calibri"/>
                <w:sz w:val="24"/>
                <w:szCs w:val="24"/>
              </w:rPr>
              <w:t xml:space="preserve">ского автономного округа – Югры </w:t>
            </w:r>
            <w:r w:rsidRPr="003D584C">
              <w:rPr>
                <w:rFonts w:eastAsia="Calibri"/>
                <w:sz w:val="24"/>
                <w:szCs w:val="24"/>
              </w:rPr>
              <w:t>с ограниченными сроками завоза грузов</w:t>
            </w:r>
          </w:p>
          <w:p w:rsidR="00B935E4" w:rsidRPr="003D584C" w:rsidRDefault="00B935E4" w:rsidP="00B935E4">
            <w:pPr>
              <w:jc w:val="both"/>
              <w:rPr>
                <w:color w:val="FF0000"/>
                <w:sz w:val="24"/>
                <w:szCs w:val="24"/>
              </w:rPr>
            </w:pP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76"/>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6"/>
        </w:trPr>
        <w:tc>
          <w:tcPr>
            <w:tcW w:w="1271" w:type="dxa"/>
            <w:vMerge/>
            <w:tcBorders>
              <w:left w:val="single" w:sz="4" w:space="0" w:color="auto"/>
              <w:right w:val="single" w:sz="4" w:space="0" w:color="auto"/>
            </w:tcBorders>
          </w:tcPr>
          <w:p w:rsidR="00B935E4" w:rsidRPr="003D584C" w:rsidRDefault="00B935E4" w:rsidP="00B935E4">
            <w:pP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07"/>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color w:val="FF0000"/>
                <w:sz w:val="24"/>
                <w:szCs w:val="24"/>
              </w:rPr>
            </w:pPr>
          </w:p>
        </w:tc>
        <w:tc>
          <w:tcPr>
            <w:tcW w:w="3260" w:type="dxa"/>
            <w:vMerge w:val="restart"/>
            <w:tcBorders>
              <w:top w:val="nil"/>
              <w:left w:val="single" w:sz="4" w:space="0" w:color="auto"/>
              <w:right w:val="single" w:sz="4" w:space="0" w:color="auto"/>
            </w:tcBorders>
          </w:tcPr>
          <w:p w:rsidR="00B935E4" w:rsidRPr="003D584C" w:rsidRDefault="00B935E4" w:rsidP="00B935E4">
            <w:pPr>
              <w:jc w:val="center"/>
              <w:rPr>
                <w:color w:val="FF0000"/>
                <w:sz w:val="24"/>
                <w:szCs w:val="24"/>
              </w:rPr>
            </w:pPr>
            <w:r w:rsidRPr="003D584C">
              <w:rPr>
                <w:bCs/>
                <w:color w:val="282828"/>
                <w:sz w:val="24"/>
                <w:szCs w:val="24"/>
              </w:rPr>
              <w:t>Итого по подпрограмме 2</w:t>
            </w:r>
          </w:p>
        </w:tc>
        <w:tc>
          <w:tcPr>
            <w:tcW w:w="1956" w:type="dxa"/>
            <w:vMerge w:val="restart"/>
            <w:tcBorders>
              <w:top w:val="nil"/>
              <w:left w:val="single" w:sz="4" w:space="0" w:color="auto"/>
              <w:right w:val="single" w:sz="4" w:space="0" w:color="auto"/>
            </w:tcBorders>
          </w:tcPr>
          <w:p w:rsidR="00B935E4" w:rsidRPr="003D584C" w:rsidRDefault="00B935E4" w:rsidP="00B935E4">
            <w:pPr>
              <w:jc w:val="cente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310 972,5</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80 978,2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68 464,7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68 523,6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15 501,0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77 505,0</w:t>
            </w:r>
          </w:p>
        </w:tc>
      </w:tr>
      <w:tr w:rsidR="00B935E4" w:rsidRPr="003D584C" w:rsidTr="00264B4F">
        <w:trPr>
          <w:trHeight w:val="256"/>
        </w:trPr>
        <w:tc>
          <w:tcPr>
            <w:tcW w:w="1271"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171 463,5</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65 477,2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52 963,7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53 022,6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195"/>
        </w:trPr>
        <w:tc>
          <w:tcPr>
            <w:tcW w:w="1271"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139 509,0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15 501,0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15 501,0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15 501,1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15 501,0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77 505,0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29"/>
        </w:trPr>
        <w:tc>
          <w:tcPr>
            <w:tcW w:w="15287" w:type="dxa"/>
            <w:gridSpan w:val="10"/>
            <w:tcBorders>
              <w:top w:val="nil"/>
              <w:left w:val="single" w:sz="4" w:space="0" w:color="auto"/>
              <w:bottom w:val="single" w:sz="4" w:space="0" w:color="000000"/>
              <w:right w:val="single" w:sz="4" w:space="0" w:color="auto"/>
            </w:tcBorders>
          </w:tcPr>
          <w:p w:rsidR="00B935E4" w:rsidRPr="003D584C" w:rsidRDefault="00B935E4" w:rsidP="00B935E4">
            <w:pPr>
              <w:jc w:val="center"/>
              <w:rPr>
                <w:b/>
                <w:color w:val="FF0000"/>
                <w:sz w:val="24"/>
                <w:szCs w:val="24"/>
              </w:rPr>
            </w:pPr>
            <w:r w:rsidRPr="003D584C">
              <w:rPr>
                <w:b/>
                <w:bCs/>
                <w:color w:val="282828"/>
                <w:sz w:val="24"/>
                <w:szCs w:val="24"/>
              </w:rPr>
              <w:t>Подпрограмма 3. Защита прав потребителей в Нижневартовском районе</w:t>
            </w:r>
          </w:p>
        </w:tc>
      </w:tr>
      <w:tr w:rsidR="00B935E4" w:rsidRPr="003D584C" w:rsidTr="00264B4F">
        <w:trPr>
          <w:trHeight w:val="331"/>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3.1.</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bCs/>
                <w:color w:val="000000"/>
                <w:sz w:val="24"/>
                <w:szCs w:val="24"/>
              </w:rPr>
              <w:t>Основное мероприятие «</w:t>
            </w:r>
            <w:r w:rsidRPr="003D584C">
              <w:rPr>
                <w:bCs/>
                <w:color w:val="282828"/>
                <w:sz w:val="24"/>
                <w:szCs w:val="24"/>
              </w:rPr>
              <w:t xml:space="preserve">Обеспечение доступности правовой помощи для </w:t>
            </w:r>
            <w:r w:rsidR="003D584C">
              <w:rPr>
                <w:bCs/>
                <w:color w:val="282828"/>
                <w:sz w:val="24"/>
                <w:szCs w:val="24"/>
              </w:rPr>
              <w:t>потребителей района» (6–</w:t>
            </w:r>
            <w:r w:rsidRPr="003D584C">
              <w:rPr>
                <w:bCs/>
                <w:color w:val="282828"/>
                <w:sz w:val="24"/>
                <w:szCs w:val="24"/>
              </w:rPr>
              <w:t>7)</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jc w:val="both"/>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6532" w:type="dxa"/>
            <w:gridSpan w:val="6"/>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color w:val="FF0000"/>
                <w:sz w:val="24"/>
                <w:szCs w:val="24"/>
              </w:rPr>
            </w:pPr>
            <w:r w:rsidRPr="003D584C">
              <w:rPr>
                <w:bCs/>
                <w:color w:val="282828"/>
                <w:sz w:val="24"/>
                <w:szCs w:val="24"/>
              </w:rPr>
              <w:t>за счет финансирования основной деятельности исполнителя</w:t>
            </w:r>
          </w:p>
        </w:tc>
      </w:tr>
      <w:tr w:rsidR="00B935E4" w:rsidRPr="003D584C" w:rsidTr="00264B4F">
        <w:trPr>
          <w:trHeight w:val="266"/>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6532" w:type="dxa"/>
            <w:gridSpan w:val="6"/>
            <w:vMerge w:val="restart"/>
            <w:tcBorders>
              <w:top w:val="nil"/>
              <w:left w:val="nil"/>
              <w:right w:val="single" w:sz="4" w:space="0" w:color="auto"/>
            </w:tcBorders>
            <w:shd w:val="clear" w:color="auto" w:fill="auto"/>
            <w:noWrap/>
          </w:tcPr>
          <w:p w:rsidR="00B935E4" w:rsidRPr="003D584C" w:rsidRDefault="00B935E4" w:rsidP="00B935E4">
            <w:pPr>
              <w:jc w:val="center"/>
              <w:rPr>
                <w:color w:val="FF0000"/>
                <w:sz w:val="24"/>
                <w:szCs w:val="24"/>
              </w:rPr>
            </w:pPr>
            <w:r w:rsidRPr="003D584C">
              <w:rPr>
                <w:bCs/>
                <w:color w:val="282828"/>
                <w:sz w:val="24"/>
                <w:szCs w:val="24"/>
              </w:rPr>
              <w:t>за счет финансирования основной деятельности исполнителя</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6532" w:type="dxa"/>
            <w:gridSpan w:val="6"/>
            <w:vMerge/>
            <w:tcBorders>
              <w:left w:val="nil"/>
              <w:right w:val="single" w:sz="4" w:space="0" w:color="auto"/>
            </w:tcBorders>
            <w:shd w:val="clear" w:color="auto" w:fill="auto"/>
            <w:noWrap/>
          </w:tcPr>
          <w:p w:rsidR="00B935E4" w:rsidRPr="003D584C" w:rsidRDefault="00B935E4" w:rsidP="00B935E4">
            <w:pPr>
              <w:jc w:val="center"/>
              <w:rPr>
                <w:color w:val="FF0000"/>
                <w:sz w:val="24"/>
                <w:szCs w:val="24"/>
              </w:rPr>
            </w:pPr>
          </w:p>
        </w:tc>
      </w:tr>
      <w:tr w:rsidR="00B935E4" w:rsidRPr="003D584C" w:rsidTr="00264B4F">
        <w:trPr>
          <w:trHeight w:val="178"/>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6532" w:type="dxa"/>
            <w:gridSpan w:val="6"/>
            <w:vMerge/>
            <w:tcBorders>
              <w:left w:val="nil"/>
              <w:right w:val="single" w:sz="4" w:space="0" w:color="auto"/>
            </w:tcBorders>
            <w:shd w:val="clear" w:color="auto" w:fill="auto"/>
            <w:noWrap/>
          </w:tcPr>
          <w:p w:rsidR="00B935E4" w:rsidRPr="003D584C" w:rsidRDefault="00B935E4" w:rsidP="00B935E4">
            <w:pPr>
              <w:jc w:val="center"/>
              <w:rPr>
                <w:color w:val="FF0000"/>
                <w:sz w:val="24"/>
                <w:szCs w:val="24"/>
              </w:rPr>
            </w:pP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6532" w:type="dxa"/>
            <w:gridSpan w:val="6"/>
            <w:vMerge/>
            <w:tcBorders>
              <w:left w:val="nil"/>
              <w:bottom w:val="single" w:sz="4" w:space="0" w:color="auto"/>
              <w:right w:val="single" w:sz="4" w:space="0" w:color="auto"/>
            </w:tcBorders>
            <w:shd w:val="clear" w:color="auto" w:fill="auto"/>
            <w:noWrap/>
          </w:tcPr>
          <w:p w:rsidR="00B935E4" w:rsidRPr="003D584C" w:rsidRDefault="00B935E4" w:rsidP="00B935E4">
            <w:pPr>
              <w:jc w:val="center"/>
              <w:rPr>
                <w:color w:val="FF0000"/>
                <w:sz w:val="24"/>
                <w:szCs w:val="24"/>
              </w:rPr>
            </w:pPr>
          </w:p>
        </w:tc>
      </w:tr>
      <w:tr w:rsidR="00B935E4" w:rsidRPr="003D584C" w:rsidTr="00264B4F">
        <w:trPr>
          <w:trHeight w:val="315"/>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3.2.</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bCs/>
                <w:color w:val="000000"/>
                <w:sz w:val="24"/>
                <w:szCs w:val="24"/>
              </w:rPr>
              <w:t>Основное мероприятие «</w:t>
            </w:r>
            <w:r w:rsidRPr="003D584C">
              <w:rPr>
                <w:bCs/>
                <w:color w:val="282828"/>
                <w:sz w:val="24"/>
                <w:szCs w:val="24"/>
              </w:rPr>
              <w:t>Повышение потребительской грамотности жителей района, формирование навыков и стереотипов грамотного</w:t>
            </w:r>
            <w:r w:rsidR="003D584C">
              <w:rPr>
                <w:bCs/>
                <w:color w:val="282828"/>
                <w:sz w:val="24"/>
                <w:szCs w:val="24"/>
              </w:rPr>
              <w:t xml:space="preserve"> потребительского поведения» (6–</w:t>
            </w:r>
            <w:r w:rsidRPr="003D584C">
              <w:rPr>
                <w:bCs/>
                <w:color w:val="282828"/>
                <w:sz w:val="24"/>
                <w:szCs w:val="24"/>
              </w:rPr>
              <w:t>7)</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 xml:space="preserve">Управление </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100,0</w:t>
            </w:r>
          </w:p>
        </w:tc>
      </w:tr>
      <w:tr w:rsidR="00B935E4" w:rsidRPr="003D584C" w:rsidTr="00264B4F">
        <w:trPr>
          <w:trHeight w:val="276"/>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3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100,0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99"/>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3.2.1.</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color w:val="282828"/>
                <w:sz w:val="24"/>
                <w:szCs w:val="24"/>
              </w:rPr>
              <w:t>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jc w:val="both"/>
              <w:rPr>
                <w:color w:val="282828"/>
                <w:sz w:val="24"/>
                <w:szCs w:val="24"/>
              </w:rPr>
            </w:pPr>
            <w:r w:rsidRPr="003D584C">
              <w:rPr>
                <w:color w:val="282828"/>
                <w:sz w:val="24"/>
                <w:szCs w:val="24"/>
              </w:rPr>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100,0</w:t>
            </w:r>
          </w:p>
        </w:tc>
      </w:tr>
      <w:tr w:rsidR="00B935E4" w:rsidRPr="003D584C" w:rsidTr="00264B4F">
        <w:trPr>
          <w:trHeight w:val="29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16"/>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100,0</w:t>
            </w: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43"/>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3.3.</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bCs/>
                <w:color w:val="000000"/>
                <w:sz w:val="24"/>
                <w:szCs w:val="24"/>
              </w:rPr>
              <w:t>Основное мероприятие «</w:t>
            </w:r>
            <w:r w:rsidRPr="003D584C">
              <w:rPr>
                <w:bCs/>
                <w:color w:val="282828"/>
                <w:sz w:val="24"/>
                <w:szCs w:val="24"/>
              </w:rPr>
              <w:t>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w:t>
            </w:r>
            <w:r w:rsidR="003D584C">
              <w:rPr>
                <w:bCs/>
                <w:color w:val="282828"/>
                <w:sz w:val="24"/>
                <w:szCs w:val="24"/>
              </w:rPr>
              <w:t xml:space="preserve"> услуг на территории района» (6–</w:t>
            </w:r>
            <w:r w:rsidRPr="003D584C">
              <w:rPr>
                <w:bCs/>
                <w:color w:val="282828"/>
                <w:sz w:val="24"/>
                <w:szCs w:val="24"/>
              </w:rPr>
              <w:t>7)</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6532" w:type="dxa"/>
            <w:gridSpan w:val="6"/>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color w:val="FF0000"/>
                <w:sz w:val="24"/>
                <w:szCs w:val="24"/>
              </w:rPr>
            </w:pPr>
            <w:r w:rsidRPr="003D584C">
              <w:rPr>
                <w:bCs/>
                <w:color w:val="282828"/>
                <w:sz w:val="24"/>
                <w:szCs w:val="24"/>
              </w:rPr>
              <w:t>за счет финансирования основной деятельности исполнителя</w:t>
            </w:r>
          </w:p>
        </w:tc>
      </w:tr>
      <w:tr w:rsidR="00B935E4" w:rsidRPr="003D584C" w:rsidTr="00264B4F">
        <w:trPr>
          <w:trHeight w:val="406"/>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6532" w:type="dxa"/>
            <w:gridSpan w:val="6"/>
            <w:vMerge w:val="restart"/>
            <w:tcBorders>
              <w:top w:val="nil"/>
              <w:left w:val="nil"/>
              <w:right w:val="single" w:sz="4" w:space="0" w:color="auto"/>
            </w:tcBorders>
            <w:shd w:val="clear" w:color="auto" w:fill="auto"/>
            <w:noWrap/>
          </w:tcPr>
          <w:p w:rsidR="00B935E4" w:rsidRPr="003D584C" w:rsidRDefault="00B935E4" w:rsidP="00B935E4">
            <w:pPr>
              <w:jc w:val="center"/>
              <w:rPr>
                <w:color w:val="FF0000"/>
                <w:sz w:val="24"/>
                <w:szCs w:val="24"/>
              </w:rPr>
            </w:pPr>
            <w:r w:rsidRPr="003D584C">
              <w:rPr>
                <w:bCs/>
                <w:color w:val="282828"/>
                <w:sz w:val="24"/>
                <w:szCs w:val="24"/>
              </w:rPr>
              <w:t>за счет финансирования основной деятельности исполнителя</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6532" w:type="dxa"/>
            <w:gridSpan w:val="6"/>
            <w:vMerge/>
            <w:tcBorders>
              <w:left w:val="nil"/>
              <w:right w:val="single" w:sz="4" w:space="0" w:color="auto"/>
            </w:tcBorders>
            <w:shd w:val="clear" w:color="auto" w:fill="auto"/>
            <w:noWrap/>
          </w:tcPr>
          <w:p w:rsidR="00B935E4" w:rsidRPr="003D584C" w:rsidRDefault="00B935E4" w:rsidP="00B935E4">
            <w:pPr>
              <w:jc w:val="center"/>
              <w:rPr>
                <w:color w:val="FF0000"/>
                <w:sz w:val="24"/>
                <w:szCs w:val="24"/>
              </w:rPr>
            </w:pPr>
          </w:p>
        </w:tc>
      </w:tr>
      <w:tr w:rsidR="00B935E4" w:rsidRPr="003D584C" w:rsidTr="00264B4F">
        <w:trPr>
          <w:trHeight w:val="319"/>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6532" w:type="dxa"/>
            <w:gridSpan w:val="6"/>
            <w:vMerge/>
            <w:tcBorders>
              <w:left w:val="nil"/>
              <w:right w:val="single" w:sz="4" w:space="0" w:color="auto"/>
            </w:tcBorders>
            <w:shd w:val="clear" w:color="auto" w:fill="auto"/>
            <w:noWrap/>
          </w:tcPr>
          <w:p w:rsidR="00B935E4" w:rsidRPr="003D584C" w:rsidRDefault="00B935E4" w:rsidP="00B935E4">
            <w:pPr>
              <w:jc w:val="center"/>
              <w:rPr>
                <w:color w:val="FF0000"/>
                <w:sz w:val="24"/>
                <w:szCs w:val="24"/>
              </w:rPr>
            </w:pP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jc w:val="both"/>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6532" w:type="dxa"/>
            <w:gridSpan w:val="6"/>
            <w:vMerge/>
            <w:tcBorders>
              <w:left w:val="nil"/>
              <w:bottom w:val="single" w:sz="4" w:space="0" w:color="auto"/>
              <w:right w:val="single" w:sz="4" w:space="0" w:color="auto"/>
            </w:tcBorders>
            <w:shd w:val="clear" w:color="auto" w:fill="auto"/>
            <w:noWrap/>
          </w:tcPr>
          <w:p w:rsidR="00B935E4" w:rsidRPr="003D584C" w:rsidRDefault="00B935E4" w:rsidP="00B935E4">
            <w:pPr>
              <w:jc w:val="center"/>
              <w:rPr>
                <w:color w:val="FF0000"/>
                <w:sz w:val="24"/>
                <w:szCs w:val="24"/>
              </w:rPr>
            </w:pPr>
          </w:p>
        </w:tc>
      </w:tr>
      <w:tr w:rsidR="00B935E4" w:rsidRPr="003D584C" w:rsidTr="00264B4F">
        <w:trPr>
          <w:trHeight w:val="279"/>
        </w:trPr>
        <w:tc>
          <w:tcPr>
            <w:tcW w:w="1271" w:type="dxa"/>
            <w:vMerge w:val="restart"/>
            <w:tcBorders>
              <w:top w:val="nil"/>
              <w:left w:val="single" w:sz="4" w:space="0" w:color="auto"/>
              <w:right w:val="single" w:sz="4" w:space="0" w:color="auto"/>
            </w:tcBorders>
          </w:tcPr>
          <w:p w:rsidR="00B935E4" w:rsidRPr="003D584C" w:rsidRDefault="00B935E4" w:rsidP="00B935E4">
            <w:pPr>
              <w:jc w:val="center"/>
              <w:rPr>
                <w:sz w:val="24"/>
                <w:szCs w:val="24"/>
              </w:rPr>
            </w:pPr>
            <w:r w:rsidRPr="003D584C">
              <w:rPr>
                <w:sz w:val="24"/>
                <w:szCs w:val="24"/>
              </w:rPr>
              <w:t>3.4.</w:t>
            </w:r>
          </w:p>
        </w:tc>
        <w:tc>
          <w:tcPr>
            <w:tcW w:w="3260" w:type="dxa"/>
            <w:vMerge w:val="restart"/>
            <w:tcBorders>
              <w:top w:val="nil"/>
              <w:left w:val="single" w:sz="4" w:space="0" w:color="auto"/>
              <w:right w:val="single" w:sz="4" w:space="0" w:color="auto"/>
            </w:tcBorders>
          </w:tcPr>
          <w:p w:rsidR="00B935E4" w:rsidRPr="003D584C" w:rsidRDefault="00B935E4" w:rsidP="00B935E4">
            <w:pPr>
              <w:jc w:val="both"/>
              <w:rPr>
                <w:color w:val="FF0000"/>
                <w:sz w:val="24"/>
                <w:szCs w:val="24"/>
              </w:rPr>
            </w:pPr>
            <w:r w:rsidRPr="003D584C">
              <w:rPr>
                <w:bCs/>
                <w:color w:val="000000"/>
                <w:sz w:val="24"/>
                <w:szCs w:val="24"/>
              </w:rPr>
              <w:t>Основное мероприятие «</w:t>
            </w:r>
            <w:r w:rsidRPr="003D584C">
              <w:rPr>
                <w:bCs/>
                <w:color w:val="282828"/>
                <w:sz w:val="24"/>
                <w:szCs w:val="24"/>
              </w:rPr>
              <w:t>Обеспечение комплексного подхода к решению актуальных задач по обеспечению и защите</w:t>
            </w:r>
            <w:r w:rsidR="003D584C">
              <w:rPr>
                <w:bCs/>
                <w:color w:val="282828"/>
                <w:sz w:val="24"/>
                <w:szCs w:val="24"/>
              </w:rPr>
              <w:t xml:space="preserve"> прав потребителей в районе» (6–</w:t>
            </w:r>
            <w:r w:rsidRPr="003D584C">
              <w:rPr>
                <w:bCs/>
                <w:color w:val="282828"/>
                <w:sz w:val="24"/>
                <w:szCs w:val="24"/>
              </w:rPr>
              <w:t>7)</w:t>
            </w:r>
          </w:p>
        </w:tc>
        <w:tc>
          <w:tcPr>
            <w:tcW w:w="1956" w:type="dxa"/>
            <w:vMerge w:val="restart"/>
            <w:tcBorders>
              <w:top w:val="single" w:sz="4" w:space="0" w:color="auto"/>
              <w:left w:val="single" w:sz="4" w:space="0" w:color="auto"/>
              <w:right w:val="single" w:sz="4" w:space="0" w:color="auto"/>
            </w:tcBorders>
          </w:tcPr>
          <w:p w:rsidR="00B935E4" w:rsidRPr="003D584C" w:rsidRDefault="00B935E4" w:rsidP="00B935E4">
            <w:pPr>
              <w:rPr>
                <w:color w:val="FF0000"/>
                <w:sz w:val="24"/>
                <w:szCs w:val="24"/>
              </w:rPr>
            </w:pPr>
            <w:r w:rsidRPr="003D584C">
              <w:rPr>
                <w:color w:val="282828"/>
                <w:sz w:val="24"/>
                <w:szCs w:val="24"/>
              </w:rPr>
              <w:t>Управление</w:t>
            </w: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6532" w:type="dxa"/>
            <w:gridSpan w:val="6"/>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color w:val="FF0000"/>
                <w:sz w:val="24"/>
                <w:szCs w:val="24"/>
              </w:rPr>
            </w:pPr>
            <w:r w:rsidRPr="003D584C">
              <w:rPr>
                <w:bCs/>
                <w:color w:val="282828"/>
                <w:sz w:val="24"/>
                <w:szCs w:val="24"/>
              </w:rPr>
              <w:t>за счет финансирования основной деятельности исполнителя</w:t>
            </w:r>
          </w:p>
        </w:tc>
      </w:tr>
      <w:tr w:rsidR="00B935E4" w:rsidRPr="003D584C" w:rsidTr="00264B4F">
        <w:trPr>
          <w:trHeight w:val="396"/>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6532" w:type="dxa"/>
            <w:gridSpan w:val="6"/>
            <w:vMerge w:val="restart"/>
            <w:tcBorders>
              <w:top w:val="nil"/>
              <w:left w:val="nil"/>
              <w:right w:val="single" w:sz="4" w:space="0" w:color="auto"/>
            </w:tcBorders>
            <w:shd w:val="clear" w:color="auto" w:fill="auto"/>
            <w:noWrap/>
          </w:tcPr>
          <w:p w:rsidR="00B935E4" w:rsidRPr="003D584C" w:rsidRDefault="00B935E4" w:rsidP="00B935E4">
            <w:pPr>
              <w:jc w:val="center"/>
              <w:rPr>
                <w:color w:val="FF0000"/>
                <w:sz w:val="24"/>
                <w:szCs w:val="24"/>
              </w:rPr>
            </w:pPr>
            <w:r w:rsidRPr="003D584C">
              <w:rPr>
                <w:bCs/>
                <w:color w:val="282828"/>
                <w:sz w:val="24"/>
                <w:szCs w:val="24"/>
              </w:rPr>
              <w:t>за счет финансирования основной деятельности исполнителя</w:t>
            </w:r>
          </w:p>
        </w:tc>
      </w:tr>
      <w:tr w:rsidR="00B935E4" w:rsidRPr="003D584C" w:rsidTr="00264B4F">
        <w:trPr>
          <w:trHeight w:val="510"/>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6532" w:type="dxa"/>
            <w:gridSpan w:val="6"/>
            <w:vMerge/>
            <w:tcBorders>
              <w:left w:val="nil"/>
              <w:right w:val="single" w:sz="4" w:space="0" w:color="auto"/>
            </w:tcBorders>
            <w:shd w:val="clear" w:color="auto" w:fill="auto"/>
            <w:noWrap/>
          </w:tcPr>
          <w:p w:rsidR="00B935E4" w:rsidRPr="003D584C" w:rsidRDefault="00B935E4" w:rsidP="00B935E4">
            <w:pPr>
              <w:jc w:val="center"/>
              <w:rPr>
                <w:color w:val="FF0000"/>
                <w:sz w:val="24"/>
                <w:szCs w:val="24"/>
              </w:rPr>
            </w:pPr>
          </w:p>
        </w:tc>
      </w:tr>
      <w:tr w:rsidR="00B935E4" w:rsidRPr="003D584C" w:rsidTr="00264B4F">
        <w:trPr>
          <w:trHeight w:val="196"/>
        </w:trPr>
        <w:tc>
          <w:tcPr>
            <w:tcW w:w="1271" w:type="dxa"/>
            <w:vMerge/>
            <w:tcBorders>
              <w:left w:val="single" w:sz="4" w:space="0" w:color="auto"/>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6532" w:type="dxa"/>
            <w:gridSpan w:val="6"/>
            <w:vMerge/>
            <w:tcBorders>
              <w:left w:val="nil"/>
              <w:right w:val="single" w:sz="4" w:space="0" w:color="auto"/>
            </w:tcBorders>
            <w:shd w:val="clear" w:color="auto" w:fill="auto"/>
            <w:noWrap/>
          </w:tcPr>
          <w:p w:rsidR="00B935E4" w:rsidRPr="003D584C" w:rsidRDefault="00B935E4" w:rsidP="00B935E4">
            <w:pPr>
              <w:jc w:val="center"/>
              <w:rPr>
                <w:color w:val="FF0000"/>
                <w:sz w:val="24"/>
                <w:szCs w:val="24"/>
              </w:rPr>
            </w:pPr>
          </w:p>
        </w:tc>
      </w:tr>
      <w:tr w:rsidR="00B935E4" w:rsidRPr="003D584C" w:rsidTr="00264B4F">
        <w:trPr>
          <w:trHeight w:val="510"/>
        </w:trPr>
        <w:tc>
          <w:tcPr>
            <w:tcW w:w="1271" w:type="dxa"/>
            <w:vMerge/>
            <w:tcBorders>
              <w:left w:val="single" w:sz="4" w:space="0" w:color="auto"/>
              <w:bottom w:val="single" w:sz="4" w:space="0" w:color="000000"/>
              <w:right w:val="single" w:sz="4" w:space="0" w:color="auto"/>
            </w:tcBorders>
          </w:tcPr>
          <w:p w:rsidR="00B935E4" w:rsidRPr="003D584C" w:rsidRDefault="00B935E4" w:rsidP="00B935E4">
            <w:pPr>
              <w:jc w:val="center"/>
              <w:rPr>
                <w:sz w:val="24"/>
                <w:szCs w:val="24"/>
              </w:rPr>
            </w:pPr>
          </w:p>
        </w:tc>
        <w:tc>
          <w:tcPr>
            <w:tcW w:w="3260" w:type="dxa"/>
            <w:vMerge/>
            <w:tcBorders>
              <w:left w:val="single" w:sz="4" w:space="0" w:color="auto"/>
              <w:bottom w:val="single" w:sz="4" w:space="0" w:color="000000"/>
              <w:right w:val="single" w:sz="4" w:space="0" w:color="auto"/>
            </w:tcBorders>
          </w:tcPr>
          <w:p w:rsidR="00B935E4" w:rsidRPr="003D584C" w:rsidRDefault="00B935E4" w:rsidP="00B935E4">
            <w:pPr>
              <w:rPr>
                <w:color w:val="FF0000"/>
                <w:sz w:val="24"/>
                <w:szCs w:val="24"/>
              </w:rPr>
            </w:pPr>
          </w:p>
        </w:tc>
        <w:tc>
          <w:tcPr>
            <w:tcW w:w="1956" w:type="dxa"/>
            <w:vMerge/>
            <w:tcBorders>
              <w:left w:val="single" w:sz="4" w:space="0" w:color="auto"/>
              <w:bottom w:val="single" w:sz="4" w:space="0" w:color="auto"/>
              <w:right w:val="single" w:sz="4" w:space="0" w:color="auto"/>
            </w:tcBorders>
          </w:tcPr>
          <w:p w:rsidR="00B935E4" w:rsidRPr="003D584C" w:rsidRDefault="00B935E4" w:rsidP="00B935E4">
            <w:pPr>
              <w:rPr>
                <w:color w:val="FF0000"/>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иные источники финансирования</w:t>
            </w:r>
          </w:p>
        </w:tc>
        <w:tc>
          <w:tcPr>
            <w:tcW w:w="6532" w:type="dxa"/>
            <w:gridSpan w:val="6"/>
            <w:vMerge/>
            <w:tcBorders>
              <w:left w:val="nil"/>
              <w:bottom w:val="single" w:sz="4" w:space="0" w:color="auto"/>
              <w:right w:val="single" w:sz="4" w:space="0" w:color="auto"/>
            </w:tcBorders>
            <w:shd w:val="clear" w:color="auto" w:fill="auto"/>
            <w:noWrap/>
          </w:tcPr>
          <w:p w:rsidR="00B935E4" w:rsidRPr="003D584C" w:rsidRDefault="00B935E4" w:rsidP="00B935E4">
            <w:pPr>
              <w:jc w:val="center"/>
              <w:rPr>
                <w:color w:val="FF0000"/>
                <w:sz w:val="24"/>
                <w:szCs w:val="24"/>
              </w:rPr>
            </w:pPr>
          </w:p>
        </w:tc>
      </w:tr>
      <w:tr w:rsidR="00B935E4" w:rsidRPr="003D584C" w:rsidTr="00264B4F">
        <w:trPr>
          <w:trHeight w:val="255"/>
        </w:trPr>
        <w:tc>
          <w:tcPr>
            <w:tcW w:w="1271"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B935E4" w:rsidRPr="003D584C" w:rsidRDefault="00B935E4" w:rsidP="00B935E4">
            <w:pPr>
              <w:jc w:val="center"/>
              <w:rPr>
                <w:sz w:val="24"/>
                <w:szCs w:val="24"/>
              </w:rPr>
            </w:pPr>
          </w:p>
        </w:tc>
        <w:tc>
          <w:tcPr>
            <w:tcW w:w="3260" w:type="dxa"/>
            <w:vMerge w:val="restart"/>
            <w:tcBorders>
              <w:top w:val="single" w:sz="4" w:space="0" w:color="auto"/>
              <w:left w:val="single" w:sz="4" w:space="0" w:color="auto"/>
              <w:bottom w:val="single" w:sz="4" w:space="0" w:color="000000"/>
              <w:right w:val="single" w:sz="4" w:space="0" w:color="000000"/>
            </w:tcBorders>
            <w:shd w:val="clear" w:color="auto" w:fill="auto"/>
          </w:tcPr>
          <w:p w:rsidR="00B935E4" w:rsidRPr="003D584C" w:rsidRDefault="003D584C" w:rsidP="00B935E4">
            <w:pPr>
              <w:jc w:val="center"/>
              <w:rPr>
                <w:sz w:val="24"/>
                <w:szCs w:val="24"/>
              </w:rPr>
            </w:pPr>
            <w:r>
              <w:rPr>
                <w:sz w:val="24"/>
                <w:szCs w:val="24"/>
              </w:rPr>
              <w:t>И</w:t>
            </w:r>
            <w:r w:rsidR="00B935E4" w:rsidRPr="003D584C">
              <w:rPr>
                <w:sz w:val="24"/>
                <w:szCs w:val="24"/>
              </w:rPr>
              <w:t>того по подпрограмме 3</w:t>
            </w:r>
          </w:p>
        </w:tc>
        <w:tc>
          <w:tcPr>
            <w:tcW w:w="1956" w:type="dxa"/>
            <w:vMerge w:val="restart"/>
            <w:tcBorders>
              <w:top w:val="single" w:sz="4" w:space="0" w:color="auto"/>
              <w:left w:val="single" w:sz="4" w:space="0" w:color="auto"/>
              <w:bottom w:val="single" w:sz="4" w:space="0" w:color="000000"/>
              <w:right w:val="single" w:sz="4" w:space="0" w:color="000000"/>
            </w:tcBorders>
            <w:shd w:val="clear" w:color="auto" w:fill="auto"/>
          </w:tcPr>
          <w:p w:rsidR="00B935E4" w:rsidRPr="003D584C" w:rsidRDefault="00B935E4" w:rsidP="00B935E4">
            <w:pPr>
              <w:jc w:val="cente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100,0</w:t>
            </w:r>
          </w:p>
        </w:tc>
      </w:tr>
      <w:tr w:rsidR="00B935E4" w:rsidRPr="003D584C" w:rsidTr="00264B4F">
        <w:trPr>
          <w:trHeight w:val="510"/>
        </w:trPr>
        <w:tc>
          <w:tcPr>
            <w:tcW w:w="1271" w:type="dxa"/>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60"/>
        </w:trPr>
        <w:tc>
          <w:tcPr>
            <w:tcW w:w="1271" w:type="dxa"/>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40"/>
        </w:trPr>
        <w:tc>
          <w:tcPr>
            <w:tcW w:w="1271" w:type="dxa"/>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180,0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100,0</w:t>
            </w:r>
          </w:p>
        </w:tc>
      </w:tr>
      <w:tr w:rsidR="00B935E4" w:rsidRPr="003D584C" w:rsidTr="00264B4F">
        <w:trPr>
          <w:trHeight w:val="510"/>
        </w:trPr>
        <w:tc>
          <w:tcPr>
            <w:tcW w:w="1271" w:type="dxa"/>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3260"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453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935E4" w:rsidRPr="003D584C" w:rsidRDefault="00B935E4" w:rsidP="00B935E4">
            <w:pPr>
              <w:rPr>
                <w:sz w:val="24"/>
                <w:szCs w:val="24"/>
              </w:rPr>
            </w:pPr>
            <w:r w:rsidRPr="003D584C">
              <w:rPr>
                <w:sz w:val="24"/>
                <w:szCs w:val="24"/>
              </w:rPr>
              <w:t>Всего по муниципальной программе:</w:t>
            </w:r>
          </w:p>
        </w:tc>
        <w:tc>
          <w:tcPr>
            <w:tcW w:w="1956" w:type="dxa"/>
            <w:vMerge w:val="restart"/>
            <w:tcBorders>
              <w:top w:val="single" w:sz="4" w:space="0" w:color="auto"/>
              <w:left w:val="single" w:sz="4" w:space="0" w:color="auto"/>
              <w:bottom w:val="single" w:sz="4" w:space="0" w:color="000000"/>
              <w:right w:val="single" w:sz="4" w:space="0" w:color="000000"/>
            </w:tcBorders>
            <w:shd w:val="clear" w:color="auto" w:fill="auto"/>
          </w:tcPr>
          <w:p w:rsidR="00B935E4" w:rsidRPr="003D584C" w:rsidRDefault="00B935E4" w:rsidP="00B935E4">
            <w:pPr>
              <w:jc w:val="cente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334 072,7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85 500,0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70 787,0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70 845,9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89 116,5</w:t>
            </w:r>
          </w:p>
        </w:tc>
      </w:tr>
      <w:tr w:rsidR="00B935E4" w:rsidRPr="003D584C" w:rsidTr="00264B4F">
        <w:trPr>
          <w:trHeight w:val="311"/>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429"/>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173 663,0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67 676,7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52 963,7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53 022,6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160 409,7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89 116,5</w:t>
            </w:r>
          </w:p>
        </w:tc>
      </w:tr>
      <w:tr w:rsidR="00B935E4" w:rsidRPr="003D584C" w:rsidTr="00264B4F">
        <w:trPr>
          <w:trHeight w:val="510"/>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5287" w:type="dxa"/>
            <w:gridSpan w:val="10"/>
            <w:tcBorders>
              <w:top w:val="nil"/>
              <w:left w:val="single" w:sz="4" w:space="0" w:color="auto"/>
              <w:bottom w:val="single" w:sz="4" w:space="0" w:color="auto"/>
              <w:right w:val="single" w:sz="4" w:space="0" w:color="auto"/>
            </w:tcBorders>
            <w:shd w:val="clear" w:color="000000" w:fill="FFFFFF"/>
            <w:noWrap/>
            <w:hideMark/>
          </w:tcPr>
          <w:p w:rsidR="00B935E4" w:rsidRPr="003D584C" w:rsidRDefault="00B935E4" w:rsidP="00B935E4">
            <w:pPr>
              <w:rPr>
                <w:sz w:val="24"/>
                <w:szCs w:val="24"/>
              </w:rPr>
            </w:pPr>
            <w:r w:rsidRPr="003D584C">
              <w:rPr>
                <w:sz w:val="24"/>
                <w:szCs w:val="24"/>
              </w:rPr>
              <w:t>В том числе:</w:t>
            </w:r>
          </w:p>
        </w:tc>
      </w:tr>
      <w:tr w:rsidR="00B935E4" w:rsidRPr="003D584C" w:rsidTr="00264B4F">
        <w:trPr>
          <w:trHeight w:val="255"/>
        </w:trPr>
        <w:tc>
          <w:tcPr>
            <w:tcW w:w="453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935E4" w:rsidRPr="003D584C" w:rsidRDefault="00B935E4" w:rsidP="00B935E4">
            <w:pPr>
              <w:rPr>
                <w:sz w:val="24"/>
                <w:szCs w:val="24"/>
              </w:rPr>
            </w:pPr>
            <w:r w:rsidRPr="003D584C">
              <w:rPr>
                <w:sz w:val="24"/>
                <w:szCs w:val="24"/>
              </w:rPr>
              <w:t>Проектная часть</w:t>
            </w:r>
          </w:p>
        </w:tc>
        <w:tc>
          <w:tcPr>
            <w:tcW w:w="1956" w:type="dxa"/>
            <w:vMerge w:val="restart"/>
            <w:tcBorders>
              <w:top w:val="single" w:sz="4" w:space="0" w:color="auto"/>
              <w:left w:val="single" w:sz="4" w:space="0" w:color="auto"/>
              <w:bottom w:val="single" w:sz="4" w:space="0" w:color="000000"/>
              <w:right w:val="single" w:sz="4" w:space="0" w:color="000000"/>
            </w:tcBorders>
            <w:shd w:val="clear" w:color="auto" w:fill="auto"/>
          </w:tcPr>
          <w:p w:rsidR="00B935E4" w:rsidRPr="003D584C" w:rsidRDefault="00B935E4" w:rsidP="00B935E4">
            <w:pPr>
              <w:jc w:val="cente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2 443,9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2 443,9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32"/>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47"/>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2 199,5</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2 199,5</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244,4</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244,4</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color w:val="000000"/>
                <w:sz w:val="24"/>
                <w:szCs w:val="24"/>
              </w:rPr>
            </w:pPr>
            <w:r w:rsidRPr="003D584C">
              <w:rPr>
                <w:color w:val="000000"/>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453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935E4" w:rsidRPr="003D584C" w:rsidRDefault="00B935E4" w:rsidP="00B935E4">
            <w:pPr>
              <w:rPr>
                <w:sz w:val="24"/>
                <w:szCs w:val="24"/>
              </w:rPr>
            </w:pPr>
            <w:r w:rsidRPr="003D584C">
              <w:rPr>
                <w:sz w:val="24"/>
                <w:szCs w:val="24"/>
              </w:rPr>
              <w:t>Процессная часть</w:t>
            </w:r>
          </w:p>
        </w:tc>
        <w:tc>
          <w:tcPr>
            <w:tcW w:w="1956" w:type="dxa"/>
            <w:vMerge w:val="restart"/>
            <w:tcBorders>
              <w:top w:val="single" w:sz="4" w:space="0" w:color="auto"/>
              <w:left w:val="single" w:sz="4" w:space="0" w:color="auto"/>
              <w:bottom w:val="single" w:sz="4" w:space="0" w:color="000000"/>
              <w:right w:val="single" w:sz="4" w:space="0" w:color="000000"/>
            </w:tcBorders>
            <w:shd w:val="clear" w:color="auto" w:fill="auto"/>
          </w:tcPr>
          <w:p w:rsidR="00B935E4" w:rsidRPr="003D584C" w:rsidRDefault="00B935E4" w:rsidP="00B935E4">
            <w:pPr>
              <w:jc w:val="cente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331 628,8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83 056,1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70 787,0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70 845,9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89 116,5</w:t>
            </w:r>
          </w:p>
        </w:tc>
      </w:tr>
      <w:tr w:rsidR="00B935E4" w:rsidRPr="003D584C" w:rsidTr="00264B4F">
        <w:trPr>
          <w:trHeight w:val="358"/>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48"/>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171 463,5</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65 477,2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52 963,7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53 022,6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160 165,3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17 578,9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89 116,5</w:t>
            </w:r>
          </w:p>
        </w:tc>
      </w:tr>
      <w:tr w:rsidR="00B935E4" w:rsidRPr="003D584C" w:rsidTr="00264B4F">
        <w:trPr>
          <w:trHeight w:val="510"/>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color w:val="000000"/>
                <w:sz w:val="24"/>
                <w:szCs w:val="24"/>
              </w:rPr>
            </w:pPr>
            <w:r w:rsidRPr="003D584C">
              <w:rPr>
                <w:color w:val="000000"/>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5287" w:type="dxa"/>
            <w:gridSpan w:val="10"/>
            <w:tcBorders>
              <w:top w:val="nil"/>
              <w:left w:val="single" w:sz="4" w:space="0" w:color="auto"/>
              <w:bottom w:val="single" w:sz="4" w:space="0" w:color="auto"/>
              <w:right w:val="single" w:sz="4" w:space="0" w:color="auto"/>
            </w:tcBorders>
            <w:shd w:val="clear" w:color="000000" w:fill="FFFFFF"/>
            <w:noWrap/>
            <w:hideMark/>
          </w:tcPr>
          <w:p w:rsidR="00B935E4" w:rsidRPr="003D584C" w:rsidRDefault="00B935E4" w:rsidP="00B935E4">
            <w:pPr>
              <w:rPr>
                <w:sz w:val="24"/>
                <w:szCs w:val="24"/>
              </w:rPr>
            </w:pPr>
            <w:r w:rsidRPr="003D584C">
              <w:rPr>
                <w:sz w:val="24"/>
                <w:szCs w:val="24"/>
              </w:rPr>
              <w:t>В том числе:</w:t>
            </w:r>
          </w:p>
        </w:tc>
      </w:tr>
      <w:tr w:rsidR="00B935E4" w:rsidRPr="003D584C" w:rsidTr="00264B4F">
        <w:trPr>
          <w:trHeight w:val="270"/>
        </w:trPr>
        <w:tc>
          <w:tcPr>
            <w:tcW w:w="453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935E4" w:rsidRPr="003D584C" w:rsidRDefault="00B935E4" w:rsidP="00B935E4">
            <w:pPr>
              <w:rPr>
                <w:sz w:val="24"/>
                <w:szCs w:val="24"/>
              </w:rPr>
            </w:pPr>
            <w:r w:rsidRPr="003D584C">
              <w:rPr>
                <w:sz w:val="24"/>
                <w:szCs w:val="24"/>
              </w:rPr>
              <w:t>Инвестиции в объекты муниципальной собственности</w:t>
            </w:r>
          </w:p>
        </w:tc>
        <w:tc>
          <w:tcPr>
            <w:tcW w:w="1956" w:type="dxa"/>
            <w:vMerge w:val="restart"/>
            <w:tcBorders>
              <w:top w:val="single" w:sz="4" w:space="0" w:color="auto"/>
              <w:left w:val="single" w:sz="4" w:space="0" w:color="auto"/>
              <w:bottom w:val="single" w:sz="4" w:space="0" w:color="000000"/>
              <w:right w:val="single" w:sz="4" w:space="0" w:color="000000"/>
            </w:tcBorders>
            <w:shd w:val="clear" w:color="auto" w:fill="auto"/>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87"/>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74"/>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10"/>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color w:val="000000"/>
                <w:sz w:val="24"/>
                <w:szCs w:val="24"/>
              </w:rPr>
            </w:pPr>
            <w:r w:rsidRPr="003D584C">
              <w:rPr>
                <w:color w:val="000000"/>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453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935E4" w:rsidRPr="003D584C" w:rsidRDefault="00B935E4" w:rsidP="00B935E4">
            <w:pPr>
              <w:rPr>
                <w:sz w:val="24"/>
                <w:szCs w:val="24"/>
              </w:rPr>
            </w:pPr>
            <w:r w:rsidRPr="003D584C">
              <w:rPr>
                <w:sz w:val="24"/>
                <w:szCs w:val="24"/>
              </w:rPr>
              <w:t>Прочие расходы</w:t>
            </w:r>
          </w:p>
        </w:tc>
        <w:tc>
          <w:tcPr>
            <w:tcW w:w="1956" w:type="dxa"/>
            <w:vMerge w:val="restart"/>
            <w:tcBorders>
              <w:top w:val="single" w:sz="4" w:space="0" w:color="auto"/>
              <w:left w:val="single" w:sz="4" w:space="0" w:color="auto"/>
              <w:bottom w:val="single" w:sz="4" w:space="0" w:color="000000"/>
              <w:right w:val="single" w:sz="4" w:space="0" w:color="000000"/>
            </w:tcBorders>
            <w:shd w:val="clear" w:color="auto" w:fill="auto"/>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334 072,7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85 500,0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70 787,0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70 845,9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89 116,5</w:t>
            </w:r>
          </w:p>
        </w:tc>
      </w:tr>
      <w:tr w:rsidR="00B935E4" w:rsidRPr="003D584C" w:rsidTr="00264B4F">
        <w:trPr>
          <w:trHeight w:val="214"/>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02"/>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173 663,0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67 676,7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52 963,7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53 022,6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160 409,7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17 823,3</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89 116,5</w:t>
            </w:r>
          </w:p>
        </w:tc>
      </w:tr>
      <w:tr w:rsidR="00B935E4" w:rsidRPr="003D584C" w:rsidTr="00264B4F">
        <w:trPr>
          <w:trHeight w:val="510"/>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color w:val="000000"/>
                <w:sz w:val="24"/>
                <w:szCs w:val="24"/>
              </w:rPr>
            </w:pPr>
            <w:r w:rsidRPr="003D584C">
              <w:rPr>
                <w:color w:val="000000"/>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63"/>
        </w:trPr>
        <w:tc>
          <w:tcPr>
            <w:tcW w:w="6487" w:type="dxa"/>
            <w:gridSpan w:val="3"/>
            <w:tcBorders>
              <w:top w:val="single" w:sz="4" w:space="0" w:color="auto"/>
              <w:left w:val="single" w:sz="4" w:space="0" w:color="auto"/>
              <w:bottom w:val="single" w:sz="4" w:space="0" w:color="auto"/>
              <w:right w:val="nil"/>
            </w:tcBorders>
            <w:shd w:val="clear" w:color="auto" w:fill="auto"/>
            <w:hideMark/>
          </w:tcPr>
          <w:p w:rsidR="00B935E4" w:rsidRPr="003D584C" w:rsidRDefault="00B935E4" w:rsidP="00B935E4">
            <w:pPr>
              <w:rPr>
                <w:sz w:val="24"/>
                <w:szCs w:val="24"/>
              </w:rPr>
            </w:pPr>
            <w:r w:rsidRPr="003D584C">
              <w:rPr>
                <w:sz w:val="24"/>
                <w:szCs w:val="24"/>
              </w:rPr>
              <w:t>В том числе:</w:t>
            </w:r>
          </w:p>
        </w:tc>
        <w:tc>
          <w:tcPr>
            <w:tcW w:w="2268" w:type="dxa"/>
            <w:tcBorders>
              <w:top w:val="nil"/>
              <w:left w:val="nil"/>
              <w:bottom w:val="single" w:sz="4" w:space="0" w:color="auto"/>
              <w:right w:val="nil"/>
            </w:tcBorders>
            <w:shd w:val="clear" w:color="auto" w:fill="auto"/>
            <w:hideMark/>
          </w:tcPr>
          <w:p w:rsidR="00B935E4" w:rsidRPr="003D584C" w:rsidRDefault="00B935E4" w:rsidP="00B935E4">
            <w:pPr>
              <w:rPr>
                <w:sz w:val="24"/>
                <w:szCs w:val="24"/>
              </w:rPr>
            </w:pPr>
            <w:r w:rsidRPr="003D584C">
              <w:rPr>
                <w:sz w:val="24"/>
                <w:szCs w:val="24"/>
              </w:rPr>
              <w:t> </w:t>
            </w:r>
          </w:p>
        </w:tc>
        <w:tc>
          <w:tcPr>
            <w:tcW w:w="1134" w:type="dxa"/>
            <w:tcBorders>
              <w:top w:val="nil"/>
              <w:left w:val="nil"/>
              <w:bottom w:val="single" w:sz="4" w:space="0" w:color="auto"/>
              <w:right w:val="nil"/>
            </w:tcBorders>
            <w:shd w:val="clear" w:color="auto" w:fill="auto"/>
          </w:tcPr>
          <w:p w:rsidR="00B935E4" w:rsidRPr="003D584C" w:rsidRDefault="00B935E4" w:rsidP="00B935E4">
            <w:pPr>
              <w:jc w:val="center"/>
              <w:rPr>
                <w:sz w:val="24"/>
                <w:szCs w:val="24"/>
              </w:rPr>
            </w:pPr>
          </w:p>
        </w:tc>
        <w:tc>
          <w:tcPr>
            <w:tcW w:w="1057" w:type="dxa"/>
            <w:tcBorders>
              <w:top w:val="nil"/>
              <w:left w:val="nil"/>
              <w:bottom w:val="single" w:sz="4" w:space="0" w:color="auto"/>
              <w:right w:val="nil"/>
            </w:tcBorders>
            <w:shd w:val="clear" w:color="auto" w:fill="auto"/>
          </w:tcPr>
          <w:p w:rsidR="00B935E4" w:rsidRPr="003D584C" w:rsidRDefault="00B935E4" w:rsidP="00B935E4">
            <w:pPr>
              <w:jc w:val="center"/>
              <w:rPr>
                <w:sz w:val="24"/>
                <w:szCs w:val="24"/>
              </w:rPr>
            </w:pPr>
          </w:p>
        </w:tc>
        <w:tc>
          <w:tcPr>
            <w:tcW w:w="1057" w:type="dxa"/>
            <w:tcBorders>
              <w:top w:val="nil"/>
              <w:left w:val="nil"/>
              <w:bottom w:val="single" w:sz="4" w:space="0" w:color="auto"/>
              <w:right w:val="nil"/>
            </w:tcBorders>
            <w:shd w:val="clear" w:color="auto" w:fill="auto"/>
          </w:tcPr>
          <w:p w:rsidR="00B935E4" w:rsidRPr="003D584C" w:rsidRDefault="00B935E4" w:rsidP="00B935E4">
            <w:pPr>
              <w:jc w:val="center"/>
              <w:rPr>
                <w:sz w:val="24"/>
                <w:szCs w:val="24"/>
              </w:rPr>
            </w:pPr>
          </w:p>
        </w:tc>
        <w:tc>
          <w:tcPr>
            <w:tcW w:w="1057" w:type="dxa"/>
            <w:tcBorders>
              <w:top w:val="nil"/>
              <w:left w:val="nil"/>
              <w:bottom w:val="single" w:sz="4" w:space="0" w:color="auto"/>
              <w:right w:val="nil"/>
            </w:tcBorders>
            <w:shd w:val="clear" w:color="auto" w:fill="auto"/>
          </w:tcPr>
          <w:p w:rsidR="00B935E4" w:rsidRPr="003D584C" w:rsidRDefault="00B935E4" w:rsidP="00B935E4">
            <w:pPr>
              <w:jc w:val="center"/>
              <w:rPr>
                <w:sz w:val="24"/>
                <w:szCs w:val="24"/>
              </w:rPr>
            </w:pPr>
          </w:p>
        </w:tc>
        <w:tc>
          <w:tcPr>
            <w:tcW w:w="1057" w:type="dxa"/>
            <w:tcBorders>
              <w:top w:val="nil"/>
              <w:left w:val="nil"/>
              <w:bottom w:val="single" w:sz="4" w:space="0" w:color="auto"/>
              <w:right w:val="nil"/>
            </w:tcBorders>
            <w:shd w:val="clear" w:color="auto" w:fill="auto"/>
          </w:tcPr>
          <w:p w:rsidR="00B935E4" w:rsidRPr="003D584C" w:rsidRDefault="00B935E4" w:rsidP="00B935E4">
            <w:pPr>
              <w:jc w:val="center"/>
              <w:rPr>
                <w:sz w:val="24"/>
                <w:szCs w:val="24"/>
              </w:rPr>
            </w:pPr>
          </w:p>
        </w:tc>
        <w:tc>
          <w:tcPr>
            <w:tcW w:w="1170" w:type="dxa"/>
            <w:tcBorders>
              <w:top w:val="nil"/>
              <w:left w:val="nil"/>
              <w:bottom w:val="single" w:sz="4" w:space="0" w:color="auto"/>
              <w:right w:val="single" w:sz="4" w:space="0" w:color="auto"/>
            </w:tcBorders>
            <w:shd w:val="clear" w:color="auto" w:fill="auto"/>
          </w:tcPr>
          <w:p w:rsidR="00B935E4" w:rsidRPr="003D584C" w:rsidRDefault="00B935E4" w:rsidP="00B935E4">
            <w:pPr>
              <w:jc w:val="center"/>
              <w:rPr>
                <w:sz w:val="24"/>
                <w:szCs w:val="24"/>
              </w:rPr>
            </w:pPr>
          </w:p>
        </w:tc>
      </w:tr>
      <w:tr w:rsidR="00B935E4" w:rsidRPr="003D584C" w:rsidTr="00264B4F">
        <w:trPr>
          <w:trHeight w:val="255"/>
        </w:trPr>
        <w:tc>
          <w:tcPr>
            <w:tcW w:w="453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935E4" w:rsidRPr="003D584C" w:rsidRDefault="00B935E4" w:rsidP="00B935E4">
            <w:pPr>
              <w:rPr>
                <w:sz w:val="24"/>
                <w:szCs w:val="24"/>
              </w:rPr>
            </w:pPr>
            <w:r w:rsidRPr="003D584C">
              <w:rPr>
                <w:sz w:val="24"/>
                <w:szCs w:val="24"/>
              </w:rPr>
              <w:t>Ответственный исполнитель: Управление</w:t>
            </w:r>
          </w:p>
        </w:tc>
        <w:tc>
          <w:tcPr>
            <w:tcW w:w="1956" w:type="dxa"/>
            <w:vMerge w:val="restart"/>
            <w:tcBorders>
              <w:top w:val="single" w:sz="4" w:space="0" w:color="auto"/>
              <w:left w:val="single" w:sz="4" w:space="0" w:color="auto"/>
              <w:bottom w:val="single" w:sz="4" w:space="0" w:color="000000"/>
              <w:right w:val="single" w:sz="4" w:space="0" w:color="000000"/>
            </w:tcBorders>
            <w:shd w:val="clear" w:color="auto" w:fill="auto"/>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332792,9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85 357,8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70 644,8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70 703,7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17681,1</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88405,5</w:t>
            </w:r>
          </w:p>
        </w:tc>
      </w:tr>
      <w:tr w:rsidR="00B935E4" w:rsidRPr="003D584C" w:rsidTr="00264B4F">
        <w:trPr>
          <w:trHeight w:val="230"/>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45"/>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173 663,0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67 676,7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52 963,7</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53 022,6</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159129,9</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17681,1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17681,1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17681,1</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17681,1</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rPr>
                <w:sz w:val="24"/>
                <w:szCs w:val="24"/>
              </w:rPr>
            </w:pPr>
            <w:r w:rsidRPr="003D584C">
              <w:rPr>
                <w:sz w:val="24"/>
                <w:szCs w:val="24"/>
              </w:rPr>
              <w:t>88405,5</w:t>
            </w:r>
          </w:p>
        </w:tc>
      </w:tr>
      <w:tr w:rsidR="00B935E4" w:rsidRPr="003D584C" w:rsidTr="00264B4F">
        <w:trPr>
          <w:trHeight w:val="443"/>
        </w:trPr>
        <w:tc>
          <w:tcPr>
            <w:tcW w:w="4531" w:type="dxa"/>
            <w:gridSpan w:val="2"/>
            <w:vMerge/>
            <w:tcBorders>
              <w:top w:val="single" w:sz="4" w:space="0" w:color="auto"/>
              <w:left w:val="single" w:sz="4" w:space="0" w:color="auto"/>
              <w:bottom w:val="single" w:sz="4" w:space="0" w:color="000000"/>
              <w:right w:val="single" w:sz="4" w:space="0" w:color="000000"/>
            </w:tcBorders>
            <w:hideMark/>
          </w:tcPr>
          <w:p w:rsidR="00B935E4" w:rsidRPr="003D584C" w:rsidRDefault="00B935E4" w:rsidP="00B935E4">
            <w:pPr>
              <w:rPr>
                <w:sz w:val="24"/>
                <w:szCs w:val="24"/>
              </w:rPr>
            </w:pPr>
          </w:p>
        </w:tc>
        <w:tc>
          <w:tcPr>
            <w:tcW w:w="1956" w:type="dxa"/>
            <w:vMerge/>
            <w:tcBorders>
              <w:top w:val="single" w:sz="4" w:space="0" w:color="auto"/>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hideMark/>
          </w:tcPr>
          <w:p w:rsidR="00B935E4" w:rsidRPr="003D584C" w:rsidRDefault="00B935E4" w:rsidP="00B935E4">
            <w:pPr>
              <w:rPr>
                <w:sz w:val="24"/>
                <w:szCs w:val="24"/>
              </w:rPr>
            </w:pPr>
            <w:r w:rsidRPr="003D584C">
              <w:rPr>
                <w:sz w:val="24"/>
                <w:szCs w:val="24"/>
              </w:rPr>
              <w:t>иные внебюджетные источники</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351"/>
        </w:trPr>
        <w:tc>
          <w:tcPr>
            <w:tcW w:w="4531" w:type="dxa"/>
            <w:gridSpan w:val="2"/>
            <w:vMerge w:val="restart"/>
            <w:tcBorders>
              <w:top w:val="single" w:sz="4" w:space="0" w:color="auto"/>
              <w:left w:val="single" w:sz="4" w:space="0" w:color="auto"/>
              <w:right w:val="single" w:sz="4" w:space="0" w:color="000000"/>
            </w:tcBorders>
          </w:tcPr>
          <w:p w:rsidR="00B935E4" w:rsidRPr="003D584C" w:rsidRDefault="00B935E4" w:rsidP="00B935E4">
            <w:pPr>
              <w:jc w:val="both"/>
              <w:rPr>
                <w:sz w:val="24"/>
                <w:szCs w:val="24"/>
              </w:rPr>
            </w:pPr>
            <w:r w:rsidRPr="003D584C">
              <w:rPr>
                <w:sz w:val="24"/>
                <w:szCs w:val="24"/>
              </w:rPr>
              <w:t>Соисполнитель:</w:t>
            </w:r>
            <w:r w:rsidRPr="003D584C">
              <w:rPr>
                <w:color w:val="282828"/>
                <w:sz w:val="24"/>
                <w:szCs w:val="24"/>
              </w:rPr>
              <w:t xml:space="preserve"> муниципальное казенное учреждение «Учреждение по материально-техническому обеспечению деятельности органов местного самоуправления»</w:t>
            </w:r>
          </w:p>
        </w:tc>
        <w:tc>
          <w:tcPr>
            <w:tcW w:w="1956" w:type="dxa"/>
            <w:vMerge w:val="restart"/>
            <w:tcBorders>
              <w:top w:val="single" w:sz="4" w:space="0" w:color="auto"/>
              <w:left w:val="single" w:sz="4" w:space="0" w:color="auto"/>
              <w:right w:val="single" w:sz="4" w:space="0" w:color="000000"/>
            </w:tcBorders>
          </w:tcPr>
          <w:p w:rsidR="00B935E4" w:rsidRPr="003D584C" w:rsidRDefault="00B935E4" w:rsidP="00B935E4">
            <w:pPr>
              <w:jc w:val="both"/>
              <w:rPr>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 xml:space="preserve">всего </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1279,8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142,2</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711,0</w:t>
            </w:r>
          </w:p>
        </w:tc>
      </w:tr>
      <w:tr w:rsidR="00B935E4" w:rsidRPr="003D584C" w:rsidTr="00264B4F">
        <w:trPr>
          <w:trHeight w:val="331"/>
        </w:trPr>
        <w:tc>
          <w:tcPr>
            <w:tcW w:w="4531" w:type="dxa"/>
            <w:gridSpan w:val="2"/>
            <w:vMerge/>
            <w:tcBorders>
              <w:left w:val="single" w:sz="4" w:space="0" w:color="auto"/>
              <w:right w:val="single" w:sz="4" w:space="0" w:color="000000"/>
            </w:tcBorders>
          </w:tcPr>
          <w:p w:rsidR="00B935E4" w:rsidRPr="003D584C" w:rsidRDefault="00B935E4" w:rsidP="00B935E4">
            <w:pPr>
              <w:rPr>
                <w:sz w:val="24"/>
                <w:szCs w:val="24"/>
              </w:rPr>
            </w:pPr>
          </w:p>
        </w:tc>
        <w:tc>
          <w:tcPr>
            <w:tcW w:w="1956" w:type="dxa"/>
            <w:vMerge/>
            <w:tcBorders>
              <w:left w:val="single" w:sz="4" w:space="0" w:color="auto"/>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федеральный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72"/>
        </w:trPr>
        <w:tc>
          <w:tcPr>
            <w:tcW w:w="4531" w:type="dxa"/>
            <w:gridSpan w:val="2"/>
            <w:vMerge/>
            <w:tcBorders>
              <w:left w:val="single" w:sz="4" w:space="0" w:color="auto"/>
              <w:right w:val="single" w:sz="4" w:space="0" w:color="000000"/>
            </w:tcBorders>
          </w:tcPr>
          <w:p w:rsidR="00B935E4" w:rsidRPr="003D584C" w:rsidRDefault="00B935E4" w:rsidP="00B935E4">
            <w:pPr>
              <w:rPr>
                <w:sz w:val="24"/>
                <w:szCs w:val="24"/>
              </w:rPr>
            </w:pPr>
          </w:p>
        </w:tc>
        <w:tc>
          <w:tcPr>
            <w:tcW w:w="1956" w:type="dxa"/>
            <w:vMerge/>
            <w:tcBorders>
              <w:left w:val="single" w:sz="4" w:space="0" w:color="auto"/>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бюджет автономного округа</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572"/>
        </w:trPr>
        <w:tc>
          <w:tcPr>
            <w:tcW w:w="4531" w:type="dxa"/>
            <w:gridSpan w:val="2"/>
            <w:vMerge/>
            <w:tcBorders>
              <w:left w:val="single" w:sz="4" w:space="0" w:color="auto"/>
              <w:right w:val="single" w:sz="4" w:space="0" w:color="000000"/>
            </w:tcBorders>
          </w:tcPr>
          <w:p w:rsidR="00B935E4" w:rsidRPr="003D584C" w:rsidRDefault="00B935E4" w:rsidP="00B935E4">
            <w:pPr>
              <w:rPr>
                <w:sz w:val="24"/>
                <w:szCs w:val="24"/>
              </w:rPr>
            </w:pPr>
          </w:p>
        </w:tc>
        <w:tc>
          <w:tcPr>
            <w:tcW w:w="1956" w:type="dxa"/>
            <w:vMerge/>
            <w:tcBorders>
              <w:left w:val="single" w:sz="4" w:space="0" w:color="auto"/>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sz w:val="24"/>
                <w:szCs w:val="24"/>
              </w:rPr>
            </w:pPr>
            <w:r w:rsidRPr="003D584C">
              <w:rPr>
                <w:sz w:val="24"/>
                <w:szCs w:val="24"/>
              </w:rPr>
              <w:t>местный бюджет</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1279,8</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142,2</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142,2</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711,0</w:t>
            </w:r>
          </w:p>
        </w:tc>
      </w:tr>
      <w:tr w:rsidR="00B935E4" w:rsidRPr="003D584C" w:rsidTr="00264B4F">
        <w:trPr>
          <w:trHeight w:val="572"/>
        </w:trPr>
        <w:tc>
          <w:tcPr>
            <w:tcW w:w="4531" w:type="dxa"/>
            <w:gridSpan w:val="2"/>
            <w:vMerge/>
            <w:tcBorders>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1956" w:type="dxa"/>
            <w:vMerge/>
            <w:tcBorders>
              <w:left w:val="single" w:sz="4" w:space="0" w:color="auto"/>
              <w:bottom w:val="single" w:sz="4" w:space="0" w:color="000000"/>
              <w:right w:val="single" w:sz="4" w:space="0" w:color="000000"/>
            </w:tcBorders>
          </w:tcPr>
          <w:p w:rsidR="00B935E4" w:rsidRPr="003D584C" w:rsidRDefault="00B935E4" w:rsidP="00B935E4">
            <w:pPr>
              <w:rPr>
                <w:sz w:val="24"/>
                <w:szCs w:val="24"/>
              </w:rPr>
            </w:pPr>
          </w:p>
        </w:tc>
        <w:tc>
          <w:tcPr>
            <w:tcW w:w="2268" w:type="dxa"/>
            <w:tcBorders>
              <w:top w:val="nil"/>
              <w:left w:val="nil"/>
              <w:bottom w:val="single" w:sz="4" w:space="0" w:color="auto"/>
              <w:right w:val="single" w:sz="4" w:space="0" w:color="auto"/>
            </w:tcBorders>
            <w:shd w:val="clear" w:color="auto" w:fill="auto"/>
          </w:tcPr>
          <w:p w:rsidR="00B935E4" w:rsidRPr="003D584C" w:rsidRDefault="00B935E4" w:rsidP="00B935E4">
            <w:pPr>
              <w:rPr>
                <w:color w:val="000000"/>
                <w:sz w:val="24"/>
                <w:szCs w:val="24"/>
              </w:rPr>
            </w:pPr>
            <w:r w:rsidRPr="003D584C">
              <w:rPr>
                <w:color w:val="000000"/>
                <w:sz w:val="24"/>
                <w:szCs w:val="24"/>
              </w:rPr>
              <w:t>иные источники финансирования</w:t>
            </w:r>
          </w:p>
        </w:tc>
        <w:tc>
          <w:tcPr>
            <w:tcW w:w="1134"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057"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c>
          <w:tcPr>
            <w:tcW w:w="1170" w:type="dxa"/>
            <w:tcBorders>
              <w:top w:val="nil"/>
              <w:left w:val="nil"/>
              <w:bottom w:val="single" w:sz="4" w:space="0" w:color="auto"/>
              <w:right w:val="single" w:sz="4" w:space="0" w:color="auto"/>
            </w:tcBorders>
            <w:shd w:val="clear" w:color="auto" w:fill="auto"/>
            <w:noWrap/>
          </w:tcPr>
          <w:p w:rsidR="00B935E4" w:rsidRPr="003D584C" w:rsidRDefault="00B935E4" w:rsidP="00B935E4">
            <w:pPr>
              <w:jc w:val="center"/>
              <w:rPr>
                <w:sz w:val="24"/>
                <w:szCs w:val="24"/>
              </w:rPr>
            </w:pPr>
            <w:r w:rsidRPr="003D584C">
              <w:rPr>
                <w:sz w:val="24"/>
                <w:szCs w:val="24"/>
              </w:rPr>
              <w:t>0,0</w:t>
            </w:r>
          </w:p>
        </w:tc>
      </w:tr>
      <w:tr w:rsidR="00B935E4" w:rsidRPr="003D584C" w:rsidTr="00264B4F">
        <w:trPr>
          <w:trHeight w:val="255"/>
        </w:trPr>
        <w:tc>
          <w:tcPr>
            <w:tcW w:w="1271" w:type="dxa"/>
            <w:tcBorders>
              <w:top w:val="nil"/>
              <w:left w:val="nil"/>
              <w:bottom w:val="nil"/>
              <w:right w:val="nil"/>
            </w:tcBorders>
            <w:shd w:val="clear" w:color="000000" w:fill="FFFFFF"/>
            <w:noWrap/>
            <w:hideMark/>
          </w:tcPr>
          <w:p w:rsidR="00B935E4" w:rsidRPr="003D584C" w:rsidRDefault="00B935E4" w:rsidP="00B935E4">
            <w:pPr>
              <w:jc w:val="center"/>
              <w:rPr>
                <w:sz w:val="24"/>
                <w:szCs w:val="24"/>
              </w:rPr>
            </w:pPr>
            <w:r w:rsidRPr="003D584C">
              <w:rPr>
                <w:sz w:val="24"/>
                <w:szCs w:val="24"/>
              </w:rPr>
              <w:t> </w:t>
            </w:r>
          </w:p>
        </w:tc>
        <w:tc>
          <w:tcPr>
            <w:tcW w:w="3260" w:type="dxa"/>
            <w:tcBorders>
              <w:top w:val="nil"/>
              <w:left w:val="nil"/>
              <w:bottom w:val="nil"/>
              <w:right w:val="nil"/>
            </w:tcBorders>
            <w:shd w:val="clear" w:color="auto" w:fill="auto"/>
            <w:noWrap/>
            <w:hideMark/>
          </w:tcPr>
          <w:p w:rsidR="00B935E4" w:rsidRPr="003D584C" w:rsidRDefault="00B935E4" w:rsidP="00B935E4">
            <w:pPr>
              <w:jc w:val="center"/>
              <w:rPr>
                <w:sz w:val="24"/>
                <w:szCs w:val="24"/>
              </w:rPr>
            </w:pPr>
          </w:p>
        </w:tc>
        <w:tc>
          <w:tcPr>
            <w:tcW w:w="1956" w:type="dxa"/>
            <w:tcBorders>
              <w:top w:val="nil"/>
              <w:left w:val="nil"/>
              <w:bottom w:val="nil"/>
              <w:right w:val="nil"/>
            </w:tcBorders>
            <w:shd w:val="clear" w:color="auto" w:fill="auto"/>
            <w:noWrap/>
            <w:hideMark/>
          </w:tcPr>
          <w:p w:rsidR="00B935E4" w:rsidRPr="003D584C" w:rsidRDefault="00B935E4" w:rsidP="00B935E4">
            <w:pPr>
              <w:jc w:val="center"/>
              <w:rPr>
                <w:sz w:val="24"/>
                <w:szCs w:val="24"/>
              </w:rPr>
            </w:pPr>
          </w:p>
        </w:tc>
        <w:tc>
          <w:tcPr>
            <w:tcW w:w="2268" w:type="dxa"/>
            <w:tcBorders>
              <w:top w:val="nil"/>
              <w:left w:val="nil"/>
              <w:bottom w:val="nil"/>
              <w:right w:val="nil"/>
            </w:tcBorders>
            <w:shd w:val="clear" w:color="auto" w:fill="auto"/>
            <w:noWrap/>
            <w:hideMark/>
          </w:tcPr>
          <w:p w:rsidR="00B935E4" w:rsidRPr="003D584C" w:rsidRDefault="00B935E4" w:rsidP="00B935E4">
            <w:pPr>
              <w:jc w:val="center"/>
              <w:rPr>
                <w:sz w:val="24"/>
                <w:szCs w:val="24"/>
              </w:rPr>
            </w:pPr>
          </w:p>
        </w:tc>
        <w:tc>
          <w:tcPr>
            <w:tcW w:w="1134" w:type="dxa"/>
            <w:tcBorders>
              <w:top w:val="nil"/>
              <w:left w:val="nil"/>
              <w:bottom w:val="nil"/>
              <w:right w:val="nil"/>
            </w:tcBorders>
            <w:shd w:val="clear" w:color="auto" w:fill="auto"/>
            <w:noWrap/>
            <w:hideMark/>
          </w:tcPr>
          <w:p w:rsidR="00B935E4" w:rsidRPr="003D584C" w:rsidRDefault="00B935E4" w:rsidP="00B935E4">
            <w:pPr>
              <w:jc w:val="center"/>
              <w:rPr>
                <w:sz w:val="24"/>
                <w:szCs w:val="24"/>
              </w:rPr>
            </w:pPr>
          </w:p>
        </w:tc>
        <w:tc>
          <w:tcPr>
            <w:tcW w:w="1057" w:type="dxa"/>
            <w:tcBorders>
              <w:top w:val="nil"/>
              <w:left w:val="nil"/>
              <w:bottom w:val="nil"/>
              <w:right w:val="nil"/>
            </w:tcBorders>
            <w:shd w:val="clear" w:color="auto" w:fill="auto"/>
            <w:noWrap/>
            <w:hideMark/>
          </w:tcPr>
          <w:p w:rsidR="00B935E4" w:rsidRPr="003D584C" w:rsidRDefault="00B935E4" w:rsidP="00B935E4">
            <w:pPr>
              <w:jc w:val="center"/>
              <w:rPr>
                <w:sz w:val="24"/>
                <w:szCs w:val="24"/>
              </w:rPr>
            </w:pPr>
          </w:p>
        </w:tc>
        <w:tc>
          <w:tcPr>
            <w:tcW w:w="1057" w:type="dxa"/>
            <w:tcBorders>
              <w:top w:val="nil"/>
              <w:left w:val="nil"/>
              <w:bottom w:val="nil"/>
              <w:right w:val="nil"/>
            </w:tcBorders>
            <w:shd w:val="clear" w:color="auto" w:fill="auto"/>
            <w:noWrap/>
            <w:hideMark/>
          </w:tcPr>
          <w:p w:rsidR="00B935E4" w:rsidRPr="003D584C" w:rsidRDefault="00B935E4" w:rsidP="00B935E4">
            <w:pPr>
              <w:jc w:val="center"/>
              <w:rPr>
                <w:sz w:val="24"/>
                <w:szCs w:val="24"/>
              </w:rPr>
            </w:pPr>
          </w:p>
        </w:tc>
        <w:tc>
          <w:tcPr>
            <w:tcW w:w="1057" w:type="dxa"/>
            <w:tcBorders>
              <w:top w:val="nil"/>
              <w:left w:val="nil"/>
              <w:bottom w:val="nil"/>
              <w:right w:val="nil"/>
            </w:tcBorders>
            <w:shd w:val="clear" w:color="auto" w:fill="auto"/>
            <w:noWrap/>
            <w:hideMark/>
          </w:tcPr>
          <w:p w:rsidR="00B935E4" w:rsidRPr="003D584C" w:rsidRDefault="00B935E4" w:rsidP="00B935E4">
            <w:pPr>
              <w:jc w:val="center"/>
              <w:rPr>
                <w:sz w:val="24"/>
                <w:szCs w:val="24"/>
              </w:rPr>
            </w:pPr>
          </w:p>
        </w:tc>
        <w:tc>
          <w:tcPr>
            <w:tcW w:w="1057" w:type="dxa"/>
            <w:tcBorders>
              <w:top w:val="nil"/>
              <w:left w:val="nil"/>
              <w:bottom w:val="nil"/>
              <w:right w:val="nil"/>
            </w:tcBorders>
            <w:shd w:val="clear" w:color="auto" w:fill="auto"/>
            <w:noWrap/>
            <w:hideMark/>
          </w:tcPr>
          <w:p w:rsidR="00B935E4" w:rsidRPr="003D584C" w:rsidRDefault="00B935E4" w:rsidP="00B935E4">
            <w:pPr>
              <w:jc w:val="center"/>
              <w:rPr>
                <w:sz w:val="24"/>
                <w:szCs w:val="24"/>
              </w:rPr>
            </w:pPr>
          </w:p>
        </w:tc>
        <w:tc>
          <w:tcPr>
            <w:tcW w:w="1170" w:type="dxa"/>
            <w:tcBorders>
              <w:top w:val="nil"/>
              <w:left w:val="nil"/>
              <w:bottom w:val="nil"/>
              <w:right w:val="nil"/>
            </w:tcBorders>
            <w:shd w:val="clear" w:color="auto" w:fill="auto"/>
            <w:noWrap/>
            <w:hideMark/>
          </w:tcPr>
          <w:p w:rsidR="00B935E4" w:rsidRPr="003D584C" w:rsidRDefault="00B935E4" w:rsidP="00B935E4">
            <w:pPr>
              <w:jc w:val="center"/>
              <w:rPr>
                <w:sz w:val="24"/>
                <w:szCs w:val="24"/>
              </w:rPr>
            </w:pPr>
          </w:p>
        </w:tc>
      </w:tr>
    </w:tbl>
    <w:p w:rsidR="00B935E4" w:rsidRPr="00B935E4" w:rsidRDefault="00B935E4" w:rsidP="00B935E4">
      <w:pPr>
        <w:widowControl w:val="0"/>
        <w:autoSpaceDE w:val="0"/>
        <w:autoSpaceDN w:val="0"/>
        <w:jc w:val="right"/>
      </w:pPr>
      <w:r w:rsidRPr="00B935E4">
        <w:t>Приложение 2</w:t>
      </w:r>
    </w:p>
    <w:p w:rsidR="00B935E4" w:rsidRDefault="00B935E4" w:rsidP="00B935E4">
      <w:pPr>
        <w:widowControl w:val="0"/>
        <w:autoSpaceDE w:val="0"/>
        <w:autoSpaceDN w:val="0"/>
        <w:jc w:val="right"/>
      </w:pPr>
    </w:p>
    <w:p w:rsidR="003D584C" w:rsidRPr="00B935E4" w:rsidRDefault="003D584C" w:rsidP="00B935E4">
      <w:pPr>
        <w:widowControl w:val="0"/>
        <w:autoSpaceDE w:val="0"/>
        <w:autoSpaceDN w:val="0"/>
        <w:jc w:val="right"/>
      </w:pPr>
    </w:p>
    <w:p w:rsidR="00B935E4" w:rsidRPr="00B935E4" w:rsidRDefault="00B935E4" w:rsidP="003D584C">
      <w:pPr>
        <w:widowControl w:val="0"/>
        <w:autoSpaceDE w:val="0"/>
        <w:autoSpaceDN w:val="0"/>
        <w:jc w:val="center"/>
        <w:rPr>
          <w:b/>
        </w:rPr>
      </w:pPr>
      <w:r w:rsidRPr="00B935E4">
        <w:rPr>
          <w:b/>
        </w:rPr>
        <w:t>Перечень структурных элементов муниципальной программы</w:t>
      </w:r>
    </w:p>
    <w:tbl>
      <w:tblPr>
        <w:tblpPr w:leftFromText="180" w:rightFromText="180" w:vertAnchor="text" w:horzAnchor="margin" w:tblpY="202"/>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997"/>
        <w:gridCol w:w="6946"/>
        <w:gridCol w:w="3260"/>
      </w:tblGrid>
      <w:tr w:rsidR="00B935E4" w:rsidRPr="003D584C" w:rsidTr="00264B4F">
        <w:trPr>
          <w:trHeight w:val="584"/>
        </w:trPr>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ind w:right="-77"/>
              <w:jc w:val="center"/>
              <w:rPr>
                <w:rFonts w:eastAsia="Calibri"/>
                <w:b/>
                <w:sz w:val="24"/>
                <w:szCs w:val="24"/>
                <w:lang w:eastAsia="en-US"/>
              </w:rPr>
            </w:pPr>
            <w:r w:rsidRPr="003D584C">
              <w:rPr>
                <w:rFonts w:eastAsia="Calibri"/>
                <w:b/>
                <w:sz w:val="24"/>
                <w:szCs w:val="24"/>
                <w:lang w:eastAsia="en-US"/>
              </w:rPr>
              <w:t>№ структурного элемента</w:t>
            </w:r>
          </w:p>
        </w:tc>
        <w:tc>
          <w:tcPr>
            <w:tcW w:w="3997" w:type="dxa"/>
            <w:tcBorders>
              <w:top w:val="single" w:sz="4" w:space="0" w:color="auto"/>
              <w:left w:val="single" w:sz="4" w:space="0" w:color="auto"/>
              <w:right w:val="single" w:sz="4" w:space="0" w:color="auto"/>
            </w:tcBorders>
            <w:hideMark/>
          </w:tcPr>
          <w:p w:rsidR="00B935E4" w:rsidRPr="003D584C" w:rsidRDefault="00B935E4" w:rsidP="00B935E4">
            <w:pPr>
              <w:jc w:val="center"/>
              <w:rPr>
                <w:rFonts w:eastAsia="Calibri"/>
                <w:b/>
                <w:sz w:val="24"/>
                <w:szCs w:val="24"/>
                <w:lang w:eastAsia="en-US"/>
              </w:rPr>
            </w:pPr>
            <w:r w:rsidRPr="003D584C">
              <w:rPr>
                <w:rFonts w:eastAsia="Calibri"/>
                <w:b/>
                <w:sz w:val="24"/>
                <w:szCs w:val="24"/>
                <w:lang w:eastAsia="en-US"/>
              </w:rPr>
              <w:t>Наименование структурного элемента</w:t>
            </w:r>
          </w:p>
        </w:tc>
        <w:tc>
          <w:tcPr>
            <w:tcW w:w="6946" w:type="dxa"/>
            <w:tcBorders>
              <w:top w:val="single" w:sz="4" w:space="0" w:color="auto"/>
              <w:left w:val="single" w:sz="4" w:space="0" w:color="auto"/>
              <w:right w:val="single" w:sz="4" w:space="0" w:color="auto"/>
            </w:tcBorders>
          </w:tcPr>
          <w:p w:rsidR="00B935E4" w:rsidRPr="003D584C" w:rsidRDefault="00B935E4" w:rsidP="00B935E4">
            <w:pPr>
              <w:jc w:val="center"/>
              <w:rPr>
                <w:rFonts w:eastAsia="Calibri"/>
                <w:b/>
                <w:sz w:val="24"/>
                <w:szCs w:val="24"/>
                <w:lang w:eastAsia="en-US"/>
              </w:rPr>
            </w:pPr>
            <w:r w:rsidRPr="003D584C">
              <w:rPr>
                <w:rFonts w:eastAsia="Calibri"/>
                <w:b/>
                <w:sz w:val="24"/>
                <w:szCs w:val="24"/>
                <w:lang w:eastAsia="en-US"/>
              </w:rPr>
              <w:t>Направления расходов структурного элемента</w:t>
            </w:r>
          </w:p>
        </w:tc>
        <w:tc>
          <w:tcPr>
            <w:tcW w:w="3260" w:type="dxa"/>
            <w:tcBorders>
              <w:top w:val="single" w:sz="4" w:space="0" w:color="auto"/>
              <w:left w:val="single" w:sz="4" w:space="0" w:color="auto"/>
              <w:right w:val="single" w:sz="4" w:space="0" w:color="auto"/>
            </w:tcBorders>
          </w:tcPr>
          <w:p w:rsidR="003D584C" w:rsidRDefault="00B935E4" w:rsidP="003D584C">
            <w:pPr>
              <w:jc w:val="center"/>
              <w:rPr>
                <w:rFonts w:eastAsia="Calibri"/>
                <w:b/>
                <w:sz w:val="24"/>
                <w:szCs w:val="24"/>
              </w:rPr>
            </w:pPr>
            <w:r w:rsidRPr="003D584C">
              <w:rPr>
                <w:rFonts w:eastAsia="Calibri"/>
                <w:b/>
                <w:sz w:val="24"/>
                <w:szCs w:val="24"/>
              </w:rPr>
              <w:t xml:space="preserve">Наименование порядка, номер приложения </w:t>
            </w:r>
          </w:p>
          <w:p w:rsidR="00B935E4" w:rsidRPr="003D584C" w:rsidRDefault="00B935E4" w:rsidP="003D584C">
            <w:pPr>
              <w:jc w:val="center"/>
              <w:rPr>
                <w:rFonts w:eastAsia="Calibri"/>
                <w:b/>
                <w:sz w:val="24"/>
                <w:szCs w:val="24"/>
                <w:lang w:eastAsia="en-US"/>
              </w:rPr>
            </w:pPr>
            <w:r w:rsidRPr="003D584C">
              <w:rPr>
                <w:rFonts w:eastAsia="Calibri"/>
                <w:b/>
                <w:sz w:val="24"/>
                <w:szCs w:val="24"/>
              </w:rPr>
              <w:t>(при наличии)</w:t>
            </w:r>
          </w:p>
        </w:tc>
      </w:tr>
      <w:tr w:rsidR="00B935E4" w:rsidRPr="003D584C" w:rsidTr="00264B4F">
        <w:trPr>
          <w:trHeight w:val="313"/>
        </w:trPr>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b/>
                <w:sz w:val="24"/>
                <w:szCs w:val="24"/>
                <w:lang w:eastAsia="en-US"/>
              </w:rPr>
            </w:pPr>
            <w:r w:rsidRPr="003D584C">
              <w:rPr>
                <w:rFonts w:eastAsia="Calibri"/>
                <w:b/>
                <w:sz w:val="24"/>
                <w:szCs w:val="24"/>
                <w:lang w:eastAsia="en-US"/>
              </w:rPr>
              <w:t>1</w:t>
            </w:r>
          </w:p>
        </w:tc>
        <w:tc>
          <w:tcPr>
            <w:tcW w:w="3997"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b/>
                <w:sz w:val="24"/>
                <w:szCs w:val="24"/>
                <w:lang w:eastAsia="en-US"/>
              </w:rPr>
            </w:pPr>
            <w:r w:rsidRPr="003D584C">
              <w:rPr>
                <w:rFonts w:eastAsia="Calibri"/>
                <w:b/>
                <w:sz w:val="24"/>
                <w:szCs w:val="24"/>
                <w:lang w:eastAsia="en-US"/>
              </w:rPr>
              <w:t>2</w:t>
            </w:r>
          </w:p>
        </w:tc>
        <w:tc>
          <w:tcPr>
            <w:tcW w:w="6946"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b/>
                <w:sz w:val="24"/>
                <w:szCs w:val="24"/>
                <w:lang w:eastAsia="en-US"/>
              </w:rPr>
            </w:pPr>
            <w:r w:rsidRPr="003D584C">
              <w:rPr>
                <w:rFonts w:eastAsia="Calibri"/>
                <w:b/>
                <w:sz w:val="24"/>
                <w:szCs w:val="24"/>
                <w:lang w:eastAsia="en-US"/>
              </w:rPr>
              <w:t>3</w:t>
            </w:r>
          </w:p>
        </w:tc>
        <w:tc>
          <w:tcPr>
            <w:tcW w:w="3260"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b/>
                <w:sz w:val="24"/>
                <w:szCs w:val="24"/>
                <w:lang w:eastAsia="en-US"/>
              </w:rPr>
            </w:pPr>
            <w:r w:rsidRPr="003D584C">
              <w:rPr>
                <w:rFonts w:eastAsia="Calibri"/>
                <w:b/>
                <w:sz w:val="24"/>
                <w:szCs w:val="24"/>
                <w:lang w:eastAsia="en-US"/>
              </w:rPr>
              <w:t>4</w:t>
            </w:r>
          </w:p>
        </w:tc>
      </w:tr>
      <w:tr w:rsidR="00B935E4" w:rsidRPr="003D584C" w:rsidTr="00264B4F">
        <w:trPr>
          <w:trHeight w:val="789"/>
        </w:trPr>
        <w:tc>
          <w:tcPr>
            <w:tcW w:w="15304" w:type="dxa"/>
            <w:gridSpan w:val="4"/>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b/>
                <w:sz w:val="24"/>
                <w:szCs w:val="24"/>
                <w:lang w:eastAsia="en-US"/>
              </w:rPr>
            </w:pPr>
            <w:r w:rsidRPr="003D584C">
              <w:rPr>
                <w:rFonts w:eastAsia="Calibri"/>
                <w:b/>
                <w:sz w:val="24"/>
                <w:szCs w:val="24"/>
                <w:lang w:eastAsia="en-US"/>
              </w:rPr>
              <w:t>Цель: с</w:t>
            </w:r>
            <w:r w:rsidRPr="003D584C">
              <w:rPr>
                <w:b/>
                <w:sz w:val="24"/>
                <w:szCs w:val="24"/>
              </w:rPr>
              <w:t>оздание условий для устойчивого развития малого и среднего предпринимательства в районе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B935E4" w:rsidRPr="003D584C" w:rsidTr="00264B4F">
        <w:trPr>
          <w:trHeight w:val="208"/>
        </w:trPr>
        <w:tc>
          <w:tcPr>
            <w:tcW w:w="15304" w:type="dxa"/>
            <w:gridSpan w:val="4"/>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b/>
                <w:sz w:val="24"/>
                <w:szCs w:val="24"/>
                <w:lang w:eastAsia="en-US"/>
              </w:rPr>
            </w:pPr>
            <w:r w:rsidRPr="003D584C">
              <w:rPr>
                <w:rFonts w:eastAsia="Calibri"/>
                <w:b/>
                <w:sz w:val="24"/>
                <w:szCs w:val="24"/>
                <w:lang w:eastAsia="en-US"/>
              </w:rPr>
              <w:t>Задача: с</w:t>
            </w:r>
            <w:r w:rsidRPr="003D584C">
              <w:rPr>
                <w:b/>
                <w:sz w:val="24"/>
                <w:szCs w:val="24"/>
              </w:rPr>
              <w:t>одействие развитию малого и среднего предпринимательства</w:t>
            </w:r>
          </w:p>
        </w:tc>
      </w:tr>
      <w:tr w:rsidR="00B935E4" w:rsidRPr="003D584C" w:rsidTr="00264B4F">
        <w:trPr>
          <w:trHeight w:val="373"/>
        </w:trPr>
        <w:tc>
          <w:tcPr>
            <w:tcW w:w="15304" w:type="dxa"/>
            <w:gridSpan w:val="4"/>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b/>
                <w:sz w:val="24"/>
                <w:szCs w:val="24"/>
                <w:lang w:eastAsia="en-US"/>
              </w:rPr>
            </w:pPr>
            <w:r w:rsidRPr="003D584C">
              <w:rPr>
                <w:b/>
                <w:sz w:val="24"/>
                <w:szCs w:val="24"/>
              </w:rPr>
              <w:t>Подпрограмма 1. Развитие малого и среднего предпринимательства в Нижневартовском районе</w:t>
            </w:r>
          </w:p>
        </w:tc>
      </w:tr>
      <w:tr w:rsidR="00B935E4" w:rsidRPr="003D584C" w:rsidTr="00264B4F">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1.1.</w:t>
            </w:r>
          </w:p>
        </w:tc>
        <w:tc>
          <w:tcPr>
            <w:tcW w:w="3997"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sz w:val="24"/>
                <w:szCs w:val="24"/>
              </w:rPr>
            </w:pPr>
            <w:r w:rsidRPr="003D584C">
              <w:rPr>
                <w:sz w:val="24"/>
                <w:szCs w:val="24"/>
              </w:rPr>
              <w:t>Региональный проект «Акселерация субъектов малого и среднего предпринимательства»</w:t>
            </w:r>
          </w:p>
        </w:tc>
        <w:tc>
          <w:tcPr>
            <w:tcW w:w="6946"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jc w:val="both"/>
              <w:rPr>
                <w:sz w:val="24"/>
                <w:szCs w:val="24"/>
              </w:rPr>
            </w:pPr>
            <w:r w:rsidRPr="003D584C">
              <w:rPr>
                <w:rFonts w:eastAsia="Calibri"/>
                <w:sz w:val="24"/>
                <w:szCs w:val="24"/>
                <w:lang w:eastAsia="en-US"/>
              </w:rPr>
              <w:t>возмещение части затрат на аренду (субаренду) нежилых помещений; возмещение части затрат на приобретение оборудования (основных средств) и лицензионных программных продуктов; возмещение части затрат на оплату коммунальных услуг нежилых помещений; возмещение части затрат на приобретение и (или) доставку кормов для сельскохозяйственных животных и птицы; возмещение части затрат на приобретение и (или) доставку муки для производства хлеба и хлебобулочных изделий</w:t>
            </w:r>
          </w:p>
        </w:tc>
        <w:tc>
          <w:tcPr>
            <w:tcW w:w="3260"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contextualSpacing/>
              <w:jc w:val="both"/>
              <w:rPr>
                <w:sz w:val="24"/>
                <w:szCs w:val="24"/>
              </w:rPr>
            </w:pPr>
            <w:r w:rsidRPr="003D584C">
              <w:rPr>
                <w:sz w:val="24"/>
                <w:szCs w:val="24"/>
              </w:rPr>
              <w:t>Порядок предоставления субсидий субъектам малого и сред</w:t>
            </w:r>
            <w:r w:rsidR="003D584C">
              <w:rPr>
                <w:sz w:val="24"/>
                <w:szCs w:val="24"/>
              </w:rPr>
              <w:t>него предпринимательства района</w:t>
            </w:r>
            <w:r w:rsidRPr="003D584C">
              <w:rPr>
                <w:sz w:val="24"/>
                <w:szCs w:val="24"/>
              </w:rPr>
              <w:t xml:space="preserve"> </w:t>
            </w:r>
            <w:r w:rsidR="003D584C">
              <w:rPr>
                <w:sz w:val="24"/>
                <w:szCs w:val="24"/>
              </w:rPr>
              <w:t>(</w:t>
            </w:r>
            <w:r w:rsidRPr="003D584C">
              <w:rPr>
                <w:sz w:val="24"/>
                <w:szCs w:val="24"/>
              </w:rPr>
              <w:t>приложение 2 к муниципальной программе</w:t>
            </w:r>
            <w:r w:rsidR="003D584C">
              <w:rPr>
                <w:sz w:val="24"/>
                <w:szCs w:val="24"/>
              </w:rPr>
              <w:t>)</w:t>
            </w:r>
          </w:p>
          <w:p w:rsidR="00B935E4" w:rsidRPr="003D584C" w:rsidRDefault="00B935E4" w:rsidP="00B935E4">
            <w:pPr>
              <w:jc w:val="both"/>
              <w:rPr>
                <w:sz w:val="24"/>
                <w:szCs w:val="24"/>
              </w:rPr>
            </w:pPr>
          </w:p>
        </w:tc>
      </w:tr>
      <w:tr w:rsidR="00B935E4" w:rsidRPr="003D584C" w:rsidTr="00264B4F">
        <w:tc>
          <w:tcPr>
            <w:tcW w:w="1101"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1.2.</w:t>
            </w:r>
          </w:p>
        </w:tc>
        <w:tc>
          <w:tcPr>
            <w:tcW w:w="3997" w:type="dxa"/>
            <w:tcBorders>
              <w:top w:val="single" w:sz="4" w:space="0" w:color="auto"/>
              <w:left w:val="single" w:sz="4" w:space="0" w:color="auto"/>
              <w:bottom w:val="single" w:sz="4" w:space="0" w:color="auto"/>
              <w:right w:val="single" w:sz="4" w:space="0" w:color="auto"/>
            </w:tcBorders>
          </w:tcPr>
          <w:p w:rsidR="00B935E4" w:rsidRPr="003D584C" w:rsidRDefault="00B935E4" w:rsidP="003D584C">
            <w:pPr>
              <w:jc w:val="both"/>
              <w:rPr>
                <w:sz w:val="24"/>
                <w:szCs w:val="24"/>
              </w:rPr>
            </w:pPr>
            <w:r w:rsidRPr="003D584C">
              <w:rPr>
                <w:sz w:val="24"/>
                <w:szCs w:val="24"/>
              </w:rPr>
              <w:t xml:space="preserve">Региональный проект «Создание условий для легкого старта и комфортного ведения бизнеса» </w:t>
            </w:r>
          </w:p>
        </w:tc>
        <w:tc>
          <w:tcPr>
            <w:tcW w:w="6946" w:type="dxa"/>
            <w:tcBorders>
              <w:top w:val="single" w:sz="4" w:space="0" w:color="auto"/>
              <w:left w:val="single" w:sz="4" w:space="0" w:color="auto"/>
              <w:bottom w:val="single" w:sz="4" w:space="0" w:color="auto"/>
              <w:right w:val="single" w:sz="4" w:space="0" w:color="auto"/>
            </w:tcBorders>
          </w:tcPr>
          <w:p w:rsidR="00B935E4" w:rsidRPr="003D584C" w:rsidRDefault="00B935E4" w:rsidP="00351B2F">
            <w:pPr>
              <w:jc w:val="both"/>
              <w:rPr>
                <w:sz w:val="24"/>
                <w:szCs w:val="24"/>
              </w:rPr>
            </w:pPr>
            <w:r w:rsidRPr="003D584C">
              <w:rPr>
                <w:rFonts w:eastAsia="Calibri"/>
                <w:sz w:val="24"/>
                <w:szCs w:val="24"/>
                <w:lang w:eastAsia="en-US"/>
              </w:rPr>
              <w:t xml:space="preserve">возмещение части затрат </w:t>
            </w:r>
            <w:r w:rsidRPr="003D584C">
              <w:rPr>
                <w:sz w:val="24"/>
                <w:szCs w:val="24"/>
              </w:rPr>
              <w:t>на государственную регистрацию юридического лица и индивидуального предпринимателя; на аренду (субаренду) нежилых помещений; на оплату коммунальных услуг нежилых помещений; на приобретение основных средств (оборудование, оргтехника); на приобретение инвентаря производственного назначения; на рекламу; на выплаты по передаче прав на франшизу (паушальный взнос); на ремонтные работы в нежилых помещениях, выполняемые при подготовке помещений к эксплуатации</w:t>
            </w:r>
          </w:p>
        </w:tc>
        <w:tc>
          <w:tcPr>
            <w:tcW w:w="3260"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contextualSpacing/>
              <w:jc w:val="both"/>
              <w:rPr>
                <w:sz w:val="24"/>
                <w:szCs w:val="24"/>
              </w:rPr>
            </w:pPr>
            <w:r w:rsidRPr="003D584C">
              <w:rPr>
                <w:sz w:val="24"/>
                <w:szCs w:val="24"/>
              </w:rPr>
              <w:t>Порядок предоставления субсидий субъектам малого и сред</w:t>
            </w:r>
            <w:r w:rsidR="00351B2F">
              <w:rPr>
                <w:sz w:val="24"/>
                <w:szCs w:val="24"/>
              </w:rPr>
              <w:t>него предпринимательства района</w:t>
            </w:r>
            <w:r w:rsidRPr="003D584C">
              <w:rPr>
                <w:sz w:val="24"/>
                <w:szCs w:val="24"/>
              </w:rPr>
              <w:t xml:space="preserve"> </w:t>
            </w:r>
            <w:r w:rsidR="00351B2F">
              <w:rPr>
                <w:sz w:val="24"/>
                <w:szCs w:val="24"/>
              </w:rPr>
              <w:t>(</w:t>
            </w:r>
            <w:r w:rsidRPr="003D584C">
              <w:rPr>
                <w:sz w:val="24"/>
                <w:szCs w:val="24"/>
              </w:rPr>
              <w:t>приложение 2 к муниципальной программе</w:t>
            </w:r>
            <w:r w:rsidR="00351B2F">
              <w:rPr>
                <w:sz w:val="24"/>
                <w:szCs w:val="24"/>
              </w:rPr>
              <w:t>)</w:t>
            </w:r>
          </w:p>
          <w:p w:rsidR="00B935E4" w:rsidRPr="003D584C" w:rsidRDefault="00B935E4" w:rsidP="00B935E4">
            <w:pPr>
              <w:rPr>
                <w:sz w:val="24"/>
                <w:szCs w:val="24"/>
              </w:rPr>
            </w:pPr>
          </w:p>
        </w:tc>
      </w:tr>
      <w:tr w:rsidR="00B935E4" w:rsidRPr="003D584C" w:rsidTr="00264B4F">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1.3.</w:t>
            </w:r>
          </w:p>
        </w:tc>
        <w:tc>
          <w:tcPr>
            <w:tcW w:w="3997"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rFonts w:eastAsia="Calibri"/>
                <w:sz w:val="24"/>
                <w:szCs w:val="24"/>
                <w:lang w:eastAsia="en-US"/>
              </w:rPr>
            </w:pPr>
            <w:r w:rsidRPr="003D584C">
              <w:rPr>
                <w:bCs/>
                <w:color w:val="000000"/>
                <w:sz w:val="24"/>
                <w:szCs w:val="24"/>
              </w:rPr>
              <w:t>Основное мероприятие «</w:t>
            </w:r>
            <w:r w:rsidRPr="003D584C">
              <w:rPr>
                <w:sz w:val="24"/>
                <w:szCs w:val="24"/>
              </w:rPr>
              <w:t>Формирование механизма финансово-кредитной и имущественной поддержки представителей малого и среднего предпринимательства»</w:t>
            </w:r>
          </w:p>
        </w:tc>
        <w:tc>
          <w:tcPr>
            <w:tcW w:w="6946"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sz w:val="24"/>
                <w:szCs w:val="24"/>
              </w:rPr>
            </w:pPr>
            <w:r w:rsidRPr="003D584C">
              <w:rPr>
                <w:sz w:val="24"/>
                <w:szCs w:val="24"/>
              </w:rPr>
              <w:t>освобождение от арендной платы за пользование муниципальным имуществом района; оказание имущественной поддержки путем применения понижающих коэффициентов при определении размера арендной платы за пользование муниципальным имуществом; возмещение части затрат по процентной ставке по привлеченным кредитам в российских кредитных организациях субъектам малого и среднего предпринимательства; возмещение части затрат за пользование электроэнергией субъектам предпринимательства; возмещение части затрат за участие субъектов малого и среднего предпринимательства в региональных, межрегиональных, федеральных, международных форумах, конкурсах; возмещение части затрат на рекламу для субъектов</w:t>
            </w:r>
          </w:p>
        </w:tc>
        <w:tc>
          <w:tcPr>
            <w:tcW w:w="3260"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contextualSpacing/>
              <w:jc w:val="both"/>
              <w:rPr>
                <w:sz w:val="24"/>
                <w:szCs w:val="24"/>
              </w:rPr>
            </w:pPr>
            <w:r w:rsidRPr="003D584C">
              <w:rPr>
                <w:sz w:val="24"/>
                <w:szCs w:val="24"/>
              </w:rPr>
              <w:t>Порядок предоставления субсидий субъектам малого и сред</w:t>
            </w:r>
            <w:r w:rsidR="00351B2F">
              <w:rPr>
                <w:sz w:val="24"/>
                <w:szCs w:val="24"/>
              </w:rPr>
              <w:t>него предпринимательства района</w:t>
            </w:r>
            <w:r w:rsidRPr="003D584C">
              <w:rPr>
                <w:sz w:val="24"/>
                <w:szCs w:val="24"/>
              </w:rPr>
              <w:t xml:space="preserve"> </w:t>
            </w:r>
            <w:r w:rsidR="00351B2F">
              <w:rPr>
                <w:sz w:val="24"/>
                <w:szCs w:val="24"/>
              </w:rPr>
              <w:t>(</w:t>
            </w:r>
            <w:r w:rsidRPr="003D584C">
              <w:rPr>
                <w:sz w:val="24"/>
                <w:szCs w:val="24"/>
              </w:rPr>
              <w:t>приложение 2 к муниципальной программе</w:t>
            </w:r>
            <w:r w:rsidR="00351B2F">
              <w:rPr>
                <w:sz w:val="24"/>
                <w:szCs w:val="24"/>
              </w:rPr>
              <w:t>)</w:t>
            </w:r>
          </w:p>
          <w:p w:rsidR="00B935E4" w:rsidRPr="003D584C" w:rsidRDefault="00B935E4" w:rsidP="00B935E4">
            <w:pPr>
              <w:rPr>
                <w:rFonts w:eastAsia="Calibri"/>
                <w:sz w:val="24"/>
                <w:szCs w:val="24"/>
                <w:lang w:eastAsia="en-US"/>
              </w:rPr>
            </w:pPr>
          </w:p>
        </w:tc>
      </w:tr>
      <w:tr w:rsidR="00B935E4" w:rsidRPr="003D584C" w:rsidTr="00264B4F">
        <w:tc>
          <w:tcPr>
            <w:tcW w:w="1101"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1.4.</w:t>
            </w:r>
          </w:p>
        </w:tc>
        <w:tc>
          <w:tcPr>
            <w:tcW w:w="3997"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jc w:val="both"/>
              <w:rPr>
                <w:sz w:val="24"/>
                <w:szCs w:val="24"/>
              </w:rPr>
            </w:pPr>
            <w:r w:rsidRPr="003D584C">
              <w:rPr>
                <w:bCs/>
                <w:color w:val="000000"/>
                <w:sz w:val="24"/>
                <w:szCs w:val="24"/>
              </w:rPr>
              <w:t>Основное мероприятие «</w:t>
            </w:r>
            <w:r w:rsidRPr="003D584C">
              <w:rPr>
                <w:sz w:val="24"/>
                <w:szCs w:val="24"/>
              </w:rPr>
              <w:t>Популяризация и пропаганда предпринимательской деятельности»</w:t>
            </w:r>
          </w:p>
        </w:tc>
        <w:tc>
          <w:tcPr>
            <w:tcW w:w="6946" w:type="dxa"/>
            <w:tcBorders>
              <w:top w:val="single" w:sz="4" w:space="0" w:color="auto"/>
              <w:left w:val="single" w:sz="4" w:space="0" w:color="auto"/>
              <w:bottom w:val="single" w:sz="4" w:space="0" w:color="auto"/>
              <w:right w:val="single" w:sz="4" w:space="0" w:color="auto"/>
            </w:tcBorders>
          </w:tcPr>
          <w:p w:rsidR="00B935E4" w:rsidRPr="003D584C" w:rsidRDefault="00351B2F" w:rsidP="00B935E4">
            <w:pPr>
              <w:jc w:val="both"/>
              <w:rPr>
                <w:sz w:val="24"/>
                <w:szCs w:val="24"/>
              </w:rPr>
            </w:pPr>
            <w:r>
              <w:rPr>
                <w:color w:val="282828"/>
                <w:sz w:val="24"/>
                <w:szCs w:val="24"/>
              </w:rPr>
              <w:t>ф</w:t>
            </w:r>
            <w:r w:rsidR="00B935E4" w:rsidRPr="003D584C">
              <w:rPr>
                <w:color w:val="282828"/>
                <w:sz w:val="24"/>
                <w:szCs w:val="24"/>
              </w:rPr>
              <w:t xml:space="preserve">ормирование благоприятного мнения о малом и среднем предпринимательстве; </w:t>
            </w:r>
            <w:r w:rsidR="00B935E4" w:rsidRPr="003D584C">
              <w:rPr>
                <w:sz w:val="24"/>
                <w:szCs w:val="24"/>
              </w:rPr>
              <w:t>анализ нормативных правовых актов с целью совершенствования законодательства, регулирующего деятельность субъектов предпринимательства; проведение заседаний совета предпринимателей при главе района; ведение реестра субъектов малого и среднего предпринимательства − получателей поддержки; проведение публичных мероприятий с участием субъектов предпринимательства; оказание информационно-консультационной поддержки, популяризация и пропаганда п</w:t>
            </w:r>
            <w:r>
              <w:rPr>
                <w:sz w:val="24"/>
                <w:szCs w:val="24"/>
              </w:rPr>
              <w:t>редпринимательской деятельности</w:t>
            </w:r>
          </w:p>
        </w:tc>
        <w:tc>
          <w:tcPr>
            <w:tcW w:w="3260"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rPr>
                <w:sz w:val="24"/>
                <w:szCs w:val="24"/>
              </w:rPr>
            </w:pPr>
            <w:r w:rsidRPr="003D584C">
              <w:rPr>
                <w:sz w:val="24"/>
                <w:szCs w:val="24"/>
              </w:rPr>
              <w:t>-</w:t>
            </w:r>
          </w:p>
        </w:tc>
      </w:tr>
      <w:tr w:rsidR="00B935E4" w:rsidRPr="003D584C" w:rsidTr="00264B4F">
        <w:tc>
          <w:tcPr>
            <w:tcW w:w="15304" w:type="dxa"/>
            <w:gridSpan w:val="4"/>
            <w:tcBorders>
              <w:top w:val="single" w:sz="4" w:space="0" w:color="auto"/>
              <w:left w:val="single" w:sz="4" w:space="0" w:color="auto"/>
              <w:bottom w:val="single" w:sz="4" w:space="0" w:color="auto"/>
              <w:right w:val="single" w:sz="4" w:space="0" w:color="auto"/>
            </w:tcBorders>
            <w:hideMark/>
          </w:tcPr>
          <w:p w:rsidR="00B935E4" w:rsidRPr="00351B2F" w:rsidRDefault="00B935E4" w:rsidP="00B935E4">
            <w:pPr>
              <w:jc w:val="center"/>
              <w:rPr>
                <w:rFonts w:eastAsia="Calibri"/>
                <w:b/>
                <w:sz w:val="24"/>
                <w:szCs w:val="24"/>
                <w:lang w:eastAsia="en-US"/>
              </w:rPr>
            </w:pPr>
            <w:r w:rsidRPr="00351B2F">
              <w:rPr>
                <w:rFonts w:eastAsia="Calibri"/>
                <w:b/>
                <w:sz w:val="24"/>
                <w:szCs w:val="24"/>
                <w:lang w:eastAsia="en-US"/>
              </w:rPr>
              <w:t>Цель:</w:t>
            </w:r>
            <w:r w:rsidRPr="00351B2F">
              <w:rPr>
                <w:b/>
                <w:sz w:val="24"/>
                <w:szCs w:val="24"/>
              </w:rPr>
              <w:t xml:space="preserve"> создание условий для развития агропромышленного комплекса и рынков сельскохозяйственной продукции, сырья и продовольствия</w:t>
            </w:r>
          </w:p>
        </w:tc>
      </w:tr>
      <w:tr w:rsidR="00B935E4" w:rsidRPr="003D584C" w:rsidTr="00264B4F">
        <w:tc>
          <w:tcPr>
            <w:tcW w:w="15304" w:type="dxa"/>
            <w:gridSpan w:val="4"/>
            <w:tcBorders>
              <w:top w:val="single" w:sz="4" w:space="0" w:color="auto"/>
              <w:left w:val="single" w:sz="4" w:space="0" w:color="auto"/>
              <w:bottom w:val="single" w:sz="4" w:space="0" w:color="auto"/>
              <w:right w:val="single" w:sz="4" w:space="0" w:color="auto"/>
            </w:tcBorders>
            <w:hideMark/>
          </w:tcPr>
          <w:p w:rsidR="00B935E4" w:rsidRPr="00351B2F" w:rsidRDefault="00B935E4" w:rsidP="00B935E4">
            <w:pPr>
              <w:jc w:val="center"/>
              <w:rPr>
                <w:rFonts w:eastAsia="Calibri"/>
                <w:b/>
                <w:sz w:val="24"/>
                <w:szCs w:val="24"/>
                <w:lang w:eastAsia="en-US"/>
              </w:rPr>
            </w:pPr>
            <w:r w:rsidRPr="00351B2F">
              <w:rPr>
                <w:rFonts w:eastAsia="Calibri"/>
                <w:b/>
                <w:sz w:val="24"/>
                <w:szCs w:val="24"/>
                <w:lang w:eastAsia="en-US"/>
              </w:rPr>
              <w:t>Задача: с</w:t>
            </w:r>
            <w:r w:rsidRPr="00351B2F">
              <w:rPr>
                <w:b/>
                <w:sz w:val="24"/>
                <w:szCs w:val="24"/>
              </w:rPr>
              <w:t>одействие развитию агропромышленного комплекса и рынков сельскохозяйственной продукции, сырья и продовольствия</w:t>
            </w:r>
          </w:p>
        </w:tc>
      </w:tr>
      <w:tr w:rsidR="00B935E4" w:rsidRPr="003D584C" w:rsidTr="00264B4F">
        <w:tc>
          <w:tcPr>
            <w:tcW w:w="15304" w:type="dxa"/>
            <w:gridSpan w:val="4"/>
            <w:tcBorders>
              <w:top w:val="single" w:sz="4" w:space="0" w:color="auto"/>
              <w:left w:val="single" w:sz="4" w:space="0" w:color="auto"/>
              <w:bottom w:val="single" w:sz="4" w:space="0" w:color="auto"/>
              <w:right w:val="single" w:sz="4" w:space="0" w:color="auto"/>
            </w:tcBorders>
            <w:hideMark/>
          </w:tcPr>
          <w:p w:rsidR="00B935E4" w:rsidRPr="00351B2F" w:rsidRDefault="00B935E4" w:rsidP="00B935E4">
            <w:pPr>
              <w:jc w:val="center"/>
              <w:rPr>
                <w:rFonts w:eastAsia="Calibri"/>
                <w:b/>
                <w:sz w:val="24"/>
                <w:szCs w:val="24"/>
                <w:lang w:eastAsia="en-US"/>
              </w:rPr>
            </w:pPr>
            <w:r w:rsidRPr="00351B2F">
              <w:rPr>
                <w:rFonts w:eastAsia="Calibri"/>
                <w:b/>
                <w:sz w:val="24"/>
                <w:szCs w:val="24"/>
                <w:lang w:eastAsia="en-US"/>
              </w:rPr>
              <w:t>Подпрограмма 2</w:t>
            </w:r>
            <w:r w:rsidRPr="00351B2F">
              <w:rPr>
                <w:b/>
                <w:sz w:val="24"/>
                <w:szCs w:val="24"/>
              </w:rPr>
              <w:t>. Развитие агропромышленного комплекса и рынков сельскохозяйственной продукции, сырья и продовольствия в Нижневартовском районе</w:t>
            </w:r>
          </w:p>
        </w:tc>
      </w:tr>
      <w:tr w:rsidR="00B935E4" w:rsidRPr="003D584C" w:rsidTr="00264B4F">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2.1.</w:t>
            </w:r>
          </w:p>
        </w:tc>
        <w:tc>
          <w:tcPr>
            <w:tcW w:w="3997"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rFonts w:eastAsia="Calibri"/>
                <w:sz w:val="24"/>
                <w:szCs w:val="24"/>
                <w:highlight w:val="yellow"/>
                <w:lang w:eastAsia="en-US"/>
              </w:rPr>
            </w:pPr>
            <w:r w:rsidRPr="003D584C">
              <w:rPr>
                <w:bCs/>
                <w:color w:val="000000"/>
                <w:sz w:val="24"/>
                <w:szCs w:val="24"/>
              </w:rPr>
              <w:t>Основное мероприятие «</w:t>
            </w:r>
            <w:r w:rsidRPr="003D584C">
              <w:rPr>
                <w:bCs/>
                <w:color w:val="282828"/>
                <w:sz w:val="24"/>
                <w:szCs w:val="24"/>
              </w:rPr>
              <w:t>Содействие развитию производства мясного и молочного производства»</w:t>
            </w:r>
          </w:p>
        </w:tc>
        <w:tc>
          <w:tcPr>
            <w:tcW w:w="6946"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sz w:val="24"/>
                <w:szCs w:val="24"/>
              </w:rPr>
            </w:pPr>
            <w:r w:rsidRPr="003D584C">
              <w:rPr>
                <w:sz w:val="24"/>
                <w:szCs w:val="24"/>
              </w:rPr>
              <w:t>направлено</w:t>
            </w:r>
            <w:r w:rsidRPr="003D584C">
              <w:rPr>
                <w:rFonts w:eastAsia="Calibri"/>
                <w:bCs/>
                <w:sz w:val="24"/>
                <w:szCs w:val="24"/>
                <w:lang w:eastAsia="en-US"/>
              </w:rPr>
              <w:t xml:space="preserve"> на поддержку и развитие растениеводства, на поддержку и развитие животноводства</w:t>
            </w:r>
            <w:r w:rsidRPr="003D584C">
              <w:rPr>
                <w:sz w:val="24"/>
                <w:szCs w:val="24"/>
              </w:rPr>
              <w:t>; содержание маточного поголовья животных (личные подсобные хозяйства); приобретение репродуктивных сельскохозяйственных животных за пределами района; воспроизводство сельскохозяйственных животных в личных подсобных хозяйствах жителей района</w:t>
            </w:r>
          </w:p>
        </w:tc>
        <w:tc>
          <w:tcPr>
            <w:tcW w:w="3260"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contextualSpacing/>
              <w:jc w:val="both"/>
              <w:rPr>
                <w:sz w:val="24"/>
                <w:szCs w:val="24"/>
              </w:rPr>
            </w:pPr>
            <w:r w:rsidRPr="003D584C">
              <w:rPr>
                <w:sz w:val="24"/>
                <w:szCs w:val="24"/>
              </w:rPr>
              <w:t>Порядок предоставления субсидий сельскохозяйствен</w:t>
            </w:r>
            <w:r w:rsidR="00351B2F">
              <w:rPr>
                <w:sz w:val="24"/>
                <w:szCs w:val="24"/>
              </w:rPr>
              <w:t>ным товаропроизводителям района</w:t>
            </w:r>
            <w:r w:rsidRPr="003D584C">
              <w:rPr>
                <w:sz w:val="24"/>
                <w:szCs w:val="24"/>
              </w:rPr>
              <w:t xml:space="preserve"> </w:t>
            </w:r>
            <w:r w:rsidR="00351B2F">
              <w:rPr>
                <w:sz w:val="24"/>
                <w:szCs w:val="24"/>
              </w:rPr>
              <w:t>(</w:t>
            </w:r>
            <w:r w:rsidRPr="003D584C">
              <w:rPr>
                <w:sz w:val="24"/>
                <w:szCs w:val="24"/>
              </w:rPr>
              <w:t>приложение 3 к муниципальной программе</w:t>
            </w:r>
            <w:r w:rsidR="00351B2F">
              <w:rPr>
                <w:sz w:val="24"/>
                <w:szCs w:val="24"/>
              </w:rPr>
              <w:t>)</w:t>
            </w:r>
            <w:r w:rsidRPr="003D584C">
              <w:rPr>
                <w:sz w:val="24"/>
                <w:szCs w:val="24"/>
              </w:rPr>
              <w:t>;</w:t>
            </w:r>
          </w:p>
          <w:p w:rsidR="00B935E4" w:rsidRPr="003D584C" w:rsidRDefault="00B935E4" w:rsidP="00351B2F">
            <w:pPr>
              <w:autoSpaceDE w:val="0"/>
              <w:autoSpaceDN w:val="0"/>
              <w:adjustRightInd w:val="0"/>
              <w:jc w:val="both"/>
              <w:outlineLvl w:val="1"/>
              <w:rPr>
                <w:rFonts w:eastAsia="Calibri"/>
                <w:sz w:val="24"/>
                <w:szCs w:val="24"/>
                <w:lang w:eastAsia="en-US"/>
              </w:rPr>
            </w:pPr>
            <w:r w:rsidRPr="003D584C">
              <w:rPr>
                <w:rFonts w:eastAsia="Calibri"/>
                <w:bCs/>
                <w:sz w:val="24"/>
                <w:szCs w:val="24"/>
                <w:lang w:eastAsia="en-US"/>
              </w:rPr>
              <w:t xml:space="preserve">Порядок расчета и предоставления субсидий на поддержку и развитие растениеводства, на поддержку и развитие </w:t>
            </w:r>
            <w:r w:rsidR="00351B2F">
              <w:rPr>
                <w:rFonts w:eastAsia="Calibri"/>
                <w:bCs/>
                <w:sz w:val="24"/>
                <w:szCs w:val="24"/>
                <w:lang w:eastAsia="en-US"/>
              </w:rPr>
              <w:t>животноводства</w:t>
            </w:r>
            <w:r w:rsidRPr="003D584C">
              <w:rPr>
                <w:sz w:val="24"/>
                <w:szCs w:val="24"/>
              </w:rPr>
              <w:t xml:space="preserve"> </w:t>
            </w:r>
            <w:r w:rsidR="00351B2F">
              <w:rPr>
                <w:sz w:val="24"/>
                <w:szCs w:val="24"/>
              </w:rPr>
              <w:t>(</w:t>
            </w:r>
            <w:r w:rsidRPr="003D584C">
              <w:rPr>
                <w:sz w:val="24"/>
                <w:szCs w:val="24"/>
              </w:rPr>
              <w:t>приложение 5 к муниципальной программе</w:t>
            </w:r>
            <w:r w:rsidR="00351B2F">
              <w:rPr>
                <w:sz w:val="24"/>
                <w:szCs w:val="24"/>
              </w:rPr>
              <w:t>)</w:t>
            </w:r>
            <w:r w:rsidRPr="003D584C">
              <w:rPr>
                <w:rFonts w:eastAsia="Calibri"/>
                <w:bCs/>
                <w:sz w:val="24"/>
                <w:szCs w:val="24"/>
                <w:lang w:eastAsia="en-US"/>
              </w:rPr>
              <w:t xml:space="preserve"> </w:t>
            </w:r>
          </w:p>
        </w:tc>
      </w:tr>
      <w:tr w:rsidR="00B935E4" w:rsidRPr="003D584C" w:rsidTr="00264B4F">
        <w:trPr>
          <w:trHeight w:val="1027"/>
        </w:trPr>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2.2.</w:t>
            </w:r>
          </w:p>
        </w:tc>
        <w:tc>
          <w:tcPr>
            <w:tcW w:w="3997"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rFonts w:eastAsia="Calibri"/>
                <w:sz w:val="24"/>
                <w:szCs w:val="24"/>
                <w:highlight w:val="yellow"/>
                <w:lang w:eastAsia="en-US"/>
              </w:rPr>
            </w:pPr>
            <w:r w:rsidRPr="003D584C">
              <w:rPr>
                <w:bCs/>
                <w:color w:val="000000"/>
                <w:sz w:val="24"/>
                <w:szCs w:val="24"/>
              </w:rPr>
              <w:t>Основное мероприятие «Создание условий для развития сельскохозяйственной деятельности малых форм хозяйствования»</w:t>
            </w:r>
          </w:p>
        </w:tc>
        <w:tc>
          <w:tcPr>
            <w:tcW w:w="6946"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sz w:val="24"/>
                <w:szCs w:val="24"/>
              </w:rPr>
            </w:pPr>
            <w:r w:rsidRPr="003D584C">
              <w:rPr>
                <w:sz w:val="24"/>
                <w:szCs w:val="24"/>
              </w:rPr>
              <w:t>направлено на развитие материально-технической базы (за исключением личных подсобных хозяйств); возмещение части затрат (расходов) на уплату за пользование электроэнергией; развитие и модернизацию материально-технической базы агропромышленного комплекса района; на поддержку и развитие малых форм хозяйствования</w:t>
            </w:r>
          </w:p>
        </w:tc>
        <w:tc>
          <w:tcPr>
            <w:tcW w:w="3260"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contextualSpacing/>
              <w:jc w:val="both"/>
              <w:rPr>
                <w:sz w:val="24"/>
                <w:szCs w:val="24"/>
              </w:rPr>
            </w:pPr>
            <w:r w:rsidRPr="003D584C">
              <w:rPr>
                <w:sz w:val="24"/>
                <w:szCs w:val="24"/>
              </w:rPr>
              <w:t>Порядок предоставления субсидий сельскохозяйствен</w:t>
            </w:r>
            <w:r w:rsidR="00351B2F">
              <w:rPr>
                <w:sz w:val="24"/>
                <w:szCs w:val="24"/>
              </w:rPr>
              <w:t>ным товаропроизводителям района</w:t>
            </w:r>
            <w:r w:rsidRPr="003D584C">
              <w:rPr>
                <w:sz w:val="24"/>
                <w:szCs w:val="24"/>
              </w:rPr>
              <w:t xml:space="preserve"> </w:t>
            </w:r>
            <w:r w:rsidR="00351B2F">
              <w:rPr>
                <w:sz w:val="24"/>
                <w:szCs w:val="24"/>
              </w:rPr>
              <w:t>(</w:t>
            </w:r>
            <w:r w:rsidRPr="003D584C">
              <w:rPr>
                <w:sz w:val="24"/>
                <w:szCs w:val="24"/>
              </w:rPr>
              <w:t>приложение 3 к муниципальной программе</w:t>
            </w:r>
            <w:r w:rsidR="00351B2F">
              <w:rPr>
                <w:sz w:val="24"/>
                <w:szCs w:val="24"/>
              </w:rPr>
              <w:t>)</w:t>
            </w:r>
            <w:r w:rsidRPr="003D584C">
              <w:rPr>
                <w:sz w:val="24"/>
                <w:szCs w:val="24"/>
              </w:rPr>
              <w:t>;</w:t>
            </w:r>
          </w:p>
          <w:p w:rsidR="00B935E4" w:rsidRPr="003D584C" w:rsidRDefault="00B935E4" w:rsidP="00351B2F">
            <w:pPr>
              <w:contextualSpacing/>
              <w:jc w:val="both"/>
              <w:rPr>
                <w:rFonts w:eastAsia="Calibri"/>
                <w:sz w:val="24"/>
                <w:szCs w:val="24"/>
                <w:lang w:eastAsia="en-US"/>
              </w:rPr>
            </w:pPr>
            <w:r w:rsidRPr="003D584C">
              <w:rPr>
                <w:sz w:val="24"/>
                <w:szCs w:val="24"/>
              </w:rPr>
              <w:t>Порядок расчета и предоставления субсидий на поддержку и раз</w:t>
            </w:r>
            <w:r w:rsidR="00351B2F">
              <w:rPr>
                <w:sz w:val="24"/>
                <w:szCs w:val="24"/>
              </w:rPr>
              <w:t>витие малых форм хозяйствования (</w:t>
            </w:r>
            <w:r w:rsidRPr="003D584C">
              <w:rPr>
                <w:rFonts w:eastAsia="Calibri"/>
                <w:sz w:val="24"/>
                <w:szCs w:val="24"/>
                <w:lang w:eastAsia="en-US"/>
              </w:rPr>
              <w:t>приложение 7 к муниципальной программе</w:t>
            </w:r>
            <w:r w:rsidR="00351B2F">
              <w:rPr>
                <w:rFonts w:eastAsia="Calibri"/>
                <w:sz w:val="24"/>
                <w:szCs w:val="24"/>
                <w:lang w:eastAsia="en-US"/>
              </w:rPr>
              <w:t>)</w:t>
            </w:r>
          </w:p>
        </w:tc>
      </w:tr>
      <w:tr w:rsidR="00B935E4" w:rsidRPr="003D584C" w:rsidTr="00264B4F">
        <w:trPr>
          <w:trHeight w:val="1813"/>
        </w:trPr>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2.3.</w:t>
            </w:r>
          </w:p>
        </w:tc>
        <w:tc>
          <w:tcPr>
            <w:tcW w:w="3997"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rFonts w:eastAsia="Calibri"/>
                <w:sz w:val="24"/>
                <w:szCs w:val="24"/>
                <w:highlight w:val="yellow"/>
                <w:lang w:eastAsia="en-US"/>
              </w:rPr>
            </w:pPr>
            <w:r w:rsidRPr="003D584C">
              <w:rPr>
                <w:bCs/>
                <w:color w:val="000000"/>
                <w:sz w:val="24"/>
                <w:szCs w:val="24"/>
              </w:rPr>
              <w:t>Основное мероприятие «Обеспечение устойчивого развития рыбохозяйственного комплекса»</w:t>
            </w:r>
          </w:p>
        </w:tc>
        <w:tc>
          <w:tcPr>
            <w:tcW w:w="6946"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autoSpaceDE w:val="0"/>
              <w:autoSpaceDN w:val="0"/>
              <w:adjustRightInd w:val="0"/>
              <w:spacing w:after="200" w:line="276" w:lineRule="auto"/>
              <w:jc w:val="both"/>
              <w:outlineLvl w:val="1"/>
              <w:rPr>
                <w:rFonts w:eastAsia="Calibri"/>
                <w:sz w:val="24"/>
                <w:szCs w:val="24"/>
                <w:lang w:eastAsia="en-US"/>
              </w:rPr>
            </w:pPr>
            <w:r w:rsidRPr="003D584C">
              <w:rPr>
                <w:sz w:val="24"/>
                <w:szCs w:val="24"/>
              </w:rPr>
              <w:t>направлено на развитие рыбохозяйственного комплекса</w:t>
            </w:r>
          </w:p>
        </w:tc>
        <w:tc>
          <w:tcPr>
            <w:tcW w:w="3260" w:type="dxa"/>
            <w:tcBorders>
              <w:top w:val="single" w:sz="4" w:space="0" w:color="auto"/>
              <w:left w:val="single" w:sz="4" w:space="0" w:color="auto"/>
              <w:bottom w:val="single" w:sz="4" w:space="0" w:color="auto"/>
              <w:right w:val="single" w:sz="4" w:space="0" w:color="auto"/>
            </w:tcBorders>
            <w:hideMark/>
          </w:tcPr>
          <w:p w:rsidR="00B935E4" w:rsidRPr="003D584C" w:rsidRDefault="00B935E4" w:rsidP="00351B2F">
            <w:pPr>
              <w:autoSpaceDE w:val="0"/>
              <w:autoSpaceDN w:val="0"/>
              <w:adjustRightInd w:val="0"/>
              <w:jc w:val="both"/>
              <w:outlineLvl w:val="1"/>
              <w:rPr>
                <w:rFonts w:eastAsia="Calibri"/>
                <w:sz w:val="24"/>
                <w:szCs w:val="24"/>
                <w:lang w:eastAsia="en-US"/>
              </w:rPr>
            </w:pPr>
            <w:r w:rsidRPr="003D584C">
              <w:rPr>
                <w:sz w:val="24"/>
                <w:szCs w:val="24"/>
              </w:rPr>
              <w:t>Порядок расчета и предоставления субсидий на развитие рыбохозяйственного комплекса</w:t>
            </w:r>
            <w:r w:rsidRPr="003D584C">
              <w:rPr>
                <w:rFonts w:eastAsia="Calibri"/>
                <w:sz w:val="24"/>
                <w:szCs w:val="24"/>
                <w:lang w:eastAsia="en-US"/>
              </w:rPr>
              <w:t xml:space="preserve"> </w:t>
            </w:r>
            <w:r w:rsidR="00351B2F">
              <w:rPr>
                <w:rFonts w:eastAsia="Calibri"/>
                <w:sz w:val="24"/>
                <w:szCs w:val="24"/>
                <w:lang w:eastAsia="en-US"/>
              </w:rPr>
              <w:t>(</w:t>
            </w:r>
            <w:r w:rsidRPr="003D584C">
              <w:rPr>
                <w:rFonts w:eastAsia="Calibri"/>
                <w:sz w:val="24"/>
                <w:szCs w:val="24"/>
                <w:lang w:eastAsia="en-US"/>
              </w:rPr>
              <w:t>приложение 6 к муниципальной программе</w:t>
            </w:r>
            <w:r w:rsidR="00351B2F">
              <w:rPr>
                <w:rFonts w:eastAsia="Calibri"/>
                <w:sz w:val="24"/>
                <w:szCs w:val="24"/>
                <w:lang w:eastAsia="en-US"/>
              </w:rPr>
              <w:t>)</w:t>
            </w:r>
            <w:r w:rsidRPr="003D584C">
              <w:rPr>
                <w:sz w:val="24"/>
                <w:szCs w:val="24"/>
              </w:rPr>
              <w:t xml:space="preserve"> </w:t>
            </w:r>
          </w:p>
        </w:tc>
      </w:tr>
      <w:tr w:rsidR="00B935E4" w:rsidRPr="003D584C" w:rsidTr="00264B4F">
        <w:trPr>
          <w:trHeight w:val="569"/>
        </w:trPr>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2.4.</w:t>
            </w:r>
          </w:p>
        </w:tc>
        <w:tc>
          <w:tcPr>
            <w:tcW w:w="3997"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jc w:val="both"/>
              <w:rPr>
                <w:rFonts w:eastAsia="Calibri"/>
                <w:sz w:val="24"/>
                <w:szCs w:val="24"/>
                <w:lang w:eastAsia="en-US"/>
              </w:rPr>
            </w:pPr>
            <w:r w:rsidRPr="003D584C">
              <w:rPr>
                <w:bCs/>
                <w:color w:val="000000"/>
                <w:sz w:val="24"/>
                <w:szCs w:val="24"/>
              </w:rPr>
              <w:t>Основное мероприятие «Развитие системы заготовки и переработки дикоросов»</w:t>
            </w:r>
          </w:p>
        </w:tc>
        <w:tc>
          <w:tcPr>
            <w:tcW w:w="6946"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rFonts w:eastAsia="Calibri"/>
                <w:sz w:val="24"/>
                <w:szCs w:val="24"/>
                <w:lang w:eastAsia="en-US"/>
              </w:rPr>
            </w:pPr>
            <w:r w:rsidRPr="003D584C">
              <w:rPr>
                <w:sz w:val="24"/>
                <w:szCs w:val="24"/>
              </w:rPr>
              <w:t>направлено на поддержку и развитие деятельности по заготовке и переработке дикоросов</w:t>
            </w:r>
          </w:p>
        </w:tc>
        <w:tc>
          <w:tcPr>
            <w:tcW w:w="3260"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autoSpaceDE w:val="0"/>
              <w:autoSpaceDN w:val="0"/>
              <w:adjustRightInd w:val="0"/>
              <w:jc w:val="both"/>
              <w:outlineLvl w:val="1"/>
              <w:rPr>
                <w:sz w:val="24"/>
                <w:szCs w:val="24"/>
              </w:rPr>
            </w:pPr>
            <w:r w:rsidRPr="003D584C">
              <w:rPr>
                <w:sz w:val="24"/>
                <w:szCs w:val="24"/>
              </w:rPr>
              <w:t>Порядок расчета и предоставления субсидий на и развитие деятельности по заготовке и переработке дикоросов</w:t>
            </w:r>
            <w:r w:rsidRPr="003D584C">
              <w:rPr>
                <w:rFonts w:eastAsia="Calibri"/>
                <w:sz w:val="24"/>
                <w:szCs w:val="24"/>
                <w:lang w:eastAsia="en-US"/>
              </w:rPr>
              <w:t xml:space="preserve"> </w:t>
            </w:r>
            <w:r w:rsidR="00351B2F">
              <w:rPr>
                <w:rFonts w:eastAsia="Calibri"/>
                <w:sz w:val="24"/>
                <w:szCs w:val="24"/>
                <w:lang w:eastAsia="en-US"/>
              </w:rPr>
              <w:t>(</w:t>
            </w:r>
            <w:r w:rsidRPr="003D584C">
              <w:rPr>
                <w:rFonts w:eastAsia="Calibri"/>
                <w:sz w:val="24"/>
                <w:szCs w:val="24"/>
                <w:lang w:eastAsia="en-US"/>
              </w:rPr>
              <w:t>приложение 8 к муниципальной программе</w:t>
            </w:r>
            <w:r w:rsidR="00351B2F">
              <w:rPr>
                <w:rFonts w:eastAsia="Calibri"/>
                <w:sz w:val="24"/>
                <w:szCs w:val="24"/>
                <w:lang w:eastAsia="en-US"/>
              </w:rPr>
              <w:t>)</w:t>
            </w:r>
            <w:r w:rsidRPr="003D584C">
              <w:rPr>
                <w:sz w:val="24"/>
                <w:szCs w:val="24"/>
              </w:rPr>
              <w:t xml:space="preserve"> </w:t>
            </w:r>
          </w:p>
          <w:p w:rsidR="00B935E4" w:rsidRPr="003D584C" w:rsidRDefault="00B935E4" w:rsidP="00B935E4">
            <w:pPr>
              <w:rPr>
                <w:rFonts w:eastAsia="Calibri"/>
                <w:sz w:val="24"/>
                <w:szCs w:val="24"/>
                <w:lang w:eastAsia="en-US"/>
              </w:rPr>
            </w:pPr>
          </w:p>
        </w:tc>
      </w:tr>
      <w:tr w:rsidR="00B935E4" w:rsidRPr="003D584C" w:rsidTr="00264B4F">
        <w:trPr>
          <w:trHeight w:val="1697"/>
        </w:trPr>
        <w:tc>
          <w:tcPr>
            <w:tcW w:w="1101"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2.5.</w:t>
            </w:r>
          </w:p>
        </w:tc>
        <w:tc>
          <w:tcPr>
            <w:tcW w:w="3997"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jc w:val="both"/>
              <w:rPr>
                <w:sz w:val="24"/>
                <w:szCs w:val="24"/>
              </w:rPr>
            </w:pPr>
            <w:r w:rsidRPr="003D584C">
              <w:rPr>
                <w:bCs/>
                <w:color w:val="000000"/>
                <w:sz w:val="24"/>
                <w:szCs w:val="24"/>
              </w:rPr>
              <w:t>Основное мероприятие «</w:t>
            </w:r>
            <w:r w:rsidRPr="003D584C">
              <w:rPr>
                <w:sz w:val="24"/>
                <w:szCs w:val="24"/>
              </w:rPr>
              <w:t>Создание условий для устойчивого развития сельских территорий»</w:t>
            </w:r>
          </w:p>
          <w:p w:rsidR="00B935E4" w:rsidRPr="003D584C" w:rsidRDefault="00B935E4" w:rsidP="00B935E4">
            <w:pPr>
              <w:jc w:val="both"/>
              <w:rPr>
                <w:rFonts w:eastAsia="Calibri"/>
                <w:sz w:val="24"/>
                <w:szCs w:val="24"/>
                <w:lang w:eastAsia="en-US"/>
              </w:rPr>
            </w:pPr>
          </w:p>
        </w:tc>
        <w:tc>
          <w:tcPr>
            <w:tcW w:w="6946"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jc w:val="both"/>
              <w:rPr>
                <w:sz w:val="24"/>
                <w:szCs w:val="24"/>
              </w:rPr>
            </w:pPr>
            <w:r w:rsidRPr="003D584C">
              <w:rPr>
                <w:sz w:val="24"/>
                <w:szCs w:val="24"/>
              </w:rPr>
              <w:t xml:space="preserve">направлено на 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 </w:t>
            </w:r>
            <w:r w:rsidRPr="003D584C">
              <w:rPr>
                <w:rFonts w:eastAsia="Calibri"/>
                <w:bCs/>
                <w:sz w:val="24"/>
                <w:szCs w:val="24"/>
              </w:rPr>
              <w:t xml:space="preserve">на </w:t>
            </w:r>
            <w:r w:rsidRPr="003D584C">
              <w:rPr>
                <w:rFonts w:eastAsia="Calibri"/>
                <w:sz w:val="24"/>
                <w:szCs w:val="24"/>
              </w:rPr>
              <w:t xml:space="preserve">возмещение транспортных расходов по доставке товаров и перечня товаров, поставляемых децентрализованным способом, для возмещения расходов по доставке товаров </w:t>
            </w:r>
            <w:r w:rsidRPr="003D584C">
              <w:rPr>
                <w:rFonts w:eastAsia="Calibri"/>
                <w:bCs/>
                <w:sz w:val="24"/>
                <w:szCs w:val="24"/>
              </w:rPr>
              <w:t>в населенные пункты Нижневартовского района с ограниченными сроками завоза грузов</w:t>
            </w:r>
          </w:p>
        </w:tc>
        <w:tc>
          <w:tcPr>
            <w:tcW w:w="3260" w:type="dxa"/>
            <w:tcBorders>
              <w:top w:val="single" w:sz="4" w:space="0" w:color="auto"/>
              <w:left w:val="single" w:sz="4" w:space="0" w:color="auto"/>
              <w:bottom w:val="single" w:sz="4" w:space="0" w:color="auto"/>
              <w:right w:val="single" w:sz="4" w:space="0" w:color="auto"/>
            </w:tcBorders>
          </w:tcPr>
          <w:p w:rsidR="00B935E4" w:rsidRPr="003D584C" w:rsidRDefault="00B935E4" w:rsidP="00B935E4">
            <w:pPr>
              <w:jc w:val="both"/>
              <w:rPr>
                <w:sz w:val="24"/>
                <w:szCs w:val="24"/>
              </w:rPr>
            </w:pPr>
            <w:r w:rsidRPr="003D584C">
              <w:rPr>
                <w:sz w:val="24"/>
                <w:szCs w:val="24"/>
              </w:rPr>
              <w:t>Порядок предоставления субсидии на финансовое обеспечение затрат на расширение рынка сельскохозяйственной п</w:t>
            </w:r>
            <w:r w:rsidR="00351B2F">
              <w:rPr>
                <w:sz w:val="24"/>
                <w:szCs w:val="24"/>
              </w:rPr>
              <w:t>родукции сырья и продовольствия</w:t>
            </w:r>
            <w:r w:rsidRPr="003D584C">
              <w:rPr>
                <w:sz w:val="24"/>
                <w:szCs w:val="24"/>
              </w:rPr>
              <w:t xml:space="preserve"> </w:t>
            </w:r>
            <w:r w:rsidR="00351B2F">
              <w:rPr>
                <w:sz w:val="24"/>
                <w:szCs w:val="24"/>
              </w:rPr>
              <w:t>(</w:t>
            </w:r>
            <w:r w:rsidRPr="003D584C">
              <w:rPr>
                <w:sz w:val="24"/>
                <w:szCs w:val="24"/>
              </w:rPr>
              <w:t>приложение 1 к муниципальной программе</w:t>
            </w:r>
            <w:r w:rsidR="00351B2F">
              <w:rPr>
                <w:sz w:val="24"/>
                <w:szCs w:val="24"/>
              </w:rPr>
              <w:t>)</w:t>
            </w:r>
            <w:r w:rsidRPr="003D584C">
              <w:rPr>
                <w:sz w:val="24"/>
                <w:szCs w:val="24"/>
              </w:rPr>
              <w:t>;</w:t>
            </w:r>
          </w:p>
          <w:p w:rsidR="00B935E4" w:rsidRPr="003D584C" w:rsidRDefault="00B935E4" w:rsidP="00E20F65">
            <w:pPr>
              <w:jc w:val="both"/>
              <w:rPr>
                <w:rFonts w:eastAsia="Calibri"/>
                <w:sz w:val="24"/>
                <w:szCs w:val="24"/>
                <w:lang w:eastAsia="en-US"/>
              </w:rPr>
            </w:pPr>
            <w:r w:rsidRPr="0009786B">
              <w:rPr>
                <w:rFonts w:eastAsia="Calibri"/>
                <w:bCs/>
                <w:color w:val="000000" w:themeColor="text1"/>
                <w:sz w:val="24"/>
                <w:szCs w:val="24"/>
              </w:rPr>
              <w:t xml:space="preserve">Порядок </w:t>
            </w:r>
            <w:r w:rsidR="00394968">
              <w:rPr>
                <w:rFonts w:eastAsia="Calibri"/>
                <w:color w:val="000000" w:themeColor="text1"/>
                <w:sz w:val="24"/>
                <w:szCs w:val="24"/>
              </w:rPr>
              <w:t>возмещения</w:t>
            </w:r>
            <w:r w:rsidRPr="0009786B">
              <w:rPr>
                <w:rFonts w:eastAsia="Calibri"/>
                <w:color w:val="000000" w:themeColor="text1"/>
                <w:sz w:val="24"/>
                <w:szCs w:val="24"/>
              </w:rPr>
              <w:t xml:space="preserve">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w:t>
            </w:r>
            <w:r w:rsidR="00351B2F" w:rsidRPr="0009786B">
              <w:rPr>
                <w:rFonts w:eastAsia="Calibri"/>
                <w:color w:val="000000" w:themeColor="text1"/>
                <w:sz w:val="24"/>
                <w:szCs w:val="24"/>
              </w:rPr>
              <w:t xml:space="preserve">ского автономного округа – Югры </w:t>
            </w:r>
            <w:r w:rsidRPr="0009786B">
              <w:rPr>
                <w:rFonts w:eastAsia="Calibri"/>
                <w:color w:val="000000" w:themeColor="text1"/>
                <w:sz w:val="24"/>
                <w:szCs w:val="24"/>
              </w:rPr>
              <w:t xml:space="preserve">с ограниченными </w:t>
            </w:r>
            <w:r w:rsidRPr="003D584C">
              <w:rPr>
                <w:rFonts w:eastAsia="Calibri"/>
                <w:sz w:val="24"/>
                <w:szCs w:val="24"/>
              </w:rPr>
              <w:t>сроками завоза грузов</w:t>
            </w:r>
            <w:r w:rsidRPr="003D584C">
              <w:rPr>
                <w:rFonts w:eastAsia="Calibri"/>
                <w:bCs/>
                <w:sz w:val="24"/>
                <w:szCs w:val="24"/>
              </w:rPr>
              <w:t xml:space="preserve"> </w:t>
            </w:r>
            <w:r w:rsidR="00351B2F">
              <w:rPr>
                <w:rFonts w:eastAsia="Calibri"/>
                <w:bCs/>
                <w:sz w:val="24"/>
                <w:szCs w:val="24"/>
              </w:rPr>
              <w:t>(</w:t>
            </w:r>
            <w:r w:rsidRPr="003D584C">
              <w:rPr>
                <w:rFonts w:eastAsia="Calibri"/>
                <w:bCs/>
                <w:sz w:val="24"/>
                <w:szCs w:val="24"/>
              </w:rPr>
              <w:t>п</w:t>
            </w:r>
            <w:r w:rsidRPr="003D584C">
              <w:rPr>
                <w:sz w:val="24"/>
                <w:szCs w:val="24"/>
              </w:rPr>
              <w:t>риложение 4 к муниципальной программе</w:t>
            </w:r>
            <w:r w:rsidR="00351B2F">
              <w:rPr>
                <w:sz w:val="24"/>
                <w:szCs w:val="24"/>
              </w:rPr>
              <w:t>)</w:t>
            </w:r>
            <w:r w:rsidRPr="003D584C">
              <w:rPr>
                <w:rFonts w:eastAsia="Calibri"/>
                <w:bCs/>
                <w:sz w:val="24"/>
                <w:szCs w:val="24"/>
              </w:rPr>
              <w:t xml:space="preserve"> </w:t>
            </w:r>
          </w:p>
        </w:tc>
      </w:tr>
      <w:tr w:rsidR="00B935E4" w:rsidRPr="003D584C" w:rsidTr="00264B4F">
        <w:tc>
          <w:tcPr>
            <w:tcW w:w="15304" w:type="dxa"/>
            <w:gridSpan w:val="4"/>
            <w:tcBorders>
              <w:top w:val="single" w:sz="4" w:space="0" w:color="auto"/>
              <w:left w:val="single" w:sz="4" w:space="0" w:color="auto"/>
              <w:bottom w:val="single" w:sz="4" w:space="0" w:color="auto"/>
              <w:right w:val="single" w:sz="4" w:space="0" w:color="auto"/>
            </w:tcBorders>
            <w:hideMark/>
          </w:tcPr>
          <w:p w:rsidR="00B935E4" w:rsidRPr="00351B2F" w:rsidRDefault="00B935E4" w:rsidP="00B935E4">
            <w:pPr>
              <w:jc w:val="center"/>
              <w:rPr>
                <w:b/>
                <w:sz w:val="24"/>
                <w:szCs w:val="24"/>
              </w:rPr>
            </w:pPr>
            <w:r w:rsidRPr="00351B2F">
              <w:rPr>
                <w:b/>
                <w:sz w:val="24"/>
                <w:szCs w:val="24"/>
              </w:rPr>
              <w:t>Цель: обеспечение защиты прав потребителей на территории Нижневартовского района</w:t>
            </w:r>
          </w:p>
        </w:tc>
      </w:tr>
      <w:tr w:rsidR="00B935E4" w:rsidRPr="003D584C" w:rsidTr="00264B4F">
        <w:trPr>
          <w:trHeight w:val="612"/>
        </w:trPr>
        <w:tc>
          <w:tcPr>
            <w:tcW w:w="15304" w:type="dxa"/>
            <w:gridSpan w:val="4"/>
            <w:tcBorders>
              <w:top w:val="single" w:sz="4" w:space="0" w:color="auto"/>
              <w:left w:val="single" w:sz="4" w:space="0" w:color="auto"/>
              <w:bottom w:val="single" w:sz="4" w:space="0" w:color="auto"/>
              <w:right w:val="single" w:sz="4" w:space="0" w:color="auto"/>
            </w:tcBorders>
            <w:hideMark/>
          </w:tcPr>
          <w:p w:rsidR="00B935E4" w:rsidRPr="00351B2F" w:rsidRDefault="00B935E4" w:rsidP="00B935E4">
            <w:pPr>
              <w:jc w:val="center"/>
              <w:rPr>
                <w:b/>
                <w:sz w:val="24"/>
                <w:szCs w:val="24"/>
              </w:rPr>
            </w:pPr>
            <w:r w:rsidRPr="00351B2F">
              <w:rPr>
                <w:b/>
                <w:sz w:val="24"/>
                <w:szCs w:val="24"/>
              </w:rPr>
              <w:t>Задача: 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tc>
      </w:tr>
      <w:tr w:rsidR="00B935E4" w:rsidRPr="003D584C" w:rsidTr="00264B4F">
        <w:tc>
          <w:tcPr>
            <w:tcW w:w="15304" w:type="dxa"/>
            <w:gridSpan w:val="4"/>
            <w:tcBorders>
              <w:top w:val="single" w:sz="4" w:space="0" w:color="auto"/>
              <w:left w:val="single" w:sz="4" w:space="0" w:color="auto"/>
              <w:bottom w:val="single" w:sz="4" w:space="0" w:color="auto"/>
              <w:right w:val="single" w:sz="4" w:space="0" w:color="auto"/>
            </w:tcBorders>
            <w:hideMark/>
          </w:tcPr>
          <w:p w:rsidR="00B935E4" w:rsidRPr="00351B2F" w:rsidRDefault="00B935E4" w:rsidP="00B935E4">
            <w:pPr>
              <w:jc w:val="center"/>
              <w:rPr>
                <w:b/>
                <w:sz w:val="24"/>
                <w:szCs w:val="24"/>
              </w:rPr>
            </w:pPr>
            <w:r w:rsidRPr="00351B2F">
              <w:rPr>
                <w:b/>
                <w:sz w:val="24"/>
                <w:szCs w:val="24"/>
              </w:rPr>
              <w:t>Подпрограмма 3. Защита прав потребителей в Нижневартовском районе</w:t>
            </w:r>
          </w:p>
        </w:tc>
      </w:tr>
      <w:tr w:rsidR="00B935E4" w:rsidRPr="003D584C" w:rsidTr="00264B4F">
        <w:trPr>
          <w:trHeight w:val="557"/>
        </w:trPr>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3.1.</w:t>
            </w:r>
          </w:p>
        </w:tc>
        <w:tc>
          <w:tcPr>
            <w:tcW w:w="3997"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rFonts w:eastAsia="Calibri"/>
                <w:sz w:val="24"/>
                <w:szCs w:val="24"/>
                <w:lang w:eastAsia="en-US"/>
              </w:rPr>
            </w:pPr>
            <w:r w:rsidRPr="003D584C">
              <w:rPr>
                <w:bCs/>
                <w:color w:val="000000"/>
                <w:sz w:val="24"/>
                <w:szCs w:val="24"/>
              </w:rPr>
              <w:t>Основное мероприятие «</w:t>
            </w:r>
            <w:r w:rsidRPr="003D584C">
              <w:rPr>
                <w:sz w:val="24"/>
                <w:szCs w:val="24"/>
              </w:rPr>
              <w:t>Обеспечение доступности правовой помощи для потребителей района»</w:t>
            </w:r>
          </w:p>
        </w:tc>
        <w:tc>
          <w:tcPr>
            <w:tcW w:w="6946"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sz w:val="24"/>
                <w:szCs w:val="24"/>
              </w:rPr>
            </w:pPr>
            <w:r w:rsidRPr="003D584C">
              <w:rPr>
                <w:sz w:val="24"/>
                <w:szCs w:val="24"/>
              </w:rPr>
              <w:t>направлено на рассмотрение жалоб потребителей, консультирование их по вопросам защиты прав потребителей, оказание правовой помощи в разрешении потребительских споров в досудебном и судебном порядке, проведение тематических «горячих линий» по вопросам защиты прав потребителей в различных сферах потребительского рынка, организацию выездных приемов для консультирования целевых групп населения; оказание содействия (информационное, консультационное, имущественное) общественным объединениям потребителей, иным общественным организациям, общественным советам муниципальных образований, волонтерам в решении задач по защите прав потребителей; проведение мониторинга обращений граждан по вопросам защиты прав потребителей, обобщение правоприменительной практики при осуществлении защиты прав потребителей; проведение мониторинга общественного мнения жителей муниципального образования Нижневартовский район об эффективности деятельности органа местного самоуправления в сфере защиты прав потребителей, уровне информированности об органах и организациях, занимающихся защитой прав потребителей на территории муниципального образования Нижневартовский район, и удовлетворенности их работой, доступности и результативности правовой помощи (анкетирование, опросы, в том числе посредством сети Интернет на официальном сайте органов местного самоуправления)</w:t>
            </w:r>
          </w:p>
        </w:tc>
        <w:tc>
          <w:tcPr>
            <w:tcW w:w="3260"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rPr>
                <w:rFonts w:eastAsia="Calibri"/>
                <w:sz w:val="24"/>
                <w:szCs w:val="24"/>
                <w:lang w:eastAsia="en-US"/>
              </w:rPr>
            </w:pPr>
            <w:r w:rsidRPr="003D584C">
              <w:rPr>
                <w:rFonts w:eastAsia="Calibri"/>
                <w:sz w:val="24"/>
                <w:szCs w:val="24"/>
                <w:lang w:eastAsia="en-US"/>
              </w:rPr>
              <w:t>-</w:t>
            </w:r>
          </w:p>
        </w:tc>
      </w:tr>
      <w:tr w:rsidR="00B935E4" w:rsidRPr="003D584C" w:rsidTr="00264B4F">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3.2.</w:t>
            </w:r>
          </w:p>
        </w:tc>
        <w:tc>
          <w:tcPr>
            <w:tcW w:w="3997"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rFonts w:eastAsia="Calibri"/>
                <w:sz w:val="24"/>
                <w:szCs w:val="24"/>
                <w:lang w:eastAsia="en-US"/>
              </w:rPr>
            </w:pPr>
            <w:r w:rsidRPr="003D584C">
              <w:rPr>
                <w:bCs/>
                <w:color w:val="000000"/>
                <w:sz w:val="24"/>
                <w:szCs w:val="24"/>
              </w:rPr>
              <w:t>Основное мероприятие «</w:t>
            </w:r>
            <w:r w:rsidRPr="003D584C">
              <w:rPr>
                <w:sz w:val="24"/>
                <w:szCs w:val="24"/>
              </w:rPr>
              <w:t>Повышение потребительской грамотности жителей района, формирование навыков и стереотипов грамотного потребительского поведения»</w:t>
            </w:r>
          </w:p>
        </w:tc>
        <w:tc>
          <w:tcPr>
            <w:tcW w:w="6946"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sz w:val="24"/>
                <w:szCs w:val="24"/>
              </w:rPr>
            </w:pPr>
            <w:r w:rsidRPr="003D584C">
              <w:rPr>
                <w:sz w:val="24"/>
                <w:szCs w:val="24"/>
              </w:rPr>
              <w:t xml:space="preserve">проведение мероприятий информационно-просветительского характера, направленных на просвещение и информирование населения в сфере защиты прав потребителей, в том числе среди целевых групп населения (социально уязвимых групп населения), на базе образовательных организаций, детских оздоровительных лагерей, молодежных организаций, библиотечных учреждений, учреждений социального обслуживания, многофункциональных центров предоставления государственных и муниципальных услуг и др.; тематических информационных мероприятий, направленных на повышение правовой грамотности по вопросам защиты прав потребителей, приуроченных к Всемирному дню прав потребителей; </w:t>
            </w:r>
            <w:r w:rsidRPr="003D584C">
              <w:rPr>
                <w:rFonts w:eastAsia="Calibri"/>
                <w:sz w:val="24"/>
                <w:szCs w:val="24"/>
                <w:lang w:eastAsia="en-US"/>
              </w:rPr>
              <w:t>и</w:t>
            </w:r>
            <w:r w:rsidRPr="003D584C">
              <w:rPr>
                <w:sz w:val="24"/>
                <w:szCs w:val="24"/>
              </w:rPr>
              <w:t>нформирование жителей района о правах потребителей, механизмах защиты этих прав, типичных нарушениях в различных сферах потребительского рынка через средства массовой информации и сеть Интернет (подготовка тематических публикаций, ведение и поддержание в актуализированном состоянии специальных разделов по защите прав потребителей на официальных сайтах органов местного самоуправления); 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сеть);оценка уровня правовой грамотности населения в сфере защиты прав потребителей (анкетирование, опросы, тестирование, в том числе посредством сети Интернет на официальном сайте органов местного самоуправления)</w:t>
            </w:r>
          </w:p>
        </w:tc>
        <w:tc>
          <w:tcPr>
            <w:tcW w:w="3260"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rPr>
                <w:rFonts w:eastAsia="Calibri"/>
                <w:sz w:val="24"/>
                <w:szCs w:val="24"/>
                <w:lang w:eastAsia="en-US"/>
              </w:rPr>
            </w:pPr>
            <w:r w:rsidRPr="003D584C">
              <w:rPr>
                <w:rFonts w:eastAsia="Calibri"/>
                <w:sz w:val="24"/>
                <w:szCs w:val="24"/>
                <w:lang w:eastAsia="en-US"/>
              </w:rPr>
              <w:t>-</w:t>
            </w:r>
          </w:p>
        </w:tc>
      </w:tr>
      <w:tr w:rsidR="00B935E4" w:rsidRPr="003D584C" w:rsidTr="00264B4F">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3.3.</w:t>
            </w:r>
          </w:p>
        </w:tc>
        <w:tc>
          <w:tcPr>
            <w:tcW w:w="3997"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rFonts w:eastAsia="Calibri"/>
                <w:sz w:val="24"/>
                <w:szCs w:val="24"/>
                <w:lang w:eastAsia="en-US"/>
              </w:rPr>
            </w:pPr>
            <w:r w:rsidRPr="003D584C">
              <w:rPr>
                <w:bCs/>
                <w:color w:val="000000"/>
                <w:sz w:val="24"/>
                <w:szCs w:val="24"/>
              </w:rPr>
              <w:t>Основное мероприятие «</w:t>
            </w:r>
            <w:r w:rsidRPr="003D584C">
              <w:rPr>
                <w:sz w:val="24"/>
                <w:szCs w:val="24"/>
              </w:rPr>
              <w:t>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w:t>
            </w:r>
          </w:p>
        </w:tc>
        <w:tc>
          <w:tcPr>
            <w:tcW w:w="6946"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sz w:val="24"/>
                <w:szCs w:val="24"/>
              </w:rPr>
            </w:pPr>
            <w:r w:rsidRPr="003D584C">
              <w:rPr>
                <w:sz w:val="24"/>
                <w:szCs w:val="24"/>
              </w:rPr>
              <w:t>проведение мероприятий, направленных на повышение правовой грамотности представителей предпринимательского сообщества по вопросам обеспечения прав потребителей в различных сферах потребительского рынка; разработка и распространение информационно-методических материалов (памяток) для хозяйствующих субъектов по вопросам соблюдения обязательных требований законодательства к товарам (работам, услугам), о правах потребителей, механизмах досудебного урегулирования потребительских споров, ответственности хозяйствующих субъектов за нарушение прав потребителей; проведение адресной работы с изготовителями, продавцами, исполнителями, на деятельность которых поступают жалобы потребителей (консультирование, совещания, круглые столы);</w:t>
            </w:r>
            <w:r w:rsidR="00740EA7">
              <w:rPr>
                <w:sz w:val="24"/>
                <w:szCs w:val="24"/>
              </w:rPr>
              <w:t xml:space="preserve"> </w:t>
            </w:r>
            <w:r w:rsidRPr="003D584C">
              <w:rPr>
                <w:sz w:val="24"/>
                <w:szCs w:val="24"/>
              </w:rPr>
              <w:t>оценка уровня правовой грамотности хозяйствующих субъектов в сфере защиты прав потребителей (анкетирование, опросы, тестирование и др., в том числе посредством сети Интернет на официальном сайте органов местного самоуправления); проведение мониторинга общественного мнения жителей муниципального образования Нижневартовский район об уровне удовлетворенности потребителей качеством товаров, работ, услуг (анкетирование, опросы, тестирование и др., в том числе посредством сети Интернет на официальном сайте органов местного самоуправления)</w:t>
            </w:r>
          </w:p>
        </w:tc>
        <w:tc>
          <w:tcPr>
            <w:tcW w:w="3260"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rPr>
                <w:rFonts w:eastAsia="Calibri"/>
                <w:sz w:val="24"/>
                <w:szCs w:val="24"/>
                <w:lang w:eastAsia="en-US"/>
              </w:rPr>
            </w:pPr>
            <w:r w:rsidRPr="003D584C">
              <w:rPr>
                <w:rFonts w:eastAsia="Calibri"/>
                <w:sz w:val="24"/>
                <w:szCs w:val="24"/>
                <w:lang w:eastAsia="en-US"/>
              </w:rPr>
              <w:t>-</w:t>
            </w:r>
          </w:p>
        </w:tc>
      </w:tr>
      <w:tr w:rsidR="00B935E4" w:rsidRPr="003D584C" w:rsidTr="00264B4F">
        <w:tc>
          <w:tcPr>
            <w:tcW w:w="1101"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center"/>
              <w:rPr>
                <w:rFonts w:eastAsia="Calibri"/>
                <w:sz w:val="24"/>
                <w:szCs w:val="24"/>
                <w:lang w:eastAsia="en-US"/>
              </w:rPr>
            </w:pPr>
            <w:r w:rsidRPr="003D584C">
              <w:rPr>
                <w:rFonts w:eastAsia="Calibri"/>
                <w:sz w:val="24"/>
                <w:szCs w:val="24"/>
                <w:lang w:eastAsia="en-US"/>
              </w:rPr>
              <w:t>3.4.</w:t>
            </w:r>
          </w:p>
        </w:tc>
        <w:tc>
          <w:tcPr>
            <w:tcW w:w="3997"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rFonts w:eastAsia="Calibri"/>
                <w:sz w:val="24"/>
                <w:szCs w:val="24"/>
                <w:lang w:eastAsia="en-US"/>
              </w:rPr>
            </w:pPr>
            <w:r w:rsidRPr="003D584C">
              <w:rPr>
                <w:bCs/>
                <w:color w:val="000000"/>
                <w:sz w:val="24"/>
                <w:szCs w:val="24"/>
              </w:rPr>
              <w:t xml:space="preserve"> Основное мероприятие «</w:t>
            </w:r>
            <w:r w:rsidRPr="003D584C">
              <w:rPr>
                <w:sz w:val="24"/>
                <w:szCs w:val="24"/>
              </w:rPr>
              <w:t>Обеспечение комплексного подхода к решению актуальных задач по обеспечению и защите прав потребителей в районе»</w:t>
            </w:r>
          </w:p>
        </w:tc>
        <w:tc>
          <w:tcPr>
            <w:tcW w:w="6946"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jc w:val="both"/>
              <w:rPr>
                <w:sz w:val="24"/>
                <w:szCs w:val="24"/>
              </w:rPr>
            </w:pPr>
            <w:r w:rsidRPr="003D584C">
              <w:rPr>
                <w:sz w:val="24"/>
                <w:szCs w:val="24"/>
              </w:rPr>
              <w:t>проведение мероприятий, направленных на межведомственное взаимодействие по вопросам обеспечения и защиты прав потребителей между органами местного самоуправления, органами государственной власти федерального и окружного уровней, в том числе с участием представителей хозяйствующих субъектов, общественных объединений потребителей, иных заинтересованных лиц (совещания, круглые столы, заседания рабочих групп, иные совместные мероприятия); проведение мероприятий, направленных на координацию и взаимодействие по вопросам обеспечения и защиты прав потребителей между структурными подразделениями исполнительно-распорядительных органов муниципального образования Нижневартовский район, в том числе с участием представителей хозяйствующих субъектов, общественных объединений потребителей, иных заинтересованных лиц (совещания, круглые столы, заседания рабочих групп, иные совместные мероприятия)</w:t>
            </w:r>
          </w:p>
        </w:tc>
        <w:tc>
          <w:tcPr>
            <w:tcW w:w="3260" w:type="dxa"/>
            <w:tcBorders>
              <w:top w:val="single" w:sz="4" w:space="0" w:color="auto"/>
              <w:left w:val="single" w:sz="4" w:space="0" w:color="auto"/>
              <w:bottom w:val="single" w:sz="4" w:space="0" w:color="auto"/>
              <w:right w:val="single" w:sz="4" w:space="0" w:color="auto"/>
            </w:tcBorders>
            <w:hideMark/>
          </w:tcPr>
          <w:p w:rsidR="00B935E4" w:rsidRPr="003D584C" w:rsidRDefault="00B935E4" w:rsidP="00B935E4">
            <w:pPr>
              <w:rPr>
                <w:rFonts w:eastAsia="Calibri"/>
                <w:sz w:val="24"/>
                <w:szCs w:val="24"/>
                <w:lang w:eastAsia="en-US"/>
              </w:rPr>
            </w:pPr>
            <w:r w:rsidRPr="003D584C">
              <w:rPr>
                <w:rFonts w:eastAsia="Calibri"/>
                <w:sz w:val="24"/>
                <w:szCs w:val="24"/>
                <w:lang w:eastAsia="en-US"/>
              </w:rPr>
              <w:t>-</w:t>
            </w:r>
          </w:p>
        </w:tc>
      </w:tr>
    </w:tbl>
    <w:p w:rsidR="00B935E4" w:rsidRPr="00B935E4" w:rsidRDefault="00B935E4" w:rsidP="00B935E4">
      <w:pPr>
        <w:widowControl w:val="0"/>
        <w:autoSpaceDE w:val="0"/>
        <w:autoSpaceDN w:val="0"/>
        <w:jc w:val="center"/>
      </w:pPr>
    </w:p>
    <w:p w:rsidR="00B935E4" w:rsidRPr="00B935E4" w:rsidRDefault="00B935E4" w:rsidP="00B935E4">
      <w:pPr>
        <w:widowControl w:val="0"/>
        <w:autoSpaceDE w:val="0"/>
        <w:autoSpaceDN w:val="0"/>
        <w:jc w:val="center"/>
      </w:pPr>
    </w:p>
    <w:p w:rsidR="00B935E4" w:rsidRPr="00B935E4" w:rsidRDefault="00B935E4" w:rsidP="00B935E4">
      <w:pPr>
        <w:widowControl w:val="0"/>
        <w:autoSpaceDE w:val="0"/>
        <w:autoSpaceDN w:val="0"/>
      </w:pPr>
    </w:p>
    <w:p w:rsidR="00740EA7" w:rsidRDefault="00740EA7" w:rsidP="00B935E4">
      <w:pPr>
        <w:widowControl w:val="0"/>
        <w:autoSpaceDE w:val="0"/>
        <w:autoSpaceDN w:val="0"/>
        <w:jc w:val="right"/>
      </w:pPr>
    </w:p>
    <w:p w:rsidR="00AF18CD" w:rsidRDefault="00AF18CD" w:rsidP="00B935E4">
      <w:pPr>
        <w:widowControl w:val="0"/>
        <w:autoSpaceDE w:val="0"/>
        <w:autoSpaceDN w:val="0"/>
        <w:jc w:val="right"/>
      </w:pPr>
    </w:p>
    <w:p w:rsidR="00AF18CD" w:rsidRDefault="00AF18CD" w:rsidP="00B935E4">
      <w:pPr>
        <w:widowControl w:val="0"/>
        <w:autoSpaceDE w:val="0"/>
        <w:autoSpaceDN w:val="0"/>
        <w:jc w:val="right"/>
      </w:pPr>
    </w:p>
    <w:p w:rsidR="00AF18CD" w:rsidRDefault="00AF18CD"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09786B" w:rsidRDefault="0009786B" w:rsidP="00B935E4">
      <w:pPr>
        <w:widowControl w:val="0"/>
        <w:autoSpaceDE w:val="0"/>
        <w:autoSpaceDN w:val="0"/>
        <w:jc w:val="right"/>
      </w:pPr>
    </w:p>
    <w:p w:rsidR="00B935E4" w:rsidRPr="00B935E4" w:rsidRDefault="00B935E4" w:rsidP="00B935E4">
      <w:pPr>
        <w:widowControl w:val="0"/>
        <w:autoSpaceDE w:val="0"/>
        <w:autoSpaceDN w:val="0"/>
        <w:jc w:val="right"/>
      </w:pPr>
      <w:r w:rsidRPr="00B935E4">
        <w:t>Приложение 3</w:t>
      </w:r>
    </w:p>
    <w:p w:rsidR="00B935E4" w:rsidRDefault="00B935E4" w:rsidP="00B935E4">
      <w:pPr>
        <w:widowControl w:val="0"/>
        <w:autoSpaceDE w:val="0"/>
        <w:autoSpaceDN w:val="0"/>
        <w:jc w:val="right"/>
      </w:pPr>
    </w:p>
    <w:p w:rsidR="00740EA7" w:rsidRPr="00B935E4" w:rsidRDefault="00740EA7" w:rsidP="00B935E4">
      <w:pPr>
        <w:widowControl w:val="0"/>
        <w:autoSpaceDE w:val="0"/>
        <w:autoSpaceDN w:val="0"/>
        <w:jc w:val="right"/>
      </w:pPr>
    </w:p>
    <w:p w:rsidR="00B935E4" w:rsidRPr="00B935E4" w:rsidRDefault="00B935E4" w:rsidP="00740EA7">
      <w:pPr>
        <w:widowControl w:val="0"/>
        <w:autoSpaceDE w:val="0"/>
        <w:autoSpaceDN w:val="0"/>
        <w:jc w:val="center"/>
        <w:rPr>
          <w:b/>
        </w:rPr>
      </w:pPr>
      <w:r w:rsidRPr="00B935E4">
        <w:rPr>
          <w:b/>
        </w:rPr>
        <w:t>Показатели, характеризующие эффективность структурного элемента</w:t>
      </w:r>
    </w:p>
    <w:p w:rsidR="00B935E4" w:rsidRPr="00B935E4" w:rsidRDefault="00B935E4" w:rsidP="00740EA7">
      <w:pPr>
        <w:widowControl w:val="0"/>
        <w:autoSpaceDE w:val="0"/>
        <w:autoSpaceDN w:val="0"/>
        <w:jc w:val="center"/>
        <w:rPr>
          <w:b/>
        </w:rPr>
      </w:pPr>
      <w:r w:rsidRPr="00B935E4">
        <w:rPr>
          <w:b/>
        </w:rPr>
        <w:t xml:space="preserve"> муниципальной программы</w:t>
      </w:r>
    </w:p>
    <w:p w:rsidR="00B935E4" w:rsidRPr="00B935E4" w:rsidRDefault="00B935E4" w:rsidP="00B935E4">
      <w:pPr>
        <w:widowControl w:val="0"/>
        <w:autoSpaceDE w:val="0"/>
        <w:autoSpaceDN w:val="0"/>
        <w:jc w:val="cente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361"/>
        <w:gridCol w:w="1977"/>
        <w:gridCol w:w="1276"/>
        <w:gridCol w:w="1276"/>
        <w:gridCol w:w="1276"/>
        <w:gridCol w:w="1134"/>
        <w:gridCol w:w="1984"/>
      </w:tblGrid>
      <w:tr w:rsidR="00B935E4" w:rsidRPr="00740EA7" w:rsidTr="00740EA7">
        <w:tc>
          <w:tcPr>
            <w:tcW w:w="708" w:type="dxa"/>
            <w:vMerge w:val="restart"/>
            <w:tcBorders>
              <w:top w:val="single" w:sz="4" w:space="0" w:color="auto"/>
              <w:left w:val="single" w:sz="4" w:space="0" w:color="auto"/>
              <w:bottom w:val="single" w:sz="4" w:space="0" w:color="auto"/>
              <w:right w:val="single" w:sz="4" w:space="0" w:color="auto"/>
            </w:tcBorders>
            <w:hideMark/>
          </w:tcPr>
          <w:p w:rsidR="00B935E4" w:rsidRDefault="00B935E4" w:rsidP="00B935E4">
            <w:pPr>
              <w:widowControl w:val="0"/>
              <w:autoSpaceDE w:val="0"/>
              <w:autoSpaceDN w:val="0"/>
              <w:jc w:val="center"/>
              <w:rPr>
                <w:b/>
                <w:sz w:val="24"/>
                <w:szCs w:val="24"/>
              </w:rPr>
            </w:pPr>
            <w:r w:rsidRPr="00740EA7">
              <w:rPr>
                <w:b/>
                <w:sz w:val="24"/>
                <w:szCs w:val="24"/>
              </w:rPr>
              <w:t xml:space="preserve">№ </w:t>
            </w:r>
          </w:p>
          <w:p w:rsidR="00740EA7" w:rsidRPr="00740EA7" w:rsidRDefault="00740EA7" w:rsidP="00B935E4">
            <w:pPr>
              <w:widowControl w:val="0"/>
              <w:autoSpaceDE w:val="0"/>
              <w:autoSpaceDN w:val="0"/>
              <w:jc w:val="center"/>
              <w:rPr>
                <w:rFonts w:eastAsia="Courier New"/>
                <w:b/>
                <w:sz w:val="24"/>
                <w:szCs w:val="24"/>
              </w:rPr>
            </w:pPr>
            <w:r>
              <w:rPr>
                <w:b/>
                <w:sz w:val="24"/>
                <w:szCs w:val="24"/>
              </w:rPr>
              <w:t>п/п</w:t>
            </w:r>
          </w:p>
        </w:tc>
        <w:tc>
          <w:tcPr>
            <w:tcW w:w="5361" w:type="dxa"/>
            <w:vMerge w:val="restart"/>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rFonts w:eastAsia="Courier New"/>
                <w:b/>
                <w:sz w:val="24"/>
                <w:szCs w:val="24"/>
              </w:rPr>
            </w:pPr>
            <w:r w:rsidRPr="00740EA7">
              <w:rPr>
                <w:b/>
                <w:sz w:val="24"/>
                <w:szCs w:val="24"/>
              </w:rPr>
              <w:t xml:space="preserve">Наименование показателей </w:t>
            </w:r>
          </w:p>
        </w:tc>
        <w:tc>
          <w:tcPr>
            <w:tcW w:w="1977" w:type="dxa"/>
            <w:vMerge w:val="restart"/>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rFonts w:eastAsia="Courier New"/>
                <w:b/>
                <w:sz w:val="24"/>
                <w:szCs w:val="24"/>
              </w:rPr>
            </w:pPr>
            <w:r w:rsidRPr="00740EA7">
              <w:rPr>
                <w:b/>
                <w:sz w:val="24"/>
                <w:szCs w:val="24"/>
              </w:rPr>
              <w:t xml:space="preserve">Базовый показатель на начало реализации муниципальной программы </w:t>
            </w:r>
          </w:p>
        </w:tc>
        <w:tc>
          <w:tcPr>
            <w:tcW w:w="4962" w:type="dxa"/>
            <w:gridSpan w:val="4"/>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b/>
                <w:sz w:val="24"/>
                <w:szCs w:val="24"/>
              </w:rPr>
            </w:pPr>
            <w:r w:rsidRPr="00740EA7">
              <w:rPr>
                <w:b/>
                <w:sz w:val="24"/>
                <w:szCs w:val="24"/>
              </w:rPr>
              <w:t xml:space="preserve">Значения показателя по годам </w:t>
            </w:r>
          </w:p>
        </w:tc>
        <w:tc>
          <w:tcPr>
            <w:tcW w:w="1984" w:type="dxa"/>
            <w:vMerge w:val="restart"/>
            <w:tcBorders>
              <w:top w:val="single" w:sz="4" w:space="0" w:color="auto"/>
              <w:left w:val="single" w:sz="4" w:space="0" w:color="auto"/>
              <w:right w:val="single" w:sz="4" w:space="0" w:color="auto"/>
            </w:tcBorders>
            <w:hideMark/>
          </w:tcPr>
          <w:p w:rsidR="00B935E4" w:rsidRPr="00740EA7" w:rsidRDefault="00B935E4" w:rsidP="00B935E4">
            <w:pPr>
              <w:widowControl w:val="0"/>
              <w:autoSpaceDE w:val="0"/>
              <w:autoSpaceDN w:val="0"/>
              <w:jc w:val="center"/>
              <w:rPr>
                <w:b/>
                <w:sz w:val="24"/>
                <w:szCs w:val="24"/>
              </w:rPr>
            </w:pPr>
            <w:r w:rsidRPr="00740EA7">
              <w:rPr>
                <w:b/>
                <w:sz w:val="24"/>
                <w:szCs w:val="24"/>
              </w:rPr>
              <w:t>Значение показателя на момент окончания реализации муниципальной программы</w:t>
            </w:r>
          </w:p>
        </w:tc>
      </w:tr>
      <w:tr w:rsidR="00B935E4" w:rsidRPr="00740EA7" w:rsidTr="00740EA7">
        <w:tc>
          <w:tcPr>
            <w:tcW w:w="708" w:type="dxa"/>
            <w:vMerge/>
            <w:tcBorders>
              <w:top w:val="single" w:sz="4" w:space="0" w:color="auto"/>
              <w:left w:val="single" w:sz="4" w:space="0" w:color="auto"/>
              <w:bottom w:val="single" w:sz="4" w:space="0" w:color="auto"/>
              <w:right w:val="single" w:sz="4" w:space="0" w:color="auto"/>
            </w:tcBorders>
            <w:vAlign w:val="center"/>
            <w:hideMark/>
          </w:tcPr>
          <w:p w:rsidR="00B935E4" w:rsidRPr="00740EA7" w:rsidRDefault="00B935E4" w:rsidP="00B935E4">
            <w:pPr>
              <w:rPr>
                <w:rFonts w:eastAsia="Courier New"/>
                <w:b/>
                <w:sz w:val="24"/>
                <w:szCs w:val="24"/>
              </w:rPr>
            </w:pPr>
          </w:p>
        </w:tc>
        <w:tc>
          <w:tcPr>
            <w:tcW w:w="5361" w:type="dxa"/>
            <w:vMerge/>
            <w:tcBorders>
              <w:top w:val="single" w:sz="4" w:space="0" w:color="auto"/>
              <w:left w:val="single" w:sz="4" w:space="0" w:color="auto"/>
              <w:bottom w:val="single" w:sz="4" w:space="0" w:color="auto"/>
              <w:right w:val="single" w:sz="4" w:space="0" w:color="auto"/>
            </w:tcBorders>
            <w:vAlign w:val="center"/>
            <w:hideMark/>
          </w:tcPr>
          <w:p w:rsidR="00B935E4" w:rsidRPr="00740EA7" w:rsidRDefault="00B935E4" w:rsidP="00B935E4">
            <w:pPr>
              <w:rPr>
                <w:rFonts w:eastAsia="Courier New"/>
                <w:b/>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rsidR="00B935E4" w:rsidRPr="00740EA7" w:rsidRDefault="00B935E4" w:rsidP="00B935E4">
            <w:pPr>
              <w:rPr>
                <w:rFonts w:eastAsia="Courier New"/>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b/>
                <w:sz w:val="24"/>
                <w:szCs w:val="24"/>
              </w:rPr>
            </w:pPr>
            <w:r w:rsidRPr="00740EA7">
              <w:rPr>
                <w:b/>
                <w:sz w:val="24"/>
                <w:szCs w:val="24"/>
              </w:rPr>
              <w:t>2022</w:t>
            </w:r>
          </w:p>
        </w:tc>
        <w:tc>
          <w:tcPr>
            <w:tcW w:w="1276" w:type="dxa"/>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rFonts w:eastAsia="Courier New"/>
                <w:b/>
                <w:sz w:val="24"/>
                <w:szCs w:val="24"/>
              </w:rPr>
            </w:pPr>
            <w:r w:rsidRPr="00740EA7">
              <w:rPr>
                <w:b/>
                <w:sz w:val="24"/>
                <w:szCs w:val="24"/>
              </w:rPr>
              <w:t>2023</w:t>
            </w:r>
          </w:p>
        </w:tc>
        <w:tc>
          <w:tcPr>
            <w:tcW w:w="1276" w:type="dxa"/>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rFonts w:eastAsia="Courier New"/>
                <w:b/>
                <w:sz w:val="24"/>
                <w:szCs w:val="24"/>
              </w:rPr>
            </w:pPr>
            <w:r w:rsidRPr="00740EA7">
              <w:rPr>
                <w:b/>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jc w:val="center"/>
              <w:rPr>
                <w:b/>
                <w:sz w:val="24"/>
                <w:szCs w:val="24"/>
              </w:rPr>
            </w:pPr>
            <w:r w:rsidRPr="00740EA7">
              <w:rPr>
                <w:b/>
                <w:sz w:val="24"/>
                <w:szCs w:val="24"/>
              </w:rPr>
              <w:t>2025</w:t>
            </w:r>
          </w:p>
        </w:tc>
        <w:tc>
          <w:tcPr>
            <w:tcW w:w="1984" w:type="dxa"/>
            <w:vMerge/>
            <w:tcBorders>
              <w:left w:val="single" w:sz="4" w:space="0" w:color="auto"/>
              <w:bottom w:val="single" w:sz="4" w:space="0" w:color="auto"/>
              <w:right w:val="single" w:sz="4" w:space="0" w:color="auto"/>
            </w:tcBorders>
            <w:vAlign w:val="center"/>
            <w:hideMark/>
          </w:tcPr>
          <w:p w:rsidR="00B935E4" w:rsidRPr="00740EA7" w:rsidRDefault="00B935E4" w:rsidP="00B935E4">
            <w:pPr>
              <w:rPr>
                <w:b/>
                <w:sz w:val="24"/>
                <w:szCs w:val="24"/>
              </w:rPr>
            </w:pPr>
          </w:p>
        </w:tc>
      </w:tr>
      <w:tr w:rsidR="00B935E4" w:rsidRPr="00740EA7" w:rsidTr="00740EA7">
        <w:trPr>
          <w:trHeight w:val="305"/>
        </w:trPr>
        <w:tc>
          <w:tcPr>
            <w:tcW w:w="708" w:type="dxa"/>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rFonts w:eastAsia="Courier New"/>
                <w:b/>
                <w:sz w:val="24"/>
                <w:szCs w:val="24"/>
              </w:rPr>
            </w:pPr>
            <w:r w:rsidRPr="00740EA7">
              <w:rPr>
                <w:b/>
                <w:sz w:val="24"/>
                <w:szCs w:val="24"/>
              </w:rPr>
              <w:t>1</w:t>
            </w:r>
          </w:p>
        </w:tc>
        <w:tc>
          <w:tcPr>
            <w:tcW w:w="5361" w:type="dxa"/>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rFonts w:eastAsia="Courier New"/>
                <w:b/>
                <w:sz w:val="24"/>
                <w:szCs w:val="24"/>
              </w:rPr>
            </w:pPr>
            <w:r w:rsidRPr="00740EA7">
              <w:rPr>
                <w:b/>
                <w:sz w:val="24"/>
                <w:szCs w:val="24"/>
              </w:rPr>
              <w:t>2</w:t>
            </w:r>
          </w:p>
        </w:tc>
        <w:tc>
          <w:tcPr>
            <w:tcW w:w="1977" w:type="dxa"/>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rFonts w:eastAsia="Courier New"/>
                <w:b/>
                <w:sz w:val="24"/>
                <w:szCs w:val="24"/>
              </w:rPr>
            </w:pPr>
            <w:r w:rsidRPr="00740EA7">
              <w:rPr>
                <w:b/>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rFonts w:eastAsia="Courier New"/>
                <w:b/>
                <w:sz w:val="24"/>
                <w:szCs w:val="24"/>
              </w:rPr>
            </w:pPr>
            <w:r w:rsidRPr="00740EA7">
              <w:rPr>
                <w:b/>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rFonts w:eastAsia="Courier New"/>
                <w:b/>
                <w:sz w:val="24"/>
                <w:szCs w:val="24"/>
              </w:rPr>
            </w:pPr>
            <w:r w:rsidRPr="00740EA7">
              <w:rPr>
                <w:rFonts w:eastAsia="Courier New"/>
                <w:b/>
                <w:sz w:val="24"/>
                <w:szCs w:val="24"/>
              </w:rPr>
              <w:t>5</w:t>
            </w:r>
          </w:p>
        </w:tc>
        <w:tc>
          <w:tcPr>
            <w:tcW w:w="1276" w:type="dxa"/>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rFonts w:eastAsia="Courier New"/>
                <w:b/>
                <w:sz w:val="24"/>
                <w:szCs w:val="24"/>
              </w:rPr>
            </w:pPr>
            <w:r w:rsidRPr="00740EA7">
              <w:rPr>
                <w:rFonts w:eastAsia="Courier New"/>
                <w:b/>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jc w:val="center"/>
              <w:rPr>
                <w:rFonts w:eastAsia="Courier New"/>
                <w:b/>
                <w:sz w:val="24"/>
                <w:szCs w:val="24"/>
              </w:rPr>
            </w:pPr>
            <w:r w:rsidRPr="00740EA7">
              <w:rPr>
                <w:rFonts w:eastAsia="Courier New"/>
                <w:b/>
                <w:sz w:val="24"/>
                <w:szCs w:val="24"/>
              </w:rPr>
              <w:t>7</w:t>
            </w:r>
          </w:p>
        </w:tc>
        <w:tc>
          <w:tcPr>
            <w:tcW w:w="1984" w:type="dxa"/>
            <w:tcBorders>
              <w:top w:val="single" w:sz="4" w:space="0" w:color="auto"/>
              <w:left w:val="single" w:sz="4" w:space="0" w:color="auto"/>
              <w:bottom w:val="single" w:sz="4" w:space="0" w:color="auto"/>
              <w:right w:val="single" w:sz="4" w:space="0" w:color="auto"/>
            </w:tcBorders>
            <w:hideMark/>
          </w:tcPr>
          <w:p w:rsidR="00B935E4" w:rsidRPr="00740EA7" w:rsidRDefault="00B935E4" w:rsidP="00B935E4">
            <w:pPr>
              <w:widowControl w:val="0"/>
              <w:autoSpaceDE w:val="0"/>
              <w:autoSpaceDN w:val="0"/>
              <w:jc w:val="center"/>
              <w:rPr>
                <w:rFonts w:eastAsia="Courier New"/>
                <w:b/>
                <w:sz w:val="24"/>
                <w:szCs w:val="24"/>
              </w:rPr>
            </w:pPr>
            <w:r w:rsidRPr="00740EA7">
              <w:rPr>
                <w:rFonts w:eastAsia="Courier New"/>
                <w:b/>
                <w:sz w:val="24"/>
                <w:szCs w:val="24"/>
              </w:rPr>
              <w:t>8</w:t>
            </w:r>
          </w:p>
        </w:tc>
      </w:tr>
      <w:tr w:rsidR="00B935E4" w:rsidRPr="00740EA7" w:rsidTr="00740EA7">
        <w:tc>
          <w:tcPr>
            <w:tcW w:w="708"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jc w:val="center"/>
              <w:rPr>
                <w:rFonts w:eastAsia="Courier New"/>
                <w:sz w:val="24"/>
                <w:szCs w:val="24"/>
              </w:rPr>
            </w:pPr>
            <w:r w:rsidRPr="00740EA7">
              <w:rPr>
                <w:rFonts w:eastAsia="Courier New"/>
                <w:sz w:val="24"/>
                <w:szCs w:val="24"/>
              </w:rPr>
              <w:t>1.1.</w:t>
            </w:r>
          </w:p>
        </w:tc>
        <w:tc>
          <w:tcPr>
            <w:tcW w:w="5361" w:type="dxa"/>
            <w:tcBorders>
              <w:top w:val="single" w:sz="4" w:space="0" w:color="auto"/>
              <w:left w:val="single" w:sz="4" w:space="0" w:color="auto"/>
              <w:bottom w:val="single" w:sz="4" w:space="0" w:color="auto"/>
              <w:right w:val="single" w:sz="4" w:space="0" w:color="auto"/>
            </w:tcBorders>
          </w:tcPr>
          <w:p w:rsidR="00B935E4" w:rsidRPr="00740EA7" w:rsidRDefault="00B935E4" w:rsidP="00740EA7">
            <w:pPr>
              <w:widowControl w:val="0"/>
              <w:autoSpaceDE w:val="0"/>
              <w:autoSpaceDN w:val="0"/>
              <w:adjustRightInd w:val="0"/>
              <w:jc w:val="both"/>
              <w:rPr>
                <w:sz w:val="24"/>
                <w:szCs w:val="24"/>
              </w:rPr>
            </w:pPr>
            <w:r w:rsidRPr="00740EA7">
              <w:rPr>
                <w:sz w:val="24"/>
                <w:szCs w:val="24"/>
              </w:rPr>
              <w:t>Количество новых рабочих мест, созданных субъектами МСП – получателями финансовой поддержки, единиц</w:t>
            </w:r>
            <w:r w:rsidRPr="00740EA7">
              <w:rPr>
                <w:sz w:val="24"/>
                <w:szCs w:val="24"/>
              </w:rPr>
              <w:sym w:font="Symbol" w:char="F02A"/>
            </w:r>
          </w:p>
        </w:tc>
        <w:tc>
          <w:tcPr>
            <w:tcW w:w="1977"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jc w:val="center"/>
              <w:rPr>
                <w:rFonts w:eastAsia="Courier New"/>
                <w:sz w:val="24"/>
                <w:szCs w:val="24"/>
              </w:rPr>
            </w:pPr>
            <w:r w:rsidRPr="00740EA7">
              <w:rPr>
                <w:rFonts w:eastAsia="Courier New"/>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jc w:val="center"/>
              <w:rPr>
                <w:rFonts w:eastAsia="Courier New"/>
                <w:sz w:val="24"/>
                <w:szCs w:val="24"/>
              </w:rPr>
            </w:pPr>
            <w:r w:rsidRPr="00740EA7">
              <w:rPr>
                <w:rFonts w:eastAsia="Courier New"/>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jc w:val="center"/>
              <w:rPr>
                <w:rFonts w:eastAsia="Courier New"/>
                <w:sz w:val="24"/>
                <w:szCs w:val="24"/>
              </w:rPr>
            </w:pPr>
            <w:r w:rsidRPr="00740EA7">
              <w:rPr>
                <w:rFonts w:eastAsia="Courier New"/>
                <w:sz w:val="24"/>
                <w:szCs w:val="24"/>
              </w:rPr>
              <w:t>х</w:t>
            </w:r>
          </w:p>
        </w:tc>
        <w:tc>
          <w:tcPr>
            <w:tcW w:w="1276"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jc w:val="center"/>
              <w:rPr>
                <w:rFonts w:eastAsia="Courier New"/>
                <w:sz w:val="24"/>
                <w:szCs w:val="24"/>
              </w:rPr>
            </w:pPr>
            <w:r w:rsidRPr="00740EA7">
              <w:rPr>
                <w:rFonts w:eastAsia="Courier New"/>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jc w:val="center"/>
              <w:rPr>
                <w:rFonts w:eastAsia="Courier New"/>
                <w:sz w:val="24"/>
                <w:szCs w:val="24"/>
              </w:rPr>
            </w:pPr>
            <w:r w:rsidRPr="00740EA7">
              <w:rPr>
                <w:rFonts w:eastAsia="Courier New"/>
                <w:sz w:val="24"/>
                <w:szCs w:val="24"/>
              </w:rPr>
              <w:t>х</w:t>
            </w:r>
          </w:p>
        </w:tc>
        <w:tc>
          <w:tcPr>
            <w:tcW w:w="1984"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jc w:val="center"/>
              <w:rPr>
                <w:rFonts w:eastAsia="Courier New"/>
                <w:sz w:val="24"/>
                <w:szCs w:val="24"/>
              </w:rPr>
            </w:pPr>
            <w:r w:rsidRPr="00740EA7">
              <w:rPr>
                <w:rFonts w:eastAsia="Courier New"/>
                <w:sz w:val="24"/>
                <w:szCs w:val="24"/>
              </w:rPr>
              <w:t>5</w:t>
            </w:r>
          </w:p>
        </w:tc>
      </w:tr>
      <w:tr w:rsidR="00B935E4" w:rsidRPr="00740EA7" w:rsidTr="00740EA7">
        <w:tc>
          <w:tcPr>
            <w:tcW w:w="708"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jc w:val="center"/>
              <w:rPr>
                <w:rFonts w:eastAsia="Courier New"/>
                <w:sz w:val="24"/>
                <w:szCs w:val="24"/>
              </w:rPr>
            </w:pPr>
            <w:r w:rsidRPr="00740EA7">
              <w:rPr>
                <w:rFonts w:eastAsia="Courier New"/>
                <w:sz w:val="24"/>
                <w:szCs w:val="24"/>
              </w:rPr>
              <w:t>1.2.</w:t>
            </w:r>
          </w:p>
        </w:tc>
        <w:tc>
          <w:tcPr>
            <w:tcW w:w="5361" w:type="dxa"/>
            <w:tcBorders>
              <w:top w:val="single" w:sz="4" w:space="0" w:color="auto"/>
              <w:left w:val="single" w:sz="4" w:space="0" w:color="auto"/>
              <w:bottom w:val="single" w:sz="4" w:space="0" w:color="auto"/>
              <w:right w:val="single" w:sz="4" w:space="0" w:color="auto"/>
            </w:tcBorders>
          </w:tcPr>
          <w:p w:rsidR="00B935E4" w:rsidRPr="00740EA7" w:rsidRDefault="00B935E4" w:rsidP="00740EA7">
            <w:pPr>
              <w:widowControl w:val="0"/>
              <w:autoSpaceDE w:val="0"/>
              <w:autoSpaceDN w:val="0"/>
              <w:adjustRightInd w:val="0"/>
              <w:jc w:val="both"/>
              <w:rPr>
                <w:sz w:val="24"/>
                <w:szCs w:val="24"/>
              </w:rPr>
            </w:pPr>
            <w:r w:rsidRPr="00740EA7">
              <w:rPr>
                <w:sz w:val="24"/>
                <w:szCs w:val="24"/>
              </w:rPr>
              <w:t>Количество субъектов МСП – получателей финансовой поддержки</w:t>
            </w:r>
            <w:r w:rsidRPr="00740EA7">
              <w:rPr>
                <w:color w:val="000000"/>
                <w:sz w:val="24"/>
                <w:szCs w:val="24"/>
              </w:rPr>
              <w:t xml:space="preserve">, </w:t>
            </w:r>
            <w:r w:rsidRPr="00740EA7">
              <w:rPr>
                <w:sz w:val="24"/>
                <w:szCs w:val="24"/>
              </w:rPr>
              <w:t>единиц</w:t>
            </w:r>
            <w:r w:rsidRPr="00740EA7">
              <w:rPr>
                <w:sz w:val="24"/>
                <w:szCs w:val="24"/>
              </w:rPr>
              <w:sym w:font="Symbol" w:char="F02A"/>
            </w:r>
          </w:p>
        </w:tc>
        <w:tc>
          <w:tcPr>
            <w:tcW w:w="1977"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jc w:val="center"/>
              <w:rPr>
                <w:rFonts w:eastAsia="Courier New"/>
                <w:sz w:val="24"/>
                <w:szCs w:val="24"/>
              </w:rPr>
            </w:pPr>
            <w:r w:rsidRPr="00740EA7">
              <w:rPr>
                <w:rFonts w:eastAsia="Courier New"/>
                <w:sz w:val="24"/>
                <w:szCs w:val="24"/>
              </w:rPr>
              <w:t>21</w:t>
            </w:r>
          </w:p>
        </w:tc>
        <w:tc>
          <w:tcPr>
            <w:tcW w:w="1276"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adjustRightInd w:val="0"/>
              <w:ind w:firstLine="82"/>
              <w:jc w:val="center"/>
              <w:rPr>
                <w:sz w:val="24"/>
                <w:szCs w:val="24"/>
              </w:rPr>
            </w:pPr>
            <w:r w:rsidRPr="00740EA7">
              <w:rPr>
                <w:sz w:val="24"/>
                <w:szCs w:val="24"/>
              </w:rPr>
              <w:t>21</w:t>
            </w:r>
          </w:p>
        </w:tc>
        <w:tc>
          <w:tcPr>
            <w:tcW w:w="1276"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adjustRightInd w:val="0"/>
              <w:ind w:hanging="206"/>
              <w:jc w:val="center"/>
              <w:rPr>
                <w:sz w:val="24"/>
                <w:szCs w:val="24"/>
              </w:rPr>
            </w:pPr>
            <w:r w:rsidRPr="00740EA7">
              <w:rPr>
                <w:sz w:val="24"/>
                <w:szCs w:val="24"/>
              </w:rPr>
              <w:t>х</w:t>
            </w:r>
          </w:p>
        </w:tc>
        <w:tc>
          <w:tcPr>
            <w:tcW w:w="1276"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adjustRightInd w:val="0"/>
              <w:ind w:hanging="84"/>
              <w:jc w:val="center"/>
              <w:rPr>
                <w:sz w:val="24"/>
                <w:szCs w:val="24"/>
              </w:rPr>
            </w:pPr>
            <w:r w:rsidRPr="00740EA7">
              <w:rPr>
                <w:sz w:val="24"/>
                <w:szCs w:val="24"/>
              </w:rPr>
              <w:t>х</w:t>
            </w:r>
          </w:p>
        </w:tc>
        <w:tc>
          <w:tcPr>
            <w:tcW w:w="1134"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jc w:val="center"/>
              <w:rPr>
                <w:rFonts w:eastAsia="Courier New"/>
                <w:sz w:val="24"/>
                <w:szCs w:val="24"/>
              </w:rPr>
            </w:pPr>
            <w:r w:rsidRPr="00740EA7">
              <w:rPr>
                <w:rFonts w:eastAsia="Courier New"/>
                <w:sz w:val="24"/>
                <w:szCs w:val="24"/>
              </w:rPr>
              <w:t>х</w:t>
            </w:r>
          </w:p>
        </w:tc>
        <w:tc>
          <w:tcPr>
            <w:tcW w:w="1984" w:type="dxa"/>
            <w:tcBorders>
              <w:top w:val="single" w:sz="4" w:space="0" w:color="auto"/>
              <w:left w:val="single" w:sz="4" w:space="0" w:color="auto"/>
              <w:bottom w:val="single" w:sz="4" w:space="0" w:color="auto"/>
              <w:right w:val="single" w:sz="4" w:space="0" w:color="auto"/>
            </w:tcBorders>
          </w:tcPr>
          <w:p w:rsidR="00B935E4" w:rsidRPr="00740EA7" w:rsidRDefault="00B935E4" w:rsidP="00B935E4">
            <w:pPr>
              <w:widowControl w:val="0"/>
              <w:autoSpaceDE w:val="0"/>
              <w:autoSpaceDN w:val="0"/>
              <w:jc w:val="center"/>
              <w:rPr>
                <w:rFonts w:eastAsia="Courier New"/>
                <w:sz w:val="24"/>
                <w:szCs w:val="24"/>
              </w:rPr>
            </w:pPr>
            <w:r w:rsidRPr="00740EA7">
              <w:rPr>
                <w:rFonts w:eastAsia="Courier New"/>
                <w:sz w:val="24"/>
                <w:szCs w:val="24"/>
              </w:rPr>
              <w:t>21</w:t>
            </w:r>
          </w:p>
        </w:tc>
      </w:tr>
    </w:tbl>
    <w:p w:rsidR="00B935E4" w:rsidRPr="00B935E4" w:rsidRDefault="00B935E4" w:rsidP="00B935E4">
      <w:pPr>
        <w:rPr>
          <w:sz w:val="20"/>
          <w:szCs w:val="20"/>
        </w:rPr>
      </w:pPr>
      <w:r w:rsidRPr="00B935E4">
        <w:rPr>
          <w:sz w:val="20"/>
          <w:szCs w:val="20"/>
        </w:rPr>
        <w:sym w:font="Symbol" w:char="F02A"/>
      </w:r>
      <w:r w:rsidRPr="00B935E4">
        <w:rPr>
          <w:sz w:val="20"/>
          <w:szCs w:val="20"/>
        </w:rPr>
        <w:t>Региональный проект «Акселерация субъектов малого и среднего предпринимательства»</w:t>
      </w:r>
    </w:p>
    <w:p w:rsidR="00B935E4" w:rsidRPr="00B935E4" w:rsidRDefault="00B935E4" w:rsidP="00B935E4">
      <w:pPr>
        <w:rPr>
          <w:sz w:val="20"/>
          <w:szCs w:val="20"/>
        </w:rPr>
      </w:pPr>
      <w:r w:rsidRPr="00B935E4">
        <w:rPr>
          <w:sz w:val="20"/>
          <w:szCs w:val="20"/>
        </w:rPr>
        <w:sym w:font="Symbol" w:char="F02A"/>
      </w:r>
      <w:r w:rsidRPr="00B935E4">
        <w:rPr>
          <w:sz w:val="20"/>
          <w:szCs w:val="20"/>
        </w:rPr>
        <w:t>Региональный проект «Создание условий для легкого старта и комфортного ведения бизнеса»</w:t>
      </w:r>
    </w:p>
    <w:p w:rsidR="00B935E4" w:rsidRPr="00B935E4" w:rsidRDefault="00B935E4" w:rsidP="00B935E4">
      <w:pPr>
        <w:widowControl w:val="0"/>
        <w:autoSpaceDE w:val="0"/>
        <w:autoSpaceDN w:val="0"/>
        <w:ind w:right="678" w:firstLine="708"/>
        <w:rPr>
          <w:sz w:val="20"/>
          <w:szCs w:val="20"/>
        </w:rPr>
      </w:pPr>
    </w:p>
    <w:p w:rsidR="00B935E4" w:rsidRPr="00B935E4" w:rsidRDefault="00B935E4" w:rsidP="00B935E4">
      <w:pPr>
        <w:widowControl w:val="0"/>
        <w:autoSpaceDE w:val="0"/>
        <w:autoSpaceDN w:val="0"/>
        <w:ind w:right="678"/>
        <w:rPr>
          <w:sz w:val="20"/>
          <w:szCs w:val="20"/>
        </w:rPr>
      </w:pPr>
    </w:p>
    <w:p w:rsidR="0009786B" w:rsidRDefault="0009786B" w:rsidP="00B935E4">
      <w:pPr>
        <w:widowControl w:val="0"/>
        <w:autoSpaceDE w:val="0"/>
        <w:autoSpaceDN w:val="0"/>
        <w:ind w:left="9781" w:right="678"/>
        <w:jc w:val="both"/>
      </w:pPr>
    </w:p>
    <w:p w:rsidR="0009786B" w:rsidRDefault="0009786B" w:rsidP="00B935E4">
      <w:pPr>
        <w:widowControl w:val="0"/>
        <w:autoSpaceDE w:val="0"/>
        <w:autoSpaceDN w:val="0"/>
        <w:ind w:left="9781" w:right="678"/>
        <w:jc w:val="both"/>
      </w:pPr>
    </w:p>
    <w:p w:rsidR="0009786B" w:rsidRDefault="0009786B" w:rsidP="00B935E4">
      <w:pPr>
        <w:widowControl w:val="0"/>
        <w:autoSpaceDE w:val="0"/>
        <w:autoSpaceDN w:val="0"/>
        <w:ind w:left="9781" w:right="678"/>
        <w:jc w:val="both"/>
      </w:pPr>
    </w:p>
    <w:p w:rsidR="0009786B" w:rsidRDefault="0009786B" w:rsidP="00B935E4">
      <w:pPr>
        <w:widowControl w:val="0"/>
        <w:autoSpaceDE w:val="0"/>
        <w:autoSpaceDN w:val="0"/>
        <w:ind w:left="9781" w:right="678"/>
        <w:jc w:val="both"/>
      </w:pPr>
    </w:p>
    <w:p w:rsidR="0009786B" w:rsidRDefault="0009786B" w:rsidP="00B935E4">
      <w:pPr>
        <w:widowControl w:val="0"/>
        <w:autoSpaceDE w:val="0"/>
        <w:autoSpaceDN w:val="0"/>
        <w:ind w:left="9781" w:right="678"/>
        <w:jc w:val="both"/>
      </w:pPr>
    </w:p>
    <w:p w:rsidR="0009786B" w:rsidRDefault="0009786B" w:rsidP="00B935E4">
      <w:pPr>
        <w:widowControl w:val="0"/>
        <w:autoSpaceDE w:val="0"/>
        <w:autoSpaceDN w:val="0"/>
        <w:ind w:left="9781" w:right="678"/>
        <w:jc w:val="both"/>
      </w:pPr>
    </w:p>
    <w:p w:rsidR="0009786B" w:rsidRDefault="0009786B" w:rsidP="00B935E4">
      <w:pPr>
        <w:widowControl w:val="0"/>
        <w:autoSpaceDE w:val="0"/>
        <w:autoSpaceDN w:val="0"/>
        <w:ind w:left="9781" w:right="678"/>
        <w:jc w:val="both"/>
      </w:pPr>
    </w:p>
    <w:p w:rsidR="0009786B" w:rsidRDefault="0009786B" w:rsidP="00B935E4">
      <w:pPr>
        <w:widowControl w:val="0"/>
        <w:autoSpaceDE w:val="0"/>
        <w:autoSpaceDN w:val="0"/>
        <w:ind w:left="9781" w:right="678"/>
        <w:jc w:val="both"/>
      </w:pPr>
    </w:p>
    <w:p w:rsidR="0009786B" w:rsidRDefault="0009786B" w:rsidP="00B935E4">
      <w:pPr>
        <w:widowControl w:val="0"/>
        <w:autoSpaceDE w:val="0"/>
        <w:autoSpaceDN w:val="0"/>
        <w:ind w:left="9781" w:right="678"/>
        <w:jc w:val="both"/>
      </w:pPr>
    </w:p>
    <w:p w:rsidR="0009786B" w:rsidRDefault="0009786B" w:rsidP="00B935E4">
      <w:pPr>
        <w:widowControl w:val="0"/>
        <w:autoSpaceDE w:val="0"/>
        <w:autoSpaceDN w:val="0"/>
        <w:ind w:left="9781" w:right="678"/>
        <w:jc w:val="both"/>
      </w:pPr>
    </w:p>
    <w:p w:rsidR="0009786B" w:rsidRDefault="0009786B" w:rsidP="00B935E4">
      <w:pPr>
        <w:widowControl w:val="0"/>
        <w:autoSpaceDE w:val="0"/>
        <w:autoSpaceDN w:val="0"/>
        <w:ind w:left="9781" w:right="678"/>
        <w:jc w:val="both"/>
      </w:pPr>
    </w:p>
    <w:p w:rsidR="00B935E4" w:rsidRPr="00B935E4" w:rsidRDefault="00B935E4" w:rsidP="00B935E4">
      <w:pPr>
        <w:widowControl w:val="0"/>
        <w:autoSpaceDE w:val="0"/>
        <w:autoSpaceDN w:val="0"/>
        <w:ind w:left="9781" w:right="678"/>
        <w:jc w:val="both"/>
      </w:pPr>
      <w:r w:rsidRPr="00B935E4">
        <w:t>Приложение 4</w:t>
      </w:r>
      <w:r w:rsidR="00740EA7">
        <w:t xml:space="preserve"> </w:t>
      </w:r>
      <w:r w:rsidRPr="00B935E4">
        <w:t>«Публичная декларация о результатах реализации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Default="00B935E4" w:rsidP="00B935E4">
      <w:pPr>
        <w:widowControl w:val="0"/>
        <w:autoSpaceDE w:val="0"/>
        <w:autoSpaceDN w:val="0"/>
        <w:ind w:firstLine="540"/>
        <w:jc w:val="both"/>
      </w:pPr>
    </w:p>
    <w:p w:rsidR="00740EA7" w:rsidRPr="00B935E4" w:rsidRDefault="00740EA7" w:rsidP="00B935E4">
      <w:pPr>
        <w:widowControl w:val="0"/>
        <w:autoSpaceDE w:val="0"/>
        <w:autoSpaceDN w:val="0"/>
        <w:ind w:firstLine="540"/>
        <w:jc w:val="both"/>
      </w:pPr>
    </w:p>
    <w:p w:rsidR="00B935E4" w:rsidRPr="00B935E4" w:rsidRDefault="00B935E4" w:rsidP="00740EA7">
      <w:pPr>
        <w:widowControl w:val="0"/>
        <w:autoSpaceDE w:val="0"/>
        <w:autoSpaceDN w:val="0"/>
        <w:jc w:val="center"/>
        <w:rPr>
          <w:b/>
        </w:rPr>
      </w:pPr>
      <w:r w:rsidRPr="00B935E4">
        <w:rPr>
          <w:b/>
        </w:rPr>
        <w:t>Результаты реализации муниципальной программы</w:t>
      </w:r>
    </w:p>
    <w:p w:rsidR="00B935E4" w:rsidRPr="00B935E4" w:rsidRDefault="00B935E4" w:rsidP="00B935E4">
      <w:pPr>
        <w:widowControl w:val="0"/>
        <w:autoSpaceDE w:val="0"/>
        <w:autoSpaceDN w:val="0"/>
        <w:ind w:firstLine="540"/>
        <w:jc w:val="center"/>
      </w:pPr>
    </w:p>
    <w:tbl>
      <w:tblPr>
        <w:tblW w:w="14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39"/>
        <w:gridCol w:w="1985"/>
        <w:gridCol w:w="1843"/>
        <w:gridCol w:w="4110"/>
        <w:gridCol w:w="1417"/>
      </w:tblGrid>
      <w:tr w:rsidR="00B935E4" w:rsidRPr="00740EA7" w:rsidTr="00740EA7">
        <w:trPr>
          <w:jc w:val="center"/>
        </w:trPr>
        <w:tc>
          <w:tcPr>
            <w:tcW w:w="704" w:type="dxa"/>
            <w:hideMark/>
          </w:tcPr>
          <w:p w:rsidR="00B935E4" w:rsidRPr="00740EA7" w:rsidRDefault="00B935E4" w:rsidP="00740EA7">
            <w:pPr>
              <w:jc w:val="center"/>
              <w:outlineLvl w:val="2"/>
              <w:rPr>
                <w:b/>
                <w:sz w:val="24"/>
                <w:szCs w:val="24"/>
              </w:rPr>
            </w:pPr>
            <w:r w:rsidRPr="00740EA7">
              <w:rPr>
                <w:b/>
                <w:sz w:val="24"/>
                <w:szCs w:val="24"/>
              </w:rPr>
              <w:t>№ п/п</w:t>
            </w:r>
          </w:p>
        </w:tc>
        <w:tc>
          <w:tcPr>
            <w:tcW w:w="4239" w:type="dxa"/>
            <w:hideMark/>
          </w:tcPr>
          <w:p w:rsidR="00B935E4" w:rsidRPr="00740EA7" w:rsidRDefault="00B935E4" w:rsidP="00740EA7">
            <w:pPr>
              <w:jc w:val="center"/>
              <w:outlineLvl w:val="2"/>
              <w:rPr>
                <w:b/>
                <w:sz w:val="24"/>
                <w:szCs w:val="24"/>
              </w:rPr>
            </w:pPr>
            <w:r w:rsidRPr="00740EA7">
              <w:rPr>
                <w:b/>
                <w:sz w:val="24"/>
                <w:szCs w:val="24"/>
              </w:rPr>
              <w:t xml:space="preserve">Наименование результата </w:t>
            </w:r>
          </w:p>
        </w:tc>
        <w:tc>
          <w:tcPr>
            <w:tcW w:w="1985" w:type="dxa"/>
            <w:hideMark/>
          </w:tcPr>
          <w:p w:rsidR="00740EA7" w:rsidRDefault="00B935E4" w:rsidP="00740EA7">
            <w:pPr>
              <w:jc w:val="center"/>
              <w:outlineLvl w:val="2"/>
              <w:rPr>
                <w:b/>
                <w:sz w:val="24"/>
                <w:szCs w:val="24"/>
              </w:rPr>
            </w:pPr>
            <w:r w:rsidRPr="00740EA7">
              <w:rPr>
                <w:b/>
                <w:sz w:val="24"/>
                <w:szCs w:val="24"/>
              </w:rPr>
              <w:t xml:space="preserve">Значение результата </w:t>
            </w:r>
          </w:p>
          <w:p w:rsidR="00B935E4" w:rsidRPr="00740EA7" w:rsidRDefault="00B935E4" w:rsidP="00740EA7">
            <w:pPr>
              <w:jc w:val="center"/>
              <w:outlineLvl w:val="2"/>
              <w:rPr>
                <w:b/>
                <w:sz w:val="24"/>
                <w:szCs w:val="24"/>
              </w:rPr>
            </w:pPr>
            <w:r w:rsidRPr="00740EA7">
              <w:rPr>
                <w:b/>
                <w:sz w:val="24"/>
                <w:szCs w:val="24"/>
              </w:rPr>
              <w:t>(ед. измерения)</w:t>
            </w:r>
          </w:p>
        </w:tc>
        <w:tc>
          <w:tcPr>
            <w:tcW w:w="1843" w:type="dxa"/>
            <w:hideMark/>
          </w:tcPr>
          <w:p w:rsidR="00B935E4" w:rsidRPr="00740EA7" w:rsidRDefault="00B935E4" w:rsidP="00740EA7">
            <w:pPr>
              <w:jc w:val="center"/>
              <w:outlineLvl w:val="2"/>
              <w:rPr>
                <w:b/>
                <w:sz w:val="24"/>
                <w:szCs w:val="24"/>
              </w:rPr>
            </w:pPr>
            <w:r w:rsidRPr="00740EA7">
              <w:rPr>
                <w:b/>
                <w:sz w:val="24"/>
                <w:szCs w:val="24"/>
              </w:rPr>
              <w:t>Срок исполнения</w:t>
            </w:r>
          </w:p>
        </w:tc>
        <w:tc>
          <w:tcPr>
            <w:tcW w:w="4110" w:type="dxa"/>
            <w:hideMark/>
          </w:tcPr>
          <w:p w:rsidR="00B935E4" w:rsidRPr="00740EA7" w:rsidRDefault="00B935E4" w:rsidP="00740EA7">
            <w:pPr>
              <w:jc w:val="center"/>
              <w:outlineLvl w:val="2"/>
              <w:rPr>
                <w:b/>
                <w:sz w:val="24"/>
                <w:szCs w:val="24"/>
              </w:rPr>
            </w:pPr>
            <w:r w:rsidRPr="00740EA7">
              <w:rPr>
                <w:b/>
                <w:sz w:val="24"/>
                <w:szCs w:val="24"/>
              </w:rPr>
              <w:t>Наименование структурного элемента</w:t>
            </w:r>
            <w:r w:rsidR="00740EA7">
              <w:rPr>
                <w:b/>
                <w:sz w:val="24"/>
                <w:szCs w:val="24"/>
              </w:rPr>
              <w:t xml:space="preserve"> </w:t>
            </w:r>
            <w:r w:rsidRPr="00740EA7">
              <w:rPr>
                <w:b/>
                <w:sz w:val="24"/>
                <w:szCs w:val="24"/>
              </w:rPr>
              <w:t>муниципальной программы, направленного на достижение результата</w:t>
            </w:r>
          </w:p>
        </w:tc>
        <w:tc>
          <w:tcPr>
            <w:tcW w:w="1417" w:type="dxa"/>
            <w:hideMark/>
          </w:tcPr>
          <w:p w:rsidR="00B935E4" w:rsidRPr="00740EA7" w:rsidRDefault="00B935E4" w:rsidP="00740EA7">
            <w:pPr>
              <w:jc w:val="center"/>
              <w:outlineLvl w:val="2"/>
              <w:rPr>
                <w:b/>
                <w:sz w:val="24"/>
                <w:szCs w:val="24"/>
              </w:rPr>
            </w:pPr>
            <w:r w:rsidRPr="00740EA7">
              <w:rPr>
                <w:b/>
                <w:sz w:val="24"/>
                <w:szCs w:val="24"/>
              </w:rPr>
              <w:t xml:space="preserve">Объем финансирования </w:t>
            </w:r>
          </w:p>
        </w:tc>
      </w:tr>
      <w:tr w:rsidR="00B935E4" w:rsidRPr="00740EA7" w:rsidTr="00740EA7">
        <w:trPr>
          <w:jc w:val="center"/>
        </w:trPr>
        <w:tc>
          <w:tcPr>
            <w:tcW w:w="704" w:type="dxa"/>
            <w:hideMark/>
          </w:tcPr>
          <w:p w:rsidR="00B935E4" w:rsidRPr="00740EA7" w:rsidRDefault="00B935E4" w:rsidP="00740EA7">
            <w:pPr>
              <w:jc w:val="center"/>
              <w:outlineLvl w:val="2"/>
              <w:rPr>
                <w:b/>
                <w:sz w:val="24"/>
                <w:szCs w:val="24"/>
              </w:rPr>
            </w:pPr>
            <w:r w:rsidRPr="00740EA7">
              <w:rPr>
                <w:b/>
                <w:sz w:val="24"/>
                <w:szCs w:val="24"/>
              </w:rPr>
              <w:t>1</w:t>
            </w:r>
          </w:p>
        </w:tc>
        <w:tc>
          <w:tcPr>
            <w:tcW w:w="4239" w:type="dxa"/>
            <w:hideMark/>
          </w:tcPr>
          <w:p w:rsidR="00B935E4" w:rsidRPr="00740EA7" w:rsidRDefault="00B935E4" w:rsidP="00740EA7">
            <w:pPr>
              <w:jc w:val="center"/>
              <w:outlineLvl w:val="2"/>
              <w:rPr>
                <w:b/>
                <w:sz w:val="24"/>
                <w:szCs w:val="24"/>
              </w:rPr>
            </w:pPr>
            <w:r w:rsidRPr="00740EA7">
              <w:rPr>
                <w:b/>
                <w:sz w:val="24"/>
                <w:szCs w:val="24"/>
              </w:rPr>
              <w:t>2</w:t>
            </w:r>
          </w:p>
        </w:tc>
        <w:tc>
          <w:tcPr>
            <w:tcW w:w="1985" w:type="dxa"/>
            <w:hideMark/>
          </w:tcPr>
          <w:p w:rsidR="00B935E4" w:rsidRPr="00740EA7" w:rsidRDefault="00B935E4" w:rsidP="00740EA7">
            <w:pPr>
              <w:jc w:val="center"/>
              <w:outlineLvl w:val="2"/>
              <w:rPr>
                <w:b/>
                <w:sz w:val="24"/>
                <w:szCs w:val="24"/>
              </w:rPr>
            </w:pPr>
            <w:r w:rsidRPr="00740EA7">
              <w:rPr>
                <w:b/>
                <w:sz w:val="24"/>
                <w:szCs w:val="24"/>
              </w:rPr>
              <w:t>3</w:t>
            </w:r>
          </w:p>
        </w:tc>
        <w:tc>
          <w:tcPr>
            <w:tcW w:w="1843" w:type="dxa"/>
            <w:hideMark/>
          </w:tcPr>
          <w:p w:rsidR="00B935E4" w:rsidRPr="00740EA7" w:rsidRDefault="00B935E4" w:rsidP="00740EA7">
            <w:pPr>
              <w:jc w:val="center"/>
              <w:outlineLvl w:val="2"/>
              <w:rPr>
                <w:b/>
                <w:sz w:val="24"/>
                <w:szCs w:val="24"/>
              </w:rPr>
            </w:pPr>
            <w:r w:rsidRPr="00740EA7">
              <w:rPr>
                <w:b/>
                <w:sz w:val="24"/>
                <w:szCs w:val="24"/>
              </w:rPr>
              <w:t>4</w:t>
            </w:r>
          </w:p>
        </w:tc>
        <w:tc>
          <w:tcPr>
            <w:tcW w:w="4110" w:type="dxa"/>
            <w:hideMark/>
          </w:tcPr>
          <w:p w:rsidR="00B935E4" w:rsidRPr="00740EA7" w:rsidRDefault="00B935E4" w:rsidP="00740EA7">
            <w:pPr>
              <w:jc w:val="center"/>
              <w:outlineLvl w:val="2"/>
              <w:rPr>
                <w:b/>
                <w:sz w:val="24"/>
                <w:szCs w:val="24"/>
              </w:rPr>
            </w:pPr>
            <w:r w:rsidRPr="00740EA7">
              <w:rPr>
                <w:b/>
                <w:sz w:val="24"/>
                <w:szCs w:val="24"/>
              </w:rPr>
              <w:t>5</w:t>
            </w:r>
          </w:p>
        </w:tc>
        <w:tc>
          <w:tcPr>
            <w:tcW w:w="1417" w:type="dxa"/>
            <w:hideMark/>
          </w:tcPr>
          <w:p w:rsidR="00B935E4" w:rsidRPr="00740EA7" w:rsidRDefault="00B935E4" w:rsidP="00740EA7">
            <w:pPr>
              <w:jc w:val="center"/>
              <w:outlineLvl w:val="2"/>
              <w:rPr>
                <w:b/>
                <w:sz w:val="24"/>
                <w:szCs w:val="24"/>
              </w:rPr>
            </w:pPr>
            <w:r w:rsidRPr="00740EA7">
              <w:rPr>
                <w:b/>
                <w:sz w:val="24"/>
                <w:szCs w:val="24"/>
              </w:rPr>
              <w:t>6</w:t>
            </w:r>
          </w:p>
        </w:tc>
      </w:tr>
      <w:tr w:rsidR="00B935E4" w:rsidRPr="00740EA7" w:rsidTr="00740EA7">
        <w:trPr>
          <w:jc w:val="center"/>
        </w:trPr>
        <w:tc>
          <w:tcPr>
            <w:tcW w:w="704" w:type="dxa"/>
            <w:hideMark/>
          </w:tcPr>
          <w:p w:rsidR="00B935E4" w:rsidRPr="00740EA7" w:rsidRDefault="00B935E4" w:rsidP="00740EA7">
            <w:pPr>
              <w:jc w:val="center"/>
              <w:outlineLvl w:val="2"/>
              <w:rPr>
                <w:sz w:val="24"/>
                <w:szCs w:val="24"/>
              </w:rPr>
            </w:pPr>
            <w:r w:rsidRPr="00740EA7">
              <w:rPr>
                <w:sz w:val="24"/>
                <w:szCs w:val="24"/>
              </w:rPr>
              <w:t>1.</w:t>
            </w:r>
          </w:p>
        </w:tc>
        <w:tc>
          <w:tcPr>
            <w:tcW w:w="4239" w:type="dxa"/>
            <w:shd w:val="clear" w:color="auto" w:fill="auto"/>
          </w:tcPr>
          <w:p w:rsidR="00B935E4" w:rsidRPr="00740EA7" w:rsidRDefault="00B935E4" w:rsidP="00740EA7">
            <w:pPr>
              <w:contextualSpacing/>
              <w:jc w:val="both"/>
              <w:outlineLvl w:val="2"/>
              <w:rPr>
                <w:rFonts w:eastAsia="Calibri"/>
                <w:sz w:val="24"/>
                <w:szCs w:val="24"/>
                <w:highlight w:val="yellow"/>
                <w:lang w:eastAsia="en-US"/>
              </w:rPr>
            </w:pPr>
            <w:r w:rsidRPr="00740EA7">
              <w:rPr>
                <w:rFonts w:eastAsia="Calibri"/>
                <w:sz w:val="24"/>
                <w:szCs w:val="24"/>
                <w:lang w:eastAsia="en-US"/>
              </w:rPr>
              <w:t>Увеличение численности занятых в сфере малого и среднего предпринимательства, включая индивидуальных предпринимателей и самозанятых</w:t>
            </w:r>
            <w:r w:rsidR="00740EA7">
              <w:rPr>
                <w:rFonts w:eastAsia="Calibri"/>
                <w:sz w:val="24"/>
                <w:szCs w:val="24"/>
                <w:lang w:eastAsia="en-US"/>
              </w:rPr>
              <w:t>,</w:t>
            </w:r>
            <w:r w:rsidRPr="00740EA7">
              <w:rPr>
                <w:rFonts w:eastAsia="Calibri"/>
                <w:sz w:val="24"/>
                <w:szCs w:val="24"/>
                <w:lang w:eastAsia="en-US"/>
              </w:rPr>
              <w:t xml:space="preserve"> с 3,4 тыс. чел. до 3,6 тыс. чел. к концу 2030 года</w:t>
            </w:r>
          </w:p>
        </w:tc>
        <w:tc>
          <w:tcPr>
            <w:tcW w:w="1985" w:type="dxa"/>
            <w:shd w:val="clear" w:color="auto" w:fill="auto"/>
          </w:tcPr>
          <w:p w:rsidR="00B935E4" w:rsidRPr="00740EA7" w:rsidRDefault="00B935E4" w:rsidP="00740EA7">
            <w:pPr>
              <w:contextualSpacing/>
              <w:jc w:val="center"/>
              <w:outlineLvl w:val="2"/>
              <w:rPr>
                <w:rFonts w:eastAsia="Calibri"/>
                <w:sz w:val="24"/>
                <w:szCs w:val="24"/>
                <w:lang w:eastAsia="en-US"/>
              </w:rPr>
            </w:pPr>
            <w:r w:rsidRPr="00740EA7">
              <w:rPr>
                <w:rFonts w:eastAsia="Calibri"/>
                <w:sz w:val="24"/>
                <w:szCs w:val="24"/>
                <w:lang w:eastAsia="en-US"/>
              </w:rPr>
              <w:t>3,6</w:t>
            </w:r>
          </w:p>
          <w:p w:rsidR="00B935E4" w:rsidRPr="00740EA7" w:rsidRDefault="00B935E4" w:rsidP="00740EA7">
            <w:pPr>
              <w:contextualSpacing/>
              <w:jc w:val="center"/>
              <w:outlineLvl w:val="2"/>
              <w:rPr>
                <w:rFonts w:eastAsia="Calibri"/>
                <w:sz w:val="24"/>
                <w:szCs w:val="24"/>
                <w:lang w:eastAsia="en-US"/>
              </w:rPr>
            </w:pPr>
            <w:r w:rsidRPr="00740EA7">
              <w:rPr>
                <w:rFonts w:eastAsia="Calibri"/>
                <w:sz w:val="24"/>
                <w:szCs w:val="24"/>
                <w:lang w:eastAsia="en-US"/>
              </w:rPr>
              <w:t>тыс. чел.</w:t>
            </w:r>
          </w:p>
        </w:tc>
        <w:tc>
          <w:tcPr>
            <w:tcW w:w="1843" w:type="dxa"/>
            <w:shd w:val="clear" w:color="auto" w:fill="auto"/>
          </w:tcPr>
          <w:p w:rsidR="00B935E4" w:rsidRPr="00740EA7" w:rsidRDefault="00B935E4" w:rsidP="00740EA7">
            <w:pPr>
              <w:contextualSpacing/>
              <w:jc w:val="center"/>
              <w:outlineLvl w:val="2"/>
              <w:rPr>
                <w:rFonts w:eastAsia="Calibri"/>
                <w:sz w:val="24"/>
                <w:szCs w:val="24"/>
                <w:lang w:eastAsia="en-US"/>
              </w:rPr>
            </w:pPr>
            <w:r w:rsidRPr="00740EA7">
              <w:rPr>
                <w:rFonts w:eastAsia="Calibri"/>
                <w:sz w:val="24"/>
                <w:szCs w:val="24"/>
                <w:lang w:eastAsia="en-US"/>
              </w:rPr>
              <w:t>2030 год</w:t>
            </w:r>
          </w:p>
        </w:tc>
        <w:tc>
          <w:tcPr>
            <w:tcW w:w="4110" w:type="dxa"/>
            <w:shd w:val="clear" w:color="auto" w:fill="auto"/>
          </w:tcPr>
          <w:p w:rsidR="00B935E4" w:rsidRPr="00740EA7" w:rsidRDefault="00B935E4" w:rsidP="00740EA7">
            <w:pPr>
              <w:contextualSpacing/>
              <w:jc w:val="both"/>
              <w:outlineLvl w:val="2"/>
              <w:rPr>
                <w:sz w:val="24"/>
                <w:szCs w:val="24"/>
              </w:rPr>
            </w:pPr>
            <w:r w:rsidRPr="00740EA7">
              <w:rPr>
                <w:sz w:val="24"/>
                <w:szCs w:val="24"/>
              </w:rPr>
              <w:t>1.1. Региональный проект «Создание условий для легкого старта</w:t>
            </w:r>
            <w:r w:rsidR="00740EA7">
              <w:rPr>
                <w:sz w:val="24"/>
                <w:szCs w:val="24"/>
              </w:rPr>
              <w:t xml:space="preserve"> и комфортного ведения бизнеса».</w:t>
            </w:r>
          </w:p>
          <w:p w:rsidR="00B935E4" w:rsidRPr="00740EA7" w:rsidRDefault="00B935E4" w:rsidP="00740EA7">
            <w:pPr>
              <w:contextualSpacing/>
              <w:jc w:val="both"/>
              <w:outlineLvl w:val="2"/>
              <w:rPr>
                <w:sz w:val="24"/>
                <w:szCs w:val="24"/>
              </w:rPr>
            </w:pPr>
            <w:r w:rsidRPr="00740EA7">
              <w:rPr>
                <w:sz w:val="24"/>
                <w:szCs w:val="24"/>
              </w:rPr>
              <w:t xml:space="preserve">1.2. Региональный проект «Акселерация субъектов малого </w:t>
            </w:r>
            <w:r w:rsidR="00740EA7">
              <w:rPr>
                <w:sz w:val="24"/>
                <w:szCs w:val="24"/>
              </w:rPr>
              <w:t>и среднего предпринимательства».</w:t>
            </w:r>
          </w:p>
          <w:p w:rsidR="00B935E4" w:rsidRPr="00740EA7" w:rsidRDefault="00B935E4" w:rsidP="00740EA7">
            <w:pPr>
              <w:contextualSpacing/>
              <w:jc w:val="both"/>
              <w:outlineLvl w:val="2"/>
              <w:rPr>
                <w:bCs/>
                <w:color w:val="000000"/>
                <w:sz w:val="24"/>
                <w:szCs w:val="24"/>
              </w:rPr>
            </w:pPr>
            <w:r w:rsidRPr="00740EA7">
              <w:rPr>
                <w:bCs/>
                <w:color w:val="000000"/>
                <w:sz w:val="24"/>
                <w:szCs w:val="24"/>
              </w:rPr>
              <w:t>1.3. Основное мероприятие «Формирование механизма финансово-кредитной и имущественной поддержки представителей малого и ср</w:t>
            </w:r>
            <w:r w:rsidR="00740EA7">
              <w:rPr>
                <w:bCs/>
                <w:color w:val="000000"/>
                <w:sz w:val="24"/>
                <w:szCs w:val="24"/>
              </w:rPr>
              <w:t>еднего предпринимательства».</w:t>
            </w:r>
          </w:p>
          <w:p w:rsidR="00B935E4" w:rsidRPr="00740EA7" w:rsidRDefault="00B935E4" w:rsidP="00740EA7">
            <w:pPr>
              <w:contextualSpacing/>
              <w:jc w:val="both"/>
              <w:outlineLvl w:val="2"/>
              <w:rPr>
                <w:rFonts w:eastAsia="Calibri"/>
                <w:sz w:val="24"/>
                <w:szCs w:val="24"/>
                <w:highlight w:val="yellow"/>
                <w:lang w:eastAsia="en-US"/>
              </w:rPr>
            </w:pPr>
            <w:r w:rsidRPr="00740EA7">
              <w:rPr>
                <w:bCs/>
                <w:color w:val="282828"/>
                <w:sz w:val="24"/>
                <w:szCs w:val="24"/>
              </w:rPr>
              <w:t>1.4.Основное мероприятие «Популяризация и пропаганда предпринимательской деятельности»</w:t>
            </w:r>
          </w:p>
        </w:tc>
        <w:tc>
          <w:tcPr>
            <w:tcW w:w="1417" w:type="dxa"/>
            <w:shd w:val="clear" w:color="auto" w:fill="auto"/>
          </w:tcPr>
          <w:p w:rsidR="00B935E4" w:rsidRPr="00740EA7" w:rsidRDefault="00B935E4" w:rsidP="00740EA7">
            <w:pPr>
              <w:contextualSpacing/>
              <w:jc w:val="center"/>
              <w:outlineLvl w:val="2"/>
              <w:rPr>
                <w:rFonts w:eastAsia="Calibri"/>
                <w:sz w:val="24"/>
                <w:szCs w:val="24"/>
                <w:highlight w:val="yellow"/>
                <w:lang w:eastAsia="en-US"/>
              </w:rPr>
            </w:pPr>
            <w:r w:rsidRPr="00740EA7">
              <w:rPr>
                <w:sz w:val="24"/>
                <w:szCs w:val="24"/>
              </w:rPr>
              <w:t>19 208,0 тыс.</w:t>
            </w:r>
            <w:r w:rsidR="00740EA7">
              <w:rPr>
                <w:sz w:val="24"/>
                <w:szCs w:val="24"/>
              </w:rPr>
              <w:t xml:space="preserve"> </w:t>
            </w:r>
            <w:r w:rsidRPr="00740EA7">
              <w:rPr>
                <w:sz w:val="24"/>
                <w:szCs w:val="24"/>
              </w:rPr>
              <w:t>руб.</w:t>
            </w:r>
          </w:p>
        </w:tc>
      </w:tr>
    </w:tbl>
    <w:p w:rsidR="00B935E4" w:rsidRPr="00B935E4" w:rsidRDefault="00B935E4" w:rsidP="00B935E4">
      <w:pPr>
        <w:rPr>
          <w:b/>
        </w:rPr>
        <w:sectPr w:rsidR="00B935E4" w:rsidRPr="00B935E4" w:rsidSect="00264B4F">
          <w:pgSz w:w="16838" w:h="11906" w:orient="landscape"/>
          <w:pgMar w:top="964" w:right="363" w:bottom="567" w:left="1134" w:header="709" w:footer="709" w:gutter="0"/>
          <w:cols w:space="708"/>
          <w:docGrid w:linePitch="360"/>
        </w:sectPr>
      </w:pPr>
    </w:p>
    <w:p w:rsidR="00B935E4" w:rsidRPr="00B935E4" w:rsidRDefault="00B935E4" w:rsidP="00B935E4">
      <w:pPr>
        <w:spacing w:after="200"/>
        <w:ind w:left="4962"/>
        <w:contextualSpacing/>
        <w:jc w:val="both"/>
      </w:pPr>
      <w:r w:rsidRPr="00B935E4">
        <w:t>Приложение 1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Default="00B935E4" w:rsidP="00B935E4">
      <w:pPr>
        <w:jc w:val="center"/>
      </w:pPr>
    </w:p>
    <w:p w:rsidR="00740EA7" w:rsidRPr="00B935E4" w:rsidRDefault="00740EA7" w:rsidP="00B935E4">
      <w:pPr>
        <w:jc w:val="center"/>
      </w:pPr>
    </w:p>
    <w:p w:rsidR="00B935E4" w:rsidRPr="00B935E4" w:rsidRDefault="00B935E4" w:rsidP="00740EA7">
      <w:pPr>
        <w:jc w:val="center"/>
        <w:rPr>
          <w:b/>
        </w:rPr>
      </w:pPr>
      <w:r w:rsidRPr="00B935E4">
        <w:rPr>
          <w:b/>
        </w:rPr>
        <w:t>Порядок</w:t>
      </w:r>
    </w:p>
    <w:p w:rsidR="00B935E4" w:rsidRPr="00B935E4" w:rsidRDefault="00B935E4" w:rsidP="00740EA7">
      <w:pPr>
        <w:jc w:val="center"/>
        <w:rPr>
          <w:b/>
        </w:rPr>
      </w:pPr>
      <w:r w:rsidRPr="00B935E4">
        <w:rPr>
          <w:b/>
        </w:rPr>
        <w:t xml:space="preserve">предоставления субсидии на финансовое обеспечение затрат </w:t>
      </w:r>
    </w:p>
    <w:p w:rsidR="00B935E4" w:rsidRPr="00B935E4" w:rsidRDefault="00B935E4" w:rsidP="00740EA7">
      <w:pPr>
        <w:jc w:val="center"/>
        <w:rPr>
          <w:b/>
        </w:rPr>
      </w:pPr>
      <w:r w:rsidRPr="00B935E4">
        <w:rPr>
          <w:b/>
        </w:rPr>
        <w:t xml:space="preserve">на расширение рынка сельскохозяйственной </w:t>
      </w:r>
    </w:p>
    <w:p w:rsidR="00B935E4" w:rsidRPr="00B935E4" w:rsidRDefault="00B935E4" w:rsidP="00740EA7">
      <w:pPr>
        <w:jc w:val="center"/>
      </w:pPr>
      <w:r w:rsidRPr="00B935E4">
        <w:rPr>
          <w:b/>
        </w:rPr>
        <w:t>продукции сырья и продовольствия</w:t>
      </w:r>
    </w:p>
    <w:p w:rsidR="00B935E4" w:rsidRPr="00B935E4" w:rsidRDefault="00B935E4" w:rsidP="00B935E4">
      <w:pPr>
        <w:jc w:val="center"/>
      </w:pPr>
    </w:p>
    <w:p w:rsidR="00B935E4" w:rsidRDefault="00B935E4" w:rsidP="00740EA7">
      <w:pPr>
        <w:jc w:val="center"/>
        <w:rPr>
          <w:b/>
        </w:rPr>
      </w:pPr>
      <w:r w:rsidRPr="00B935E4">
        <w:rPr>
          <w:b/>
        </w:rPr>
        <w:t>I. Общие положения</w:t>
      </w:r>
    </w:p>
    <w:p w:rsidR="00740EA7" w:rsidRPr="00B935E4" w:rsidRDefault="00740EA7" w:rsidP="00740EA7">
      <w:pPr>
        <w:jc w:val="center"/>
      </w:pPr>
    </w:p>
    <w:p w:rsidR="00B935E4" w:rsidRPr="00B935E4" w:rsidRDefault="00B935E4" w:rsidP="00740EA7">
      <w:pPr>
        <w:ind w:firstLine="709"/>
        <w:jc w:val="both"/>
        <w:rPr>
          <w:rFonts w:eastAsia="Calibri"/>
        </w:rPr>
      </w:pPr>
      <w:r w:rsidRPr="00B935E4">
        <w:rPr>
          <w:rFonts w:eastAsia="Calibri"/>
        </w:rPr>
        <w:t>1.1. Порядок разработан в соответствии с Федеральным законом</w:t>
      </w:r>
      <w:r w:rsidR="00740EA7">
        <w:rPr>
          <w:rFonts w:eastAsia="Calibri"/>
        </w:rPr>
        <w:t xml:space="preserve"> </w:t>
      </w:r>
      <w:r w:rsidRPr="00B935E4">
        <w:rPr>
          <w:rFonts w:eastAsia="Calibri"/>
        </w:rPr>
        <w:t xml:space="preserve">от 06.10.2003 № 131-ФЗ «Об общих принципах организации местного самоуправления в Российской Федерации», в целях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(далее – муниципальная программа). </w:t>
      </w:r>
    </w:p>
    <w:p w:rsidR="00B935E4" w:rsidRPr="00B935E4" w:rsidRDefault="00B935E4" w:rsidP="00740EA7">
      <w:pPr>
        <w:ind w:firstLine="709"/>
        <w:jc w:val="both"/>
        <w:rPr>
          <w:rFonts w:eastAsia="Calibri"/>
        </w:rPr>
      </w:pPr>
      <w:r w:rsidRPr="00B935E4">
        <w:rPr>
          <w:rFonts w:eastAsia="Calibri"/>
        </w:rPr>
        <w:t>1.2. Порядок устанавливает критерии отбора, цели, условия, размеры, порядок предоставления и возврата субсидии, положения об обязательной проверке главным распорядителем бюджетных средств и органом муни</w:t>
      </w:r>
      <w:r w:rsidR="00740EA7">
        <w:rPr>
          <w:rFonts w:eastAsia="Calibri"/>
        </w:rPr>
        <w:t>ципального финансового контроля</w:t>
      </w:r>
      <w:r w:rsidRPr="00B935E4">
        <w:rPr>
          <w:rFonts w:eastAsia="Calibri"/>
        </w:rPr>
        <w:t xml:space="preserve"> соблюдения контроля условий, целей</w:t>
      </w:r>
      <w:r w:rsidR="00740EA7">
        <w:rPr>
          <w:rFonts w:eastAsia="Calibri"/>
        </w:rPr>
        <w:t xml:space="preserve"> </w:t>
      </w:r>
      <w:r w:rsidRPr="00B935E4">
        <w:rPr>
          <w:rFonts w:eastAsia="Calibri"/>
        </w:rPr>
        <w:t xml:space="preserve">и порядка предоставления субсидии на финансовое обеспечение затрат на расширение рынка сельскохозяйственной продукции сырья и продовольствия (далее − субсидии) их получателями. </w:t>
      </w:r>
    </w:p>
    <w:p w:rsidR="00B935E4" w:rsidRPr="00B935E4" w:rsidRDefault="00B935E4" w:rsidP="00740EA7">
      <w:pPr>
        <w:ind w:firstLine="709"/>
        <w:jc w:val="both"/>
        <w:rPr>
          <w:rFonts w:eastAsia="Calibri"/>
        </w:rPr>
      </w:pPr>
      <w:r w:rsidRPr="00B935E4">
        <w:rPr>
          <w:rFonts w:eastAsia="Calibri"/>
        </w:rPr>
        <w:t>1.3. Субсидии предоставляются в целях развития и расширения рыночной инфраструктуры, организации эффективных схем торгового обслуживания, производства хлеба, обеспечения занятости населения.</w:t>
      </w:r>
    </w:p>
    <w:p w:rsidR="00B935E4" w:rsidRPr="00B935E4" w:rsidRDefault="00B935E4" w:rsidP="00740EA7">
      <w:pPr>
        <w:ind w:firstLine="709"/>
        <w:jc w:val="both"/>
        <w:rPr>
          <w:rFonts w:eastAsia="Calibri"/>
        </w:rPr>
      </w:pPr>
      <w:r w:rsidRPr="00B935E4">
        <w:rPr>
          <w:rFonts w:eastAsia="Calibri"/>
        </w:rPr>
        <w:t xml:space="preserve">1.4. Субсидии предоставляются в пределах средств, предусмотренных в бюджете района на текущий год на реализацию мероприятий, предусмотренных муниципальной программой. </w:t>
      </w:r>
    </w:p>
    <w:p w:rsidR="00B935E4" w:rsidRPr="00B935E4" w:rsidRDefault="00B935E4" w:rsidP="00740EA7">
      <w:pPr>
        <w:ind w:firstLine="709"/>
        <w:jc w:val="both"/>
        <w:rPr>
          <w:rFonts w:eastAsia="Calibri"/>
        </w:rPr>
      </w:pPr>
      <w:r w:rsidRPr="00B935E4">
        <w:rPr>
          <w:rFonts w:eastAsia="Calibri"/>
        </w:rPr>
        <w:t xml:space="preserve">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 </w:t>
      </w:r>
    </w:p>
    <w:p w:rsidR="00B935E4" w:rsidRPr="00B935E4" w:rsidRDefault="00B935E4" w:rsidP="00740EA7">
      <w:pPr>
        <w:ind w:firstLine="709"/>
        <w:jc w:val="both"/>
        <w:rPr>
          <w:rFonts w:eastAsia="Calibri"/>
        </w:rPr>
      </w:pPr>
      <w:r w:rsidRPr="00B935E4">
        <w:rPr>
          <w:rFonts w:eastAsia="Calibri"/>
        </w:rPr>
        <w:t>1.4.1. Отбор получателей субсидии (далее – отбор) осуществляется отделом потребительского рынка и защиты прав потребителей управления поддержки и развития предпринимательства, агропромышленного комплекса и местной промышленности администрации района (далее – ОПРиЗПП) посредством запроса предложений (далее – заявка).</w:t>
      </w:r>
    </w:p>
    <w:p w:rsidR="00B935E4" w:rsidRPr="00B935E4" w:rsidRDefault="00B935E4" w:rsidP="00740EA7">
      <w:pPr>
        <w:ind w:firstLine="709"/>
        <w:jc w:val="both"/>
        <w:rPr>
          <w:rFonts w:eastAsia="Calibri"/>
        </w:rPr>
      </w:pPr>
      <w:r w:rsidRPr="00B935E4">
        <w:rPr>
          <w:rFonts w:eastAsia="Calibri"/>
          <w:lang w:eastAsia="ar-SA"/>
        </w:rPr>
        <w:t xml:space="preserve">1.4.2. Получатель субсидии определяется по итогам проведения отбора среди </w:t>
      </w:r>
      <w:r w:rsidRPr="00B935E4">
        <w:rPr>
          <w:rFonts w:eastAsia="Calibri"/>
        </w:rPr>
        <w:t>хозяйствующих субъек</w:t>
      </w:r>
      <w:r w:rsidR="00E63B8D">
        <w:rPr>
          <w:rFonts w:eastAsia="Calibri"/>
        </w:rPr>
        <w:t>тов, претендующих на получение с</w:t>
      </w:r>
      <w:r w:rsidRPr="00B935E4">
        <w:rPr>
          <w:rFonts w:eastAsia="Calibri"/>
        </w:rPr>
        <w:t>убсидии, соответствующих критериям отбора и требованиям, установленным Порядком.</w:t>
      </w:r>
    </w:p>
    <w:p w:rsidR="00B935E4" w:rsidRPr="00B935E4" w:rsidRDefault="00B935E4" w:rsidP="00740EA7">
      <w:pPr>
        <w:ind w:firstLine="709"/>
        <w:jc w:val="both"/>
        <w:rPr>
          <w:rFonts w:eastAsia="Calibri"/>
        </w:rPr>
      </w:pPr>
      <w:r w:rsidRPr="00B935E4">
        <w:rPr>
          <w:rFonts w:eastAsia="Calibri"/>
        </w:rPr>
        <w:t>1.5. Основные понятия:</w:t>
      </w:r>
    </w:p>
    <w:p w:rsidR="00B935E4" w:rsidRPr="00B935E4" w:rsidRDefault="00B935E4" w:rsidP="00740EA7">
      <w:pPr>
        <w:autoSpaceDE w:val="0"/>
        <w:autoSpaceDN w:val="0"/>
        <w:ind w:firstLine="709"/>
        <w:jc w:val="both"/>
        <w:rPr>
          <w:rFonts w:eastAsia="Calibri"/>
        </w:rPr>
      </w:pPr>
      <w:r w:rsidRPr="00B935E4">
        <w:rPr>
          <w:rFonts w:eastAsia="Calibri"/>
        </w:rPr>
        <w:t>1.5.1. Хозяйствующий субъект – юридические лица (за исключением государственных (муниципальных) учреждений), индивидуальные предприниматели – производители товаров, работ, услуг, осуществляющие доставку и реализацию товаров, определенных Перечнем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территории компактного проживания коренных малочисленных народов Севера автономного округа, территории традиционного природопользования, стойбища, утвержденным постановлением Правительства Ханты-Мансийского автономного округа – Югры от 25.11.2008 № 240-п «Об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w:t>
      </w:r>
      <w:r w:rsidR="00E63B8D">
        <w:rPr>
          <w:rFonts w:eastAsia="Calibri"/>
        </w:rPr>
        <w:t>,</w:t>
      </w:r>
      <w:r w:rsidRPr="00B935E4">
        <w:rPr>
          <w:rFonts w:eastAsia="Calibri"/>
        </w:rPr>
        <w:t xml:space="preserve"> в отдаленных труднодоступных населе</w:t>
      </w:r>
      <w:r w:rsidR="00E63B8D">
        <w:rPr>
          <w:rFonts w:eastAsia="Calibri"/>
        </w:rPr>
        <w:t>нных пунктах района и признанных</w:t>
      </w:r>
      <w:r w:rsidRPr="00B935E4">
        <w:rPr>
          <w:rFonts w:eastAsia="Calibri"/>
        </w:rPr>
        <w:t xml:space="preserve"> таковым</w:t>
      </w:r>
      <w:r w:rsidR="00E63B8D">
        <w:rPr>
          <w:rFonts w:eastAsia="Calibri"/>
        </w:rPr>
        <w:t>и</w:t>
      </w:r>
      <w:r w:rsidRPr="00B935E4">
        <w:rPr>
          <w:rFonts w:eastAsia="Calibri"/>
        </w:rPr>
        <w:t xml:space="preserve"> решением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w:t>
      </w:r>
    </w:p>
    <w:p w:rsidR="00B935E4" w:rsidRPr="00B935E4" w:rsidRDefault="00B935E4" w:rsidP="00740EA7">
      <w:pPr>
        <w:autoSpaceDE w:val="0"/>
        <w:autoSpaceDN w:val="0"/>
        <w:adjustRightInd w:val="0"/>
        <w:ind w:firstLine="709"/>
        <w:jc w:val="both"/>
        <w:rPr>
          <w:rFonts w:eastAsia="Calibri"/>
        </w:rPr>
      </w:pPr>
      <w:r w:rsidRPr="00B935E4">
        <w:rPr>
          <w:rFonts w:eastAsia="Calibri"/>
        </w:rPr>
        <w:t>1.5.2. Отдаленные труднодоступные населенные пункты района –</w:t>
      </w:r>
      <w:r w:rsidR="00E63B8D">
        <w:rPr>
          <w:rFonts w:eastAsia="Calibri"/>
        </w:rPr>
        <w:t xml:space="preserve"> </w:t>
      </w:r>
      <w:r w:rsidRPr="00B935E4">
        <w:rPr>
          <w:rFonts w:eastAsia="Calibri"/>
        </w:rPr>
        <w:t xml:space="preserve">с. Корлики, с. Ларьяк, д. Сосновый Бор. </w:t>
      </w:r>
    </w:p>
    <w:p w:rsidR="00B935E4" w:rsidRPr="00B935E4" w:rsidRDefault="00B935E4" w:rsidP="00740EA7">
      <w:pPr>
        <w:autoSpaceDE w:val="0"/>
        <w:autoSpaceDN w:val="0"/>
        <w:adjustRightInd w:val="0"/>
        <w:ind w:firstLine="709"/>
        <w:jc w:val="both"/>
        <w:rPr>
          <w:rFonts w:eastAsia="Calibri"/>
        </w:rPr>
      </w:pPr>
      <w:r w:rsidRPr="00B935E4">
        <w:rPr>
          <w:rFonts w:eastAsia="Calibri"/>
        </w:rPr>
        <w:t>1.5.3. Получатель субсидии – юридическое лицо или индивидуальный предприниматель, признанный хозяйствующим субъектом и являющийся победителем отбора.</w:t>
      </w:r>
    </w:p>
    <w:p w:rsidR="00B935E4" w:rsidRPr="00B935E4" w:rsidRDefault="00B935E4" w:rsidP="00740EA7">
      <w:pPr>
        <w:ind w:firstLine="709"/>
        <w:jc w:val="both"/>
        <w:rPr>
          <w:rFonts w:eastAsia="Calibri"/>
        </w:rPr>
      </w:pPr>
      <w:r w:rsidRPr="00B935E4">
        <w:rPr>
          <w:rFonts w:eastAsia="Calibri"/>
        </w:rPr>
        <w:t xml:space="preserve">1.6. Право на получение субсидии имеют юридические лица или индивидуальные предприниматели (далее − хозяйствующие субъекты). </w:t>
      </w:r>
    </w:p>
    <w:p w:rsidR="00B935E4" w:rsidRPr="00B935E4" w:rsidRDefault="00B935E4" w:rsidP="00740EA7">
      <w:pPr>
        <w:ind w:firstLine="709"/>
        <w:jc w:val="both"/>
        <w:rPr>
          <w:rFonts w:eastAsia="Calibri"/>
        </w:rPr>
      </w:pPr>
      <w:r w:rsidRPr="00B935E4">
        <w:rPr>
          <w:rFonts w:eastAsia="Calibri"/>
        </w:rPr>
        <w:t xml:space="preserve">Критериями отбора являются: </w:t>
      </w:r>
    </w:p>
    <w:p w:rsidR="00B935E4" w:rsidRPr="00B935E4" w:rsidRDefault="00B935E4" w:rsidP="00740EA7">
      <w:pPr>
        <w:ind w:firstLine="709"/>
        <w:jc w:val="both"/>
        <w:rPr>
          <w:rFonts w:eastAsia="Calibri"/>
        </w:rPr>
      </w:pPr>
      <w:r w:rsidRPr="00B935E4">
        <w:rPr>
          <w:rFonts w:eastAsia="Calibri"/>
        </w:rPr>
        <w:t>1.6.1. Наличие государственной регистрации в качестве юридического лица или индивидуального предпринимателя.</w:t>
      </w:r>
    </w:p>
    <w:p w:rsidR="00B935E4" w:rsidRPr="00B935E4" w:rsidRDefault="00B935E4" w:rsidP="00740EA7">
      <w:pPr>
        <w:ind w:firstLine="709"/>
        <w:jc w:val="both"/>
        <w:rPr>
          <w:rFonts w:eastAsia="Calibri"/>
        </w:rPr>
      </w:pPr>
      <w:r w:rsidRPr="00B935E4">
        <w:rPr>
          <w:rFonts w:eastAsia="Calibri"/>
        </w:rPr>
        <w:t>1.6.2. Ведение хозяйственной деятельности в Ханты-Мансийском автономном округе – Югре</w:t>
      </w:r>
      <w:r w:rsidR="00E63B8D">
        <w:rPr>
          <w:rFonts w:eastAsia="Calibri"/>
        </w:rPr>
        <w:t>.</w:t>
      </w:r>
    </w:p>
    <w:p w:rsidR="00B935E4" w:rsidRPr="00B935E4" w:rsidRDefault="00B935E4" w:rsidP="00740EA7">
      <w:pPr>
        <w:autoSpaceDE w:val="0"/>
        <w:autoSpaceDN w:val="0"/>
        <w:ind w:firstLine="709"/>
        <w:jc w:val="both"/>
        <w:rPr>
          <w:rFonts w:eastAsia="Calibri"/>
        </w:rPr>
      </w:pPr>
      <w:r w:rsidRPr="00B935E4">
        <w:rPr>
          <w:rFonts w:eastAsia="Calibri"/>
        </w:rPr>
        <w:t>1.6.3. Соответствие требованиям, установленным пунктом 2.8 Порядка.</w:t>
      </w:r>
    </w:p>
    <w:p w:rsidR="00B935E4" w:rsidRPr="00B935E4" w:rsidRDefault="00B935E4" w:rsidP="00740EA7">
      <w:pPr>
        <w:autoSpaceDE w:val="0"/>
        <w:autoSpaceDN w:val="0"/>
        <w:ind w:firstLine="709"/>
        <w:jc w:val="both"/>
        <w:rPr>
          <w:rFonts w:eastAsia="Calibri"/>
        </w:rPr>
      </w:pPr>
      <w:r w:rsidRPr="00B935E4">
        <w:rPr>
          <w:rFonts w:eastAsia="Calibri"/>
          <w:iCs/>
        </w:rPr>
        <w:t>1.6.4. Наличие складских и производственных помещений (в том числе пекарни) общей площадью не менее 1000 кв. м (</w:t>
      </w:r>
      <w:r w:rsidRPr="00B935E4">
        <w:rPr>
          <w:rFonts w:eastAsia="Calibri"/>
        </w:rPr>
        <w:t>на праве собственности, аренды или иного права пользования складских и производственных помещений (в том числе пекарен)</w:t>
      </w:r>
      <w:r w:rsidRPr="00B935E4">
        <w:rPr>
          <w:rFonts w:eastAsia="Calibri"/>
          <w:iCs/>
        </w:rPr>
        <w:t xml:space="preserve"> в отдаленных труднодоступных населенных пунктах района, </w:t>
      </w:r>
      <w:r w:rsidRPr="00B935E4">
        <w:rPr>
          <w:rFonts w:eastAsia="Calibri"/>
        </w:rPr>
        <w:t>соответствующих требованиям</w:t>
      </w:r>
      <w:r w:rsidRPr="00B935E4">
        <w:rPr>
          <w:rFonts w:eastAsia="Calibri"/>
          <w:color w:val="00B050"/>
        </w:rPr>
        <w:t xml:space="preserve"> </w:t>
      </w:r>
      <w:r w:rsidRPr="00B935E4">
        <w:rPr>
          <w:rFonts w:eastAsia="Calibri"/>
        </w:rPr>
        <w:t>санитарных правил 2.3.6.3668-20 «Санитарно-эпидемиологические требования к условиям деятельности торговых объектов</w:t>
      </w:r>
      <w:r w:rsidR="00E63B8D">
        <w:rPr>
          <w:rFonts w:eastAsia="Calibri"/>
        </w:rPr>
        <w:t xml:space="preserve"> </w:t>
      </w:r>
      <w:r w:rsidRPr="00B935E4">
        <w:rPr>
          <w:rFonts w:eastAsia="Calibri"/>
        </w:rPr>
        <w:t xml:space="preserve">и рынков, реализующих </w:t>
      </w:r>
      <w:r w:rsidR="00E63B8D">
        <w:rPr>
          <w:rFonts w:eastAsia="Calibri"/>
        </w:rPr>
        <w:t>пищевую продукцию», утвержденных</w:t>
      </w:r>
      <w:r w:rsidRPr="00B935E4">
        <w:rPr>
          <w:rFonts w:eastAsia="Calibri"/>
        </w:rPr>
        <w:t xml:space="preserve"> Постановлением главного государственного санитарного врача Российской Федерации</w:t>
      </w:r>
      <w:r w:rsidR="00E63B8D">
        <w:rPr>
          <w:rFonts w:eastAsia="Calibri"/>
        </w:rPr>
        <w:t xml:space="preserve"> </w:t>
      </w:r>
      <w:r w:rsidRPr="00B935E4">
        <w:rPr>
          <w:rFonts w:eastAsia="Calibri"/>
        </w:rPr>
        <w:t>от 20.11.2020 № 36.</w:t>
      </w:r>
    </w:p>
    <w:p w:rsidR="00B935E4" w:rsidRPr="00B935E4" w:rsidRDefault="00B935E4" w:rsidP="00740EA7">
      <w:pPr>
        <w:ind w:firstLine="709"/>
        <w:jc w:val="both"/>
        <w:rPr>
          <w:rFonts w:eastAsia="Calibri"/>
        </w:rPr>
      </w:pPr>
      <w:r w:rsidRPr="00B935E4">
        <w:rPr>
          <w:rFonts w:eastAsia="Calibri"/>
        </w:rPr>
        <w:t>1.7. Сведения о субсидиях размещаются ОПРиЗПП на едином портале бюджетной системы Российской Федерации в информаци</w:t>
      </w:r>
      <w:r w:rsidR="00E63B8D">
        <w:rPr>
          <w:rFonts w:eastAsia="Calibri"/>
        </w:rPr>
        <w:t>онно-телекоммуникационной сети Интернет</w:t>
      </w:r>
      <w:r w:rsidRPr="00B935E4">
        <w:rPr>
          <w:rFonts w:eastAsia="Calibri"/>
        </w:rPr>
        <w:t xml:space="preserve"> при формировании проекта решения о бюджете (проекта решения о внесении изменений в решение о бюджете)</w:t>
      </w:r>
      <w:r w:rsidR="00E63B8D">
        <w:rPr>
          <w:rFonts w:eastAsia="Calibri"/>
        </w:rPr>
        <w:t xml:space="preserve"> </w:t>
      </w:r>
      <w:r w:rsidRPr="00B935E4">
        <w:rPr>
          <w:rFonts w:eastAsia="Calibri"/>
        </w:rPr>
        <w:t xml:space="preserve">в соответствии с приказом Минфина России от 28.12.2016 № 243н «О составе и порядке размещения и предоставления информации на едином портале бюджетной системы Российской Федерации» (при наличии технической возможности). </w:t>
      </w:r>
    </w:p>
    <w:p w:rsidR="00B935E4" w:rsidRPr="00E63B8D" w:rsidRDefault="00B935E4" w:rsidP="00B935E4">
      <w:pPr>
        <w:jc w:val="center"/>
      </w:pPr>
    </w:p>
    <w:p w:rsidR="00B935E4" w:rsidRPr="00B935E4" w:rsidRDefault="00B935E4" w:rsidP="00B935E4">
      <w:pPr>
        <w:jc w:val="center"/>
        <w:rPr>
          <w:b/>
        </w:rPr>
      </w:pPr>
      <w:r w:rsidRPr="00B935E4">
        <w:rPr>
          <w:b/>
        </w:rPr>
        <w:t>II. Порядок проведения отбора</w:t>
      </w:r>
    </w:p>
    <w:p w:rsidR="00B935E4" w:rsidRPr="00E63B8D" w:rsidRDefault="00B935E4" w:rsidP="00B935E4">
      <w:pPr>
        <w:jc w:val="center"/>
      </w:pPr>
    </w:p>
    <w:p w:rsidR="00B935E4" w:rsidRPr="00B935E4" w:rsidRDefault="00B935E4" w:rsidP="00E63B8D">
      <w:pPr>
        <w:ind w:firstLine="709"/>
        <w:jc w:val="both"/>
        <w:rPr>
          <w:rFonts w:eastAsia="Calibri"/>
          <w:lang w:eastAsia="en-US"/>
        </w:rPr>
      </w:pPr>
      <w:r w:rsidRPr="00B935E4">
        <w:rPr>
          <w:rFonts w:eastAsia="Calibri"/>
        </w:rPr>
        <w:t xml:space="preserve">2.1. ОПРиЗПП размещает объявление в разделе «Предпринимательство» на официальном </w:t>
      </w:r>
      <w:r w:rsidR="00E63B8D">
        <w:rPr>
          <w:rFonts w:eastAsia="Calibri"/>
        </w:rPr>
        <w:t>веб-</w:t>
      </w:r>
      <w:r w:rsidRPr="00B935E4">
        <w:rPr>
          <w:rFonts w:eastAsia="Calibri"/>
        </w:rPr>
        <w:t>сайте администрации района в информационно-телекоммуникационной сети Интернет и едином портале (при наличии технической возможности) о проведении отбора</w:t>
      </w:r>
      <w:r w:rsidR="00E63B8D" w:rsidRPr="00E63B8D">
        <w:rPr>
          <w:rFonts w:eastAsia="Calibri"/>
          <w:lang w:eastAsia="en-US"/>
        </w:rPr>
        <w:t xml:space="preserve"> </w:t>
      </w:r>
      <w:r w:rsidR="00E63B8D" w:rsidRPr="00B935E4">
        <w:rPr>
          <w:rFonts w:eastAsia="Calibri"/>
          <w:lang w:eastAsia="en-US"/>
        </w:rPr>
        <w:t>в срок не позднее чем за 1 рабочий день до даты начала подачи заявок участниками отбора</w:t>
      </w:r>
      <w:r w:rsidRPr="00B935E4">
        <w:rPr>
          <w:rFonts w:eastAsia="Calibri"/>
        </w:rPr>
        <w:t>, которое должно содержать следующие сведения</w:t>
      </w:r>
      <w:r w:rsidRPr="00B935E4">
        <w:rPr>
          <w:rFonts w:eastAsia="Calibri"/>
          <w:lang w:eastAsia="en-US"/>
        </w:rPr>
        <w:t>:</w:t>
      </w:r>
    </w:p>
    <w:p w:rsidR="00B935E4" w:rsidRPr="00B935E4" w:rsidRDefault="00B935E4" w:rsidP="00E63B8D">
      <w:pPr>
        <w:ind w:firstLine="709"/>
        <w:jc w:val="both"/>
        <w:rPr>
          <w:rFonts w:eastAsia="Calibri"/>
        </w:rPr>
      </w:pPr>
      <w:r w:rsidRPr="00B935E4">
        <w:rPr>
          <w:rFonts w:eastAsia="Calibri"/>
        </w:rPr>
        <w:t>информацию о сроках проведения отбора (даты и времени начала (окончания) подачи (приема) предложений (заявок) участников отбора), которые не могут быть меньше 30 календарных дней, следующих за днем размещения объявления о проведении отбора;</w:t>
      </w:r>
    </w:p>
    <w:p w:rsidR="00B935E4" w:rsidRPr="00B935E4" w:rsidRDefault="00B935E4" w:rsidP="00E63B8D">
      <w:pPr>
        <w:ind w:firstLine="709"/>
        <w:jc w:val="both"/>
        <w:rPr>
          <w:rFonts w:eastAsia="Calibri"/>
        </w:rPr>
      </w:pPr>
      <w:r w:rsidRPr="00B935E4">
        <w:rPr>
          <w:rFonts w:eastAsia="Calibri"/>
        </w:rPr>
        <w:t>наименование, место нахождения, почтовый адрес, адрес электронной почты, контактный номер телефона главного распорядителя бюджетных средств;</w:t>
      </w:r>
    </w:p>
    <w:p w:rsidR="00B935E4" w:rsidRPr="00B935E4" w:rsidRDefault="00B935E4" w:rsidP="00E63B8D">
      <w:pPr>
        <w:autoSpaceDE w:val="0"/>
        <w:autoSpaceDN w:val="0"/>
        <w:ind w:firstLine="709"/>
        <w:jc w:val="both"/>
        <w:rPr>
          <w:rFonts w:eastAsia="Calibri"/>
        </w:rPr>
      </w:pPr>
      <w:r w:rsidRPr="00B935E4">
        <w:rPr>
          <w:rFonts w:eastAsia="Calibri"/>
        </w:rPr>
        <w:t>результаты предоставления субсидии;</w:t>
      </w:r>
    </w:p>
    <w:p w:rsidR="00B935E4" w:rsidRPr="00B935E4" w:rsidRDefault="00B935E4" w:rsidP="00E63B8D">
      <w:pPr>
        <w:autoSpaceDE w:val="0"/>
        <w:autoSpaceDN w:val="0"/>
        <w:ind w:firstLine="709"/>
        <w:jc w:val="both"/>
        <w:rPr>
          <w:rFonts w:eastAsia="Calibri"/>
        </w:rPr>
      </w:pPr>
      <w:r w:rsidRPr="00B935E4">
        <w:rPr>
          <w:rFonts w:eastAsia="Calibri"/>
        </w:rPr>
        <w:t>доменное имя, и (или) сетевого адреса, и (или) указателей страниц сайта</w:t>
      </w:r>
      <w:r w:rsidR="00E63B8D">
        <w:rPr>
          <w:rFonts w:eastAsia="Calibri"/>
        </w:rPr>
        <w:t xml:space="preserve"> </w:t>
      </w:r>
      <w:r w:rsidRPr="00B935E4">
        <w:rPr>
          <w:rFonts w:eastAsia="Calibri"/>
        </w:rPr>
        <w:t>в информационно-телекоммуникационной сети Интернет, на котором обеспечивается проведение отбора;</w:t>
      </w:r>
    </w:p>
    <w:p w:rsidR="00B935E4" w:rsidRPr="00B935E4" w:rsidRDefault="00B935E4" w:rsidP="00E63B8D">
      <w:pPr>
        <w:ind w:firstLine="709"/>
        <w:jc w:val="both"/>
        <w:rPr>
          <w:rFonts w:eastAsia="Calibri"/>
        </w:rPr>
      </w:pPr>
      <w:r w:rsidRPr="00B935E4">
        <w:rPr>
          <w:rFonts w:eastAsia="Calibri"/>
        </w:rPr>
        <w:t>требования к участникам отбора и перечень документов, представляемых участниками отбора для подтверждения их соответствия указанным требованиям настоящего Порядка;</w:t>
      </w:r>
    </w:p>
    <w:p w:rsidR="00B935E4" w:rsidRPr="00B935E4" w:rsidRDefault="00B935E4" w:rsidP="00E63B8D">
      <w:pPr>
        <w:ind w:firstLine="709"/>
        <w:jc w:val="both"/>
        <w:rPr>
          <w:rFonts w:eastAsia="Calibri"/>
        </w:rPr>
      </w:pPr>
      <w:r w:rsidRPr="00B935E4">
        <w:rPr>
          <w:rFonts w:eastAsia="Calibri"/>
        </w:rPr>
        <w:t>порядок подачи заявок участниками отбора и требования, предъявляемые к форме и содержанию заявок, подаваемых участниками отбора;</w:t>
      </w:r>
    </w:p>
    <w:p w:rsidR="00B935E4" w:rsidRPr="00B935E4" w:rsidRDefault="00B935E4" w:rsidP="00E63B8D">
      <w:pPr>
        <w:ind w:firstLine="709"/>
        <w:jc w:val="both"/>
        <w:rPr>
          <w:rFonts w:eastAsia="Calibri"/>
        </w:rPr>
      </w:pPr>
      <w:r w:rsidRPr="00B935E4">
        <w:rPr>
          <w:rFonts w:eastAsia="Calibri"/>
        </w:rPr>
        <w:t>порядок отзыва заявок, их возврата, определяющий в том числе основания для возврата, внесения изменений в заявки участников отбора;</w:t>
      </w:r>
    </w:p>
    <w:p w:rsidR="00B935E4" w:rsidRPr="00B935E4" w:rsidRDefault="00B935E4" w:rsidP="00E63B8D">
      <w:pPr>
        <w:ind w:firstLine="709"/>
        <w:jc w:val="both"/>
        <w:rPr>
          <w:rFonts w:eastAsia="Calibri"/>
        </w:rPr>
      </w:pPr>
      <w:r w:rsidRPr="00B935E4">
        <w:rPr>
          <w:rFonts w:eastAsia="Calibri"/>
        </w:rPr>
        <w:t>правила рассмотрения и оценки заявок;</w:t>
      </w:r>
    </w:p>
    <w:p w:rsidR="00B935E4" w:rsidRPr="00B935E4" w:rsidRDefault="00B935E4" w:rsidP="00E63B8D">
      <w:pPr>
        <w:ind w:firstLine="709"/>
        <w:jc w:val="both"/>
        <w:rPr>
          <w:rFonts w:eastAsia="Calibri"/>
        </w:rPr>
      </w:pPr>
      <w:r w:rsidRPr="00B935E4">
        <w:rPr>
          <w:rFonts w:eastAsia="Calibri"/>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B935E4" w:rsidRPr="00B935E4" w:rsidRDefault="00B935E4" w:rsidP="00E63B8D">
      <w:pPr>
        <w:ind w:firstLine="709"/>
        <w:jc w:val="both"/>
        <w:rPr>
          <w:rFonts w:eastAsia="Calibri"/>
        </w:rPr>
      </w:pPr>
      <w:r w:rsidRPr="00B935E4">
        <w:rPr>
          <w:rFonts w:eastAsia="Calibri"/>
        </w:rPr>
        <w:t>срок, в течение которого победитель отбора должен подписать соглашение о предоставлении субсидии</w:t>
      </w:r>
      <w:r w:rsidR="00966670">
        <w:rPr>
          <w:rFonts w:eastAsia="Calibri"/>
        </w:rPr>
        <w:t xml:space="preserve"> (далее – соглашение)</w:t>
      </w:r>
      <w:r w:rsidRPr="00B935E4">
        <w:rPr>
          <w:rFonts w:eastAsia="Calibri"/>
        </w:rPr>
        <w:t>;</w:t>
      </w:r>
    </w:p>
    <w:p w:rsidR="00B935E4" w:rsidRPr="00B935E4" w:rsidRDefault="00B935E4" w:rsidP="00E63B8D">
      <w:pPr>
        <w:ind w:firstLine="709"/>
        <w:jc w:val="both"/>
        <w:rPr>
          <w:rFonts w:eastAsia="Calibri"/>
        </w:rPr>
      </w:pPr>
      <w:r w:rsidRPr="00B935E4">
        <w:rPr>
          <w:rFonts w:eastAsia="Calibri"/>
        </w:rPr>
        <w:t>условия признания победителя отбора уклонившимся от заключения соглашения о предоставлении субсидии;</w:t>
      </w:r>
    </w:p>
    <w:p w:rsidR="00B935E4" w:rsidRPr="00B935E4" w:rsidRDefault="00B935E4" w:rsidP="00E63B8D">
      <w:pPr>
        <w:ind w:firstLine="709"/>
        <w:jc w:val="both"/>
        <w:rPr>
          <w:rFonts w:eastAsia="Calibri"/>
        </w:rPr>
      </w:pPr>
      <w:r w:rsidRPr="00B935E4">
        <w:rPr>
          <w:rFonts w:eastAsia="Calibri"/>
        </w:rPr>
        <w:t xml:space="preserve">дата размещения результатов отбора на официальном </w:t>
      </w:r>
      <w:r w:rsidR="00E63B8D">
        <w:rPr>
          <w:rFonts w:eastAsia="Calibri"/>
        </w:rPr>
        <w:t>веб-</w:t>
      </w:r>
      <w:r w:rsidRPr="00B935E4">
        <w:rPr>
          <w:rFonts w:eastAsia="Calibri"/>
        </w:rPr>
        <w:t xml:space="preserve">сайте </w:t>
      </w:r>
      <w:r w:rsidR="00E63B8D">
        <w:rPr>
          <w:rFonts w:eastAsia="Calibri"/>
        </w:rPr>
        <w:t xml:space="preserve">администрации района </w:t>
      </w:r>
      <w:r w:rsidRPr="00B935E4">
        <w:rPr>
          <w:rFonts w:eastAsia="Calibri"/>
        </w:rPr>
        <w:t>(не позднее 14-го календарного дня, следующего</w:t>
      </w:r>
      <w:r w:rsidR="00E63B8D">
        <w:rPr>
          <w:rFonts w:eastAsia="Calibri"/>
        </w:rPr>
        <w:t xml:space="preserve"> </w:t>
      </w:r>
      <w:r w:rsidRPr="00B935E4">
        <w:rPr>
          <w:rFonts w:eastAsia="Calibri"/>
        </w:rPr>
        <w:t>за днем определения победителей отбора), на едином портале (при наличии технической возможности).</w:t>
      </w:r>
    </w:p>
    <w:p w:rsidR="00B935E4" w:rsidRPr="00B935E4" w:rsidRDefault="00B935E4" w:rsidP="00E63B8D">
      <w:pPr>
        <w:ind w:firstLine="709"/>
        <w:jc w:val="both"/>
        <w:rPr>
          <w:rFonts w:eastAsia="Calibri"/>
        </w:rPr>
      </w:pPr>
      <w:r w:rsidRPr="00B935E4">
        <w:rPr>
          <w:rFonts w:eastAsia="Calibri"/>
        </w:rPr>
        <w:t xml:space="preserve">2.2. </w:t>
      </w:r>
      <w:r w:rsidRPr="00B935E4">
        <w:rPr>
          <w:rFonts w:eastAsia="Calibri"/>
          <w:lang w:eastAsia="ar-SA"/>
        </w:rPr>
        <w:t xml:space="preserve">Для участия в отборе участнику необходимо представить </w:t>
      </w:r>
      <w:r w:rsidRPr="00B935E4">
        <w:rPr>
          <w:rFonts w:eastAsia="Calibri"/>
        </w:rPr>
        <w:t xml:space="preserve">в ОПРиЗПП </w:t>
      </w:r>
      <w:r w:rsidRPr="00B935E4">
        <w:rPr>
          <w:rFonts w:eastAsia="Calibri"/>
          <w:lang w:eastAsia="ar-SA"/>
        </w:rPr>
        <w:t xml:space="preserve">следующие </w:t>
      </w:r>
      <w:r w:rsidRPr="00B935E4">
        <w:rPr>
          <w:rFonts w:eastAsia="Calibri"/>
        </w:rPr>
        <w:t>документы:</w:t>
      </w:r>
    </w:p>
    <w:p w:rsidR="00B935E4" w:rsidRPr="00B935E4" w:rsidRDefault="00B935E4" w:rsidP="00E63B8D">
      <w:pPr>
        <w:autoSpaceDE w:val="0"/>
        <w:autoSpaceDN w:val="0"/>
        <w:ind w:firstLine="709"/>
        <w:jc w:val="both"/>
        <w:rPr>
          <w:rFonts w:eastAsia="Calibri"/>
        </w:rPr>
      </w:pPr>
      <w:r w:rsidRPr="00B935E4">
        <w:rPr>
          <w:rFonts w:eastAsia="Calibri"/>
        </w:rPr>
        <w:t>заявку о включении в реестр хозяйствующих субъектов, претендующих на получение субсидии в рамках реализации мероприятий муниципальной программы</w:t>
      </w:r>
      <w:r w:rsidR="009D1F21">
        <w:rPr>
          <w:rFonts w:eastAsia="Calibri"/>
        </w:rPr>
        <w:t>,</w:t>
      </w:r>
      <w:r w:rsidRPr="00B935E4">
        <w:rPr>
          <w:rFonts w:eastAsia="Calibri"/>
        </w:rPr>
        <w:t xml:space="preserve"> в соответствии с приложением 1 к Порядку;</w:t>
      </w:r>
    </w:p>
    <w:p w:rsidR="00B935E4" w:rsidRPr="00B935E4" w:rsidRDefault="00B935E4" w:rsidP="00E63B8D">
      <w:pPr>
        <w:ind w:firstLine="709"/>
        <w:jc w:val="both"/>
      </w:pPr>
      <w:r w:rsidRPr="00B935E4">
        <w:rPr>
          <w:rFonts w:eastAsia="Calibri"/>
        </w:rPr>
        <w:t xml:space="preserve">расчет </w:t>
      </w:r>
      <w:r w:rsidRPr="00B935E4">
        <w:t>предоставления и расходования субсидии на финансовое обеспечение затрат на расширение рынка сельскохозяйственной продукции сырья и продовольствия</w:t>
      </w:r>
      <w:r w:rsidRPr="00B935E4">
        <w:rPr>
          <w:rFonts w:eastAsia="Calibri"/>
        </w:rPr>
        <w:t xml:space="preserve"> в соответствии с приложением 2 к Порядку;</w:t>
      </w:r>
    </w:p>
    <w:p w:rsidR="00B935E4" w:rsidRPr="00B935E4" w:rsidRDefault="00B935E4" w:rsidP="00E63B8D">
      <w:pPr>
        <w:autoSpaceDE w:val="0"/>
        <w:autoSpaceDN w:val="0"/>
        <w:ind w:firstLine="709"/>
        <w:jc w:val="both"/>
        <w:rPr>
          <w:rFonts w:eastAsia="Calibri"/>
        </w:rPr>
      </w:pPr>
      <w:r w:rsidRPr="00B935E4">
        <w:rPr>
          <w:rFonts w:eastAsia="Calibri"/>
        </w:rPr>
        <w:t>документы, подтверждающие основания возникновения права собственности, аренды или иного права пользования складских и производственных помещений (в том числе пекарен);</w:t>
      </w:r>
    </w:p>
    <w:p w:rsidR="00B935E4" w:rsidRPr="00B935E4" w:rsidRDefault="009D1F21" w:rsidP="00E63B8D">
      <w:pPr>
        <w:autoSpaceDE w:val="0"/>
        <w:autoSpaceDN w:val="0"/>
        <w:ind w:firstLine="709"/>
        <w:jc w:val="both"/>
        <w:rPr>
          <w:rFonts w:eastAsia="Calibri"/>
          <w:i/>
          <w:iCs/>
        </w:rPr>
      </w:pPr>
      <w:r>
        <w:rPr>
          <w:rFonts w:eastAsia="Calibri"/>
        </w:rPr>
        <w:t>копию</w:t>
      </w:r>
      <w:r w:rsidR="00B935E4" w:rsidRPr="00B935E4">
        <w:rPr>
          <w:rFonts w:eastAsia="Calibri"/>
        </w:rPr>
        <w:t xml:space="preserve"> действующего на дату подачи заявки санитарно-эпидемиологического заключения.</w:t>
      </w:r>
    </w:p>
    <w:p w:rsidR="00B935E4" w:rsidRPr="00B935E4" w:rsidRDefault="00B935E4" w:rsidP="00E63B8D">
      <w:pPr>
        <w:autoSpaceDE w:val="0"/>
        <w:autoSpaceDN w:val="0"/>
        <w:ind w:firstLine="709"/>
        <w:jc w:val="both"/>
        <w:rPr>
          <w:rFonts w:eastAsia="Calibri"/>
          <w:lang w:eastAsia="en-US"/>
        </w:rPr>
      </w:pPr>
      <w:r w:rsidRPr="00B935E4">
        <w:rPr>
          <w:rFonts w:eastAsia="Calibri"/>
          <w:lang w:eastAsia="en-US"/>
        </w:rPr>
        <w:t>Копии документов заверяет руководитель (уполномоченное должностное лицо) юридического лица,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B935E4" w:rsidRDefault="00B935E4" w:rsidP="00E63B8D">
      <w:pPr>
        <w:ind w:firstLine="709"/>
        <w:contextualSpacing/>
        <w:jc w:val="both"/>
      </w:pPr>
      <w:r w:rsidRPr="00B935E4">
        <w:rPr>
          <w:spacing w:val="-4"/>
        </w:rPr>
        <w:t xml:space="preserve">2.3. </w:t>
      </w:r>
      <w:r w:rsidRPr="00B935E4">
        <w:t xml:space="preserve">Документы в форме оригиналов или заверенных надлежащим образом копий </w:t>
      </w:r>
      <w:r w:rsidRPr="00B935E4">
        <w:rPr>
          <w:rFonts w:eastAsia="Calibri"/>
          <w:lang w:eastAsia="ar-SA"/>
        </w:rPr>
        <w:t xml:space="preserve">участники отбора представляют </w:t>
      </w:r>
      <w:r w:rsidRPr="00B935E4">
        <w:rPr>
          <w:rFonts w:eastAsia="Calibri"/>
        </w:rPr>
        <w:t xml:space="preserve">в ОПРиЗПП </w:t>
      </w:r>
      <w:r w:rsidRPr="00B935E4">
        <w:t>одним из следующих способов:</w:t>
      </w:r>
    </w:p>
    <w:p w:rsidR="00B935E4" w:rsidRPr="00B935E4" w:rsidRDefault="00B935E4" w:rsidP="00E63B8D">
      <w:pPr>
        <w:ind w:firstLine="709"/>
        <w:contextualSpacing/>
        <w:jc w:val="both"/>
      </w:pPr>
      <w:r w:rsidRPr="00B935E4">
        <w:rPr>
          <w:rFonts w:eastAsia="Calibri"/>
        </w:rPr>
        <w:t>ОПРиЗПП</w:t>
      </w:r>
      <w:r w:rsidRPr="00B935E4">
        <w:t>;</w:t>
      </w:r>
    </w:p>
    <w:p w:rsidR="00B935E4" w:rsidRPr="00B935E4" w:rsidRDefault="00B935E4" w:rsidP="00E63B8D">
      <w:pPr>
        <w:ind w:firstLine="709"/>
        <w:contextualSpacing/>
        <w:jc w:val="both"/>
      </w:pPr>
      <w:r w:rsidRPr="00B935E4">
        <w:t>через многофункциональный центр предоставления государственных</w:t>
      </w:r>
      <w:r w:rsidR="009D1F21">
        <w:t xml:space="preserve"> </w:t>
      </w:r>
      <w:r w:rsidRPr="00B935E4">
        <w:t>и муниципальных услуг;</w:t>
      </w:r>
    </w:p>
    <w:p w:rsidR="00B935E4" w:rsidRPr="00B935E4" w:rsidRDefault="009D1F21" w:rsidP="00E63B8D">
      <w:pPr>
        <w:ind w:firstLine="709"/>
        <w:contextualSpacing/>
        <w:jc w:val="both"/>
      </w:pPr>
      <w:r>
        <w:t>в электронной форме на адрес</w:t>
      </w:r>
      <w:r w:rsidR="00B935E4" w:rsidRPr="00B935E4">
        <w:t xml:space="preserve"> электронной почты: </w:t>
      </w:r>
      <w:r w:rsidR="00B935E4" w:rsidRPr="00B935E4">
        <w:rPr>
          <w:lang w:val="en-US"/>
        </w:rPr>
        <w:t>OPR</w:t>
      </w:r>
      <w:r w:rsidR="00B935E4" w:rsidRPr="00B935E4">
        <w:t>@</w:t>
      </w:r>
      <w:r w:rsidR="00B935E4" w:rsidRPr="00B935E4">
        <w:rPr>
          <w:lang w:val="en-US"/>
        </w:rPr>
        <w:t>nvraion</w:t>
      </w:r>
      <w:r w:rsidR="00B935E4" w:rsidRPr="00B935E4">
        <w:t>.</w:t>
      </w:r>
      <w:r w:rsidR="00B935E4" w:rsidRPr="00B935E4">
        <w:rPr>
          <w:lang w:val="en-US"/>
        </w:rPr>
        <w:t>ru</w:t>
      </w:r>
      <w:r w:rsidR="00B935E4" w:rsidRPr="00B935E4">
        <w:t xml:space="preserve"> в форме отсканированных в формате PDF оригиналов документов.</w:t>
      </w:r>
    </w:p>
    <w:p w:rsidR="00B935E4" w:rsidRPr="00B935E4" w:rsidRDefault="00B935E4" w:rsidP="00E63B8D">
      <w:pPr>
        <w:ind w:firstLine="709"/>
        <w:jc w:val="both"/>
        <w:rPr>
          <w:rFonts w:eastAsia="Calibri"/>
        </w:rPr>
      </w:pPr>
      <w:r w:rsidRPr="00B935E4">
        <w:rPr>
          <w:rFonts w:eastAsia="Calibri"/>
        </w:rPr>
        <w:t>2.4. Заявка подлежит регистрации не позднее 3 рабочих дней после подачи участником отбора заявки.</w:t>
      </w:r>
    </w:p>
    <w:p w:rsidR="00B935E4" w:rsidRPr="00B935E4" w:rsidRDefault="009D1F21" w:rsidP="00E63B8D">
      <w:pPr>
        <w:ind w:firstLine="709"/>
        <w:jc w:val="both"/>
        <w:rPr>
          <w:rFonts w:eastAsia="Calibri"/>
          <w:sz w:val="20"/>
          <w:szCs w:val="20"/>
          <w:lang w:eastAsia="ar-SA"/>
        </w:rPr>
      </w:pPr>
      <w:r>
        <w:rPr>
          <w:rFonts w:ascii="PT Astra Serif" w:eastAsia="Calibri" w:hAnsi="PT Astra Serif"/>
          <w:lang w:eastAsia="ar-SA"/>
        </w:rPr>
        <w:t xml:space="preserve">2.5. Направление </w:t>
      </w:r>
      <w:r w:rsidR="00B935E4" w:rsidRPr="00B935E4">
        <w:rPr>
          <w:rFonts w:ascii="PT Astra Serif" w:eastAsia="Calibri" w:hAnsi="PT Astra Serif"/>
          <w:lang w:eastAsia="ar-SA"/>
        </w:rPr>
        <w:t>затрат</w:t>
      </w:r>
      <w:r>
        <w:rPr>
          <w:rFonts w:ascii="PT Astra Serif" w:eastAsia="Calibri" w:hAnsi="PT Astra Serif"/>
          <w:lang w:eastAsia="ar-SA"/>
        </w:rPr>
        <w:t>,</w:t>
      </w:r>
      <w:r w:rsidR="00B935E4" w:rsidRPr="00B935E4">
        <w:rPr>
          <w:rFonts w:ascii="PT Astra Serif" w:eastAsia="Calibri" w:hAnsi="PT Astra Serif"/>
          <w:lang w:eastAsia="ar-SA"/>
        </w:rPr>
        <w:t xml:space="preserve"> источником финансового обеспечения которых является субсидия: </w:t>
      </w:r>
    </w:p>
    <w:p w:rsidR="00B935E4" w:rsidRPr="00B935E4" w:rsidRDefault="00B935E4" w:rsidP="00E63B8D">
      <w:pPr>
        <w:ind w:firstLine="709"/>
        <w:jc w:val="both"/>
        <w:rPr>
          <w:rFonts w:eastAsia="Calibri"/>
        </w:rPr>
      </w:pPr>
      <w:r w:rsidRPr="00B935E4">
        <w:rPr>
          <w:rFonts w:eastAsia="Calibri"/>
        </w:rPr>
        <w:t>расчеты по заработной плате работникам и другим выплатам, причитающимся работникам;</w:t>
      </w:r>
    </w:p>
    <w:p w:rsidR="00B935E4" w:rsidRPr="00B935E4" w:rsidRDefault="00B935E4" w:rsidP="00E63B8D">
      <w:pPr>
        <w:ind w:firstLine="709"/>
        <w:jc w:val="both"/>
        <w:rPr>
          <w:rFonts w:eastAsia="Calibri"/>
        </w:rPr>
      </w:pPr>
      <w:r w:rsidRPr="00B935E4">
        <w:rPr>
          <w:rFonts w:eastAsia="Calibri"/>
        </w:rPr>
        <w:t>расчеты по уплате налогов и сборов, страховых взносов, процентов, подлежащих уплате в соответствии с законодательством Российской Федерации о налогах и сборах;</w:t>
      </w:r>
    </w:p>
    <w:p w:rsidR="00B935E4" w:rsidRPr="00B935E4" w:rsidRDefault="00B935E4" w:rsidP="00E63B8D">
      <w:pPr>
        <w:ind w:firstLine="709"/>
        <w:jc w:val="both"/>
        <w:rPr>
          <w:rFonts w:eastAsia="Calibri"/>
        </w:rPr>
      </w:pPr>
      <w:r w:rsidRPr="00B935E4">
        <w:rPr>
          <w:rFonts w:eastAsia="Calibri"/>
        </w:rPr>
        <w:t>расчеты с поставщиками за оплату коммунальных услуг, электроэнергии, водоснабжения;</w:t>
      </w:r>
    </w:p>
    <w:p w:rsidR="00B935E4" w:rsidRPr="00B935E4" w:rsidRDefault="00B935E4" w:rsidP="00E63B8D">
      <w:pPr>
        <w:ind w:firstLine="709"/>
        <w:jc w:val="both"/>
        <w:rPr>
          <w:rFonts w:eastAsia="Calibri"/>
        </w:rPr>
      </w:pPr>
      <w:r w:rsidRPr="00B935E4">
        <w:rPr>
          <w:rFonts w:eastAsia="Calibri"/>
        </w:rPr>
        <w:t>на приобретение горюче-смазочных материалов, необходимых для эксплуатации транспортных средств, принадлежащих получателю субсидии;</w:t>
      </w:r>
    </w:p>
    <w:p w:rsidR="00B935E4" w:rsidRPr="00B935E4" w:rsidRDefault="00B935E4" w:rsidP="00E63B8D">
      <w:pPr>
        <w:ind w:firstLine="709"/>
        <w:jc w:val="both"/>
        <w:rPr>
          <w:rFonts w:eastAsia="Calibri"/>
        </w:rPr>
      </w:pPr>
      <w:r w:rsidRPr="00B935E4">
        <w:rPr>
          <w:rFonts w:eastAsia="Calibri"/>
        </w:rPr>
        <w:t>на доставку и реализацию продовольствия, на производство и реализацию хлебобулочных изделий в отдаленных труднодоступных населенных пунктах района;</w:t>
      </w:r>
    </w:p>
    <w:p w:rsidR="00B935E4" w:rsidRPr="00B935E4" w:rsidRDefault="00B935E4" w:rsidP="00E63B8D">
      <w:pPr>
        <w:ind w:firstLine="709"/>
        <w:jc w:val="both"/>
        <w:rPr>
          <w:rFonts w:eastAsia="Calibri"/>
        </w:rPr>
      </w:pPr>
      <w:r w:rsidRPr="00B935E4">
        <w:rPr>
          <w:rFonts w:eastAsia="Calibri"/>
        </w:rPr>
        <w:t>на поддержание, хранение и размещение муниципального резерва.</w:t>
      </w:r>
    </w:p>
    <w:p w:rsidR="00B935E4" w:rsidRPr="00B935E4" w:rsidRDefault="00B935E4" w:rsidP="00E63B8D">
      <w:pPr>
        <w:autoSpaceDE w:val="0"/>
        <w:autoSpaceDN w:val="0"/>
        <w:ind w:firstLine="709"/>
        <w:jc w:val="both"/>
        <w:rPr>
          <w:rFonts w:eastAsia="Calibri"/>
        </w:rPr>
      </w:pPr>
      <w:r w:rsidRPr="00B935E4">
        <w:rPr>
          <w:rFonts w:eastAsia="Calibri"/>
        </w:rPr>
        <w:t>2.6. Участник отбора вправе отозвать заявку, внести изменения в заявку не позднее 3 рабочих дней до окончания срока подачи заявок посредством предоставления в ОПРиЗПП лично или по доверенности уполномоченным лицом уведомления об отзыве заявки (заявления о внесении изменений в заявку), подписанного лицом, уполномоченным на осуществление действий от имени участника отбора, и скрепленного печатью участника отбора (при наличии).</w:t>
      </w:r>
    </w:p>
    <w:p w:rsidR="00B935E4" w:rsidRPr="00B935E4" w:rsidRDefault="00B935E4" w:rsidP="00E63B8D">
      <w:pPr>
        <w:autoSpaceDE w:val="0"/>
        <w:autoSpaceDN w:val="0"/>
        <w:ind w:firstLine="709"/>
        <w:jc w:val="both"/>
        <w:rPr>
          <w:rFonts w:eastAsia="Calibri"/>
        </w:rPr>
      </w:pPr>
      <w:r w:rsidRPr="00B935E4">
        <w:rPr>
          <w:rFonts w:eastAsia="Calibri"/>
        </w:rPr>
        <w:t xml:space="preserve">Уведомление об отзыве заявки (заявление о внесении изменений в заявку) регистрируется ОПРиЗПП в течение 3 рабочих дней после их предоставления. </w:t>
      </w:r>
    </w:p>
    <w:p w:rsidR="00B935E4" w:rsidRPr="00B935E4" w:rsidRDefault="00B935E4" w:rsidP="00E63B8D">
      <w:pPr>
        <w:autoSpaceDE w:val="0"/>
        <w:autoSpaceDN w:val="0"/>
        <w:ind w:firstLine="709"/>
        <w:jc w:val="both"/>
        <w:rPr>
          <w:rFonts w:eastAsia="Calibri"/>
        </w:rPr>
      </w:pPr>
      <w:r w:rsidRPr="00B935E4">
        <w:rPr>
          <w:rFonts w:eastAsia="Calibri"/>
        </w:rPr>
        <w:t>Со дня регистрации уведомления об отзыве заявки заявка признается отозванной участником отбора и не подлежит рассмотрению в соответствии с настоящим Порядком.</w:t>
      </w:r>
    </w:p>
    <w:p w:rsidR="00B935E4" w:rsidRPr="00B935E4" w:rsidRDefault="00B935E4" w:rsidP="00E63B8D">
      <w:pPr>
        <w:autoSpaceDE w:val="0"/>
        <w:autoSpaceDN w:val="0"/>
        <w:ind w:firstLine="709"/>
        <w:jc w:val="both"/>
        <w:rPr>
          <w:rFonts w:eastAsia="Calibri"/>
        </w:rPr>
      </w:pPr>
      <w:r w:rsidRPr="00B935E4">
        <w:rPr>
          <w:rFonts w:eastAsia="Calibri"/>
        </w:rPr>
        <w:t xml:space="preserve">ОПРиЗПП обеспечивает возврат заявки участнику отбора не позднее 5 рабочих дней со дня регистрации уведомления об отзыве заявки с приложением документов, предоставленных им в соответствии с </w:t>
      </w:r>
      <w:r w:rsidRPr="00B935E4">
        <w:rPr>
          <w:rFonts w:eastAsia="Calibri"/>
          <w:spacing w:val="-6"/>
        </w:rPr>
        <w:t>пунктом 2.2 настоящего Порядка</w:t>
      </w:r>
      <w:r w:rsidR="009D1F21">
        <w:rPr>
          <w:rFonts w:eastAsia="Calibri"/>
          <w:spacing w:val="-6"/>
        </w:rPr>
        <w:t>,</w:t>
      </w:r>
      <w:r w:rsidRPr="00B935E4">
        <w:rPr>
          <w:rFonts w:eastAsia="Calibri"/>
          <w:spacing w:val="-6"/>
        </w:rPr>
        <w:t xml:space="preserve"> </w:t>
      </w:r>
      <w:r w:rsidRPr="00B935E4">
        <w:rPr>
          <w:rFonts w:eastAsia="Calibri"/>
        </w:rPr>
        <w:t>путем направления по почте с уведомлением о вручении.</w:t>
      </w:r>
    </w:p>
    <w:p w:rsidR="00B935E4" w:rsidRPr="00B935E4" w:rsidRDefault="00B935E4" w:rsidP="00E63B8D">
      <w:pPr>
        <w:autoSpaceDE w:val="0"/>
        <w:autoSpaceDN w:val="0"/>
        <w:ind w:firstLine="709"/>
        <w:jc w:val="both"/>
        <w:rPr>
          <w:rFonts w:eastAsia="Calibri"/>
        </w:rPr>
      </w:pPr>
      <w:r w:rsidRPr="00B935E4">
        <w:rPr>
          <w:rFonts w:eastAsia="Calibri"/>
        </w:rPr>
        <w:t>Со дня регистрации ОПРиЗПП заявлени</w:t>
      </w:r>
      <w:r w:rsidR="009D1F21">
        <w:rPr>
          <w:rFonts w:eastAsia="Calibri"/>
        </w:rPr>
        <w:t>я о внесении изменений в заявку</w:t>
      </w:r>
      <w:r w:rsidRPr="00B935E4">
        <w:rPr>
          <w:rFonts w:eastAsia="Calibri"/>
        </w:rPr>
        <w:t xml:space="preserve"> заявка признается измененной участником отбора и подлежит рассмотрению в порядке, установленном настоящим Порядком. При этом регистрация заявления о внесении изменений в заявку участника отбора не влияет</w:t>
      </w:r>
      <w:r w:rsidR="00AF18CD">
        <w:rPr>
          <w:rFonts w:eastAsia="Calibri"/>
        </w:rPr>
        <w:t xml:space="preserve"> </w:t>
      </w:r>
      <w:r w:rsidRPr="00B935E4">
        <w:rPr>
          <w:rFonts w:eastAsia="Calibri"/>
        </w:rPr>
        <w:t>на очередность рассмотрения ранее поданной им заявки.</w:t>
      </w:r>
    </w:p>
    <w:p w:rsidR="00B935E4" w:rsidRPr="00B935E4" w:rsidRDefault="00B935E4" w:rsidP="00E63B8D">
      <w:pPr>
        <w:autoSpaceDE w:val="0"/>
        <w:autoSpaceDN w:val="0"/>
        <w:adjustRightInd w:val="0"/>
        <w:ind w:firstLine="709"/>
        <w:jc w:val="both"/>
      </w:pPr>
      <w:r w:rsidRPr="00B935E4">
        <w:rPr>
          <w:rFonts w:eastAsia="Calibri"/>
        </w:rPr>
        <w:t xml:space="preserve">Участник отбора вправе обратиться с заявлением о разъяснении </w:t>
      </w:r>
      <w:r w:rsidRPr="00B935E4">
        <w:t xml:space="preserve">положений объявления о проведении отбора не позднее чем за 20 календарных дней до даты окончания приема заявок. </w:t>
      </w:r>
      <w:r w:rsidRPr="00B935E4">
        <w:rPr>
          <w:rFonts w:eastAsia="Calibri"/>
        </w:rPr>
        <w:t>ОПРиЗПП направляет участнику отбора соответствующее разъяснение в течение 7 рабочих дней со дня получения заявления, но не позднее чем за 5 календарных дней до даты окончания приема заявок.</w:t>
      </w:r>
    </w:p>
    <w:p w:rsidR="00B935E4" w:rsidRPr="00B935E4" w:rsidRDefault="00B935E4" w:rsidP="00E63B8D">
      <w:pPr>
        <w:ind w:firstLine="709"/>
        <w:jc w:val="both"/>
        <w:rPr>
          <w:rFonts w:eastAsia="Calibri"/>
        </w:rPr>
      </w:pPr>
      <w:r w:rsidRPr="00B935E4">
        <w:rPr>
          <w:rFonts w:eastAsia="Calibri"/>
        </w:rPr>
        <w:t>2.7. Срок рассмотрения заявки на предоставление субсидии на предмет</w:t>
      </w:r>
      <w:r w:rsidR="00AF18CD">
        <w:rPr>
          <w:rFonts w:eastAsia="Calibri"/>
        </w:rPr>
        <w:t xml:space="preserve"> </w:t>
      </w:r>
      <w:r w:rsidRPr="00B935E4">
        <w:rPr>
          <w:rFonts w:eastAsia="Calibri"/>
        </w:rPr>
        <w:t xml:space="preserve">их соответствия условиям, определенным муниципальной программой, и критериям отбора, установленным настоящим Порядком, не может составлять более 15 рабочих дней после окончания срока приема заявок. </w:t>
      </w:r>
    </w:p>
    <w:p w:rsidR="00B935E4" w:rsidRPr="00B935E4" w:rsidRDefault="00B935E4" w:rsidP="00E63B8D">
      <w:pPr>
        <w:ind w:firstLine="709"/>
        <w:jc w:val="both"/>
        <w:rPr>
          <w:rFonts w:eastAsia="Calibri"/>
        </w:rPr>
      </w:pPr>
      <w:r w:rsidRPr="00B935E4">
        <w:rPr>
          <w:rFonts w:eastAsia="Calibri"/>
        </w:rPr>
        <w:t>2.8. Участники отбора должны соответствовать на первое число месяца, предшествующего месяцу, в котором планируется проведение отбора, следующим требованиям:</w:t>
      </w:r>
    </w:p>
    <w:p w:rsidR="00B935E4" w:rsidRPr="00B935E4" w:rsidRDefault="00B935E4" w:rsidP="00E63B8D">
      <w:pPr>
        <w:ind w:firstLine="709"/>
        <w:jc w:val="both"/>
        <w:rPr>
          <w:rFonts w:eastAsia="Calibri"/>
        </w:rPr>
      </w:pPr>
      <w:r w:rsidRPr="00B935E4">
        <w:rPr>
          <w:rFonts w:eastAsia="Calibri"/>
        </w:rPr>
        <w:t>отсутствие неисполненной обязанности по уплате налогов, сборов, страховых взносов, пеней, штрафов, процентов, подлежащих уплате</w:t>
      </w:r>
      <w:r w:rsidR="009D1F21">
        <w:rPr>
          <w:rFonts w:eastAsia="Calibri"/>
        </w:rPr>
        <w:t xml:space="preserve"> </w:t>
      </w:r>
      <w:r w:rsidRPr="00B935E4">
        <w:rPr>
          <w:rFonts w:eastAsia="Calibri"/>
        </w:rPr>
        <w:t>в соответствии с законодательством Российской Федерации о налогах и сборах;</w:t>
      </w:r>
    </w:p>
    <w:p w:rsidR="00B935E4" w:rsidRPr="00B935E4" w:rsidRDefault="00B935E4" w:rsidP="00E63B8D">
      <w:pPr>
        <w:ind w:firstLine="709"/>
        <w:jc w:val="both"/>
        <w:rPr>
          <w:rFonts w:eastAsia="Calibri"/>
        </w:rPr>
      </w:pPr>
      <w:r w:rsidRPr="00B935E4">
        <w:rPr>
          <w:rFonts w:eastAsia="Calibri"/>
        </w:rPr>
        <w:t>отсутствие просроченной задолженности по возврату в бюджет Нижневартовского района (далее ‒ район) субсидий, бюджетных инвестиций, предоставленных в том числе в соответствии с иными правовыми актами,</w:t>
      </w:r>
      <w:r w:rsidR="009D1F21">
        <w:rPr>
          <w:rFonts w:eastAsia="Calibri"/>
        </w:rPr>
        <w:t xml:space="preserve"> </w:t>
      </w:r>
      <w:r w:rsidRPr="00B935E4">
        <w:rPr>
          <w:rFonts w:eastAsia="Calibri"/>
        </w:rPr>
        <w:t>и иной просроченной (неурегулированной) задолженности по денежным обязательствам перед бюджетом района;</w:t>
      </w:r>
    </w:p>
    <w:p w:rsidR="00B935E4" w:rsidRPr="00B935E4" w:rsidRDefault="00B935E4" w:rsidP="00E63B8D">
      <w:pPr>
        <w:ind w:firstLine="709"/>
        <w:jc w:val="both"/>
        <w:rPr>
          <w:rFonts w:eastAsia="Calibri"/>
        </w:rPr>
      </w:pPr>
      <w:r w:rsidRPr="00B935E4">
        <w:rPr>
          <w:rFonts w:eastAsia="Calibri"/>
        </w:rPr>
        <w:t>участники отбора ‒ юридические лица не должны находиться в процессе реорганизации, (за исключением реорганизации в форме присоединения</w:t>
      </w:r>
      <w:r w:rsidR="009D1F21">
        <w:rPr>
          <w:rFonts w:eastAsia="Calibri"/>
        </w:rPr>
        <w:t xml:space="preserve"> </w:t>
      </w:r>
      <w:r w:rsidRPr="00B935E4">
        <w:rPr>
          <w:rFonts w:eastAsia="Calibri"/>
        </w:rPr>
        <w:t>к юридическому лицу, являющемуся Получателем субсидии, другого юридического лица)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B935E4" w:rsidRPr="00B935E4" w:rsidRDefault="00B935E4" w:rsidP="00E63B8D">
      <w:pPr>
        <w:ind w:firstLine="709"/>
        <w:jc w:val="both"/>
        <w:rPr>
          <w:rFonts w:eastAsia="Calibri"/>
        </w:rPr>
      </w:pPr>
      <w:r w:rsidRPr="00B935E4">
        <w:rPr>
          <w:rFonts w:eastAsia="Calibri"/>
        </w:rPr>
        <w:t xml:space="preserve">участники отбора ‒ индивидуальные предприниматели не должны прекратить деятельность в качестве индивидуального предпринимателя; </w:t>
      </w:r>
    </w:p>
    <w:p w:rsidR="00B935E4" w:rsidRPr="00B935E4" w:rsidRDefault="00B935E4" w:rsidP="00E63B8D">
      <w:pPr>
        <w:ind w:firstLine="709"/>
        <w:jc w:val="both"/>
        <w:rPr>
          <w:rFonts w:eastAsia="Calibri"/>
        </w:rPr>
      </w:pPr>
      <w:r w:rsidRPr="00B935E4">
        <w:rPr>
          <w:rFonts w:eastAsia="Calibri"/>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B935E4" w:rsidRPr="00B935E4" w:rsidRDefault="00B935E4" w:rsidP="00E63B8D">
      <w:pPr>
        <w:autoSpaceDE w:val="0"/>
        <w:autoSpaceDN w:val="0"/>
        <w:ind w:firstLine="709"/>
        <w:jc w:val="both"/>
        <w:rPr>
          <w:rFonts w:eastAsia="Calibri"/>
        </w:rPr>
      </w:pPr>
      <w:r w:rsidRPr="00B935E4">
        <w:rPr>
          <w:rFonts w:eastAsia="Calibri"/>
        </w:rPr>
        <w:t>участники отбора не должны получать средства из бюджета Нижневартовского района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Порядком.</w:t>
      </w:r>
    </w:p>
    <w:p w:rsidR="00B935E4" w:rsidRPr="00B935E4" w:rsidRDefault="00B935E4" w:rsidP="00E63B8D">
      <w:pPr>
        <w:autoSpaceDE w:val="0"/>
        <w:autoSpaceDN w:val="0"/>
        <w:adjustRightInd w:val="0"/>
        <w:ind w:firstLine="709"/>
        <w:contextualSpacing/>
        <w:jc w:val="both"/>
        <w:rPr>
          <w:rFonts w:eastAsia="Calibri"/>
        </w:rPr>
      </w:pPr>
      <w:r w:rsidRPr="00B935E4">
        <w:rPr>
          <w:rFonts w:eastAsia="Calibri"/>
        </w:rPr>
        <w:t>2.9. ОПРиЗПП в течение 10 рабочих дней с момента регистрации заявки самостоятельно запрашивает следующие документы:</w:t>
      </w:r>
    </w:p>
    <w:p w:rsidR="00B935E4" w:rsidRPr="00B935E4" w:rsidRDefault="00B935E4" w:rsidP="00E63B8D">
      <w:pPr>
        <w:autoSpaceDE w:val="0"/>
        <w:autoSpaceDN w:val="0"/>
        <w:adjustRightInd w:val="0"/>
        <w:ind w:firstLine="709"/>
        <w:contextualSpacing/>
        <w:jc w:val="both"/>
        <w:rPr>
          <w:rFonts w:eastAsia="Calibri"/>
        </w:rPr>
      </w:pPr>
      <w:r w:rsidRPr="00B935E4">
        <w:rPr>
          <w:rFonts w:eastAsia="Calibri"/>
        </w:rPr>
        <w:t>2.9.1. Выписку из Единого государственного реестра юридических лиц или Единого государственного реестра индивидуальных предпринимателей (на официальном сайте Федеральной налогов</w:t>
      </w:r>
      <w:r w:rsidR="009D1F21">
        <w:rPr>
          <w:rFonts w:eastAsia="Calibri"/>
        </w:rPr>
        <w:t xml:space="preserve">ой службы Российской Федерации); </w:t>
      </w:r>
      <w:r w:rsidRPr="00B935E4">
        <w:rPr>
          <w:rFonts w:eastAsia="Calibri"/>
        </w:rPr>
        <w:t xml:space="preserve">в порядке межведомственного информационного взаимодействия, установленного Федеральным </w:t>
      </w:r>
      <w:hyperlink r:id="rId13"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B935E4">
          <w:rPr>
            <w:rFonts w:eastAsia="Calibri"/>
          </w:rPr>
          <w:t>законом</w:t>
        </w:r>
      </w:hyperlink>
      <w:r w:rsidRPr="00B935E4">
        <w:rPr>
          <w:rFonts w:eastAsia="Calibri"/>
        </w:rPr>
        <w:t xml:space="preserve"> от 27.07.2010 </w:t>
      </w:r>
      <w:hyperlink r:id="rId1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B935E4">
          <w:rPr>
            <w:rFonts w:eastAsia="Calibri"/>
          </w:rPr>
          <w:t>№ 210-ФЗ</w:t>
        </w:r>
        <w:r w:rsidR="009D1F21">
          <w:rPr>
            <w:rFonts w:eastAsia="Calibri"/>
          </w:rPr>
          <w:t xml:space="preserve"> </w:t>
        </w:r>
        <w:r w:rsidRPr="00B935E4">
          <w:rPr>
            <w:rFonts w:eastAsia="Calibri"/>
          </w:rPr>
          <w:t>«Об организации предоставления государственных</w:t>
        </w:r>
      </w:hyperlink>
      <w:r w:rsidRPr="00B935E4">
        <w:rPr>
          <w:rFonts w:eastAsia="Calibri"/>
        </w:rPr>
        <w:t xml:space="preserve"> и муниципальных услуг», сведения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rsidR="00B935E4" w:rsidRPr="00B935E4" w:rsidRDefault="00B935E4" w:rsidP="00E63B8D">
      <w:pPr>
        <w:autoSpaceDE w:val="0"/>
        <w:autoSpaceDN w:val="0"/>
        <w:adjustRightInd w:val="0"/>
        <w:ind w:firstLine="709"/>
        <w:contextualSpacing/>
        <w:jc w:val="both"/>
        <w:rPr>
          <w:rFonts w:eastAsia="Calibri"/>
        </w:rPr>
      </w:pPr>
      <w:r w:rsidRPr="00B935E4">
        <w:rPr>
          <w:rFonts w:eastAsia="Calibri"/>
        </w:rPr>
        <w:t>2.9.2. ОПРиЗПП</w:t>
      </w:r>
      <w:r w:rsidRPr="00B935E4">
        <w:rPr>
          <w:rFonts w:cs="Arial"/>
        </w:rPr>
        <w:t xml:space="preserve"> </w:t>
      </w:r>
      <w:r w:rsidRPr="00B935E4">
        <w:rPr>
          <w:rFonts w:eastAsia="Calibri"/>
        </w:rPr>
        <w:t>в течение 5 рабочих дней после окончания отбора</w:t>
      </w:r>
      <w:r w:rsidR="009D1F21">
        <w:rPr>
          <w:rFonts w:eastAsia="Calibri"/>
        </w:rPr>
        <w:t xml:space="preserve"> </w:t>
      </w:r>
      <w:r w:rsidRPr="00B935E4">
        <w:rPr>
          <w:rFonts w:eastAsia="Calibri"/>
        </w:rPr>
        <w:t>на первое число месяца</w:t>
      </w:r>
      <w:r w:rsidR="009D1F21">
        <w:rPr>
          <w:rFonts w:eastAsia="Calibri"/>
        </w:rPr>
        <w:t>,</w:t>
      </w:r>
      <w:r w:rsidRPr="00B935E4">
        <w:rPr>
          <w:rFonts w:eastAsia="Calibri"/>
        </w:rPr>
        <w:t xml:space="preserve"> предшествующего месяцу проведения отбора</w:t>
      </w:r>
      <w:r w:rsidR="009D1F21">
        <w:rPr>
          <w:rFonts w:eastAsia="Calibri"/>
        </w:rPr>
        <w:t>,</w:t>
      </w:r>
      <w:r w:rsidRPr="00B935E4">
        <w:rPr>
          <w:rFonts w:eastAsia="Calibri"/>
        </w:rPr>
        <w:t xml:space="preserve"> самостоятельно запрашивает следующие документы:</w:t>
      </w:r>
    </w:p>
    <w:p w:rsidR="00B935E4" w:rsidRPr="00B935E4" w:rsidRDefault="00B935E4" w:rsidP="00E63B8D">
      <w:pPr>
        <w:autoSpaceDE w:val="0"/>
        <w:autoSpaceDN w:val="0"/>
        <w:adjustRightInd w:val="0"/>
        <w:ind w:firstLine="709"/>
        <w:contextualSpacing/>
        <w:jc w:val="both"/>
        <w:rPr>
          <w:rFonts w:eastAsia="Calibri"/>
        </w:rPr>
      </w:pPr>
      <w:r w:rsidRPr="00B935E4">
        <w:rPr>
          <w:rFonts w:eastAsia="Calibri"/>
        </w:rPr>
        <w:t xml:space="preserve">в муниципальном казенном учреждении Нижневартовского района «Управление имущественными и земельными ресурсами» </w:t>
      </w:r>
      <w:r w:rsidR="009D1F21">
        <w:rPr>
          <w:rFonts w:eastAsia="Calibri"/>
        </w:rPr>
        <w:t xml:space="preserve">– </w:t>
      </w:r>
      <w:r w:rsidRPr="00B935E4">
        <w:rPr>
          <w:rFonts w:eastAsia="Calibri"/>
        </w:rPr>
        <w:t>информацию (акт сверок) о наличии или отсутствии задолженности по договорам аренды</w:t>
      </w:r>
      <w:r w:rsidR="009D1F21">
        <w:rPr>
          <w:rFonts w:eastAsia="Calibri"/>
        </w:rPr>
        <w:t xml:space="preserve"> </w:t>
      </w:r>
      <w:r w:rsidRPr="00B935E4">
        <w:rPr>
          <w:rFonts w:eastAsia="Calibri"/>
        </w:rPr>
        <w:t>за пользование муниципальным имуществом и земельными участками;</w:t>
      </w:r>
    </w:p>
    <w:p w:rsidR="00B935E4" w:rsidRPr="00B935E4" w:rsidRDefault="00B935E4" w:rsidP="00E63B8D">
      <w:pPr>
        <w:autoSpaceDE w:val="0"/>
        <w:autoSpaceDN w:val="0"/>
        <w:adjustRightInd w:val="0"/>
        <w:ind w:firstLine="709"/>
        <w:contextualSpacing/>
        <w:jc w:val="both"/>
        <w:rPr>
          <w:rFonts w:eastAsia="Calibri"/>
          <w:spacing w:val="-4"/>
        </w:rPr>
      </w:pPr>
      <w:r w:rsidRPr="00B935E4">
        <w:rPr>
          <w:rFonts w:eastAsia="Calibri"/>
        </w:rPr>
        <w:t xml:space="preserve">в структурных подразделениях администрации района, являющихся ответственными исполнителями муниципальных программ, в рамках которых предоставляются субсидии субъектам малого и среднего предпринимательства, – сведения о наличии или отсутствии </w:t>
      </w:r>
      <w:r w:rsidRPr="00B935E4">
        <w:rPr>
          <w:rFonts w:eastAsia="Calibri"/>
          <w:spacing w:val="-4"/>
        </w:rPr>
        <w:t>просроченной задолженности по возврату</w:t>
      </w:r>
      <w:r w:rsidR="00AF18CD">
        <w:rPr>
          <w:rFonts w:eastAsia="Calibri"/>
          <w:spacing w:val="-4"/>
        </w:rPr>
        <w:t xml:space="preserve"> </w:t>
      </w:r>
      <w:r w:rsidRPr="00B935E4">
        <w:rPr>
          <w:rFonts w:eastAsia="Calibri"/>
          <w:spacing w:val="-4"/>
        </w:rPr>
        <w:t>в бюджет района субсидий, бюджетных инвестиций, предоставленных в том числе в соответствии с иными правовыми актами Российской Федерации.</w:t>
      </w:r>
    </w:p>
    <w:p w:rsidR="00B935E4" w:rsidRPr="00B935E4" w:rsidRDefault="00B935E4" w:rsidP="00E63B8D">
      <w:pPr>
        <w:autoSpaceDE w:val="0"/>
        <w:autoSpaceDN w:val="0"/>
        <w:adjustRightInd w:val="0"/>
        <w:ind w:firstLine="709"/>
        <w:contextualSpacing/>
        <w:jc w:val="both"/>
        <w:rPr>
          <w:rFonts w:eastAsia="Calibri"/>
        </w:rPr>
      </w:pPr>
      <w:r w:rsidRPr="00B935E4">
        <w:rPr>
          <w:rFonts w:eastAsia="Calibri"/>
        </w:rPr>
        <w:t>Сведения, указанные в подпункте 2.9.1 могут быть представлены заявителем самостоятельно, заверенные надлежащим образом. В этом случае ОПРиЗПП указанные документы не запрашивает.</w:t>
      </w:r>
    </w:p>
    <w:p w:rsidR="00B935E4" w:rsidRPr="00B935E4" w:rsidRDefault="00B935E4" w:rsidP="00E63B8D">
      <w:pPr>
        <w:autoSpaceDE w:val="0"/>
        <w:autoSpaceDN w:val="0"/>
        <w:adjustRightInd w:val="0"/>
        <w:ind w:firstLine="709"/>
        <w:contextualSpacing/>
        <w:jc w:val="both"/>
        <w:rPr>
          <w:rFonts w:eastAsia="Calibri"/>
        </w:rPr>
      </w:pPr>
      <w:r w:rsidRPr="00B935E4">
        <w:rPr>
          <w:rFonts w:eastAsia="Calibri"/>
        </w:rPr>
        <w:t>2.10. ОПРиЗПП на основании представленных документов в течение 10 рабочих дней после дня окончания приема заявок участника отбора оформляет заявку (с приложением заявок участников отбора)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состав которой определяется постановлением администрации района (далее – Рабочая группа).</w:t>
      </w:r>
    </w:p>
    <w:p w:rsidR="00B935E4" w:rsidRPr="00B935E4" w:rsidRDefault="00B935E4" w:rsidP="00E63B8D">
      <w:pPr>
        <w:autoSpaceDE w:val="0"/>
        <w:autoSpaceDN w:val="0"/>
        <w:adjustRightInd w:val="0"/>
        <w:ind w:firstLine="709"/>
        <w:contextualSpacing/>
        <w:jc w:val="both"/>
        <w:rPr>
          <w:rFonts w:eastAsia="Calibri"/>
        </w:rPr>
      </w:pPr>
      <w:r w:rsidRPr="00B935E4">
        <w:rPr>
          <w:rFonts w:eastAsia="Calibri"/>
        </w:rPr>
        <w:t>2.11. Рабочая группа по результатам рассмотрения заявки в течение 10 рабочих дней с момента поступления заявки, указанной в пункте 2.10 Порядка</w:t>
      </w:r>
      <w:r w:rsidR="000C0785">
        <w:rPr>
          <w:rFonts w:eastAsia="Calibri"/>
        </w:rPr>
        <w:t>,</w:t>
      </w:r>
      <w:r w:rsidRPr="00B935E4">
        <w:rPr>
          <w:rFonts w:eastAsia="Calibri"/>
        </w:rPr>
        <w:t xml:space="preserve"> принимает одно из следующих решений:</w:t>
      </w:r>
    </w:p>
    <w:p w:rsidR="00B935E4" w:rsidRPr="00B935E4" w:rsidRDefault="00B935E4" w:rsidP="00E63B8D">
      <w:pPr>
        <w:ind w:firstLine="709"/>
        <w:jc w:val="both"/>
        <w:rPr>
          <w:rFonts w:eastAsia="Calibri"/>
        </w:rPr>
      </w:pPr>
      <w:r w:rsidRPr="00B935E4">
        <w:rPr>
          <w:rFonts w:eastAsia="Calibri"/>
        </w:rPr>
        <w:t>о признании участника отбора победителем отбора (хозяйствующим субъектом);</w:t>
      </w:r>
    </w:p>
    <w:p w:rsidR="00B935E4" w:rsidRPr="00B935E4" w:rsidRDefault="00B935E4" w:rsidP="00E63B8D">
      <w:pPr>
        <w:ind w:firstLine="709"/>
        <w:jc w:val="both"/>
        <w:rPr>
          <w:rFonts w:eastAsia="Calibri"/>
        </w:rPr>
      </w:pPr>
      <w:r w:rsidRPr="00B935E4">
        <w:rPr>
          <w:rFonts w:eastAsia="Calibri"/>
        </w:rPr>
        <w:t xml:space="preserve">об отклонении заявки участника отбора по основаниям, указанным в пункте 2.12 Порядка. </w:t>
      </w:r>
    </w:p>
    <w:p w:rsidR="00B935E4" w:rsidRPr="00B935E4" w:rsidRDefault="00B935E4" w:rsidP="00E63B8D">
      <w:pPr>
        <w:ind w:firstLine="709"/>
        <w:jc w:val="both"/>
        <w:rPr>
          <w:rFonts w:eastAsia="Calibri"/>
        </w:rPr>
      </w:pPr>
      <w:r w:rsidRPr="00B935E4">
        <w:rPr>
          <w:rFonts w:eastAsia="Calibri"/>
        </w:rPr>
        <w:t xml:space="preserve">2.12. Основания для отклонения заявки: </w:t>
      </w:r>
    </w:p>
    <w:p w:rsidR="00B935E4" w:rsidRPr="00B935E4" w:rsidRDefault="00B935E4" w:rsidP="00E63B8D">
      <w:pPr>
        <w:ind w:firstLine="709"/>
        <w:jc w:val="both"/>
        <w:rPr>
          <w:rFonts w:eastAsia="Calibri"/>
        </w:rPr>
      </w:pPr>
      <w:r w:rsidRPr="00B935E4">
        <w:rPr>
          <w:rFonts w:eastAsia="Calibri"/>
        </w:rPr>
        <w:t>несоответствие участника отбора (получателя субсидии) критериям, требованиям, предъявляемым в соответствии с пунктами 1.6, 2.8 Порядка;</w:t>
      </w:r>
    </w:p>
    <w:p w:rsidR="00B935E4" w:rsidRPr="00B935E4" w:rsidRDefault="00B935E4" w:rsidP="00E63B8D">
      <w:pPr>
        <w:autoSpaceDE w:val="0"/>
        <w:autoSpaceDN w:val="0"/>
        <w:adjustRightInd w:val="0"/>
        <w:ind w:firstLine="709"/>
        <w:jc w:val="both"/>
      </w:pPr>
      <w:r w:rsidRPr="00B935E4">
        <w:t>несоответствие представленной участником отбора заявки и документов требованиям к заявке участников отбора, установленным в объявлении</w:t>
      </w:r>
      <w:r w:rsidR="000C0785">
        <w:t xml:space="preserve"> </w:t>
      </w:r>
      <w:r w:rsidRPr="00B935E4">
        <w:t>о проведении отбора</w:t>
      </w:r>
      <w:r w:rsidRPr="00B935E4">
        <w:rPr>
          <w:rFonts w:eastAsia="Calibri"/>
        </w:rPr>
        <w:t xml:space="preserve"> в соответствии с пунктом 2.2 Порядка;</w:t>
      </w:r>
    </w:p>
    <w:p w:rsidR="00B935E4" w:rsidRPr="00B935E4" w:rsidRDefault="00B935E4" w:rsidP="00E63B8D">
      <w:pPr>
        <w:ind w:firstLine="709"/>
        <w:jc w:val="both"/>
        <w:rPr>
          <w:rFonts w:eastAsia="Calibri"/>
        </w:rPr>
      </w:pPr>
      <w:r w:rsidRPr="00B935E4">
        <w:rPr>
          <w:rFonts w:eastAsia="Calibri"/>
        </w:rPr>
        <w:t>недостоверность представленной участником отбора (получателем субсидии) информации, в том числе информации о месте нахождения и адресе юридического лица;</w:t>
      </w:r>
    </w:p>
    <w:p w:rsidR="00B935E4" w:rsidRPr="00B935E4" w:rsidRDefault="00B935E4" w:rsidP="00E63B8D">
      <w:pPr>
        <w:autoSpaceDE w:val="0"/>
        <w:autoSpaceDN w:val="0"/>
        <w:ind w:firstLine="709"/>
        <w:jc w:val="both"/>
        <w:rPr>
          <w:rFonts w:eastAsia="Calibri"/>
        </w:rPr>
      </w:pPr>
      <w:r w:rsidRPr="00B935E4">
        <w:rPr>
          <w:rFonts w:eastAsia="Calibri"/>
        </w:rPr>
        <w:t>подача участником отбора заявки после даты и (или) времени, определенных для подачи заявок в объявлении о проведении отбора.</w:t>
      </w:r>
    </w:p>
    <w:p w:rsidR="00B935E4" w:rsidRPr="00B935E4" w:rsidRDefault="00B935E4" w:rsidP="00E63B8D">
      <w:pPr>
        <w:autoSpaceDE w:val="0"/>
        <w:autoSpaceDN w:val="0"/>
        <w:ind w:firstLine="709"/>
        <w:jc w:val="both"/>
        <w:rPr>
          <w:rFonts w:eastAsia="Calibri"/>
        </w:rPr>
      </w:pPr>
      <w:r w:rsidRPr="00B935E4">
        <w:rPr>
          <w:rFonts w:eastAsia="Calibri"/>
        </w:rPr>
        <w:t>2.13. Решение Рабочей группы принимается простым большинством участников заседания Рабочей группы, присутствовавших на заседании, путем открытого голосования.</w:t>
      </w:r>
    </w:p>
    <w:p w:rsidR="00B935E4" w:rsidRPr="00B935E4" w:rsidRDefault="00B935E4" w:rsidP="00E63B8D">
      <w:pPr>
        <w:autoSpaceDE w:val="0"/>
        <w:autoSpaceDN w:val="0"/>
        <w:ind w:firstLine="709"/>
        <w:jc w:val="both"/>
        <w:rPr>
          <w:rFonts w:eastAsia="Calibri"/>
        </w:rPr>
      </w:pPr>
      <w:r w:rsidRPr="00B935E4">
        <w:rPr>
          <w:rFonts w:eastAsia="Calibri"/>
        </w:rPr>
        <w:t>Решение Рабочей группы оформляе</w:t>
      </w:r>
      <w:r w:rsidR="000C0785">
        <w:rPr>
          <w:rFonts w:eastAsia="Calibri"/>
        </w:rPr>
        <w:t>тся протоколом и подписывается п</w:t>
      </w:r>
      <w:r w:rsidRPr="00B935E4">
        <w:rPr>
          <w:rFonts w:eastAsia="Calibri"/>
        </w:rPr>
        <w:t xml:space="preserve">редседателем Рабочей группы </w:t>
      </w:r>
      <w:r w:rsidRPr="00B935E4">
        <w:t xml:space="preserve">и всеми членами </w:t>
      </w:r>
      <w:r w:rsidRPr="00B935E4">
        <w:rPr>
          <w:rFonts w:eastAsia="Calibri"/>
        </w:rPr>
        <w:t>Рабочей группы</w:t>
      </w:r>
      <w:r w:rsidRPr="00B935E4">
        <w:t>, присутствовавшими на заседании</w:t>
      </w:r>
      <w:r w:rsidRPr="00B935E4">
        <w:rPr>
          <w:rFonts w:eastAsia="Calibri"/>
        </w:rPr>
        <w:t>, в течение 3 рабочих дней после проведения заседания Рабочей группы.</w:t>
      </w:r>
    </w:p>
    <w:p w:rsidR="00B935E4" w:rsidRPr="00B935E4" w:rsidRDefault="00B935E4" w:rsidP="00E63B8D">
      <w:pPr>
        <w:autoSpaceDE w:val="0"/>
        <w:autoSpaceDN w:val="0"/>
        <w:ind w:firstLine="709"/>
        <w:jc w:val="both"/>
        <w:rPr>
          <w:rFonts w:eastAsia="Calibri"/>
        </w:rPr>
      </w:pPr>
      <w:r w:rsidRPr="00B935E4">
        <w:rPr>
          <w:rFonts w:eastAsia="Calibri"/>
        </w:rPr>
        <w:t>2.14. Решение Рабочей группы носит рекомендательный характер.</w:t>
      </w:r>
    </w:p>
    <w:p w:rsidR="00B935E4" w:rsidRPr="00B935E4" w:rsidRDefault="00B935E4" w:rsidP="00E63B8D">
      <w:pPr>
        <w:autoSpaceDE w:val="0"/>
        <w:autoSpaceDN w:val="0"/>
        <w:ind w:firstLine="709"/>
        <w:jc w:val="both"/>
        <w:rPr>
          <w:rFonts w:eastAsia="Calibri"/>
        </w:rPr>
      </w:pPr>
      <w:r w:rsidRPr="00B935E4">
        <w:rPr>
          <w:rFonts w:eastAsia="Calibri"/>
        </w:rPr>
        <w:t xml:space="preserve">2.15. ОПРиЗПП на основании протокола Рабочей группы в течение 10 рабочих дней со дня принятия решения Рабочей группы разрабатывает проект постановления о предоставлении субсидии или об отказе в предоставлении субсидии за исключением случаев отклонения заявки участника отбора, указанных в абзацах </w:t>
      </w:r>
      <w:r w:rsidR="000C0785">
        <w:rPr>
          <w:rFonts w:eastAsia="Calibri"/>
        </w:rPr>
        <w:t>втором</w:t>
      </w:r>
      <w:r w:rsidRPr="00B935E4">
        <w:rPr>
          <w:rFonts w:eastAsia="Calibri"/>
        </w:rPr>
        <w:t xml:space="preserve"> и (или) </w:t>
      </w:r>
      <w:r w:rsidR="000C0785">
        <w:rPr>
          <w:rFonts w:eastAsia="Calibri"/>
        </w:rPr>
        <w:t>пятом</w:t>
      </w:r>
      <w:r w:rsidRPr="00B935E4">
        <w:rPr>
          <w:rFonts w:eastAsia="Calibri"/>
        </w:rPr>
        <w:t xml:space="preserve"> пункта 2.12 настоящего Порядка.</w:t>
      </w:r>
    </w:p>
    <w:p w:rsidR="00B935E4" w:rsidRPr="00B935E4" w:rsidRDefault="00B935E4" w:rsidP="00E63B8D">
      <w:pPr>
        <w:autoSpaceDE w:val="0"/>
        <w:autoSpaceDN w:val="0"/>
        <w:ind w:firstLine="709"/>
        <w:jc w:val="both"/>
        <w:rPr>
          <w:rFonts w:eastAsia="Calibri"/>
        </w:rPr>
      </w:pPr>
      <w:r w:rsidRPr="00B935E4">
        <w:rPr>
          <w:rFonts w:eastAsia="Calibri"/>
        </w:rPr>
        <w:t xml:space="preserve">2.16. При отклонении решением Рабочей группы заявки участника отбора по основаниям, указанным в абзацах </w:t>
      </w:r>
      <w:r w:rsidR="000C0785">
        <w:rPr>
          <w:rFonts w:eastAsia="Calibri"/>
        </w:rPr>
        <w:t>втором</w:t>
      </w:r>
      <w:r w:rsidRPr="00B935E4">
        <w:rPr>
          <w:rFonts w:eastAsia="Calibri"/>
        </w:rPr>
        <w:t xml:space="preserve"> и (или) </w:t>
      </w:r>
      <w:r w:rsidR="000C0785">
        <w:rPr>
          <w:rFonts w:eastAsia="Calibri"/>
        </w:rPr>
        <w:t>пятом</w:t>
      </w:r>
      <w:r w:rsidRPr="00B935E4">
        <w:rPr>
          <w:rFonts w:eastAsia="Calibri"/>
        </w:rPr>
        <w:t xml:space="preserve"> пункта 2.12 настоящего Порядка, ОПРиЗПП в течение 10 рабочих дней со дня принятия решения Рабочей группы направляет участнику отбора уведомление</w:t>
      </w:r>
      <w:r w:rsidR="000C0785">
        <w:rPr>
          <w:rFonts w:eastAsia="Calibri"/>
        </w:rPr>
        <w:t xml:space="preserve"> </w:t>
      </w:r>
      <w:r w:rsidRPr="00B935E4">
        <w:rPr>
          <w:rFonts w:eastAsia="Calibri"/>
        </w:rPr>
        <w:t>о принятом решении.</w:t>
      </w:r>
    </w:p>
    <w:p w:rsidR="00B935E4" w:rsidRPr="00B935E4" w:rsidRDefault="00B935E4" w:rsidP="00E63B8D">
      <w:pPr>
        <w:autoSpaceDE w:val="0"/>
        <w:autoSpaceDN w:val="0"/>
        <w:ind w:firstLine="709"/>
        <w:jc w:val="both"/>
        <w:rPr>
          <w:rFonts w:eastAsia="Calibri"/>
        </w:rPr>
      </w:pPr>
      <w:r w:rsidRPr="00B935E4">
        <w:rPr>
          <w:rFonts w:eastAsia="Calibri"/>
        </w:rPr>
        <w:t>2.17. Информация о результатах рассмотрения заявок размещается ОПРиЗПП на официальном сайте администрации района и на едином портале (при технической возможности) не позднее 10 рабочих дней со дня их рассмотрения.</w:t>
      </w:r>
    </w:p>
    <w:p w:rsidR="00B935E4" w:rsidRPr="00B935E4" w:rsidRDefault="00B935E4" w:rsidP="00B935E4">
      <w:pPr>
        <w:jc w:val="center"/>
      </w:pPr>
    </w:p>
    <w:p w:rsidR="00B935E4" w:rsidRPr="00B935E4" w:rsidRDefault="00B935E4" w:rsidP="006464F8">
      <w:pPr>
        <w:jc w:val="center"/>
        <w:rPr>
          <w:b/>
        </w:rPr>
      </w:pPr>
      <w:r w:rsidRPr="00B935E4">
        <w:rPr>
          <w:b/>
        </w:rPr>
        <w:t>III. Условия и порядок предоставления субсидии</w:t>
      </w:r>
    </w:p>
    <w:p w:rsidR="00B935E4" w:rsidRPr="006464F8" w:rsidRDefault="00B935E4" w:rsidP="00B935E4">
      <w:pPr>
        <w:jc w:val="center"/>
        <w:rPr>
          <w:strike/>
        </w:rPr>
      </w:pPr>
    </w:p>
    <w:p w:rsidR="00B935E4" w:rsidRPr="006464F8" w:rsidRDefault="00B935E4" w:rsidP="006464F8">
      <w:pPr>
        <w:ind w:firstLine="709"/>
        <w:jc w:val="both"/>
      </w:pPr>
      <w:r w:rsidRPr="006464F8">
        <w:t>3.1. Решение о предоставлении субсидии или об отказе в ее предоставлении по основаниям, указанным в пункте 3.2 настоящего Порядка, оформляется постановлением администрации района.</w:t>
      </w:r>
    </w:p>
    <w:p w:rsidR="00B935E4" w:rsidRPr="006464F8" w:rsidRDefault="00B935E4" w:rsidP="006464F8">
      <w:pPr>
        <w:ind w:firstLine="709"/>
        <w:jc w:val="both"/>
        <w:rPr>
          <w:rFonts w:eastAsia="Calibri"/>
        </w:rPr>
      </w:pPr>
      <w:r w:rsidRPr="006464F8">
        <w:t xml:space="preserve">3.2. </w:t>
      </w:r>
      <w:r w:rsidRPr="006464F8">
        <w:rPr>
          <w:rFonts w:eastAsia="Calibri"/>
        </w:rPr>
        <w:t xml:space="preserve">Основания для отказа в предоставлении субсидии: </w:t>
      </w:r>
    </w:p>
    <w:p w:rsidR="00B935E4" w:rsidRPr="006464F8" w:rsidRDefault="00B935E4" w:rsidP="006464F8">
      <w:pPr>
        <w:ind w:firstLine="709"/>
        <w:jc w:val="both"/>
        <w:rPr>
          <w:rFonts w:eastAsia="Calibri"/>
        </w:rPr>
      </w:pPr>
      <w:r w:rsidRPr="006464F8">
        <w:rPr>
          <w:rFonts w:eastAsia="Calibri"/>
        </w:rPr>
        <w:t>несоответствие представленных получателем субсидии документов требованиям, определенным объявлением о проведении отбора, или непредставление (представление не в полном объеме) указанных документов;</w:t>
      </w:r>
    </w:p>
    <w:p w:rsidR="00B935E4" w:rsidRPr="006464F8" w:rsidRDefault="00B935E4" w:rsidP="006464F8">
      <w:pPr>
        <w:ind w:firstLine="709"/>
        <w:jc w:val="both"/>
        <w:rPr>
          <w:rFonts w:eastAsia="Calibri"/>
        </w:rPr>
      </w:pPr>
      <w:r w:rsidRPr="006464F8">
        <w:rPr>
          <w:rFonts w:eastAsia="Calibri"/>
        </w:rPr>
        <w:t>установление факта недостоверности представленной получателем субсидии информации.</w:t>
      </w:r>
    </w:p>
    <w:p w:rsidR="00B935E4" w:rsidRPr="006464F8" w:rsidRDefault="00B935E4" w:rsidP="006464F8">
      <w:pPr>
        <w:ind w:firstLine="709"/>
        <w:contextualSpacing/>
        <w:jc w:val="both"/>
      </w:pPr>
      <w:r w:rsidRPr="006464F8">
        <w:rPr>
          <w:rFonts w:eastAsia="Calibri"/>
        </w:rPr>
        <w:t>3.3. ОПРиЗПП</w:t>
      </w:r>
      <w:r w:rsidRPr="006464F8">
        <w:t xml:space="preserve"> направляет победителю отбора </w:t>
      </w:r>
      <w:r w:rsidRPr="006464F8">
        <w:rPr>
          <w:rFonts w:eastAsia="Calibri"/>
        </w:rPr>
        <w:t xml:space="preserve">в течение </w:t>
      </w:r>
      <w:r w:rsidRPr="006464F8">
        <w:t>3 рабочих дней</w:t>
      </w:r>
      <w:r w:rsidRPr="006464F8">
        <w:rPr>
          <w:rFonts w:eastAsia="Calibri"/>
        </w:rPr>
        <w:t xml:space="preserve"> со дня издания постановления о предоставлении субсидии </w:t>
      </w:r>
      <w:r w:rsidRPr="006464F8">
        <w:t xml:space="preserve">два экземпляра </w:t>
      </w:r>
      <w:r w:rsidRPr="006464F8">
        <w:rPr>
          <w:rFonts w:eastAsia="Calibri"/>
        </w:rPr>
        <w:t>соглашения (дополнительное соглашение при наличии действующего соглашения), заключенного с администрацией района в соответствии с типовой формой, установленной департаментом финансов администрации района, о предоставлении субсидии, которое должно содержать</w:t>
      </w:r>
      <w:r w:rsidRPr="006464F8">
        <w:t>:</w:t>
      </w:r>
    </w:p>
    <w:p w:rsidR="00B935E4" w:rsidRPr="006464F8" w:rsidRDefault="00B935E4" w:rsidP="006464F8">
      <w:pPr>
        <w:ind w:firstLine="709"/>
        <w:jc w:val="both"/>
        <w:rPr>
          <w:rFonts w:eastAsia="Calibri"/>
        </w:rPr>
      </w:pPr>
      <w:r w:rsidRPr="006464F8">
        <w:rPr>
          <w:rFonts w:eastAsia="Calibri"/>
        </w:rPr>
        <w:t>годовой объем (размер) на предоставление субсидии на финансовое обеспечение затрат на расширение рынка сельскохозяйственной продукции сырья и продовольствия;</w:t>
      </w:r>
    </w:p>
    <w:p w:rsidR="00B935E4" w:rsidRPr="006464F8" w:rsidRDefault="00B935E4" w:rsidP="006464F8">
      <w:pPr>
        <w:ind w:firstLine="709"/>
        <w:jc w:val="both"/>
        <w:rPr>
          <w:rFonts w:eastAsia="Calibri"/>
        </w:rPr>
      </w:pPr>
      <w:r w:rsidRPr="006464F8">
        <w:rPr>
          <w:rFonts w:eastAsia="Calibri"/>
        </w:rPr>
        <w:t>порядок перечисления субсидий;</w:t>
      </w:r>
    </w:p>
    <w:p w:rsidR="00B935E4" w:rsidRPr="006464F8" w:rsidRDefault="00B935E4" w:rsidP="006464F8">
      <w:pPr>
        <w:ind w:firstLine="709"/>
        <w:jc w:val="both"/>
        <w:rPr>
          <w:rFonts w:eastAsia="Calibri"/>
        </w:rPr>
      </w:pPr>
      <w:r w:rsidRPr="006464F8">
        <w:rPr>
          <w:rFonts w:eastAsia="Calibri"/>
        </w:rPr>
        <w:t>сроки, форму и порядок представления отчетов;</w:t>
      </w:r>
    </w:p>
    <w:p w:rsidR="00B935E4" w:rsidRPr="006464F8" w:rsidRDefault="00B935E4" w:rsidP="006464F8">
      <w:pPr>
        <w:ind w:firstLine="709"/>
        <w:jc w:val="both"/>
        <w:rPr>
          <w:rFonts w:eastAsia="Calibri"/>
        </w:rPr>
      </w:pPr>
      <w:r w:rsidRPr="006464F8">
        <w:rPr>
          <w:rFonts w:eastAsia="Calibri"/>
        </w:rPr>
        <w:t xml:space="preserve">ответственность получателя субсидии; </w:t>
      </w:r>
    </w:p>
    <w:p w:rsidR="00B935E4" w:rsidRPr="006464F8" w:rsidRDefault="00B935E4" w:rsidP="006464F8">
      <w:pPr>
        <w:ind w:firstLine="709"/>
        <w:jc w:val="both"/>
        <w:rPr>
          <w:rFonts w:eastAsia="Calibri"/>
        </w:rPr>
      </w:pPr>
      <w:r w:rsidRPr="006464F8">
        <w:rPr>
          <w:rFonts w:eastAsia="Calibri"/>
        </w:rPr>
        <w:t>обязательства получателя субсидии о целевом использовании субсидии;</w:t>
      </w:r>
    </w:p>
    <w:p w:rsidR="00B935E4" w:rsidRPr="006464F8" w:rsidRDefault="00B935E4" w:rsidP="006464F8">
      <w:pPr>
        <w:autoSpaceDE w:val="0"/>
        <w:autoSpaceDN w:val="0"/>
        <w:ind w:firstLine="709"/>
        <w:jc w:val="both"/>
        <w:rPr>
          <w:rFonts w:eastAsia="Calibri"/>
        </w:rPr>
      </w:pPr>
      <w:r w:rsidRPr="006464F8">
        <w:rPr>
          <w:rFonts w:eastAsia="Calibri"/>
        </w:rPr>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B935E4" w:rsidRPr="006464F8" w:rsidRDefault="00B935E4" w:rsidP="006464F8">
      <w:pPr>
        <w:autoSpaceDE w:val="0"/>
        <w:autoSpaceDN w:val="0"/>
        <w:ind w:firstLine="709"/>
        <w:jc w:val="both"/>
        <w:rPr>
          <w:rFonts w:eastAsia="Calibri"/>
        </w:rPr>
      </w:pPr>
      <w:r w:rsidRPr="006464F8">
        <w:rPr>
          <w:rFonts w:eastAsia="Calibri"/>
        </w:rPr>
        <w:t>согласие получателей субсидии и лиц, являющихся поставщиками (подрядчиками, исполнителями) по договорам (соглашениям), заключенным</w:t>
      </w:r>
      <w:r w:rsidR="00E22AED">
        <w:rPr>
          <w:rFonts w:eastAsia="Calibri"/>
        </w:rPr>
        <w:t xml:space="preserve"> </w:t>
      </w:r>
      <w:r w:rsidRPr="006464F8">
        <w:rPr>
          <w:rFonts w:eastAsia="Calibri"/>
        </w:rPr>
        <w:t>в целях исполнения обязательств по договорам (соглашениям)</w:t>
      </w:r>
      <w:r w:rsidR="00E22AED">
        <w:rPr>
          <w:rFonts w:eastAsia="Calibri"/>
        </w:rPr>
        <w:t xml:space="preserve"> </w:t>
      </w:r>
      <w:r w:rsidRPr="006464F8">
        <w:rPr>
          <w:rFonts w:eastAsia="Calibri"/>
        </w:rPr>
        <w:t>о предоставлении субсидии (за исключением государственных (муниципальных) унитарных предприятий, хозяйственных товариществ</w:t>
      </w:r>
      <w:r w:rsidR="00E22AED">
        <w:rPr>
          <w:rFonts w:eastAsia="Calibri"/>
        </w:rPr>
        <w:t xml:space="preserve"> </w:t>
      </w:r>
      <w:r w:rsidRPr="006464F8">
        <w:rPr>
          <w:rFonts w:eastAsia="Calibri"/>
        </w:rPr>
        <w:t>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w:t>
      </w:r>
      <w:r w:rsidR="00E22AED">
        <w:rPr>
          <w:rFonts w:eastAsia="Calibri"/>
        </w:rPr>
        <w:t xml:space="preserve"> </w:t>
      </w:r>
      <w:r w:rsidRPr="006464F8">
        <w:rPr>
          <w:rFonts w:eastAsia="Calibri"/>
        </w:rPr>
        <w:t>на осуществление главным распорядителем бюджетных средств, предоставившим субсидию, и органами государственного (муниципального) финансового контроля проверок соблюдения ими условий, целей и порядка предоставления субсидии;</w:t>
      </w:r>
    </w:p>
    <w:p w:rsidR="00B935E4" w:rsidRPr="006464F8" w:rsidRDefault="00B935E4" w:rsidP="006464F8">
      <w:pPr>
        <w:autoSpaceDE w:val="0"/>
        <w:autoSpaceDN w:val="0"/>
        <w:ind w:firstLine="709"/>
        <w:jc w:val="both"/>
        <w:rPr>
          <w:rFonts w:eastAsia="Calibri"/>
        </w:rPr>
      </w:pPr>
      <w:r w:rsidRPr="006464F8">
        <w:rPr>
          <w:rFonts w:eastAsia="Calibri"/>
        </w:rPr>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r w:rsidR="00E22AED">
        <w:rPr>
          <w:rFonts w:eastAsia="Calibri"/>
        </w:rPr>
        <w:t>,</w:t>
      </w:r>
      <w:r w:rsidRPr="006464F8">
        <w:rPr>
          <w:rFonts w:eastAsia="Calibri"/>
        </w:rPr>
        <w:t xml:space="preserve"> иных операций, определенных нормативными правовыми актами, муниципальными правовыми актами;</w:t>
      </w:r>
    </w:p>
    <w:p w:rsidR="00B935E4" w:rsidRPr="006464F8" w:rsidRDefault="00B935E4" w:rsidP="006464F8">
      <w:pPr>
        <w:autoSpaceDE w:val="0"/>
        <w:autoSpaceDN w:val="0"/>
        <w:ind w:firstLine="709"/>
        <w:jc w:val="both"/>
        <w:rPr>
          <w:rFonts w:eastAsia="Calibri"/>
        </w:rPr>
      </w:pPr>
      <w:r w:rsidRPr="00B62E39">
        <w:rPr>
          <w:rFonts w:eastAsia="Calibri"/>
        </w:rPr>
        <w:t>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w:t>
      </w:r>
      <w:r w:rsidR="00E22AED" w:rsidRPr="00B62E39">
        <w:rPr>
          <w:rFonts w:eastAsia="Calibri"/>
        </w:rPr>
        <w:t xml:space="preserve"> </w:t>
      </w:r>
      <w:r w:rsidRPr="00B62E39">
        <w:rPr>
          <w:rFonts w:eastAsia="Calibri"/>
        </w:rPr>
        <w:t>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p>
    <w:p w:rsidR="00B935E4" w:rsidRPr="006464F8" w:rsidRDefault="00B935E4" w:rsidP="006464F8">
      <w:pPr>
        <w:autoSpaceDE w:val="0"/>
        <w:autoSpaceDN w:val="0"/>
        <w:ind w:firstLine="709"/>
        <w:jc w:val="both"/>
        <w:rPr>
          <w:rFonts w:eastAsia="Calibri"/>
        </w:rPr>
      </w:pPr>
      <w:r w:rsidRPr="006464F8">
        <w:rPr>
          <w:rFonts w:eastAsia="Calibri"/>
        </w:rPr>
        <w:t>По</w:t>
      </w:r>
      <w:r w:rsidR="00E22AED">
        <w:rPr>
          <w:rFonts w:eastAsia="Calibri"/>
        </w:rPr>
        <w:t>бедитель отбора обязан в течение</w:t>
      </w:r>
      <w:r w:rsidRPr="006464F8">
        <w:rPr>
          <w:rFonts w:eastAsia="Calibri"/>
        </w:rPr>
        <w:t xml:space="preserve"> 3 рабочих дней с момента получения соглашения (дополнительного соглашения, при наличии действующего соглашения) подписать и направить один экземпляр соглашения о предоставлении субсидии в ОПРиЗПП.</w:t>
      </w:r>
    </w:p>
    <w:p w:rsidR="00B935E4" w:rsidRPr="006464F8" w:rsidRDefault="00B935E4" w:rsidP="006464F8">
      <w:pPr>
        <w:autoSpaceDE w:val="0"/>
        <w:autoSpaceDN w:val="0"/>
        <w:ind w:firstLine="709"/>
        <w:jc w:val="both"/>
        <w:rPr>
          <w:rFonts w:eastAsia="Calibri"/>
        </w:rPr>
      </w:pPr>
      <w:r w:rsidRPr="006464F8">
        <w:rPr>
          <w:rFonts w:eastAsia="Calibri"/>
        </w:rPr>
        <w:t xml:space="preserve">В случае не направления подписанного соглашения о предоставлении субсидии победитель отбора признается уклонившимся от заключения соглашения. </w:t>
      </w:r>
    </w:p>
    <w:p w:rsidR="00B935E4" w:rsidRPr="006464F8" w:rsidRDefault="00B935E4" w:rsidP="006464F8">
      <w:pPr>
        <w:autoSpaceDE w:val="0"/>
        <w:autoSpaceDN w:val="0"/>
        <w:ind w:firstLine="709"/>
        <w:jc w:val="both"/>
        <w:rPr>
          <w:rFonts w:eastAsia="Calibri"/>
        </w:rPr>
      </w:pPr>
      <w:r w:rsidRPr="006464F8">
        <w:rPr>
          <w:rFonts w:eastAsia="Calibri"/>
        </w:rPr>
        <w:t>3.4. В соглашении устанавливаются плановые значения показателей результативности использования субъектами субсидий, которые являются обязательными для выполнения:</w:t>
      </w:r>
    </w:p>
    <w:p w:rsidR="00B935E4" w:rsidRPr="006464F8" w:rsidRDefault="00B935E4" w:rsidP="006464F8">
      <w:pPr>
        <w:ind w:firstLine="709"/>
        <w:jc w:val="both"/>
        <w:rPr>
          <w:rFonts w:eastAsia="Calibri"/>
        </w:rPr>
      </w:pPr>
      <w:r w:rsidRPr="006464F8">
        <w:rPr>
          <w:rFonts w:eastAsia="Calibri"/>
        </w:rPr>
        <w:t>сохранение штатной численности работников в течение одного года после перечисления субсидии.</w:t>
      </w:r>
    </w:p>
    <w:p w:rsidR="00B935E4" w:rsidRPr="006464F8" w:rsidRDefault="00B935E4" w:rsidP="006464F8">
      <w:pPr>
        <w:ind w:firstLine="709"/>
        <w:contextualSpacing/>
        <w:jc w:val="both"/>
        <w:rPr>
          <w:rFonts w:eastAsia="Calibri"/>
        </w:rPr>
      </w:pPr>
      <w:r w:rsidRPr="006464F8">
        <w:rPr>
          <w:rFonts w:eastAsia="Calibri"/>
        </w:rPr>
        <w:t xml:space="preserve">3.5. </w:t>
      </w:r>
      <w:r w:rsidRPr="006464F8">
        <w:rPr>
          <w:rFonts w:eastAsia="Calibri"/>
          <w:lang w:eastAsia="en-US"/>
        </w:rPr>
        <w:t>На основании постановления администрации района о предоставлении субсидии и на основании заключенного с получателем с</w:t>
      </w:r>
      <w:r w:rsidR="00E22AED">
        <w:rPr>
          <w:rFonts w:eastAsia="Calibri"/>
          <w:lang w:eastAsia="en-US"/>
        </w:rPr>
        <w:t>убсидии соглашения</w:t>
      </w:r>
      <w:r w:rsidRPr="006464F8">
        <w:rPr>
          <w:rFonts w:eastAsia="Calibri"/>
          <w:lang w:eastAsia="en-US"/>
        </w:rPr>
        <w:t xml:space="preserve"> </w:t>
      </w:r>
      <w:r w:rsidR="00E22AED">
        <w:rPr>
          <w:rFonts w:eastAsia="Calibri"/>
        </w:rPr>
        <w:t>у</w:t>
      </w:r>
      <w:r w:rsidRPr="006464F8">
        <w:rPr>
          <w:rFonts w:eastAsia="Calibri"/>
        </w:rPr>
        <w:t>правление учета и отчетности администрации района</w:t>
      </w:r>
      <w:r w:rsidR="00E22AED">
        <w:rPr>
          <w:rFonts w:eastAsia="Calibri"/>
        </w:rPr>
        <w:t xml:space="preserve"> в соответствии с р</w:t>
      </w:r>
      <w:r w:rsidRPr="006464F8">
        <w:rPr>
          <w:rFonts w:eastAsia="Calibri"/>
        </w:rPr>
        <w:t>асчетом предоставления и расходования субсидии</w:t>
      </w:r>
      <w:r w:rsidR="00E22AED">
        <w:rPr>
          <w:rFonts w:eastAsia="Calibri"/>
        </w:rPr>
        <w:t xml:space="preserve"> </w:t>
      </w:r>
      <w:r w:rsidRPr="006464F8">
        <w:rPr>
          <w:rFonts w:eastAsia="Calibri"/>
        </w:rPr>
        <w:t>на финансовое обеспечение затрат на расширение рынка сельскохозяйственной продукции сырья и продовольствия по форме, согласно приложению 2 к Порядку, ежеквартально не позднее 30 числа последнего месяца текущего квартала, за исключением первого квартала</w:t>
      </w:r>
      <w:r w:rsidR="00E22AED">
        <w:rPr>
          <w:rFonts w:eastAsia="Calibri"/>
        </w:rPr>
        <w:t>,</w:t>
      </w:r>
      <w:r w:rsidRPr="006464F8">
        <w:rPr>
          <w:rFonts w:eastAsia="Calibri"/>
        </w:rPr>
        <w:t xml:space="preserve"> перечисляет субсидию в течени</w:t>
      </w:r>
      <w:r w:rsidR="00E22AED">
        <w:rPr>
          <w:rFonts w:eastAsia="Calibri"/>
        </w:rPr>
        <w:t>е</w:t>
      </w:r>
      <w:r w:rsidRPr="006464F8">
        <w:rPr>
          <w:rFonts w:eastAsia="Calibri"/>
        </w:rPr>
        <w:t xml:space="preserve"> 10 рабочих дней на расчетный счет получателя. </w:t>
      </w:r>
    </w:p>
    <w:p w:rsidR="00B935E4" w:rsidRPr="006464F8" w:rsidRDefault="00B935E4" w:rsidP="006464F8">
      <w:pPr>
        <w:ind w:firstLine="709"/>
        <w:contextualSpacing/>
        <w:jc w:val="both"/>
        <w:rPr>
          <w:rFonts w:eastAsia="Calibri"/>
          <w:sz w:val="22"/>
          <w:szCs w:val="22"/>
          <w:lang w:eastAsia="en-US"/>
        </w:rPr>
      </w:pPr>
      <w:r w:rsidRPr="006464F8">
        <w:rPr>
          <w:rFonts w:eastAsia="Calibri"/>
        </w:rPr>
        <w:t xml:space="preserve">За первый квартал субсидия перечисляется в течение 10 рабочих дней со дня издания постановления администрации района о предоставлении субсидии и на основании заключенного с получателем соглашения. </w:t>
      </w:r>
    </w:p>
    <w:p w:rsidR="00B935E4" w:rsidRDefault="00B935E4" w:rsidP="00B935E4">
      <w:pPr>
        <w:rPr>
          <w:rFonts w:eastAsia="Calibri"/>
          <w:lang w:eastAsia="en-US"/>
        </w:rPr>
      </w:pPr>
    </w:p>
    <w:p w:rsidR="00B935E4" w:rsidRPr="00B935E4" w:rsidRDefault="00B935E4" w:rsidP="00B935E4">
      <w:pPr>
        <w:ind w:firstLine="709"/>
        <w:jc w:val="center"/>
        <w:rPr>
          <w:rFonts w:eastAsia="Calibri"/>
          <w:b/>
          <w:bCs/>
        </w:rPr>
      </w:pPr>
      <w:r w:rsidRPr="00B935E4">
        <w:rPr>
          <w:rFonts w:eastAsia="Calibri"/>
          <w:b/>
          <w:bCs/>
        </w:rPr>
        <w:t>I</w:t>
      </w:r>
      <w:r w:rsidRPr="00B935E4">
        <w:rPr>
          <w:rFonts w:eastAsia="Calibri"/>
          <w:b/>
          <w:bCs/>
          <w:lang w:val="en-US"/>
        </w:rPr>
        <w:t>V</w:t>
      </w:r>
      <w:r w:rsidRPr="00B935E4">
        <w:rPr>
          <w:rFonts w:eastAsia="Calibri"/>
          <w:b/>
          <w:bCs/>
        </w:rPr>
        <w:t>. Требования к отчетности</w:t>
      </w:r>
    </w:p>
    <w:p w:rsidR="00B935E4" w:rsidRPr="00212C15" w:rsidRDefault="00B935E4" w:rsidP="00B935E4">
      <w:pPr>
        <w:jc w:val="center"/>
        <w:rPr>
          <w:rFonts w:eastAsia="Calibri"/>
        </w:rPr>
      </w:pPr>
    </w:p>
    <w:p w:rsidR="00B935E4" w:rsidRPr="00B935E4" w:rsidRDefault="00B935E4" w:rsidP="00212C15">
      <w:pPr>
        <w:ind w:firstLine="709"/>
        <w:jc w:val="both"/>
        <w:rPr>
          <w:rFonts w:eastAsia="Calibri"/>
        </w:rPr>
      </w:pPr>
      <w:r w:rsidRPr="00B935E4">
        <w:t>4.1. Получатель субсидии обязан</w:t>
      </w:r>
      <w:r w:rsidRPr="00B935E4">
        <w:rPr>
          <w:rFonts w:eastAsia="Calibri"/>
        </w:rPr>
        <w:t xml:space="preserve"> до 30 числа месяца, следующего за отчетным кварталом</w:t>
      </w:r>
      <w:r w:rsidR="00212C15">
        <w:t xml:space="preserve"> пред</w:t>
      </w:r>
      <w:r w:rsidRPr="00B935E4">
        <w:t>ставить в</w:t>
      </w:r>
      <w:r w:rsidRPr="00B935E4">
        <w:rPr>
          <w:rFonts w:eastAsia="Calibri"/>
        </w:rPr>
        <w:t xml:space="preserve"> ОПРиЗПП:</w:t>
      </w:r>
    </w:p>
    <w:p w:rsidR="00B935E4" w:rsidRPr="00B935E4" w:rsidRDefault="00B935E4" w:rsidP="00212C15">
      <w:pPr>
        <w:ind w:firstLine="709"/>
        <w:jc w:val="both"/>
      </w:pPr>
      <w:r w:rsidRPr="00B935E4">
        <w:t xml:space="preserve">отчет </w:t>
      </w:r>
      <w:r w:rsidRPr="00B935E4">
        <w:rPr>
          <w:rFonts w:eastAsia="Calibri"/>
          <w:iCs/>
        </w:rPr>
        <w:t>о достижении результатов и показателей</w:t>
      </w:r>
      <w:r w:rsidRPr="00B935E4">
        <w:t xml:space="preserve"> с приложением подтверждающих документов (копия штатного расписания)</w:t>
      </w:r>
      <w:r w:rsidRPr="00B935E4">
        <w:rPr>
          <w:rFonts w:eastAsia="Calibri"/>
        </w:rPr>
        <w:t>;</w:t>
      </w:r>
    </w:p>
    <w:p w:rsidR="00B935E4" w:rsidRPr="00B935E4" w:rsidRDefault="00B935E4" w:rsidP="00212C15">
      <w:pPr>
        <w:ind w:firstLine="709"/>
        <w:jc w:val="both"/>
        <w:rPr>
          <w:rFonts w:eastAsia="Calibri"/>
        </w:rPr>
      </w:pPr>
      <w:r w:rsidRPr="00B935E4">
        <w:t>отчет о целевом использовании субсидии с приложением подтверждающих документов (копий договоров, актов выполненных работ, услуг, счет-фактур, накладных и документов, подтверждающих фактическую оплату работ, услуг, приобретение товарно-материальных ценностей)</w:t>
      </w:r>
      <w:r w:rsidR="00212C15">
        <w:t xml:space="preserve"> </w:t>
      </w:r>
      <w:r w:rsidRPr="00B935E4">
        <w:rPr>
          <w:rFonts w:eastAsia="Calibri"/>
        </w:rPr>
        <w:t>в соответствии с приложением 3 к Порядку.</w:t>
      </w:r>
    </w:p>
    <w:p w:rsidR="00B935E4" w:rsidRPr="00B935E4" w:rsidRDefault="00B935E4" w:rsidP="00212C15">
      <w:pPr>
        <w:autoSpaceDE w:val="0"/>
        <w:autoSpaceDN w:val="0"/>
        <w:ind w:firstLine="709"/>
        <w:jc w:val="both"/>
        <w:rPr>
          <w:rFonts w:eastAsia="Calibri"/>
          <w:lang w:eastAsia="en-US"/>
        </w:rPr>
      </w:pPr>
      <w:r w:rsidRPr="00B935E4">
        <w:rPr>
          <w:rFonts w:eastAsia="Calibri"/>
          <w:lang w:eastAsia="en-US"/>
        </w:rPr>
        <w:t>Финансовые документы (первичные документы), в том числе документы</w:t>
      </w:r>
      <w:r w:rsidR="00212C15">
        <w:rPr>
          <w:rFonts w:eastAsia="Calibri"/>
          <w:lang w:eastAsia="en-US"/>
        </w:rPr>
        <w:t>,</w:t>
      </w:r>
      <w:r w:rsidRPr="00B935E4">
        <w:rPr>
          <w:rFonts w:eastAsia="Calibri"/>
          <w:lang w:eastAsia="en-US"/>
        </w:rPr>
        <w:t xml:space="preserve"> подтверждающие фактические затраты (расходы), должны соответствовать требованиям законодательства Российской Федерации</w:t>
      </w:r>
      <w:r w:rsidR="00212C15">
        <w:rPr>
          <w:rFonts w:eastAsia="Calibri"/>
          <w:lang w:eastAsia="en-US"/>
        </w:rPr>
        <w:t>,</w:t>
      </w:r>
      <w:r w:rsidRPr="00B935E4">
        <w:rPr>
          <w:rFonts w:eastAsia="Calibri"/>
          <w:lang w:eastAsia="en-US"/>
        </w:rPr>
        <w:t xml:space="preserve"> действующего на момент их оформления, в том числе правилам наличных расчетов, установленным Банком России.</w:t>
      </w:r>
    </w:p>
    <w:p w:rsidR="00B935E4" w:rsidRPr="00B935E4" w:rsidRDefault="00B935E4" w:rsidP="00212C15">
      <w:pPr>
        <w:ind w:firstLine="709"/>
        <w:jc w:val="both"/>
        <w:rPr>
          <w:rFonts w:eastAsia="Calibri"/>
        </w:rPr>
      </w:pPr>
      <w:r w:rsidRPr="00B935E4">
        <w:rPr>
          <w:rFonts w:eastAsia="Calibri"/>
        </w:rPr>
        <w:t>4.2. Субсидии, не использованные на конец квартала, подлежат использованию в следующем квартале на те же цели. Финансирование субсидии на следующий квартал производится с учетом неиспользованной суммы. В случае отсутствия у получателя субсидии потребности</w:t>
      </w:r>
      <w:r w:rsidRPr="00B935E4">
        <w:rPr>
          <w:rFonts w:eastAsia="Calibri"/>
          <w:color w:val="00B050"/>
        </w:rPr>
        <w:t xml:space="preserve"> </w:t>
      </w:r>
      <w:r w:rsidRPr="00B935E4">
        <w:rPr>
          <w:rFonts w:eastAsia="Calibri"/>
        </w:rPr>
        <w:t xml:space="preserve">в указанных средствах они подлежат возврату в бюджет района в течение 30 календарных дней. </w:t>
      </w:r>
    </w:p>
    <w:p w:rsidR="00B935E4" w:rsidRPr="00B935E4" w:rsidRDefault="00B935E4" w:rsidP="00212C15">
      <w:pPr>
        <w:ind w:firstLine="709"/>
        <w:jc w:val="both"/>
        <w:rPr>
          <w:rFonts w:eastAsia="Calibri"/>
        </w:rPr>
      </w:pPr>
      <w:r w:rsidRPr="00B935E4">
        <w:rPr>
          <w:rFonts w:eastAsia="Calibri"/>
        </w:rPr>
        <w:t>4.3. Ответственность за своевременное и целевое использование средств субсидии несет получатель субсидии.</w:t>
      </w:r>
    </w:p>
    <w:p w:rsidR="00B935E4" w:rsidRPr="00B935E4" w:rsidRDefault="00B935E4" w:rsidP="00212C15">
      <w:pPr>
        <w:ind w:firstLine="709"/>
        <w:jc w:val="both"/>
        <w:rPr>
          <w:rFonts w:eastAsia="Calibri"/>
        </w:rPr>
      </w:pPr>
      <w:r w:rsidRPr="00B935E4">
        <w:rPr>
          <w:rFonts w:eastAsia="Calibri"/>
        </w:rPr>
        <w:t>4.4. Ответственность за соблюдение условий, целей и порядка предоставления субсидии несет получатель субсидии.</w:t>
      </w:r>
    </w:p>
    <w:p w:rsidR="00B935E4" w:rsidRPr="00B935E4" w:rsidRDefault="00B935E4" w:rsidP="00B935E4">
      <w:pPr>
        <w:ind w:firstLine="709"/>
        <w:jc w:val="both"/>
        <w:rPr>
          <w:rFonts w:eastAsia="Calibri"/>
        </w:rPr>
      </w:pPr>
    </w:p>
    <w:p w:rsidR="00B935E4" w:rsidRPr="00B935E4" w:rsidRDefault="00B935E4" w:rsidP="00212C15">
      <w:pPr>
        <w:autoSpaceDE w:val="0"/>
        <w:autoSpaceDN w:val="0"/>
        <w:adjustRightInd w:val="0"/>
        <w:jc w:val="center"/>
        <w:rPr>
          <w:b/>
        </w:rPr>
      </w:pPr>
      <w:r w:rsidRPr="00B935E4">
        <w:rPr>
          <w:b/>
          <w:lang w:val="en-US"/>
        </w:rPr>
        <w:t>V</w:t>
      </w:r>
      <w:r w:rsidRPr="00B935E4">
        <w:rPr>
          <w:b/>
        </w:rPr>
        <w:t>. Требования об осуществлении контроля</w:t>
      </w:r>
      <w:r w:rsidRPr="00B935E4">
        <w:t xml:space="preserve"> </w:t>
      </w:r>
      <w:r w:rsidRPr="00B935E4">
        <w:rPr>
          <w:b/>
        </w:rPr>
        <w:t>(мониторинга) за соблюдением условий, целей и порядка предоставления субсидий</w:t>
      </w:r>
    </w:p>
    <w:p w:rsidR="00B935E4" w:rsidRPr="00B935E4" w:rsidRDefault="00B935E4" w:rsidP="00212C15">
      <w:pPr>
        <w:autoSpaceDE w:val="0"/>
        <w:autoSpaceDN w:val="0"/>
        <w:adjustRightInd w:val="0"/>
        <w:jc w:val="center"/>
        <w:rPr>
          <w:b/>
        </w:rPr>
      </w:pPr>
      <w:r w:rsidRPr="00B935E4">
        <w:rPr>
          <w:b/>
        </w:rPr>
        <w:t>и ответственности за их нарушение</w:t>
      </w:r>
    </w:p>
    <w:p w:rsidR="00B935E4" w:rsidRPr="00B935E4" w:rsidRDefault="00B935E4" w:rsidP="00B935E4">
      <w:pPr>
        <w:autoSpaceDE w:val="0"/>
        <w:autoSpaceDN w:val="0"/>
        <w:adjustRightInd w:val="0"/>
        <w:ind w:firstLine="709"/>
        <w:jc w:val="center"/>
        <w:outlineLvl w:val="0"/>
      </w:pPr>
    </w:p>
    <w:p w:rsidR="00B935E4" w:rsidRPr="00B935E4" w:rsidRDefault="00B935E4" w:rsidP="00212C15">
      <w:pPr>
        <w:autoSpaceDE w:val="0"/>
        <w:autoSpaceDN w:val="0"/>
        <w:ind w:firstLine="709"/>
        <w:jc w:val="both"/>
        <w:rPr>
          <w:color w:val="000000"/>
        </w:rPr>
      </w:pPr>
      <w:r w:rsidRPr="00B935E4">
        <w:rPr>
          <w:rFonts w:eastAsia="Calibri"/>
        </w:rPr>
        <w:t xml:space="preserve">5.1. </w:t>
      </w:r>
      <w:r w:rsidRPr="00B935E4">
        <w:rPr>
          <w:color w:val="000000"/>
        </w:rPr>
        <w:t>Кон</w:t>
      </w:r>
      <w:r w:rsidR="008471B4">
        <w:rPr>
          <w:color w:val="000000"/>
        </w:rPr>
        <w:t>троль за соблюдением получателями</w:t>
      </w:r>
      <w:r w:rsidRPr="00B935E4">
        <w:rPr>
          <w:color w:val="000000"/>
        </w:rPr>
        <w:t xml:space="preserve"> субсидии целей, условий и порядка предоставле</w:t>
      </w:r>
      <w:r w:rsidR="00212C15">
        <w:rPr>
          <w:color w:val="000000"/>
        </w:rPr>
        <w:t>ния субсидий, а также ее целевого использования</w:t>
      </w:r>
      <w:r w:rsidRPr="00B935E4">
        <w:rPr>
          <w:color w:val="000000"/>
        </w:rPr>
        <w:t xml:space="preserve"> осуществляют </w:t>
      </w:r>
      <w:r w:rsidR="00F17708" w:rsidRPr="0009786B">
        <w:rPr>
          <w:rFonts w:eastAsia="Calibri"/>
          <w:color w:val="000000" w:themeColor="text1"/>
        </w:rPr>
        <w:t>главный распорядитель бюджетных средств</w:t>
      </w:r>
      <w:r w:rsidRPr="0009786B">
        <w:rPr>
          <w:b/>
          <w:color w:val="000000" w:themeColor="text1"/>
        </w:rPr>
        <w:t xml:space="preserve"> </w:t>
      </w:r>
      <w:r w:rsidRPr="00B935E4">
        <w:rPr>
          <w:color w:val="000000"/>
        </w:rPr>
        <w:t xml:space="preserve">и органы муниципального финансового контроля района в пределах полномочий, предусмотренных действующим законодательством. </w:t>
      </w:r>
    </w:p>
    <w:p w:rsidR="00B935E4" w:rsidRPr="00B935E4" w:rsidRDefault="00B935E4" w:rsidP="00212C15">
      <w:pPr>
        <w:autoSpaceDE w:val="0"/>
        <w:autoSpaceDN w:val="0"/>
        <w:ind w:firstLine="709"/>
        <w:jc w:val="both"/>
        <w:rPr>
          <w:color w:val="000000"/>
        </w:rPr>
      </w:pPr>
      <w:r w:rsidRPr="00B935E4">
        <w:rPr>
          <w:rFonts w:eastAsia="Calibri"/>
          <w:lang w:eastAsia="en-US"/>
        </w:rPr>
        <w:t>5.1.1.</w:t>
      </w:r>
      <w:r w:rsidRPr="00B935E4">
        <w:t xml:space="preserve">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w:t>
      </w:r>
      <w:r w:rsidRPr="00B935E4">
        <w:rPr>
          <w:color w:val="000000"/>
        </w:rPr>
        <w:t xml:space="preserve">осуществляют </w:t>
      </w:r>
      <w:r w:rsidR="00F17708" w:rsidRPr="0009786B">
        <w:rPr>
          <w:rFonts w:eastAsia="Calibri"/>
          <w:color w:val="000000" w:themeColor="text1"/>
        </w:rPr>
        <w:t>главный распорядитель бюджетных средств</w:t>
      </w:r>
      <w:r w:rsidRPr="0009786B">
        <w:rPr>
          <w:color w:val="000000" w:themeColor="text1"/>
        </w:rPr>
        <w:t xml:space="preserve"> </w:t>
      </w:r>
      <w:r w:rsidRPr="00B935E4">
        <w:rPr>
          <w:color w:val="000000"/>
        </w:rPr>
        <w:t xml:space="preserve">и органы муниципального финансового контроля района в пределах полномочий, </w:t>
      </w:r>
      <w:r w:rsidRPr="00B935E4">
        <w:t>в порядке и по формам, которые установлены</w:t>
      </w:r>
      <w:r w:rsidRPr="00B935E4">
        <w:rPr>
          <w:color w:val="000000"/>
        </w:rPr>
        <w:t xml:space="preserve"> действующим законодательством.</w:t>
      </w:r>
    </w:p>
    <w:p w:rsidR="00B935E4" w:rsidRPr="00B935E4" w:rsidRDefault="00B935E4" w:rsidP="00212C15">
      <w:pPr>
        <w:autoSpaceDE w:val="0"/>
        <w:autoSpaceDN w:val="0"/>
        <w:ind w:firstLine="709"/>
        <w:jc w:val="both"/>
        <w:rPr>
          <w:rFonts w:eastAsia="Calibri"/>
        </w:rPr>
      </w:pPr>
      <w:r w:rsidRPr="00B935E4">
        <w:rPr>
          <w:rFonts w:eastAsia="Calibri"/>
          <w:lang w:eastAsia="en-US"/>
        </w:rPr>
        <w:t xml:space="preserve">5.1.2. </w:t>
      </w:r>
      <w:r w:rsidRPr="00B935E4">
        <w:t xml:space="preserve">В случае выявления фактов нарушения получателем субсидии целей, условий и порядка предоставления субсидии, выявленных </w:t>
      </w:r>
      <w:r w:rsidR="00212C15">
        <w:t>в результате</w:t>
      </w:r>
      <w:r w:rsidRPr="00B935E4">
        <w:t xml:space="preserve"> проверок,</w:t>
      </w:r>
      <w:r w:rsidRPr="00B935E4">
        <w:rPr>
          <w:rFonts w:eastAsia="Calibri"/>
          <w:lang w:eastAsia="en-US"/>
        </w:rPr>
        <w:t xml:space="preserve"> </w:t>
      </w:r>
      <w:r w:rsidRPr="00B935E4">
        <w:rPr>
          <w:rFonts w:eastAsia="Calibri"/>
        </w:rPr>
        <w:t>управление поддержки и развития предпринимательства, агропромышленного комплекса и местной промышленности администрации района</w:t>
      </w:r>
      <w:r w:rsidRPr="00B935E4">
        <w:rPr>
          <w:rFonts w:eastAsia="Calibri"/>
          <w:lang w:eastAsia="en-US"/>
        </w:rPr>
        <w:t xml:space="preserve"> в течение 5 рабочих дней с даты выявления нарушения, указанного</w:t>
      </w:r>
      <w:r w:rsidR="00212C15">
        <w:rPr>
          <w:rFonts w:eastAsia="Calibri"/>
          <w:lang w:eastAsia="en-US"/>
        </w:rPr>
        <w:t xml:space="preserve"> </w:t>
      </w:r>
      <w:r w:rsidRPr="00B935E4">
        <w:rPr>
          <w:rFonts w:eastAsia="Calibri"/>
          <w:lang w:eastAsia="en-US"/>
        </w:rPr>
        <w:t>в пункте 5.1 Порядка, выявленного в том числе по фактам проверок, проведенных главным распорядителем как получателем</w:t>
      </w:r>
      <w:r w:rsidRPr="00B935E4">
        <w:rPr>
          <w:rFonts w:eastAsia="Calibri"/>
        </w:rPr>
        <w:t xml:space="preserve"> субсидии</w:t>
      </w:r>
      <w:r w:rsidRPr="00B935E4">
        <w:rPr>
          <w:rFonts w:eastAsia="Calibri"/>
          <w:lang w:eastAsia="en-US"/>
        </w:rPr>
        <w:t xml:space="preserve"> бюджетных средств и органом муниципального фи</w:t>
      </w:r>
      <w:r w:rsidR="00212C15">
        <w:rPr>
          <w:rFonts w:eastAsia="Calibri"/>
          <w:lang w:eastAsia="en-US"/>
        </w:rPr>
        <w:t>нансового контроля, направляет п</w:t>
      </w:r>
      <w:r w:rsidRPr="00B935E4">
        <w:rPr>
          <w:rFonts w:eastAsia="Calibri"/>
          <w:lang w:eastAsia="en-US"/>
        </w:rPr>
        <w:t>олучателю</w:t>
      </w:r>
      <w:r w:rsidRPr="00B935E4">
        <w:rPr>
          <w:rFonts w:eastAsia="Calibri"/>
        </w:rPr>
        <w:t xml:space="preserve"> субсидии</w:t>
      </w:r>
      <w:r w:rsidRPr="00B935E4">
        <w:rPr>
          <w:rFonts w:eastAsia="Calibri"/>
          <w:lang w:eastAsia="en-US"/>
        </w:rPr>
        <w:t xml:space="preserve"> письменное уведомление о необходимости возврата субсидии (далее ‒ уведомление).</w:t>
      </w:r>
    </w:p>
    <w:p w:rsidR="00B935E4" w:rsidRPr="00B935E4" w:rsidRDefault="00B935E4" w:rsidP="00212C15">
      <w:pPr>
        <w:autoSpaceDE w:val="0"/>
        <w:autoSpaceDN w:val="0"/>
        <w:ind w:firstLine="709"/>
        <w:jc w:val="both"/>
        <w:rPr>
          <w:rFonts w:eastAsia="Calibri"/>
          <w:lang w:eastAsia="en-US"/>
        </w:rPr>
      </w:pPr>
      <w:r w:rsidRPr="00B935E4">
        <w:rPr>
          <w:rFonts w:eastAsia="Calibri"/>
          <w:lang w:eastAsia="en-US"/>
        </w:rPr>
        <w:t>5.1.3. Получатель</w:t>
      </w:r>
      <w:r w:rsidRPr="00B935E4">
        <w:rPr>
          <w:rFonts w:eastAsia="Calibri"/>
        </w:rPr>
        <w:t xml:space="preserve"> субсидии</w:t>
      </w:r>
      <w:r w:rsidRPr="00B935E4">
        <w:rPr>
          <w:rFonts w:eastAsia="Calibri"/>
          <w:lang w:eastAsia="en-US"/>
        </w:rPr>
        <w:t xml:space="preserve"> в течение 30 рабочих дней со дня получения уведомления обязан выполнить требования, указанные в нем.</w:t>
      </w:r>
    </w:p>
    <w:p w:rsidR="00B935E4" w:rsidRPr="00966670" w:rsidRDefault="00B935E4" w:rsidP="00212C15">
      <w:pPr>
        <w:autoSpaceDE w:val="0"/>
        <w:autoSpaceDN w:val="0"/>
        <w:ind w:firstLine="709"/>
        <w:jc w:val="both"/>
        <w:rPr>
          <w:rFonts w:eastAsia="Calibri"/>
          <w:lang w:eastAsia="en-US"/>
        </w:rPr>
      </w:pPr>
      <w:r w:rsidRPr="00966670">
        <w:rPr>
          <w:rFonts w:eastAsia="Calibri"/>
          <w:lang w:eastAsia="en-US"/>
        </w:rPr>
        <w:t>5.1.4. При невозврате субсидии в указанный в подпункте 5.1.3 срок администрация района обращается в суд</w:t>
      </w:r>
      <w:r w:rsidR="00FD2F91" w:rsidRPr="00966670">
        <w:rPr>
          <w:rFonts w:eastAsia="Calibri"/>
          <w:lang w:eastAsia="en-US"/>
        </w:rPr>
        <w:t>,</w:t>
      </w:r>
      <w:r w:rsidRPr="00966670">
        <w:rPr>
          <w:rFonts w:eastAsia="Calibri"/>
          <w:lang w:eastAsia="en-US"/>
        </w:rPr>
        <w:t xml:space="preserve"> в соответствии с законодательством Российской Федерации в течение 2 месяцев со дня истечения срока возврата субсидии.</w:t>
      </w:r>
    </w:p>
    <w:p w:rsidR="00B935E4" w:rsidRPr="00B935E4" w:rsidRDefault="00B935E4" w:rsidP="00212C15">
      <w:pPr>
        <w:autoSpaceDE w:val="0"/>
        <w:autoSpaceDN w:val="0"/>
        <w:ind w:firstLine="709"/>
        <w:jc w:val="both"/>
        <w:rPr>
          <w:rFonts w:eastAsia="Calibri"/>
        </w:rPr>
      </w:pPr>
      <w:r w:rsidRPr="00B935E4">
        <w:rPr>
          <w:rFonts w:eastAsia="Calibri"/>
          <w:lang w:eastAsia="en-US"/>
        </w:rPr>
        <w:t>5.2. В случае выявления факта нарушения условий, целей и порядка предоставления субсидии, недостижения показателей результативности использ</w:t>
      </w:r>
      <w:r w:rsidR="00966670">
        <w:rPr>
          <w:rFonts w:eastAsia="Calibri"/>
          <w:lang w:eastAsia="en-US"/>
        </w:rPr>
        <w:t>ования субсидии, установленных с</w:t>
      </w:r>
      <w:r w:rsidRPr="00B935E4">
        <w:rPr>
          <w:rFonts w:eastAsia="Calibri"/>
          <w:lang w:eastAsia="en-US"/>
        </w:rPr>
        <w:t>оглашением,</w:t>
      </w:r>
      <w:r w:rsidRPr="00B935E4">
        <w:rPr>
          <w:rFonts w:eastAsia="Calibri"/>
        </w:rPr>
        <w:t xml:space="preserve"> субсидии в полном объеме подлежат возврату в бюджет Нижневартовского района.</w:t>
      </w:r>
    </w:p>
    <w:p w:rsidR="00B935E4" w:rsidRPr="0009786B" w:rsidRDefault="00B935E4" w:rsidP="00212C15">
      <w:pPr>
        <w:ind w:firstLine="709"/>
        <w:jc w:val="both"/>
        <w:rPr>
          <w:color w:val="000000" w:themeColor="text1"/>
        </w:rPr>
      </w:pPr>
      <w:r w:rsidRPr="00B935E4">
        <w:t xml:space="preserve">5.3. В случае установления у получателя субсидии неиспользованного в текущем финансовом году остатка субсидии </w:t>
      </w:r>
      <w:r w:rsidR="00F17708" w:rsidRPr="0009786B">
        <w:rPr>
          <w:rFonts w:eastAsia="Calibri"/>
          <w:color w:val="000000" w:themeColor="text1"/>
        </w:rPr>
        <w:t>главный распорядитель бюджетных средств</w:t>
      </w:r>
      <w:r w:rsidRPr="0009786B">
        <w:rPr>
          <w:color w:val="000000" w:themeColor="text1"/>
        </w:rPr>
        <w:t>:</w:t>
      </w:r>
    </w:p>
    <w:p w:rsidR="00B935E4" w:rsidRPr="00B935E4" w:rsidRDefault="00B935E4" w:rsidP="00212C15">
      <w:pPr>
        <w:ind w:firstLine="709"/>
        <w:jc w:val="both"/>
      </w:pPr>
      <w:r w:rsidRPr="00B935E4">
        <w:t xml:space="preserve">при наличии потребности в указанных средствах, по согласованию с финансовым органом муниципального образования, принимает решение об осуществлении расходов получателем субсидии в очередном финансовом году на основании заключения дополнительного соглашения; </w:t>
      </w:r>
    </w:p>
    <w:p w:rsidR="00B935E4" w:rsidRPr="00B935E4" w:rsidRDefault="00B935E4" w:rsidP="00212C15">
      <w:pPr>
        <w:autoSpaceDE w:val="0"/>
        <w:autoSpaceDN w:val="0"/>
        <w:ind w:firstLine="709"/>
        <w:jc w:val="both"/>
        <w:rPr>
          <w:rFonts w:eastAsia="Calibri"/>
          <w:lang w:eastAsia="en-US"/>
        </w:rPr>
      </w:pPr>
      <w:r w:rsidRPr="00B935E4">
        <w:t>при отсутствии потребности в указанных средствах в течение 3-х рабочих дней направляет получателю субсидии объявление о возврате остатков суммы субсидии. Возврат остатков субсидии производится получателем субсидии</w:t>
      </w:r>
      <w:r w:rsidR="00966670">
        <w:t xml:space="preserve"> </w:t>
      </w:r>
      <w:r w:rsidRPr="00B935E4">
        <w:t>в течение 5 рабочих дней со дня получения извещения по реквизитам и кодам бюджетной классификации Российской Федерации, указанным в извещении.</w:t>
      </w:r>
      <w:r w:rsidRPr="00B935E4">
        <w:rPr>
          <w:rFonts w:eastAsia="Calibri"/>
          <w:lang w:eastAsia="en-US"/>
        </w:rPr>
        <w:t xml:space="preserve"> </w:t>
      </w:r>
    </w:p>
    <w:p w:rsidR="00B935E4" w:rsidRPr="00B935E4" w:rsidRDefault="00B935E4" w:rsidP="00212C15">
      <w:pPr>
        <w:autoSpaceDE w:val="0"/>
        <w:autoSpaceDN w:val="0"/>
        <w:ind w:firstLine="709"/>
        <w:jc w:val="both"/>
        <w:rPr>
          <w:rFonts w:eastAsia="Calibri"/>
          <w:lang w:eastAsia="en-US"/>
        </w:rPr>
      </w:pPr>
      <w:r w:rsidRPr="00B935E4">
        <w:rPr>
          <w:rFonts w:eastAsia="Calibri"/>
          <w:lang w:eastAsia="en-US"/>
        </w:rPr>
        <w:t>5.4. Ответственность за достоверность сведений в п</w:t>
      </w:r>
      <w:r w:rsidR="00966670">
        <w:rPr>
          <w:rFonts w:eastAsia="Calibri"/>
          <w:lang w:eastAsia="en-US"/>
        </w:rPr>
        <w:t>редставленных документах несет п</w:t>
      </w:r>
      <w:r w:rsidRPr="00B935E4">
        <w:rPr>
          <w:rFonts w:eastAsia="Calibri"/>
          <w:lang w:eastAsia="en-US"/>
        </w:rPr>
        <w:t>олучатель</w:t>
      </w:r>
      <w:r w:rsidRPr="00B935E4">
        <w:rPr>
          <w:rFonts w:eastAsia="Calibri"/>
        </w:rPr>
        <w:t xml:space="preserve"> субсидии</w:t>
      </w:r>
      <w:r w:rsidRPr="00B935E4">
        <w:rPr>
          <w:rFonts w:eastAsia="Calibri"/>
          <w:lang w:eastAsia="en-US"/>
        </w:rPr>
        <w:t>.</w:t>
      </w:r>
    </w:p>
    <w:p w:rsidR="00B935E4" w:rsidRDefault="00B935E4" w:rsidP="00B935E4">
      <w:pPr>
        <w:ind w:firstLine="709"/>
        <w:jc w:val="both"/>
      </w:pPr>
    </w:p>
    <w:p w:rsidR="00966670" w:rsidRDefault="00966670" w:rsidP="00B935E4">
      <w:pPr>
        <w:ind w:firstLine="709"/>
        <w:jc w:val="both"/>
      </w:pPr>
    </w:p>
    <w:p w:rsidR="00966670" w:rsidRDefault="00966670" w:rsidP="00B935E4">
      <w:pPr>
        <w:ind w:firstLine="709"/>
        <w:jc w:val="both"/>
      </w:pPr>
    </w:p>
    <w:p w:rsidR="00966670" w:rsidRDefault="00966670" w:rsidP="00B935E4">
      <w:pPr>
        <w:ind w:firstLine="709"/>
        <w:jc w:val="both"/>
      </w:pPr>
    </w:p>
    <w:p w:rsidR="00966670" w:rsidRDefault="00966670" w:rsidP="00B935E4">
      <w:pPr>
        <w:ind w:firstLine="709"/>
        <w:jc w:val="both"/>
      </w:pPr>
    </w:p>
    <w:p w:rsidR="00966670" w:rsidRDefault="00966670" w:rsidP="00B935E4">
      <w:pPr>
        <w:ind w:firstLine="709"/>
        <w:jc w:val="both"/>
      </w:pPr>
    </w:p>
    <w:p w:rsidR="00966670" w:rsidRDefault="00966670" w:rsidP="00B935E4">
      <w:pPr>
        <w:ind w:firstLine="709"/>
        <w:jc w:val="both"/>
      </w:pPr>
    </w:p>
    <w:p w:rsidR="00966670" w:rsidRDefault="00966670" w:rsidP="00B935E4">
      <w:pPr>
        <w:ind w:firstLine="709"/>
        <w:jc w:val="both"/>
      </w:pPr>
    </w:p>
    <w:p w:rsidR="00966670" w:rsidRDefault="00966670" w:rsidP="00B935E4">
      <w:pPr>
        <w:ind w:firstLine="709"/>
        <w:jc w:val="both"/>
      </w:pPr>
    </w:p>
    <w:p w:rsidR="00966670" w:rsidRDefault="00966670" w:rsidP="00B935E4">
      <w:pPr>
        <w:ind w:firstLine="709"/>
        <w:jc w:val="both"/>
      </w:pPr>
    </w:p>
    <w:p w:rsidR="00966670" w:rsidRDefault="00966670" w:rsidP="00B935E4">
      <w:pPr>
        <w:ind w:firstLine="709"/>
        <w:jc w:val="both"/>
      </w:pPr>
    </w:p>
    <w:p w:rsidR="00966670" w:rsidRDefault="00966670" w:rsidP="00B935E4">
      <w:pPr>
        <w:ind w:firstLine="709"/>
        <w:jc w:val="both"/>
      </w:pPr>
    </w:p>
    <w:p w:rsidR="00CD2B96" w:rsidRDefault="00CD2B96" w:rsidP="00B935E4">
      <w:pPr>
        <w:spacing w:after="200"/>
        <w:ind w:left="4678"/>
        <w:contextualSpacing/>
        <w:jc w:val="both"/>
        <w:rPr>
          <w:bCs/>
        </w:rPr>
      </w:pPr>
    </w:p>
    <w:p w:rsidR="00CD2B96" w:rsidRDefault="00CD2B96" w:rsidP="00B935E4">
      <w:pPr>
        <w:spacing w:after="200"/>
        <w:ind w:left="4678"/>
        <w:contextualSpacing/>
        <w:jc w:val="both"/>
        <w:rPr>
          <w:bCs/>
        </w:rPr>
      </w:pPr>
    </w:p>
    <w:p w:rsidR="00CD2B96" w:rsidRDefault="00CD2B96" w:rsidP="00B935E4">
      <w:pPr>
        <w:spacing w:after="200"/>
        <w:ind w:left="4678"/>
        <w:contextualSpacing/>
        <w:jc w:val="both"/>
        <w:rPr>
          <w:bCs/>
        </w:rPr>
      </w:pPr>
    </w:p>
    <w:p w:rsidR="00CD2B96" w:rsidRDefault="00CD2B96" w:rsidP="00B935E4">
      <w:pPr>
        <w:spacing w:after="200"/>
        <w:ind w:left="4678"/>
        <w:contextualSpacing/>
        <w:jc w:val="both"/>
        <w:rPr>
          <w:bCs/>
        </w:rPr>
      </w:pPr>
    </w:p>
    <w:p w:rsidR="00CD2B96" w:rsidRDefault="00CD2B96" w:rsidP="00B935E4">
      <w:pPr>
        <w:spacing w:after="200"/>
        <w:ind w:left="4678"/>
        <w:contextualSpacing/>
        <w:jc w:val="both"/>
        <w:rPr>
          <w:bCs/>
        </w:rPr>
      </w:pPr>
    </w:p>
    <w:p w:rsidR="00CD2B96" w:rsidRDefault="00CD2B96" w:rsidP="00B935E4">
      <w:pPr>
        <w:spacing w:after="200"/>
        <w:ind w:left="4678"/>
        <w:contextualSpacing/>
        <w:jc w:val="both"/>
        <w:rPr>
          <w:bCs/>
        </w:rPr>
      </w:pPr>
    </w:p>
    <w:p w:rsidR="00B935E4" w:rsidRPr="00B935E4" w:rsidRDefault="00B935E4" w:rsidP="00B935E4">
      <w:pPr>
        <w:spacing w:after="200"/>
        <w:ind w:left="4678"/>
        <w:contextualSpacing/>
        <w:jc w:val="both"/>
      </w:pPr>
      <w:r w:rsidRPr="00B935E4">
        <w:rPr>
          <w:bCs/>
        </w:rPr>
        <w:t xml:space="preserve">Приложение 1 к </w:t>
      </w:r>
      <w:r w:rsidRPr="00B935E4">
        <w:t>Порядку предоставления субсидии на финансовое обеспечение затрат на расширение рынка сельскохозяйственной продукции сырья и продовольствия</w:t>
      </w:r>
    </w:p>
    <w:p w:rsidR="00B935E4" w:rsidRPr="00DA6311" w:rsidRDefault="00B935E4" w:rsidP="00DA6311">
      <w:pPr>
        <w:contextualSpacing/>
        <w:jc w:val="center"/>
      </w:pPr>
    </w:p>
    <w:p w:rsidR="00B935E4" w:rsidRPr="00B935E4" w:rsidRDefault="00B935E4" w:rsidP="00DA6311">
      <w:pPr>
        <w:autoSpaceDE w:val="0"/>
        <w:autoSpaceDN w:val="0"/>
        <w:adjustRightInd w:val="0"/>
        <w:ind w:left="4678"/>
        <w:contextualSpacing/>
        <w:jc w:val="both"/>
      </w:pPr>
      <w:r w:rsidRPr="00B935E4">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B935E4">
      <w:pPr>
        <w:autoSpaceDE w:val="0"/>
        <w:autoSpaceDN w:val="0"/>
        <w:adjustRightInd w:val="0"/>
        <w:spacing w:after="200"/>
        <w:ind w:left="5400"/>
        <w:contextualSpacing/>
        <w:jc w:val="both"/>
      </w:pPr>
    </w:p>
    <w:p w:rsidR="00B935E4" w:rsidRPr="00B935E4" w:rsidRDefault="00B935E4" w:rsidP="00DA6311">
      <w:pPr>
        <w:autoSpaceDE w:val="0"/>
        <w:autoSpaceDN w:val="0"/>
        <w:adjustRightInd w:val="0"/>
        <w:jc w:val="center"/>
        <w:outlineLvl w:val="0"/>
        <w:rPr>
          <w:b/>
        </w:rPr>
      </w:pPr>
      <w:r w:rsidRPr="00B935E4">
        <w:rPr>
          <w:b/>
        </w:rPr>
        <w:t>ЗАЯВКА</w:t>
      </w:r>
    </w:p>
    <w:p w:rsidR="00B935E4" w:rsidRPr="00B935E4" w:rsidRDefault="00B935E4" w:rsidP="00B935E4">
      <w:pPr>
        <w:autoSpaceDE w:val="0"/>
        <w:autoSpaceDN w:val="0"/>
        <w:adjustRightInd w:val="0"/>
        <w:ind w:firstLine="709"/>
        <w:jc w:val="both"/>
        <w:outlineLvl w:val="0"/>
      </w:pPr>
    </w:p>
    <w:p w:rsidR="00B935E4" w:rsidRPr="00B935E4" w:rsidRDefault="00B935E4" w:rsidP="00DA6311">
      <w:pPr>
        <w:autoSpaceDE w:val="0"/>
        <w:autoSpaceDN w:val="0"/>
        <w:adjustRightInd w:val="0"/>
        <w:ind w:firstLine="709"/>
        <w:jc w:val="both"/>
      </w:pPr>
      <w:r w:rsidRPr="00B935E4">
        <w:t>На участие в отборе по включению в реестр хозяйствующих субъектов, претендующих на получение субсидии на финансовое обеспечение затрат</w:t>
      </w:r>
      <w:r w:rsidR="00DA6311">
        <w:t xml:space="preserve"> </w:t>
      </w:r>
      <w:r w:rsidRPr="00B935E4">
        <w:t>на расширение рынка сельскохозяйственной продукции сырья и продовольствия в рамках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B935E4">
      <w:pPr>
        <w:autoSpaceDE w:val="0"/>
        <w:autoSpaceDN w:val="0"/>
        <w:adjustRightInd w:val="0"/>
        <w:ind w:firstLine="709"/>
        <w:jc w:val="both"/>
        <w:rPr>
          <w:sz w:val="16"/>
          <w:szCs w:val="16"/>
        </w:rPr>
      </w:pPr>
    </w:p>
    <w:p w:rsidR="00DA6311" w:rsidRDefault="00B935E4" w:rsidP="00DA6311">
      <w:pPr>
        <w:autoSpaceDE w:val="0"/>
        <w:autoSpaceDN w:val="0"/>
        <w:adjustRightInd w:val="0"/>
        <w:ind w:firstLine="709"/>
        <w:jc w:val="both"/>
      </w:pPr>
      <w:r w:rsidRPr="00B935E4">
        <w:t>1. Полное наименование хозяйствующего субъекта</w:t>
      </w:r>
      <w:r w:rsidR="00DA6311">
        <w:t xml:space="preserve"> ___________________</w:t>
      </w:r>
    </w:p>
    <w:p w:rsidR="00B935E4" w:rsidRPr="00B935E4" w:rsidRDefault="00B935E4" w:rsidP="00DA6311">
      <w:pPr>
        <w:autoSpaceDE w:val="0"/>
        <w:autoSpaceDN w:val="0"/>
        <w:adjustRightInd w:val="0"/>
        <w:jc w:val="both"/>
      </w:pPr>
      <w:r w:rsidRPr="00B935E4">
        <w:t>_________________</w:t>
      </w:r>
      <w:r w:rsidR="00DA6311">
        <w:t>___________________________________________________</w:t>
      </w:r>
    </w:p>
    <w:p w:rsidR="00B935E4" w:rsidRPr="00B935E4" w:rsidRDefault="00B935E4" w:rsidP="00DA6311">
      <w:pPr>
        <w:autoSpaceDE w:val="0"/>
        <w:autoSpaceDN w:val="0"/>
        <w:adjustRightInd w:val="0"/>
        <w:ind w:firstLine="709"/>
        <w:jc w:val="both"/>
        <w:rPr>
          <w:sz w:val="16"/>
          <w:szCs w:val="16"/>
        </w:rPr>
      </w:pPr>
    </w:p>
    <w:p w:rsidR="00B935E4" w:rsidRPr="00B935E4" w:rsidRDefault="00B935E4" w:rsidP="00DA6311">
      <w:pPr>
        <w:autoSpaceDE w:val="0"/>
        <w:autoSpaceDN w:val="0"/>
        <w:adjustRightInd w:val="0"/>
        <w:ind w:firstLine="709"/>
        <w:jc w:val="both"/>
      </w:pPr>
      <w:r w:rsidRPr="00B935E4">
        <w:t>Прошу _______________________________________________________</w:t>
      </w:r>
      <w:r w:rsidR="00DA6311">
        <w:t>__</w:t>
      </w:r>
    </w:p>
    <w:p w:rsidR="00B935E4" w:rsidRPr="00B935E4" w:rsidRDefault="00B935E4" w:rsidP="00DA6311">
      <w:pPr>
        <w:autoSpaceDE w:val="0"/>
        <w:autoSpaceDN w:val="0"/>
        <w:adjustRightInd w:val="0"/>
        <w:ind w:firstLine="709"/>
        <w:jc w:val="both"/>
      </w:pPr>
      <w:r w:rsidRPr="00B935E4">
        <w:t>2. Адрес:</w:t>
      </w:r>
    </w:p>
    <w:p w:rsidR="00B935E4" w:rsidRPr="00B935E4" w:rsidRDefault="00B935E4" w:rsidP="00DA6311">
      <w:pPr>
        <w:widowControl w:val="0"/>
        <w:autoSpaceDE w:val="0"/>
        <w:autoSpaceDN w:val="0"/>
        <w:adjustRightInd w:val="0"/>
        <w:ind w:firstLine="709"/>
        <w:jc w:val="both"/>
      </w:pPr>
      <w:r w:rsidRPr="00B935E4">
        <w:t>2.1. Юридический адрес</w:t>
      </w:r>
      <w:r w:rsidR="00DA6311">
        <w:t xml:space="preserve"> </w:t>
      </w:r>
      <w:r w:rsidRPr="00B935E4">
        <w:t>_______________________________________</w:t>
      </w:r>
      <w:r w:rsidR="00DA6311">
        <w:t>___</w:t>
      </w:r>
    </w:p>
    <w:p w:rsidR="00B935E4" w:rsidRPr="00B935E4" w:rsidRDefault="00B935E4" w:rsidP="00DA6311">
      <w:pPr>
        <w:autoSpaceDE w:val="0"/>
        <w:autoSpaceDN w:val="0"/>
        <w:adjustRightInd w:val="0"/>
        <w:jc w:val="both"/>
      </w:pPr>
      <w:r w:rsidRPr="00B935E4">
        <w:t>__________________________________________________________________</w:t>
      </w:r>
      <w:r w:rsidR="00DA6311">
        <w:t>__</w:t>
      </w:r>
    </w:p>
    <w:p w:rsidR="00B935E4" w:rsidRPr="00B935E4" w:rsidRDefault="00B935E4" w:rsidP="00DA6311">
      <w:pPr>
        <w:autoSpaceDE w:val="0"/>
        <w:autoSpaceDN w:val="0"/>
        <w:adjustRightInd w:val="0"/>
        <w:jc w:val="center"/>
        <w:rPr>
          <w:sz w:val="20"/>
          <w:szCs w:val="20"/>
        </w:rPr>
      </w:pPr>
      <w:r w:rsidRPr="00B935E4">
        <w:rPr>
          <w:sz w:val="20"/>
          <w:szCs w:val="20"/>
        </w:rPr>
        <w:t>(индекс, область, город, улица, номер дома и офиса)</w:t>
      </w:r>
    </w:p>
    <w:p w:rsidR="00B935E4" w:rsidRPr="00B935E4" w:rsidRDefault="00B935E4" w:rsidP="00DA6311">
      <w:pPr>
        <w:autoSpaceDE w:val="0"/>
        <w:autoSpaceDN w:val="0"/>
        <w:adjustRightInd w:val="0"/>
        <w:ind w:firstLine="709"/>
        <w:jc w:val="both"/>
        <w:rPr>
          <w:sz w:val="16"/>
          <w:szCs w:val="16"/>
        </w:rPr>
      </w:pPr>
    </w:p>
    <w:p w:rsidR="00B935E4" w:rsidRPr="00B935E4" w:rsidRDefault="00B935E4" w:rsidP="00DA6311">
      <w:pPr>
        <w:autoSpaceDE w:val="0"/>
        <w:autoSpaceDN w:val="0"/>
        <w:adjustRightInd w:val="0"/>
        <w:ind w:firstLine="709"/>
        <w:jc w:val="both"/>
      </w:pPr>
      <w:r w:rsidRPr="00B935E4">
        <w:t>2.2. Фактический адрес</w:t>
      </w:r>
      <w:r w:rsidR="00DA6311">
        <w:t xml:space="preserve"> </w:t>
      </w:r>
      <w:r w:rsidRPr="00B935E4">
        <w:t>_________________________________________</w:t>
      </w:r>
      <w:r w:rsidR="00DA6311">
        <w:t>__</w:t>
      </w:r>
    </w:p>
    <w:p w:rsidR="00B935E4" w:rsidRPr="00B935E4" w:rsidRDefault="00B935E4" w:rsidP="00DA6311">
      <w:pPr>
        <w:autoSpaceDE w:val="0"/>
        <w:autoSpaceDN w:val="0"/>
        <w:adjustRightInd w:val="0"/>
        <w:jc w:val="both"/>
      </w:pPr>
      <w:r w:rsidRPr="00B935E4">
        <w:t>__________________________________________________________________</w:t>
      </w:r>
      <w:r w:rsidR="00DA6311">
        <w:t>__</w:t>
      </w:r>
    </w:p>
    <w:p w:rsidR="00B935E4" w:rsidRPr="00B935E4" w:rsidRDefault="00B935E4" w:rsidP="00DA6311">
      <w:pPr>
        <w:autoSpaceDE w:val="0"/>
        <w:autoSpaceDN w:val="0"/>
        <w:adjustRightInd w:val="0"/>
        <w:jc w:val="center"/>
        <w:rPr>
          <w:sz w:val="20"/>
          <w:szCs w:val="20"/>
        </w:rPr>
      </w:pPr>
      <w:r w:rsidRPr="00B935E4">
        <w:rPr>
          <w:sz w:val="20"/>
          <w:szCs w:val="20"/>
        </w:rPr>
        <w:t>(индекс, область, город, улица, номер дома и офиса)</w:t>
      </w:r>
    </w:p>
    <w:p w:rsidR="00B935E4" w:rsidRPr="00B935E4" w:rsidRDefault="00B935E4" w:rsidP="00DA6311">
      <w:pPr>
        <w:autoSpaceDE w:val="0"/>
        <w:autoSpaceDN w:val="0"/>
        <w:adjustRightInd w:val="0"/>
        <w:ind w:firstLine="709"/>
        <w:jc w:val="both"/>
      </w:pPr>
      <w:r w:rsidRPr="00B935E4">
        <w:t>3. Основной вид деятельности</w:t>
      </w:r>
      <w:r w:rsidR="00DA6311">
        <w:t xml:space="preserve"> </w:t>
      </w:r>
      <w:r w:rsidRPr="00B935E4">
        <w:t>___________________________________</w:t>
      </w:r>
      <w:r w:rsidR="00DA6311">
        <w:t>__</w:t>
      </w:r>
    </w:p>
    <w:p w:rsidR="00B935E4" w:rsidRPr="00B935E4" w:rsidRDefault="00B935E4" w:rsidP="00DA6311">
      <w:pPr>
        <w:autoSpaceDE w:val="0"/>
        <w:autoSpaceDN w:val="0"/>
        <w:adjustRightInd w:val="0"/>
        <w:ind w:firstLine="709"/>
        <w:jc w:val="both"/>
      </w:pPr>
      <w:r w:rsidRPr="00B935E4">
        <w:t>4. Дополнительные виды деятельности</w:t>
      </w:r>
      <w:r w:rsidR="00DA6311">
        <w:t xml:space="preserve"> </w:t>
      </w:r>
      <w:r w:rsidRPr="00B935E4">
        <w:t>____________________________</w:t>
      </w:r>
      <w:r w:rsidR="00DA6311">
        <w:t>_</w:t>
      </w:r>
    </w:p>
    <w:p w:rsidR="00B935E4" w:rsidRPr="00B935E4" w:rsidRDefault="00B935E4" w:rsidP="00DA6311">
      <w:pPr>
        <w:autoSpaceDE w:val="0"/>
        <w:autoSpaceDN w:val="0"/>
        <w:adjustRightInd w:val="0"/>
        <w:jc w:val="both"/>
      </w:pPr>
      <w:r w:rsidRPr="00B935E4">
        <w:t>__________________________________________________________________</w:t>
      </w:r>
      <w:r w:rsidR="00DA6311">
        <w:t>__</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5. Информация о заявителе:</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ОГРН(ОГРНИП) ______________________________________________</w:t>
      </w:r>
      <w:r w:rsidR="00DA6311">
        <w:t>__</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ИНН/КПП ____________________________________________________</w:t>
      </w:r>
      <w:r w:rsidR="00DA6311">
        <w:t>__</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Наименование банка ___________________________________________</w:t>
      </w:r>
      <w:r w:rsidR="00DA6311">
        <w:t>__</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Р/сч. _________________________________________________________</w:t>
      </w:r>
      <w:r w:rsidR="00DA6311">
        <w:t>__</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К/сч. ________________________________________________________</w:t>
      </w:r>
      <w:r w:rsidR="00DA6311">
        <w:t>__</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БИК _________________________________________________________</w:t>
      </w:r>
      <w:r w:rsidR="00DA6311">
        <w:t>__</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Форма налогообложения по заявленному виду деятельности _________</w:t>
      </w:r>
      <w:r w:rsidR="00DA6311">
        <w:t>__</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_____________________________________________________________</w:t>
      </w:r>
      <w:r w:rsidR="00DA6311">
        <w:t>__</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Контакты (тел., e-mail) _________________________________________</w:t>
      </w:r>
      <w:r w:rsidR="00DA6311">
        <w:t>__</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 СНИЛС ___________________________________________________</w:t>
      </w:r>
      <w:r w:rsidR="00DA6311">
        <w:t>__</w:t>
      </w:r>
    </w:p>
    <w:p w:rsidR="00B935E4" w:rsidRPr="00B935E4" w:rsidRDefault="00B935E4" w:rsidP="00DA6311">
      <w:pPr>
        <w:widowControl w:val="0"/>
        <w:tabs>
          <w:tab w:val="left" w:pos="10206"/>
        </w:tabs>
        <w:autoSpaceDE w:val="0"/>
        <w:autoSpaceDN w:val="0"/>
        <w:adjustRightInd w:val="0"/>
        <w:contextualSpacing/>
        <w:jc w:val="center"/>
        <w:rPr>
          <w:sz w:val="20"/>
          <w:szCs w:val="20"/>
        </w:rPr>
      </w:pPr>
      <w:r w:rsidRPr="00B935E4">
        <w:rPr>
          <w:sz w:val="20"/>
          <w:szCs w:val="20"/>
        </w:rPr>
        <w:t>(для индивидуальных предпринимателей)</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Регистрационный № страхователя</w:t>
      </w:r>
      <w:r w:rsidR="00DA6311">
        <w:t xml:space="preserve"> </w:t>
      </w:r>
      <w:r w:rsidRPr="00B935E4">
        <w:t>________________________________</w:t>
      </w:r>
      <w:r w:rsidR="00DA6311">
        <w:t>_</w:t>
      </w:r>
    </w:p>
    <w:p w:rsidR="00B935E4" w:rsidRPr="00B935E4" w:rsidRDefault="00B935E4" w:rsidP="00DA6311">
      <w:pPr>
        <w:widowControl w:val="0"/>
        <w:tabs>
          <w:tab w:val="left" w:pos="10206"/>
        </w:tabs>
        <w:autoSpaceDE w:val="0"/>
        <w:autoSpaceDN w:val="0"/>
        <w:adjustRightInd w:val="0"/>
        <w:ind w:firstLine="3969"/>
        <w:contextualSpacing/>
        <w:jc w:val="center"/>
        <w:rPr>
          <w:sz w:val="20"/>
          <w:szCs w:val="20"/>
        </w:rPr>
      </w:pPr>
      <w:r w:rsidRPr="00B935E4">
        <w:rPr>
          <w:sz w:val="20"/>
          <w:szCs w:val="20"/>
        </w:rPr>
        <w:t>(для юридических лиц)</w:t>
      </w:r>
    </w:p>
    <w:p w:rsidR="00B935E4" w:rsidRPr="00B935E4" w:rsidRDefault="00B935E4" w:rsidP="00DA6311">
      <w:pPr>
        <w:widowControl w:val="0"/>
        <w:tabs>
          <w:tab w:val="left" w:pos="10206"/>
        </w:tabs>
        <w:autoSpaceDE w:val="0"/>
        <w:autoSpaceDN w:val="0"/>
        <w:adjustRightInd w:val="0"/>
        <w:ind w:firstLine="709"/>
        <w:contextualSpacing/>
        <w:jc w:val="both"/>
      </w:pPr>
      <w:r w:rsidRPr="00B935E4">
        <w:t>Паспортные данные ____________________________________________</w:t>
      </w:r>
      <w:r w:rsidR="00DA6311">
        <w:t>__</w:t>
      </w:r>
    </w:p>
    <w:p w:rsidR="00B935E4" w:rsidRPr="00B935E4" w:rsidRDefault="00B935E4" w:rsidP="00DA6311">
      <w:pPr>
        <w:widowControl w:val="0"/>
        <w:tabs>
          <w:tab w:val="left" w:pos="10206"/>
        </w:tabs>
        <w:autoSpaceDE w:val="0"/>
        <w:autoSpaceDN w:val="0"/>
        <w:adjustRightInd w:val="0"/>
        <w:ind w:firstLine="1701"/>
        <w:contextualSpacing/>
        <w:jc w:val="center"/>
        <w:rPr>
          <w:sz w:val="20"/>
          <w:szCs w:val="20"/>
        </w:rPr>
      </w:pPr>
      <w:r w:rsidRPr="00B935E4">
        <w:rPr>
          <w:sz w:val="20"/>
          <w:szCs w:val="20"/>
        </w:rPr>
        <w:t>(для индивидуальных предпринимателей: серия, номер паспорта, дата и место рождения)</w:t>
      </w:r>
    </w:p>
    <w:p w:rsidR="00B935E4" w:rsidRPr="00B935E4" w:rsidRDefault="00B935E4" w:rsidP="00B935E4">
      <w:pPr>
        <w:autoSpaceDE w:val="0"/>
        <w:autoSpaceDN w:val="0"/>
        <w:adjustRightInd w:val="0"/>
        <w:ind w:firstLine="709"/>
        <w:jc w:val="both"/>
        <w:rPr>
          <w:sz w:val="16"/>
          <w:szCs w:val="16"/>
        </w:rPr>
      </w:pPr>
    </w:p>
    <w:p w:rsidR="00B935E4" w:rsidRPr="00B935E4" w:rsidRDefault="00B935E4" w:rsidP="00DA6311">
      <w:pPr>
        <w:autoSpaceDE w:val="0"/>
        <w:autoSpaceDN w:val="0"/>
        <w:adjustRightInd w:val="0"/>
        <w:ind w:firstLine="709"/>
        <w:jc w:val="both"/>
      </w:pPr>
      <w:r w:rsidRPr="00B935E4">
        <w:t>6. Обязуюсь при внесении изменений или дополнений в учредительные</w:t>
      </w:r>
      <w:r w:rsidR="00DA6311">
        <w:t xml:space="preserve"> </w:t>
      </w:r>
      <w:r w:rsidRPr="00B935E4">
        <w:t>и регистрационные документы (реорганизация, ликвидация, введении процед</w:t>
      </w:r>
      <w:r w:rsidR="00DA6311">
        <w:t>уры банкротства, приостановление</w:t>
      </w:r>
      <w:r w:rsidRPr="00B935E4">
        <w:t xml:space="preserve"> деятельности в порядке, предусмотренном законодательством Р</w:t>
      </w:r>
      <w:r w:rsidR="0090221A">
        <w:t>оссийской Федерации, ограничения</w:t>
      </w:r>
      <w:r w:rsidRPr="00B935E4">
        <w:t xml:space="preserve"> на осуществление хозяйственной деятельности, изменени</w:t>
      </w:r>
      <w:r w:rsidR="0090221A">
        <w:t>е</w:t>
      </w:r>
      <w:r w:rsidRPr="00B935E4">
        <w:t xml:space="preserve"> реквизитов и других характеристик, определяющих участие в отборе) в десятидневный срок представить копии соответствующих документов в отдел потребительского рынка и защиты прав потребителей управления поддержки и развития предпринимательства, агропромышленного комплекса и местной промышленности администрации района.</w:t>
      </w:r>
    </w:p>
    <w:p w:rsidR="00B935E4" w:rsidRPr="00B935E4" w:rsidRDefault="00B935E4" w:rsidP="00DA6311">
      <w:pPr>
        <w:autoSpaceDE w:val="0"/>
        <w:autoSpaceDN w:val="0"/>
        <w:adjustRightInd w:val="0"/>
        <w:ind w:firstLine="709"/>
        <w:jc w:val="both"/>
      </w:pPr>
      <w:r w:rsidRPr="00B935E4">
        <w:t xml:space="preserve">7. </w:t>
      </w:r>
      <w:r w:rsidRPr="00B935E4">
        <w:rPr>
          <w:bCs/>
        </w:rPr>
        <w:t>С</w:t>
      </w:r>
      <w:r w:rsidRPr="00B935E4">
        <w:t>огласен с условием отбора, дающ</w:t>
      </w:r>
      <w:r w:rsidR="0090221A">
        <w:t>им право на получение поддержки,</w:t>
      </w:r>
      <w:r w:rsidRPr="00B935E4">
        <w:t xml:space="preserve"> только в случае отсутствия факта принятия решения об оказании хозяйствующему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хозяйствующему субъекту автономного округа по тем же основаниям на те же цели.</w:t>
      </w:r>
    </w:p>
    <w:p w:rsidR="00B935E4" w:rsidRPr="00B935E4" w:rsidRDefault="00B935E4" w:rsidP="00DA6311">
      <w:pPr>
        <w:autoSpaceDE w:val="0"/>
        <w:autoSpaceDN w:val="0"/>
        <w:adjustRightInd w:val="0"/>
        <w:ind w:firstLine="709"/>
        <w:jc w:val="both"/>
      </w:pPr>
      <w:r w:rsidRPr="00B935E4">
        <w:t>8. Подтверждаю отсутствие учредителей, которые являются иностранными юридическими лицами, а также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B935E4" w:rsidRPr="00B935E4" w:rsidRDefault="00B935E4" w:rsidP="00DA6311">
      <w:pPr>
        <w:widowControl w:val="0"/>
        <w:tabs>
          <w:tab w:val="left" w:pos="0"/>
        </w:tabs>
        <w:autoSpaceDE w:val="0"/>
        <w:autoSpaceDN w:val="0"/>
        <w:adjustRightInd w:val="0"/>
        <w:ind w:firstLine="709"/>
        <w:jc w:val="both"/>
      </w:pPr>
      <w:r w:rsidRPr="00B935E4">
        <w:t>9. Я согласен на обработку персональных данных в соответствии</w:t>
      </w:r>
      <w:r w:rsidR="0090221A">
        <w:t xml:space="preserve"> </w:t>
      </w:r>
      <w:r w:rsidRPr="00B935E4">
        <w:t xml:space="preserve">с Федеральным </w:t>
      </w:r>
      <w:hyperlink r:id="rId15" w:history="1">
        <w:r w:rsidRPr="00B935E4">
          <w:t>законом</w:t>
        </w:r>
      </w:hyperlink>
      <w:r w:rsidRPr="00B935E4">
        <w:t xml:space="preserve"> от 27.07.2006 №</w:t>
      </w:r>
      <w:r w:rsidR="0090221A">
        <w:t xml:space="preserve"> </w:t>
      </w:r>
      <w:r w:rsidRPr="00B935E4">
        <w:t>152-ФЗ «О персональных данных».</w:t>
      </w:r>
    </w:p>
    <w:p w:rsidR="00B935E4" w:rsidRPr="00B935E4" w:rsidRDefault="00B935E4" w:rsidP="00DA6311">
      <w:pPr>
        <w:widowControl w:val="0"/>
        <w:tabs>
          <w:tab w:val="left" w:pos="0"/>
        </w:tabs>
        <w:autoSpaceDE w:val="0"/>
        <w:autoSpaceDN w:val="0"/>
        <w:adjustRightInd w:val="0"/>
        <w:ind w:firstLine="709"/>
        <w:jc w:val="both"/>
      </w:pPr>
      <w:r w:rsidRPr="00B935E4">
        <w:t>10. Я предупрежден об ответственности, в соответствии</w:t>
      </w:r>
      <w:r w:rsidR="0090221A">
        <w:t xml:space="preserve"> </w:t>
      </w:r>
      <w:r w:rsidRPr="00B935E4">
        <w:t>с законодательством Российской Федерации, за представление недостоверных сведений и документов.</w:t>
      </w:r>
    </w:p>
    <w:p w:rsidR="00B935E4" w:rsidRPr="00B935E4" w:rsidRDefault="00B935E4" w:rsidP="00DA6311">
      <w:pPr>
        <w:widowControl w:val="0"/>
        <w:tabs>
          <w:tab w:val="left" w:pos="0"/>
        </w:tabs>
        <w:autoSpaceDE w:val="0"/>
        <w:autoSpaceDN w:val="0"/>
        <w:adjustRightInd w:val="0"/>
        <w:ind w:firstLine="709"/>
        <w:jc w:val="both"/>
      </w:pPr>
      <w:r w:rsidRPr="00B935E4">
        <w:t xml:space="preserve">11. Приложение: опись документов.          </w:t>
      </w:r>
    </w:p>
    <w:p w:rsidR="00B935E4" w:rsidRPr="00B935E4" w:rsidRDefault="00B935E4" w:rsidP="00B935E4">
      <w:pPr>
        <w:autoSpaceDE w:val="0"/>
        <w:autoSpaceDN w:val="0"/>
        <w:adjustRightInd w:val="0"/>
        <w:jc w:val="both"/>
      </w:pPr>
      <w:r w:rsidRPr="00B935E4">
        <w:t xml:space="preserve">_________________                </w:t>
      </w:r>
      <w:r w:rsidRPr="00B935E4">
        <w:tab/>
      </w:r>
      <w:r w:rsidRPr="00B935E4">
        <w:tab/>
      </w:r>
      <w:r w:rsidRPr="00B935E4">
        <w:tab/>
        <w:t xml:space="preserve">       ________________________</w:t>
      </w:r>
    </w:p>
    <w:p w:rsidR="00B935E4" w:rsidRPr="00B935E4" w:rsidRDefault="00B935E4" w:rsidP="0090221A">
      <w:pPr>
        <w:autoSpaceDE w:val="0"/>
        <w:autoSpaceDN w:val="0"/>
        <w:adjustRightInd w:val="0"/>
        <w:spacing w:after="200"/>
        <w:ind w:firstLine="142"/>
        <w:rPr>
          <w:sz w:val="20"/>
          <w:szCs w:val="20"/>
        </w:rPr>
      </w:pPr>
      <w:r w:rsidRPr="00B935E4">
        <w:rPr>
          <w:sz w:val="20"/>
          <w:szCs w:val="20"/>
        </w:rPr>
        <w:t>(подпись руководителя)</w:t>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t xml:space="preserve"> (ФИО)</w:t>
      </w:r>
    </w:p>
    <w:p w:rsidR="00B935E4" w:rsidRPr="00B935E4" w:rsidRDefault="00B935E4" w:rsidP="00B935E4">
      <w:pPr>
        <w:autoSpaceDE w:val="0"/>
        <w:autoSpaceDN w:val="0"/>
        <w:adjustRightInd w:val="0"/>
        <w:spacing w:after="200"/>
        <w:rPr>
          <w:bCs/>
        </w:rPr>
      </w:pPr>
      <w:r w:rsidRPr="00B935E4">
        <w:t xml:space="preserve">М.П.                  </w:t>
      </w:r>
      <w:r w:rsidRPr="00B935E4">
        <w:tab/>
      </w:r>
      <w:r w:rsidRPr="00B935E4">
        <w:tab/>
      </w:r>
      <w:r w:rsidRPr="00B935E4">
        <w:tab/>
      </w:r>
      <w:r w:rsidRPr="00B935E4">
        <w:tab/>
      </w:r>
      <w:r w:rsidRPr="00B935E4">
        <w:tab/>
      </w:r>
      <w:r w:rsidRPr="00B935E4">
        <w:tab/>
        <w:t>«___» ____________ 20 ___ год</w:t>
      </w:r>
    </w:p>
    <w:p w:rsidR="00B935E4" w:rsidRPr="00B935E4" w:rsidRDefault="00B935E4" w:rsidP="00B935E4">
      <w:pPr>
        <w:ind w:left="5670"/>
        <w:jc w:val="center"/>
      </w:pPr>
    </w:p>
    <w:p w:rsidR="00B935E4" w:rsidRPr="00B935E4" w:rsidRDefault="00B935E4" w:rsidP="00B935E4">
      <w:pPr>
        <w:ind w:left="5670"/>
        <w:jc w:val="center"/>
      </w:pPr>
      <w:r w:rsidRPr="00B935E4">
        <w:t>Приложение к заявке</w:t>
      </w:r>
    </w:p>
    <w:p w:rsidR="00B935E4" w:rsidRPr="00B935E4" w:rsidRDefault="00B935E4" w:rsidP="00B935E4">
      <w:pPr>
        <w:jc w:val="center"/>
      </w:pPr>
    </w:p>
    <w:p w:rsidR="00B935E4" w:rsidRPr="00B935E4" w:rsidRDefault="00B935E4" w:rsidP="00B935E4">
      <w:pPr>
        <w:jc w:val="center"/>
      </w:pPr>
      <w:r w:rsidRPr="00B935E4">
        <w:t>ОПИСЬ ДОКУМЕНТОВ</w:t>
      </w:r>
    </w:p>
    <w:p w:rsidR="00B935E4" w:rsidRPr="00B935E4" w:rsidRDefault="00B935E4" w:rsidP="00B935E4">
      <w:pPr>
        <w:jc w:val="center"/>
      </w:pPr>
    </w:p>
    <w:tbl>
      <w:tblPr>
        <w:tblStyle w:val="21f3"/>
        <w:tblW w:w="0" w:type="auto"/>
        <w:tblInd w:w="534" w:type="dxa"/>
        <w:tblLook w:val="04A0" w:firstRow="1" w:lastRow="0" w:firstColumn="1" w:lastColumn="0" w:noHBand="0" w:noVBand="1"/>
      </w:tblPr>
      <w:tblGrid>
        <w:gridCol w:w="1417"/>
        <w:gridCol w:w="7655"/>
      </w:tblGrid>
      <w:tr w:rsidR="00B935E4" w:rsidRPr="00B935E4" w:rsidTr="00264B4F">
        <w:tc>
          <w:tcPr>
            <w:tcW w:w="1417" w:type="dxa"/>
          </w:tcPr>
          <w:p w:rsidR="0090221A" w:rsidRDefault="00B935E4" w:rsidP="00B935E4">
            <w:pPr>
              <w:jc w:val="center"/>
            </w:pPr>
            <w:r w:rsidRPr="00B935E4">
              <w:t xml:space="preserve">№ </w:t>
            </w:r>
          </w:p>
          <w:p w:rsidR="00B935E4" w:rsidRPr="00B935E4" w:rsidRDefault="00B935E4" w:rsidP="00B935E4">
            <w:pPr>
              <w:jc w:val="center"/>
            </w:pPr>
            <w:r w:rsidRPr="00B935E4">
              <w:t>п/п</w:t>
            </w:r>
          </w:p>
        </w:tc>
        <w:tc>
          <w:tcPr>
            <w:tcW w:w="7655" w:type="dxa"/>
          </w:tcPr>
          <w:p w:rsidR="00B935E4" w:rsidRPr="00B935E4" w:rsidRDefault="00B935E4" w:rsidP="00B935E4">
            <w:pPr>
              <w:jc w:val="center"/>
            </w:pPr>
            <w:r w:rsidRPr="00B935E4">
              <w:t>Наименование документа</w:t>
            </w:r>
          </w:p>
        </w:tc>
      </w:tr>
      <w:tr w:rsidR="00B935E4" w:rsidRPr="00B935E4" w:rsidTr="00264B4F">
        <w:tc>
          <w:tcPr>
            <w:tcW w:w="1417" w:type="dxa"/>
          </w:tcPr>
          <w:p w:rsidR="00B935E4" w:rsidRPr="00B935E4" w:rsidRDefault="00B935E4" w:rsidP="00B935E4">
            <w:r w:rsidRPr="00B935E4">
              <w:t>1</w:t>
            </w:r>
          </w:p>
        </w:tc>
        <w:tc>
          <w:tcPr>
            <w:tcW w:w="7655" w:type="dxa"/>
          </w:tcPr>
          <w:p w:rsidR="00B935E4" w:rsidRPr="00B935E4" w:rsidRDefault="00B935E4" w:rsidP="00B935E4">
            <w:pPr>
              <w:jc w:val="center"/>
            </w:pPr>
          </w:p>
        </w:tc>
      </w:tr>
      <w:tr w:rsidR="00B935E4" w:rsidRPr="00B935E4" w:rsidTr="00264B4F">
        <w:tc>
          <w:tcPr>
            <w:tcW w:w="1417" w:type="dxa"/>
          </w:tcPr>
          <w:p w:rsidR="00B935E4" w:rsidRPr="00B935E4" w:rsidRDefault="00B935E4" w:rsidP="00B935E4">
            <w:r w:rsidRPr="00B935E4">
              <w:t>2…</w:t>
            </w:r>
          </w:p>
        </w:tc>
        <w:tc>
          <w:tcPr>
            <w:tcW w:w="7655" w:type="dxa"/>
          </w:tcPr>
          <w:p w:rsidR="00B935E4" w:rsidRPr="00B935E4" w:rsidRDefault="00B935E4" w:rsidP="00B935E4">
            <w:pPr>
              <w:jc w:val="center"/>
            </w:pPr>
          </w:p>
        </w:tc>
      </w:tr>
      <w:tr w:rsidR="00B935E4" w:rsidRPr="00B935E4" w:rsidTr="00264B4F">
        <w:tc>
          <w:tcPr>
            <w:tcW w:w="1417" w:type="dxa"/>
          </w:tcPr>
          <w:p w:rsidR="00B935E4" w:rsidRPr="00B935E4" w:rsidRDefault="00B935E4" w:rsidP="00B935E4"/>
        </w:tc>
        <w:tc>
          <w:tcPr>
            <w:tcW w:w="7655" w:type="dxa"/>
          </w:tcPr>
          <w:p w:rsidR="00B935E4" w:rsidRPr="00B935E4" w:rsidRDefault="00B935E4" w:rsidP="00B935E4">
            <w:pPr>
              <w:jc w:val="center"/>
            </w:pPr>
          </w:p>
        </w:tc>
      </w:tr>
    </w:tbl>
    <w:p w:rsidR="00B935E4" w:rsidRPr="00B935E4" w:rsidRDefault="00B935E4" w:rsidP="00B935E4">
      <w:pPr>
        <w:jc w:val="center"/>
      </w:pP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B935E4" w:rsidP="00B935E4">
      <w:pPr>
        <w:autoSpaceDE w:val="0"/>
        <w:autoSpaceDN w:val="0"/>
        <w:adjustRightInd w:val="0"/>
        <w:spacing w:after="200"/>
        <w:ind w:firstLine="709"/>
        <w:rPr>
          <w:sz w:val="20"/>
          <w:szCs w:val="20"/>
        </w:rPr>
      </w:pPr>
      <w:r w:rsidRPr="00B935E4">
        <w:rPr>
          <w:sz w:val="20"/>
          <w:szCs w:val="20"/>
        </w:rPr>
        <w:t xml:space="preserve">(подпись руководителя) </w:t>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t xml:space="preserve"> (ФИО)</w:t>
      </w:r>
    </w:p>
    <w:p w:rsidR="00B935E4" w:rsidRPr="00B935E4" w:rsidRDefault="00B935E4" w:rsidP="00B935E4">
      <w:pPr>
        <w:autoSpaceDE w:val="0"/>
        <w:autoSpaceDN w:val="0"/>
        <w:adjustRightInd w:val="0"/>
        <w:spacing w:after="200"/>
      </w:pPr>
      <w:r w:rsidRPr="00B935E4">
        <w:t xml:space="preserve">М.П.                  </w:t>
      </w:r>
      <w:r w:rsidRPr="00B935E4">
        <w:tab/>
      </w:r>
      <w:r w:rsidRPr="00B935E4">
        <w:tab/>
      </w:r>
      <w:r w:rsidRPr="00B935E4">
        <w:tab/>
      </w:r>
      <w:r w:rsidRPr="00B935E4">
        <w:tab/>
      </w:r>
      <w:r w:rsidRPr="00B935E4">
        <w:tab/>
      </w:r>
      <w:r w:rsidRPr="00B935E4">
        <w:tab/>
        <w:t>«___» ____________ 20 ___ год</w:t>
      </w:r>
    </w:p>
    <w:p w:rsidR="00B935E4" w:rsidRPr="00B935E4" w:rsidRDefault="00B935E4" w:rsidP="00B935E4">
      <w:pPr>
        <w:spacing w:after="200"/>
        <w:ind w:left="4820"/>
        <w:contextualSpacing/>
        <w:jc w:val="both"/>
        <w:rPr>
          <w:bCs/>
        </w:rPr>
      </w:pPr>
    </w:p>
    <w:p w:rsidR="00B935E4" w:rsidRPr="00B935E4" w:rsidRDefault="00B935E4" w:rsidP="00B935E4">
      <w:pPr>
        <w:spacing w:after="200"/>
        <w:ind w:left="4820"/>
        <w:contextualSpacing/>
        <w:jc w:val="both"/>
        <w:rPr>
          <w:bCs/>
        </w:rPr>
      </w:pPr>
    </w:p>
    <w:p w:rsidR="00B935E4" w:rsidRDefault="00B935E4"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Default="0090221A" w:rsidP="00B935E4">
      <w:pPr>
        <w:spacing w:after="200"/>
        <w:ind w:left="4820"/>
        <w:contextualSpacing/>
        <w:jc w:val="both"/>
        <w:rPr>
          <w:bCs/>
        </w:rPr>
      </w:pPr>
    </w:p>
    <w:p w:rsidR="0090221A" w:rsidRPr="00B935E4" w:rsidRDefault="0090221A" w:rsidP="00B935E4">
      <w:pPr>
        <w:spacing w:after="200"/>
        <w:ind w:left="4820"/>
        <w:contextualSpacing/>
        <w:jc w:val="both"/>
        <w:rPr>
          <w:bCs/>
        </w:rPr>
      </w:pPr>
    </w:p>
    <w:p w:rsidR="00B935E4" w:rsidRPr="00B935E4" w:rsidRDefault="00B935E4" w:rsidP="00B935E4">
      <w:pPr>
        <w:spacing w:after="200"/>
        <w:ind w:left="4820"/>
        <w:contextualSpacing/>
        <w:jc w:val="both"/>
        <w:rPr>
          <w:bCs/>
        </w:rPr>
      </w:pPr>
    </w:p>
    <w:p w:rsidR="00B935E4" w:rsidRDefault="00B935E4" w:rsidP="00B935E4">
      <w:pPr>
        <w:spacing w:after="200"/>
        <w:ind w:left="4820"/>
        <w:contextualSpacing/>
        <w:jc w:val="both"/>
      </w:pPr>
      <w:r w:rsidRPr="00B935E4">
        <w:rPr>
          <w:bCs/>
        </w:rPr>
        <w:t xml:space="preserve">Приложение 2 к </w:t>
      </w:r>
      <w:r w:rsidRPr="00B935E4">
        <w:t>Порядку предоставления субсидии на финансовое обеспечение затрат на расширение рынка сельскохозяйственной продукции сырья и продовольствия</w:t>
      </w:r>
    </w:p>
    <w:p w:rsidR="0090221A" w:rsidRPr="0090221A" w:rsidRDefault="0090221A" w:rsidP="00B935E4">
      <w:pPr>
        <w:spacing w:after="200"/>
        <w:ind w:left="4820"/>
        <w:contextualSpacing/>
        <w:jc w:val="both"/>
        <w:rPr>
          <w:sz w:val="20"/>
          <w:szCs w:val="20"/>
        </w:rPr>
      </w:pPr>
    </w:p>
    <w:tbl>
      <w:tblPr>
        <w:tblW w:w="10173" w:type="dxa"/>
        <w:tblInd w:w="-284" w:type="dxa"/>
        <w:tblLayout w:type="fixed"/>
        <w:tblLook w:val="04A0" w:firstRow="1" w:lastRow="0" w:firstColumn="1" w:lastColumn="0" w:noHBand="0" w:noVBand="1"/>
      </w:tblPr>
      <w:tblGrid>
        <w:gridCol w:w="4359"/>
        <w:gridCol w:w="284"/>
        <w:gridCol w:w="5530"/>
      </w:tblGrid>
      <w:tr w:rsidR="0090221A" w:rsidRPr="00B935E4" w:rsidTr="001B00A6">
        <w:tc>
          <w:tcPr>
            <w:tcW w:w="4359" w:type="dxa"/>
          </w:tcPr>
          <w:p w:rsidR="0090221A" w:rsidRPr="00B935E4" w:rsidRDefault="0090221A" w:rsidP="0090221A">
            <w:pPr>
              <w:jc w:val="both"/>
              <w:rPr>
                <w:bCs/>
                <w:sz w:val="6"/>
              </w:rPr>
            </w:pPr>
          </w:p>
          <w:p w:rsidR="0090221A" w:rsidRPr="00B935E4" w:rsidRDefault="0090221A" w:rsidP="0090221A">
            <w:pPr>
              <w:jc w:val="both"/>
            </w:pPr>
            <w:r w:rsidRPr="00B935E4">
              <w:rPr>
                <w:bCs/>
              </w:rPr>
              <w:t>УТВЕРЖДЕНО</w:t>
            </w:r>
          </w:p>
        </w:tc>
        <w:tc>
          <w:tcPr>
            <w:tcW w:w="284" w:type="dxa"/>
          </w:tcPr>
          <w:p w:rsidR="0090221A" w:rsidRPr="00B935E4" w:rsidRDefault="0090221A" w:rsidP="0090221A">
            <w:pPr>
              <w:jc w:val="center"/>
            </w:pPr>
          </w:p>
          <w:p w:rsidR="0090221A" w:rsidRPr="00B935E4" w:rsidRDefault="0090221A" w:rsidP="0090221A">
            <w:pPr>
              <w:jc w:val="center"/>
            </w:pPr>
          </w:p>
        </w:tc>
        <w:tc>
          <w:tcPr>
            <w:tcW w:w="5530" w:type="dxa"/>
          </w:tcPr>
          <w:p w:rsidR="0090221A" w:rsidRPr="00B935E4" w:rsidRDefault="0090221A" w:rsidP="0090221A">
            <w:pPr>
              <w:contextualSpacing/>
              <w:jc w:val="both"/>
            </w:pPr>
            <w:r w:rsidRPr="00B935E4">
              <w:rPr>
                <w:bCs/>
              </w:rPr>
              <w:t>СОГЛАСОВАНО</w:t>
            </w:r>
          </w:p>
        </w:tc>
      </w:tr>
      <w:tr w:rsidR="0090221A" w:rsidRPr="00B935E4" w:rsidTr="001B00A6">
        <w:tc>
          <w:tcPr>
            <w:tcW w:w="4359" w:type="dxa"/>
          </w:tcPr>
          <w:p w:rsidR="0090221A" w:rsidRPr="00B935E4" w:rsidRDefault="0090221A" w:rsidP="00B935E4">
            <w:pPr>
              <w:ind w:left="-107"/>
              <w:jc w:val="both"/>
              <w:rPr>
                <w:bCs/>
              </w:rPr>
            </w:pPr>
            <w:r w:rsidRPr="00B935E4">
              <w:rPr>
                <w:bCs/>
              </w:rPr>
              <w:t>Заместитель главы района по развитию предпринимательства, агропромышленного комплекса и местной промышленности __________________________</w:t>
            </w:r>
          </w:p>
          <w:p w:rsidR="0090221A" w:rsidRPr="00B935E4" w:rsidRDefault="0090221A" w:rsidP="00B935E4">
            <w:pPr>
              <w:ind w:left="-107"/>
              <w:jc w:val="both"/>
            </w:pPr>
          </w:p>
        </w:tc>
        <w:tc>
          <w:tcPr>
            <w:tcW w:w="284" w:type="dxa"/>
          </w:tcPr>
          <w:p w:rsidR="0090221A" w:rsidRPr="00B935E4" w:rsidRDefault="0090221A" w:rsidP="00B935E4">
            <w:pPr>
              <w:jc w:val="both"/>
              <w:rPr>
                <w:bCs/>
              </w:rPr>
            </w:pPr>
          </w:p>
        </w:tc>
        <w:tc>
          <w:tcPr>
            <w:tcW w:w="5530" w:type="dxa"/>
            <w:hideMark/>
          </w:tcPr>
          <w:p w:rsidR="0090221A" w:rsidRPr="00B935E4" w:rsidRDefault="0090221A" w:rsidP="0090221A">
            <w:pPr>
              <w:contextualSpacing/>
              <w:jc w:val="both"/>
              <w:rPr>
                <w:bCs/>
              </w:rPr>
            </w:pPr>
            <w:r w:rsidRPr="00B935E4">
              <w:rPr>
                <w:bCs/>
              </w:rPr>
              <w:t xml:space="preserve">Начальник управления поддержки и развития предпринимательства, агропромышленного комплекса и местной промышленности администрации Нижневартовского района </w:t>
            </w:r>
          </w:p>
          <w:p w:rsidR="0090221A" w:rsidRPr="00B935E4" w:rsidRDefault="0090221A" w:rsidP="0090221A">
            <w:pPr>
              <w:contextualSpacing/>
              <w:jc w:val="both"/>
              <w:rPr>
                <w:bCs/>
              </w:rPr>
            </w:pPr>
            <w:r w:rsidRPr="00B935E4">
              <w:rPr>
                <w:bCs/>
              </w:rPr>
              <w:t>__________________________</w:t>
            </w:r>
          </w:p>
        </w:tc>
      </w:tr>
    </w:tbl>
    <w:p w:rsidR="00B935E4" w:rsidRPr="001B00A6" w:rsidRDefault="00B935E4" w:rsidP="00B935E4">
      <w:pPr>
        <w:jc w:val="center"/>
        <w:rPr>
          <w:b/>
          <w:sz w:val="12"/>
          <w:szCs w:val="12"/>
        </w:rPr>
      </w:pPr>
    </w:p>
    <w:p w:rsidR="00B935E4" w:rsidRPr="00B935E4" w:rsidRDefault="00B935E4" w:rsidP="0090221A">
      <w:pPr>
        <w:jc w:val="center"/>
        <w:rPr>
          <w:b/>
        </w:rPr>
      </w:pPr>
      <w:r w:rsidRPr="00B935E4">
        <w:rPr>
          <w:b/>
        </w:rPr>
        <w:t>Расчет</w:t>
      </w:r>
    </w:p>
    <w:p w:rsidR="00B935E4" w:rsidRPr="00B935E4" w:rsidRDefault="00B935E4" w:rsidP="0090221A">
      <w:pPr>
        <w:jc w:val="center"/>
        <w:rPr>
          <w:b/>
        </w:rPr>
      </w:pPr>
      <w:r w:rsidRPr="00B935E4">
        <w:rPr>
          <w:b/>
        </w:rPr>
        <w:t>предоставления и расходования субсидии на финансовое обеспечение затрат на расширение рынка сельскохозяйственной продукции сырья и продовольствия</w:t>
      </w:r>
    </w:p>
    <w:p w:rsidR="00B935E4" w:rsidRPr="00B935E4" w:rsidRDefault="00B935E4" w:rsidP="00B935E4">
      <w:pPr>
        <w:jc w:val="center"/>
        <w:rPr>
          <w:bCs/>
          <w:sz w:val="20"/>
          <w:szCs w:val="20"/>
        </w:rPr>
      </w:pPr>
      <w:r w:rsidRPr="00B935E4">
        <w:rPr>
          <w:b/>
        </w:rPr>
        <w:t>на__________________ 20____года</w:t>
      </w:r>
    </w:p>
    <w:tbl>
      <w:tblPr>
        <w:tblW w:w="1020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274"/>
        <w:gridCol w:w="709"/>
        <w:gridCol w:w="709"/>
        <w:gridCol w:w="708"/>
        <w:gridCol w:w="709"/>
        <w:gridCol w:w="819"/>
      </w:tblGrid>
      <w:tr w:rsidR="00B935E4" w:rsidRPr="00B935E4" w:rsidTr="00264B4F">
        <w:trPr>
          <w:trHeight w:val="300"/>
          <w:jc w:val="right"/>
        </w:trPr>
        <w:tc>
          <w:tcPr>
            <w:tcW w:w="1276" w:type="dxa"/>
            <w:vMerge w:val="restart"/>
            <w:tcBorders>
              <w:top w:val="single" w:sz="4" w:space="0" w:color="auto"/>
              <w:left w:val="single" w:sz="4" w:space="0" w:color="auto"/>
              <w:right w:val="single" w:sz="4" w:space="0" w:color="auto"/>
            </w:tcBorders>
            <w:hideMark/>
          </w:tcPr>
          <w:p w:rsidR="00B935E4" w:rsidRPr="00B935E4" w:rsidRDefault="00B935E4" w:rsidP="00B935E4">
            <w:pPr>
              <w:jc w:val="center"/>
              <w:rPr>
                <w:b/>
                <w:bCs/>
                <w:sz w:val="24"/>
                <w:szCs w:val="24"/>
              </w:rPr>
            </w:pPr>
            <w:r w:rsidRPr="00B935E4">
              <w:rPr>
                <w:b/>
                <w:bCs/>
                <w:sz w:val="24"/>
                <w:szCs w:val="24"/>
              </w:rPr>
              <w:t xml:space="preserve">№ </w:t>
            </w:r>
          </w:p>
          <w:p w:rsidR="00B935E4" w:rsidRPr="00B935E4" w:rsidRDefault="00B935E4" w:rsidP="00B935E4">
            <w:pPr>
              <w:jc w:val="center"/>
              <w:rPr>
                <w:b/>
                <w:bCs/>
                <w:sz w:val="24"/>
                <w:szCs w:val="24"/>
              </w:rPr>
            </w:pPr>
            <w:r w:rsidRPr="00B935E4">
              <w:rPr>
                <w:b/>
                <w:bCs/>
                <w:sz w:val="24"/>
                <w:szCs w:val="24"/>
              </w:rPr>
              <w:t>п/п</w:t>
            </w:r>
          </w:p>
        </w:tc>
        <w:tc>
          <w:tcPr>
            <w:tcW w:w="5274" w:type="dxa"/>
            <w:vMerge w:val="restart"/>
            <w:tcBorders>
              <w:top w:val="single" w:sz="4" w:space="0" w:color="auto"/>
              <w:left w:val="single" w:sz="4" w:space="0" w:color="auto"/>
              <w:right w:val="single" w:sz="4" w:space="0" w:color="auto"/>
            </w:tcBorders>
            <w:hideMark/>
          </w:tcPr>
          <w:p w:rsidR="00B935E4" w:rsidRPr="00B935E4" w:rsidRDefault="00B935E4" w:rsidP="00B935E4">
            <w:pPr>
              <w:jc w:val="center"/>
              <w:rPr>
                <w:b/>
                <w:bCs/>
                <w:sz w:val="24"/>
                <w:szCs w:val="24"/>
              </w:rPr>
            </w:pPr>
            <w:r w:rsidRPr="00B935E4">
              <w:rPr>
                <w:b/>
                <w:bCs/>
                <w:sz w:val="24"/>
                <w:szCs w:val="24"/>
              </w:rPr>
              <w:t xml:space="preserve">Наименование </w:t>
            </w:r>
          </w:p>
        </w:tc>
        <w:tc>
          <w:tcPr>
            <w:tcW w:w="3654" w:type="dxa"/>
            <w:gridSpan w:val="5"/>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
                <w:bCs/>
                <w:sz w:val="24"/>
                <w:szCs w:val="24"/>
              </w:rPr>
            </w:pPr>
            <w:r w:rsidRPr="00B935E4">
              <w:rPr>
                <w:b/>
                <w:bCs/>
                <w:sz w:val="24"/>
                <w:szCs w:val="24"/>
              </w:rPr>
              <w:t>Сумма (рублей)</w:t>
            </w:r>
          </w:p>
        </w:tc>
      </w:tr>
      <w:tr w:rsidR="00B935E4" w:rsidRPr="00B935E4" w:rsidTr="00264B4F">
        <w:trPr>
          <w:trHeight w:val="237"/>
          <w:jc w:val="right"/>
        </w:trPr>
        <w:tc>
          <w:tcPr>
            <w:tcW w:w="1276" w:type="dxa"/>
            <w:vMerge/>
            <w:tcBorders>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5274" w:type="dxa"/>
            <w:vMerge/>
            <w:tcBorders>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r w:rsidRPr="00B935E4">
              <w:rPr>
                <w:bCs/>
                <w:sz w:val="24"/>
                <w:szCs w:val="24"/>
              </w:rPr>
              <w:t>1 квартал</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r w:rsidRPr="00B935E4">
              <w:rPr>
                <w:bCs/>
                <w:sz w:val="24"/>
                <w:szCs w:val="24"/>
              </w:rPr>
              <w:t>2 квартал</w:t>
            </w: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r w:rsidRPr="00B935E4">
              <w:rPr>
                <w:bCs/>
                <w:sz w:val="24"/>
                <w:szCs w:val="24"/>
              </w:rPr>
              <w:t>3 квартал</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r w:rsidRPr="00B935E4">
              <w:rPr>
                <w:bCs/>
                <w:sz w:val="24"/>
                <w:szCs w:val="24"/>
              </w:rPr>
              <w:t>4 квартал</w:t>
            </w: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bCs/>
                <w:sz w:val="24"/>
                <w:szCs w:val="24"/>
              </w:rPr>
            </w:pPr>
          </w:p>
          <w:p w:rsidR="00B935E4" w:rsidRPr="00B935E4" w:rsidRDefault="00B935E4" w:rsidP="00B935E4">
            <w:pPr>
              <w:rPr>
                <w:bCs/>
                <w:sz w:val="24"/>
                <w:szCs w:val="24"/>
              </w:rPr>
            </w:pPr>
            <w:r w:rsidRPr="00B935E4">
              <w:rPr>
                <w:bCs/>
                <w:sz w:val="24"/>
                <w:szCs w:val="24"/>
              </w:rPr>
              <w:t>итого</w:t>
            </w:r>
          </w:p>
          <w:p w:rsidR="00B935E4" w:rsidRPr="00B935E4" w:rsidRDefault="00B935E4" w:rsidP="00B935E4">
            <w:pPr>
              <w:jc w:val="center"/>
              <w:rPr>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1.</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Плановый валовой доход</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 xml:space="preserve">2. </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Плановые затраты, в том числе по видам затрат:</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2.1.</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 xml:space="preserve">Оплата коммунальных услуг </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2.2.</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 xml:space="preserve">Оплата электроэнергии </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2.3.</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 xml:space="preserve">Оплата водоснабжения </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2.4.</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 xml:space="preserve">Заработная плата работникам </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2.5.</w:t>
            </w:r>
          </w:p>
        </w:tc>
        <w:tc>
          <w:tcPr>
            <w:tcW w:w="5274"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 xml:space="preserve">3. </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Прибыль (убыток) (п. 1 – п. 2)</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4.</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Субсидии по направлениям расходования</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4.1.</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Оплата коммунальных услуг (расшифровка №_)</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4.2.</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Оплата электроэнергии (расшифровка №_____)</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4.3.</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Оплата водоснабжения (расшифровка №______)</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4.4.</w:t>
            </w:r>
          </w:p>
        </w:tc>
        <w:tc>
          <w:tcPr>
            <w:tcW w:w="5274"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Заработная плата работникам (расшифровка №_)</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r>
      <w:tr w:rsidR="00B935E4" w:rsidRPr="00B935E4" w:rsidTr="00264B4F">
        <w:trPr>
          <w:jc w:val="right"/>
        </w:trPr>
        <w:tc>
          <w:tcPr>
            <w:tcW w:w="1276" w:type="dxa"/>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jc w:val="center"/>
              <w:rPr>
                <w:bCs/>
                <w:sz w:val="24"/>
                <w:szCs w:val="24"/>
              </w:rPr>
            </w:pPr>
            <w:r w:rsidRPr="00B935E4">
              <w:rPr>
                <w:bCs/>
                <w:sz w:val="24"/>
                <w:szCs w:val="24"/>
              </w:rPr>
              <w:t>4.5.</w:t>
            </w:r>
          </w:p>
        </w:tc>
        <w:tc>
          <w:tcPr>
            <w:tcW w:w="5274"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Cs/>
                <w:sz w:val="24"/>
                <w:szCs w:val="24"/>
              </w:rPr>
            </w:pPr>
          </w:p>
        </w:tc>
      </w:tr>
      <w:tr w:rsidR="00B935E4" w:rsidRPr="00B935E4" w:rsidTr="00264B4F">
        <w:trPr>
          <w:jc w:val="right"/>
        </w:trPr>
        <w:tc>
          <w:tcPr>
            <w:tcW w:w="6550" w:type="dxa"/>
            <w:gridSpan w:val="2"/>
            <w:tcBorders>
              <w:top w:val="single" w:sz="4" w:space="0" w:color="auto"/>
              <w:left w:val="single" w:sz="4" w:space="0" w:color="auto"/>
              <w:bottom w:val="single" w:sz="4" w:space="0" w:color="auto"/>
              <w:right w:val="single" w:sz="4" w:space="0" w:color="auto"/>
            </w:tcBorders>
            <w:hideMark/>
          </w:tcPr>
          <w:p w:rsidR="00B935E4" w:rsidRPr="00B935E4" w:rsidRDefault="00B935E4" w:rsidP="00B935E4">
            <w:pPr>
              <w:rPr>
                <w:bCs/>
                <w:sz w:val="24"/>
                <w:szCs w:val="24"/>
              </w:rPr>
            </w:pPr>
            <w:r w:rsidRPr="00B935E4">
              <w:rPr>
                <w:bCs/>
                <w:sz w:val="24"/>
                <w:szCs w:val="24"/>
              </w:rPr>
              <w:t>Итого субсидия:</w:t>
            </w: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8"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70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c>
          <w:tcPr>
            <w:tcW w:w="819"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jc w:val="center"/>
              <w:rPr>
                <w:b/>
                <w:bCs/>
                <w:sz w:val="24"/>
                <w:szCs w:val="24"/>
              </w:rPr>
            </w:pPr>
          </w:p>
        </w:tc>
      </w:tr>
    </w:tbl>
    <w:p w:rsidR="00B935E4" w:rsidRPr="00B935E4" w:rsidRDefault="00B935E4" w:rsidP="00B935E4">
      <w:pPr>
        <w:rPr>
          <w:sz w:val="16"/>
          <w:szCs w:val="16"/>
        </w:rPr>
      </w:pPr>
    </w:p>
    <w:p w:rsidR="00B935E4" w:rsidRPr="00B935E4" w:rsidRDefault="00B935E4" w:rsidP="00B935E4">
      <w:r w:rsidRPr="00B935E4">
        <w:t>М.П.</w:t>
      </w:r>
      <w:r w:rsidRPr="00B935E4">
        <w:tab/>
      </w:r>
      <w:r w:rsidRPr="00B935E4">
        <w:tab/>
        <w:t>Руководитель</w:t>
      </w:r>
      <w:r w:rsidRPr="00B935E4">
        <w:tab/>
        <w:t xml:space="preserve">        ______________          __________________</w:t>
      </w:r>
    </w:p>
    <w:p w:rsidR="00B935E4" w:rsidRPr="00B935E4" w:rsidRDefault="00B935E4" w:rsidP="0090221A">
      <w:pPr>
        <w:ind w:left="3540" w:firstLine="996"/>
        <w:contextualSpacing/>
        <w:rPr>
          <w:sz w:val="20"/>
          <w:szCs w:val="20"/>
        </w:rPr>
      </w:pPr>
      <w:r w:rsidRPr="00B935E4">
        <w:rPr>
          <w:sz w:val="20"/>
          <w:szCs w:val="20"/>
        </w:rPr>
        <w:t xml:space="preserve">подпись </w:t>
      </w:r>
      <w:r w:rsidRPr="00B935E4">
        <w:rPr>
          <w:sz w:val="20"/>
          <w:szCs w:val="20"/>
        </w:rPr>
        <w:tab/>
      </w:r>
      <w:r w:rsidRPr="00B935E4">
        <w:rPr>
          <w:sz w:val="20"/>
          <w:szCs w:val="20"/>
        </w:rPr>
        <w:tab/>
      </w:r>
      <w:r w:rsidR="0090221A">
        <w:rPr>
          <w:sz w:val="20"/>
          <w:szCs w:val="20"/>
        </w:rPr>
        <w:t xml:space="preserve">              </w:t>
      </w:r>
      <w:r w:rsidRPr="00B935E4">
        <w:rPr>
          <w:sz w:val="20"/>
          <w:szCs w:val="20"/>
        </w:rPr>
        <w:t xml:space="preserve">расшифровка подписи </w:t>
      </w:r>
    </w:p>
    <w:p w:rsidR="00B935E4" w:rsidRPr="00B935E4" w:rsidRDefault="00B935E4" w:rsidP="00B935E4">
      <w:pPr>
        <w:ind w:left="3540" w:firstLine="708"/>
        <w:contextualSpacing/>
        <w:rPr>
          <w:sz w:val="20"/>
          <w:szCs w:val="20"/>
          <w:u w:val="single"/>
        </w:rPr>
      </w:pPr>
    </w:p>
    <w:p w:rsidR="00B935E4" w:rsidRPr="00B935E4" w:rsidRDefault="00B935E4" w:rsidP="00B935E4">
      <w:r w:rsidRPr="00B935E4">
        <w:tab/>
      </w:r>
      <w:r w:rsidRPr="00B935E4">
        <w:tab/>
        <w:t>Главный бухгалтер ______________                  __________________</w:t>
      </w:r>
    </w:p>
    <w:p w:rsidR="00B935E4" w:rsidRPr="00B935E4" w:rsidRDefault="00B935E4" w:rsidP="0090221A">
      <w:pPr>
        <w:ind w:left="4248" w:firstLine="147"/>
        <w:contextualSpacing/>
        <w:rPr>
          <w:sz w:val="20"/>
          <w:szCs w:val="20"/>
          <w:u w:val="single"/>
        </w:rPr>
      </w:pPr>
      <w:r w:rsidRPr="00B935E4">
        <w:rPr>
          <w:sz w:val="20"/>
          <w:szCs w:val="20"/>
        </w:rPr>
        <w:t xml:space="preserve">подпись </w:t>
      </w:r>
      <w:r w:rsidRPr="00B935E4">
        <w:rPr>
          <w:sz w:val="20"/>
          <w:szCs w:val="20"/>
        </w:rPr>
        <w:tab/>
      </w:r>
      <w:r w:rsidRPr="00B935E4">
        <w:rPr>
          <w:sz w:val="20"/>
          <w:szCs w:val="20"/>
        </w:rPr>
        <w:tab/>
      </w:r>
      <w:r w:rsidR="0090221A">
        <w:rPr>
          <w:sz w:val="20"/>
          <w:szCs w:val="20"/>
        </w:rPr>
        <w:t xml:space="preserve">                   </w:t>
      </w:r>
      <w:r w:rsidRPr="00B935E4">
        <w:rPr>
          <w:sz w:val="20"/>
          <w:szCs w:val="20"/>
        </w:rPr>
        <w:t xml:space="preserve">расшифровка подписи </w:t>
      </w:r>
    </w:p>
    <w:p w:rsidR="00B935E4" w:rsidRPr="001B00A6" w:rsidRDefault="00B935E4" w:rsidP="00B935E4">
      <w:pPr>
        <w:rPr>
          <w:sz w:val="12"/>
          <w:szCs w:val="12"/>
        </w:rPr>
      </w:pPr>
    </w:p>
    <w:p w:rsidR="00B935E4" w:rsidRPr="00B935E4" w:rsidRDefault="00B935E4" w:rsidP="00B935E4">
      <w:r w:rsidRPr="00B935E4">
        <w:t xml:space="preserve">Проверено </w:t>
      </w:r>
    </w:p>
    <w:p w:rsidR="00B935E4" w:rsidRPr="00B935E4" w:rsidRDefault="00B935E4" w:rsidP="00B935E4">
      <w:r w:rsidRPr="00B935E4">
        <w:t>«_____»________________20___ г.</w:t>
      </w:r>
    </w:p>
    <w:p w:rsidR="00B935E4" w:rsidRPr="00B935E4" w:rsidRDefault="00B935E4" w:rsidP="00B935E4">
      <w:pPr>
        <w:ind w:right="1559"/>
        <w:rPr>
          <w:bCs/>
        </w:rPr>
      </w:pPr>
      <w:r w:rsidRPr="00B935E4">
        <w:t xml:space="preserve">Начальник </w:t>
      </w:r>
      <w:r w:rsidRPr="00B935E4">
        <w:rPr>
          <w:bCs/>
        </w:rPr>
        <w:t>ОПРиЗПП</w:t>
      </w:r>
      <w:r w:rsidRPr="00B935E4">
        <w:rPr>
          <w:bCs/>
        </w:rPr>
        <w:tab/>
      </w:r>
      <w:r w:rsidRPr="00B935E4">
        <w:rPr>
          <w:bCs/>
        </w:rPr>
        <w:tab/>
      </w:r>
      <w:r w:rsidRPr="00B935E4">
        <w:rPr>
          <w:bCs/>
        </w:rPr>
        <w:tab/>
      </w:r>
      <w:r w:rsidRPr="00B935E4">
        <w:rPr>
          <w:bCs/>
        </w:rPr>
        <w:tab/>
      </w:r>
      <w:r w:rsidRPr="00B935E4">
        <w:rPr>
          <w:bCs/>
        </w:rPr>
        <w:tab/>
      </w:r>
      <w:r w:rsidRPr="00B935E4">
        <w:rPr>
          <w:bCs/>
        </w:rPr>
        <w:tab/>
      </w:r>
      <w:r w:rsidRPr="00B935E4">
        <w:rPr>
          <w:bCs/>
        </w:rPr>
        <w:tab/>
      </w:r>
      <w:r w:rsidRPr="00B935E4">
        <w:rPr>
          <w:bCs/>
        </w:rPr>
        <w:tab/>
      </w:r>
    </w:p>
    <w:p w:rsidR="00B935E4" w:rsidRPr="00B935E4" w:rsidRDefault="00B935E4" w:rsidP="00B935E4">
      <w:pPr>
        <w:autoSpaceDE w:val="0"/>
        <w:autoSpaceDN w:val="0"/>
        <w:ind w:left="4536"/>
        <w:jc w:val="both"/>
        <w:rPr>
          <w:rFonts w:eastAsia="Calibri"/>
          <w:lang w:eastAsia="en-US"/>
        </w:rPr>
      </w:pPr>
      <w:r w:rsidRPr="00B935E4">
        <w:rPr>
          <w:bCs/>
        </w:rPr>
        <w:t xml:space="preserve">Приложение 3 к </w:t>
      </w:r>
      <w:r w:rsidRPr="00B935E4">
        <w:t>Порядку предоставления субсидии на финансовое обеспечение затрат на расширение рынка сельскохозяйственной продукции сырья и продовольствия</w:t>
      </w:r>
    </w:p>
    <w:p w:rsidR="00B935E4" w:rsidRPr="001B00A6" w:rsidRDefault="00B935E4" w:rsidP="00B935E4">
      <w:pPr>
        <w:rPr>
          <w:rFonts w:eastAsia="Calibri"/>
          <w:lang w:eastAsia="en-US"/>
        </w:rPr>
      </w:pPr>
    </w:p>
    <w:tbl>
      <w:tblPr>
        <w:tblW w:w="14447" w:type="dxa"/>
        <w:tblLook w:val="04A0" w:firstRow="1" w:lastRow="0" w:firstColumn="1" w:lastColumn="0" w:noHBand="0" w:noVBand="1"/>
      </w:tblPr>
      <w:tblGrid>
        <w:gridCol w:w="616"/>
        <w:gridCol w:w="900"/>
        <w:gridCol w:w="243"/>
        <w:gridCol w:w="886"/>
        <w:gridCol w:w="886"/>
        <w:gridCol w:w="1856"/>
        <w:gridCol w:w="1559"/>
        <w:gridCol w:w="1559"/>
        <w:gridCol w:w="1276"/>
        <w:gridCol w:w="247"/>
        <w:gridCol w:w="253"/>
        <w:gridCol w:w="236"/>
        <w:gridCol w:w="641"/>
        <w:gridCol w:w="637"/>
        <w:gridCol w:w="636"/>
        <w:gridCol w:w="504"/>
        <w:gridCol w:w="756"/>
        <w:gridCol w:w="756"/>
      </w:tblGrid>
      <w:tr w:rsidR="00B935E4" w:rsidRPr="00B935E4" w:rsidTr="00264B4F">
        <w:trPr>
          <w:gridAfter w:val="6"/>
          <w:wAfter w:w="3930" w:type="dxa"/>
          <w:trHeight w:val="323"/>
        </w:trPr>
        <w:tc>
          <w:tcPr>
            <w:tcW w:w="616" w:type="dxa"/>
            <w:noWrap/>
            <w:vAlign w:val="bottom"/>
            <w:hideMark/>
          </w:tcPr>
          <w:p w:rsidR="00B935E4" w:rsidRPr="00B935E4" w:rsidRDefault="00B935E4" w:rsidP="00B935E4">
            <w:pPr>
              <w:rPr>
                <w:rFonts w:ascii="Calibri" w:eastAsia="Calibri" w:hAnsi="Calibri"/>
                <w:sz w:val="22"/>
                <w:szCs w:val="22"/>
                <w:lang w:eastAsia="en-US"/>
              </w:rPr>
            </w:pPr>
          </w:p>
        </w:tc>
        <w:tc>
          <w:tcPr>
            <w:tcW w:w="900" w:type="dxa"/>
            <w:noWrap/>
            <w:vAlign w:val="bottom"/>
            <w:hideMark/>
          </w:tcPr>
          <w:p w:rsidR="00B935E4" w:rsidRPr="00B935E4" w:rsidRDefault="00B935E4" w:rsidP="00B935E4">
            <w:pPr>
              <w:spacing w:after="160" w:line="256" w:lineRule="auto"/>
              <w:rPr>
                <w:rFonts w:ascii="Calibri" w:eastAsia="Calibri" w:hAnsi="Calibri"/>
                <w:sz w:val="20"/>
                <w:szCs w:val="20"/>
              </w:rPr>
            </w:pPr>
          </w:p>
        </w:tc>
        <w:tc>
          <w:tcPr>
            <w:tcW w:w="6989" w:type="dxa"/>
            <w:gridSpan w:val="6"/>
            <w:noWrap/>
            <w:vAlign w:val="bottom"/>
          </w:tcPr>
          <w:p w:rsidR="00B935E4" w:rsidRPr="001B00A6" w:rsidRDefault="00B935E4" w:rsidP="00B935E4">
            <w:pPr>
              <w:spacing w:line="256" w:lineRule="auto"/>
              <w:jc w:val="center"/>
              <w:rPr>
                <w:bCs/>
                <w:color w:val="282828"/>
                <w:lang w:eastAsia="en-US"/>
              </w:rPr>
            </w:pPr>
          </w:p>
          <w:p w:rsidR="00B935E4" w:rsidRPr="00B935E4" w:rsidRDefault="00B935E4" w:rsidP="00B935E4">
            <w:pPr>
              <w:spacing w:line="256" w:lineRule="auto"/>
              <w:jc w:val="center"/>
              <w:rPr>
                <w:b/>
                <w:bCs/>
                <w:color w:val="282828"/>
                <w:lang w:eastAsia="en-US"/>
              </w:rPr>
            </w:pPr>
            <w:r w:rsidRPr="00B935E4">
              <w:rPr>
                <w:b/>
                <w:bCs/>
                <w:color w:val="282828"/>
                <w:lang w:eastAsia="en-US"/>
              </w:rPr>
              <w:t>Отчет</w:t>
            </w:r>
          </w:p>
        </w:tc>
        <w:tc>
          <w:tcPr>
            <w:tcW w:w="1776" w:type="dxa"/>
            <w:gridSpan w:val="3"/>
            <w:noWrap/>
            <w:vAlign w:val="bottom"/>
            <w:hideMark/>
          </w:tcPr>
          <w:p w:rsidR="00B935E4" w:rsidRPr="00B935E4" w:rsidRDefault="00B935E4" w:rsidP="00B935E4">
            <w:pPr>
              <w:rPr>
                <w:b/>
                <w:bCs/>
                <w:color w:val="282828"/>
                <w:lang w:eastAsia="en-US"/>
              </w:rPr>
            </w:pPr>
          </w:p>
        </w:tc>
        <w:tc>
          <w:tcPr>
            <w:tcW w:w="236" w:type="dxa"/>
            <w:noWrap/>
            <w:vAlign w:val="bottom"/>
            <w:hideMark/>
          </w:tcPr>
          <w:p w:rsidR="00B935E4" w:rsidRPr="00B935E4" w:rsidRDefault="00B935E4" w:rsidP="00B935E4">
            <w:pPr>
              <w:spacing w:line="256" w:lineRule="auto"/>
              <w:rPr>
                <w:rFonts w:ascii="Calibri" w:eastAsia="Calibri" w:hAnsi="Calibri"/>
                <w:sz w:val="20"/>
                <w:szCs w:val="20"/>
              </w:rPr>
            </w:pPr>
          </w:p>
        </w:tc>
      </w:tr>
      <w:tr w:rsidR="00B935E4" w:rsidRPr="00B935E4" w:rsidTr="00264B4F">
        <w:trPr>
          <w:gridAfter w:val="9"/>
          <w:wAfter w:w="4666" w:type="dxa"/>
          <w:trHeight w:val="803"/>
        </w:trPr>
        <w:tc>
          <w:tcPr>
            <w:tcW w:w="9781" w:type="dxa"/>
            <w:gridSpan w:val="9"/>
            <w:vAlign w:val="center"/>
            <w:hideMark/>
          </w:tcPr>
          <w:p w:rsidR="00B935E4" w:rsidRPr="00B935E4" w:rsidRDefault="00B935E4" w:rsidP="00B935E4">
            <w:pPr>
              <w:spacing w:line="256" w:lineRule="auto"/>
              <w:jc w:val="center"/>
              <w:rPr>
                <w:b/>
                <w:bCs/>
                <w:color w:val="282828"/>
                <w:lang w:eastAsia="en-US"/>
              </w:rPr>
            </w:pPr>
            <w:r w:rsidRPr="00B935E4">
              <w:rPr>
                <w:b/>
                <w:bCs/>
                <w:color w:val="282828"/>
                <w:lang w:eastAsia="en-US"/>
              </w:rPr>
              <w:t>по использованию субсидии на возмещение затрат на расширение рынка сельскохозяйственной продукции, сырья и продовольствия</w:t>
            </w:r>
          </w:p>
        </w:tc>
      </w:tr>
      <w:tr w:rsidR="00B935E4" w:rsidRPr="00B935E4" w:rsidTr="00264B4F">
        <w:trPr>
          <w:gridAfter w:val="9"/>
          <w:wAfter w:w="4666" w:type="dxa"/>
          <w:trHeight w:val="312"/>
        </w:trPr>
        <w:tc>
          <w:tcPr>
            <w:tcW w:w="9781" w:type="dxa"/>
            <w:gridSpan w:val="9"/>
            <w:noWrap/>
            <w:vAlign w:val="bottom"/>
            <w:hideMark/>
          </w:tcPr>
          <w:p w:rsidR="00B935E4" w:rsidRPr="00B935E4" w:rsidRDefault="001B00A6" w:rsidP="00B935E4">
            <w:pPr>
              <w:spacing w:line="256" w:lineRule="auto"/>
              <w:jc w:val="center"/>
              <w:rPr>
                <w:b/>
                <w:bCs/>
                <w:color w:val="282828"/>
                <w:lang w:eastAsia="en-US"/>
              </w:rPr>
            </w:pPr>
            <w:r>
              <w:rPr>
                <w:b/>
                <w:bCs/>
                <w:color w:val="282828"/>
                <w:lang w:eastAsia="en-US"/>
              </w:rPr>
              <w:t>за _____ 20__ год</w:t>
            </w:r>
          </w:p>
        </w:tc>
      </w:tr>
      <w:tr w:rsidR="00B935E4" w:rsidRPr="00B935E4" w:rsidTr="00264B4F">
        <w:trPr>
          <w:trHeight w:val="323"/>
        </w:trPr>
        <w:tc>
          <w:tcPr>
            <w:tcW w:w="616" w:type="dxa"/>
            <w:noWrap/>
            <w:vAlign w:val="bottom"/>
            <w:hideMark/>
          </w:tcPr>
          <w:p w:rsidR="00B935E4" w:rsidRPr="00B935E4" w:rsidRDefault="00B935E4" w:rsidP="00B935E4">
            <w:pPr>
              <w:rPr>
                <w:rFonts w:eastAsia="Calibri"/>
                <w:lang w:eastAsia="en-US"/>
              </w:rPr>
            </w:pPr>
          </w:p>
        </w:tc>
        <w:tc>
          <w:tcPr>
            <w:tcW w:w="900" w:type="dxa"/>
            <w:noWrap/>
            <w:vAlign w:val="bottom"/>
            <w:hideMark/>
          </w:tcPr>
          <w:p w:rsidR="00B935E4" w:rsidRPr="00B935E4" w:rsidRDefault="00B935E4" w:rsidP="00B935E4">
            <w:pPr>
              <w:spacing w:line="256" w:lineRule="auto"/>
              <w:rPr>
                <w:rFonts w:ascii="Calibri" w:eastAsia="Calibri" w:hAnsi="Calibri"/>
                <w:sz w:val="20"/>
                <w:szCs w:val="20"/>
              </w:rPr>
            </w:pPr>
          </w:p>
        </w:tc>
        <w:tc>
          <w:tcPr>
            <w:tcW w:w="243" w:type="dxa"/>
            <w:noWrap/>
            <w:vAlign w:val="bottom"/>
            <w:hideMark/>
          </w:tcPr>
          <w:p w:rsidR="00B935E4" w:rsidRPr="00B935E4" w:rsidRDefault="00B935E4" w:rsidP="00B935E4">
            <w:pPr>
              <w:spacing w:line="256" w:lineRule="auto"/>
              <w:rPr>
                <w:rFonts w:ascii="Calibri" w:eastAsia="Calibri" w:hAnsi="Calibri"/>
                <w:sz w:val="20"/>
                <w:szCs w:val="20"/>
              </w:rPr>
            </w:pPr>
          </w:p>
        </w:tc>
        <w:tc>
          <w:tcPr>
            <w:tcW w:w="886" w:type="dxa"/>
            <w:noWrap/>
            <w:vAlign w:val="bottom"/>
            <w:hideMark/>
          </w:tcPr>
          <w:p w:rsidR="00B935E4" w:rsidRPr="00B935E4" w:rsidRDefault="00B935E4" w:rsidP="00B935E4">
            <w:pPr>
              <w:spacing w:line="256" w:lineRule="auto"/>
              <w:rPr>
                <w:rFonts w:ascii="Calibri" w:eastAsia="Calibri" w:hAnsi="Calibri"/>
                <w:sz w:val="20"/>
                <w:szCs w:val="20"/>
              </w:rPr>
            </w:pPr>
          </w:p>
        </w:tc>
        <w:tc>
          <w:tcPr>
            <w:tcW w:w="886" w:type="dxa"/>
            <w:noWrap/>
            <w:vAlign w:val="bottom"/>
            <w:hideMark/>
          </w:tcPr>
          <w:p w:rsidR="00B935E4" w:rsidRPr="00B935E4" w:rsidRDefault="00B935E4" w:rsidP="00B935E4">
            <w:pPr>
              <w:spacing w:line="256" w:lineRule="auto"/>
              <w:rPr>
                <w:rFonts w:ascii="Calibri" w:eastAsia="Calibri" w:hAnsi="Calibri"/>
                <w:sz w:val="20"/>
                <w:szCs w:val="20"/>
              </w:rPr>
            </w:pPr>
          </w:p>
        </w:tc>
        <w:tc>
          <w:tcPr>
            <w:tcW w:w="6250" w:type="dxa"/>
            <w:gridSpan w:val="4"/>
            <w:noWrap/>
            <w:vAlign w:val="bottom"/>
            <w:hideMark/>
          </w:tcPr>
          <w:p w:rsidR="00B935E4" w:rsidRPr="00B935E4" w:rsidRDefault="00B935E4" w:rsidP="00B935E4">
            <w:pPr>
              <w:spacing w:line="256" w:lineRule="auto"/>
              <w:rPr>
                <w:rFonts w:ascii="Calibri" w:eastAsia="Calibri" w:hAnsi="Calibri"/>
                <w:sz w:val="8"/>
                <w:szCs w:val="8"/>
              </w:rPr>
            </w:pPr>
          </w:p>
        </w:tc>
        <w:tc>
          <w:tcPr>
            <w:tcW w:w="247" w:type="dxa"/>
            <w:noWrap/>
            <w:vAlign w:val="bottom"/>
            <w:hideMark/>
          </w:tcPr>
          <w:p w:rsidR="00B935E4" w:rsidRPr="00B935E4" w:rsidRDefault="00B935E4" w:rsidP="00B935E4">
            <w:pPr>
              <w:spacing w:line="256" w:lineRule="auto"/>
              <w:rPr>
                <w:rFonts w:ascii="Calibri" w:eastAsia="Calibri" w:hAnsi="Calibri"/>
                <w:sz w:val="20"/>
                <w:szCs w:val="20"/>
              </w:rPr>
            </w:pPr>
          </w:p>
        </w:tc>
        <w:tc>
          <w:tcPr>
            <w:tcW w:w="1130" w:type="dxa"/>
            <w:gridSpan w:val="3"/>
            <w:noWrap/>
            <w:vAlign w:val="bottom"/>
            <w:hideMark/>
          </w:tcPr>
          <w:p w:rsidR="00B935E4" w:rsidRPr="00B935E4" w:rsidRDefault="00B935E4" w:rsidP="00B935E4">
            <w:pPr>
              <w:spacing w:line="256" w:lineRule="auto"/>
              <w:rPr>
                <w:rFonts w:ascii="Calibri" w:eastAsia="Calibri" w:hAnsi="Calibri"/>
                <w:sz w:val="20"/>
                <w:szCs w:val="20"/>
              </w:rPr>
            </w:pPr>
          </w:p>
        </w:tc>
        <w:tc>
          <w:tcPr>
            <w:tcW w:w="637" w:type="dxa"/>
            <w:noWrap/>
            <w:vAlign w:val="bottom"/>
            <w:hideMark/>
          </w:tcPr>
          <w:p w:rsidR="00B935E4" w:rsidRPr="00B935E4" w:rsidRDefault="00B935E4" w:rsidP="00B935E4">
            <w:pPr>
              <w:spacing w:line="256" w:lineRule="auto"/>
              <w:rPr>
                <w:rFonts w:ascii="Calibri" w:eastAsia="Calibri" w:hAnsi="Calibri"/>
                <w:sz w:val="20"/>
                <w:szCs w:val="20"/>
              </w:rPr>
            </w:pPr>
          </w:p>
        </w:tc>
        <w:tc>
          <w:tcPr>
            <w:tcW w:w="636" w:type="dxa"/>
            <w:noWrap/>
            <w:vAlign w:val="bottom"/>
            <w:hideMark/>
          </w:tcPr>
          <w:p w:rsidR="00B935E4" w:rsidRPr="00B935E4" w:rsidRDefault="00B935E4" w:rsidP="00B935E4">
            <w:pPr>
              <w:spacing w:line="256" w:lineRule="auto"/>
              <w:rPr>
                <w:rFonts w:ascii="Calibri" w:eastAsia="Calibri" w:hAnsi="Calibri"/>
                <w:sz w:val="20"/>
                <w:szCs w:val="20"/>
              </w:rPr>
            </w:pPr>
          </w:p>
        </w:tc>
        <w:tc>
          <w:tcPr>
            <w:tcW w:w="504" w:type="dxa"/>
            <w:noWrap/>
            <w:vAlign w:val="bottom"/>
            <w:hideMark/>
          </w:tcPr>
          <w:p w:rsidR="00B935E4" w:rsidRPr="00B935E4" w:rsidRDefault="00B935E4" w:rsidP="00B935E4">
            <w:pPr>
              <w:spacing w:line="256" w:lineRule="auto"/>
              <w:rPr>
                <w:rFonts w:ascii="Calibri" w:eastAsia="Calibri" w:hAnsi="Calibri"/>
                <w:sz w:val="20"/>
                <w:szCs w:val="20"/>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r>
      <w:tr w:rsidR="00B935E4" w:rsidRPr="00B935E4" w:rsidTr="00264B4F">
        <w:trPr>
          <w:gridAfter w:val="9"/>
          <w:wAfter w:w="4666" w:type="dxa"/>
          <w:trHeight w:val="619"/>
        </w:trPr>
        <w:tc>
          <w:tcPr>
            <w:tcW w:w="616" w:type="dxa"/>
            <w:tcBorders>
              <w:top w:val="single" w:sz="8" w:space="0" w:color="auto"/>
              <w:left w:val="single" w:sz="8" w:space="0" w:color="auto"/>
              <w:bottom w:val="single" w:sz="8" w:space="0" w:color="auto"/>
              <w:right w:val="single" w:sz="8" w:space="0" w:color="auto"/>
            </w:tcBorders>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xml:space="preserve">№ </w:t>
            </w:r>
            <w:r w:rsidRPr="00B935E4">
              <w:rPr>
                <w:b/>
                <w:bCs/>
                <w:color w:val="282828"/>
                <w:sz w:val="20"/>
                <w:szCs w:val="20"/>
                <w:lang w:eastAsia="en-US"/>
              </w:rPr>
              <w:br/>
              <w:t>п/п</w:t>
            </w:r>
          </w:p>
        </w:tc>
        <w:tc>
          <w:tcPr>
            <w:tcW w:w="4771" w:type="dxa"/>
            <w:gridSpan w:val="5"/>
            <w:tcBorders>
              <w:top w:val="single" w:sz="8" w:space="0" w:color="auto"/>
              <w:left w:val="nil"/>
              <w:bottom w:val="single" w:sz="8" w:space="0" w:color="auto"/>
              <w:right w:val="single" w:sz="8" w:space="0" w:color="000000"/>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xml:space="preserve">Наименование </w:t>
            </w:r>
          </w:p>
        </w:tc>
        <w:tc>
          <w:tcPr>
            <w:tcW w:w="1559" w:type="dxa"/>
            <w:tcBorders>
              <w:top w:val="single" w:sz="8" w:space="0" w:color="auto"/>
              <w:left w:val="nil"/>
              <w:bottom w:val="single" w:sz="8" w:space="0" w:color="auto"/>
              <w:right w:val="single" w:sz="8" w:space="0" w:color="000000"/>
            </w:tcBorders>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xml:space="preserve">План квартал               (руб.) </w:t>
            </w:r>
          </w:p>
        </w:tc>
        <w:tc>
          <w:tcPr>
            <w:tcW w:w="1559" w:type="dxa"/>
            <w:tcBorders>
              <w:top w:val="single" w:sz="8" w:space="0" w:color="auto"/>
              <w:left w:val="nil"/>
              <w:bottom w:val="single" w:sz="8" w:space="0" w:color="auto"/>
              <w:right w:val="single" w:sz="4" w:space="0" w:color="auto"/>
            </w:tcBorders>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xml:space="preserve">Факт квартал                     (руб.) </w:t>
            </w:r>
          </w:p>
        </w:tc>
        <w:tc>
          <w:tcPr>
            <w:tcW w:w="1276" w:type="dxa"/>
            <w:tcBorders>
              <w:top w:val="single" w:sz="8" w:space="0" w:color="auto"/>
              <w:left w:val="single" w:sz="8" w:space="0" w:color="auto"/>
              <w:bottom w:val="single" w:sz="8" w:space="0" w:color="auto"/>
              <w:right w:val="single" w:sz="8" w:space="0" w:color="000000"/>
            </w:tcBorders>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xml:space="preserve">В том числе                    </w:t>
            </w:r>
            <w:r w:rsidRPr="00B935E4">
              <w:rPr>
                <w:b/>
                <w:bCs/>
                <w:color w:val="282828"/>
                <w:sz w:val="20"/>
                <w:szCs w:val="20"/>
                <w:lang w:eastAsia="en-US"/>
              </w:rPr>
              <w:br/>
            </w:r>
          </w:p>
        </w:tc>
      </w:tr>
      <w:tr w:rsidR="00B935E4" w:rsidRPr="00B935E4" w:rsidTr="00264B4F">
        <w:trPr>
          <w:gridAfter w:val="9"/>
          <w:wAfter w:w="4666" w:type="dxa"/>
          <w:trHeight w:val="300"/>
        </w:trPr>
        <w:tc>
          <w:tcPr>
            <w:tcW w:w="616" w:type="dxa"/>
            <w:tcBorders>
              <w:top w:val="nil"/>
              <w:left w:val="single" w:sz="8" w:space="0" w:color="auto"/>
              <w:bottom w:val="single" w:sz="4" w:space="0" w:color="auto"/>
              <w:right w:val="single" w:sz="8" w:space="0" w:color="auto"/>
            </w:tcBorders>
            <w:noWrap/>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1.</w:t>
            </w:r>
          </w:p>
        </w:tc>
        <w:tc>
          <w:tcPr>
            <w:tcW w:w="4771" w:type="dxa"/>
            <w:gridSpan w:val="5"/>
            <w:tcBorders>
              <w:top w:val="single" w:sz="8" w:space="0" w:color="auto"/>
              <w:left w:val="nil"/>
              <w:bottom w:val="single" w:sz="4" w:space="0" w:color="auto"/>
              <w:right w:val="single" w:sz="8" w:space="0" w:color="000000"/>
            </w:tcBorders>
            <w:vAlign w:val="center"/>
            <w:hideMark/>
          </w:tcPr>
          <w:p w:rsidR="00B935E4" w:rsidRPr="00B935E4" w:rsidRDefault="00B935E4" w:rsidP="00B935E4">
            <w:pPr>
              <w:spacing w:line="256" w:lineRule="auto"/>
              <w:rPr>
                <w:b/>
                <w:bCs/>
                <w:color w:val="282828"/>
                <w:sz w:val="20"/>
                <w:szCs w:val="20"/>
                <w:lang w:eastAsia="en-US"/>
              </w:rPr>
            </w:pPr>
            <w:r w:rsidRPr="00B935E4">
              <w:rPr>
                <w:b/>
                <w:bCs/>
                <w:color w:val="282828"/>
                <w:sz w:val="20"/>
                <w:szCs w:val="20"/>
                <w:lang w:eastAsia="en-US"/>
              </w:rPr>
              <w:t>Валовый доход</w:t>
            </w:r>
          </w:p>
        </w:tc>
        <w:tc>
          <w:tcPr>
            <w:tcW w:w="1559" w:type="dxa"/>
            <w:tcBorders>
              <w:top w:val="single" w:sz="8" w:space="0" w:color="auto"/>
              <w:left w:val="nil"/>
              <w:bottom w:val="single" w:sz="4" w:space="0" w:color="auto"/>
              <w:right w:val="single" w:sz="8" w:space="0" w:color="000000"/>
            </w:tcBorders>
            <w:shd w:val="clear" w:color="auto" w:fill="FFFFFF"/>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w:t>
            </w:r>
          </w:p>
        </w:tc>
        <w:tc>
          <w:tcPr>
            <w:tcW w:w="1559" w:type="dxa"/>
            <w:tcBorders>
              <w:top w:val="single" w:sz="8" w:space="0" w:color="auto"/>
              <w:left w:val="nil"/>
              <w:bottom w:val="single" w:sz="4" w:space="0" w:color="auto"/>
              <w:right w:val="single" w:sz="8" w:space="0" w:color="000000"/>
            </w:tcBorders>
            <w:shd w:val="clear" w:color="auto" w:fill="FFFFFF"/>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w:t>
            </w:r>
          </w:p>
        </w:tc>
        <w:tc>
          <w:tcPr>
            <w:tcW w:w="1276" w:type="dxa"/>
            <w:tcBorders>
              <w:top w:val="nil"/>
              <w:left w:val="nil"/>
              <w:bottom w:val="single" w:sz="4" w:space="0" w:color="auto"/>
              <w:right w:val="single" w:sz="8" w:space="0" w:color="000000"/>
            </w:tcBorders>
            <w:shd w:val="clear" w:color="auto" w:fill="FFFFFF"/>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w:t>
            </w:r>
          </w:p>
        </w:tc>
      </w:tr>
      <w:tr w:rsidR="00B935E4" w:rsidRPr="00B935E4" w:rsidTr="00264B4F">
        <w:trPr>
          <w:gridAfter w:val="9"/>
          <w:wAfter w:w="4666" w:type="dxa"/>
          <w:trHeight w:val="300"/>
        </w:trPr>
        <w:tc>
          <w:tcPr>
            <w:tcW w:w="616" w:type="dxa"/>
            <w:tcBorders>
              <w:top w:val="nil"/>
              <w:left w:val="single" w:sz="8" w:space="0" w:color="auto"/>
              <w:bottom w:val="single" w:sz="4" w:space="0" w:color="auto"/>
              <w:right w:val="single" w:sz="8" w:space="0" w:color="auto"/>
            </w:tcBorders>
            <w:noWrap/>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w:t>
            </w:r>
          </w:p>
        </w:tc>
        <w:tc>
          <w:tcPr>
            <w:tcW w:w="4771" w:type="dxa"/>
            <w:gridSpan w:val="5"/>
            <w:tcBorders>
              <w:top w:val="single" w:sz="4" w:space="0" w:color="auto"/>
              <w:left w:val="nil"/>
              <w:bottom w:val="single" w:sz="4" w:space="0" w:color="auto"/>
              <w:right w:val="single" w:sz="8" w:space="0" w:color="000000"/>
            </w:tcBorders>
            <w:vAlign w:val="center"/>
            <w:hideMark/>
          </w:tcPr>
          <w:p w:rsidR="00B935E4" w:rsidRPr="00B935E4" w:rsidRDefault="00B935E4" w:rsidP="00B935E4">
            <w:pPr>
              <w:spacing w:line="256" w:lineRule="auto"/>
              <w:rPr>
                <w:b/>
                <w:bCs/>
                <w:color w:val="282828"/>
                <w:sz w:val="20"/>
                <w:szCs w:val="20"/>
                <w:lang w:eastAsia="en-US"/>
              </w:rPr>
            </w:pPr>
            <w:r w:rsidRPr="00B935E4">
              <w:rPr>
                <w:b/>
                <w:bCs/>
                <w:color w:val="282828"/>
                <w:sz w:val="20"/>
                <w:szCs w:val="20"/>
                <w:lang w:eastAsia="en-US"/>
              </w:rPr>
              <w:t>Выручка готовой продукции</w:t>
            </w:r>
          </w:p>
        </w:tc>
        <w:tc>
          <w:tcPr>
            <w:tcW w:w="1559" w:type="dxa"/>
            <w:tcBorders>
              <w:top w:val="single" w:sz="4" w:space="0" w:color="auto"/>
              <w:left w:val="nil"/>
              <w:bottom w:val="single" w:sz="4" w:space="0" w:color="auto"/>
              <w:right w:val="single" w:sz="8" w:space="0" w:color="000000"/>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w:t>
            </w:r>
          </w:p>
        </w:tc>
        <w:tc>
          <w:tcPr>
            <w:tcW w:w="1559" w:type="dxa"/>
            <w:tcBorders>
              <w:top w:val="single" w:sz="4" w:space="0" w:color="auto"/>
              <w:left w:val="nil"/>
              <w:bottom w:val="single" w:sz="4" w:space="0" w:color="auto"/>
              <w:right w:val="single" w:sz="8" w:space="0" w:color="000000"/>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w:t>
            </w:r>
          </w:p>
        </w:tc>
        <w:tc>
          <w:tcPr>
            <w:tcW w:w="1276" w:type="dxa"/>
            <w:tcBorders>
              <w:top w:val="single" w:sz="4" w:space="0" w:color="auto"/>
              <w:left w:val="nil"/>
              <w:bottom w:val="single" w:sz="4" w:space="0" w:color="auto"/>
              <w:right w:val="single" w:sz="8" w:space="0" w:color="000000"/>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 </w:t>
            </w:r>
          </w:p>
        </w:tc>
      </w:tr>
      <w:tr w:rsidR="00B935E4" w:rsidRPr="00B935E4" w:rsidTr="00264B4F">
        <w:trPr>
          <w:gridAfter w:val="9"/>
          <w:wAfter w:w="4666" w:type="dxa"/>
          <w:trHeight w:val="300"/>
        </w:trPr>
        <w:tc>
          <w:tcPr>
            <w:tcW w:w="616" w:type="dxa"/>
            <w:tcBorders>
              <w:top w:val="nil"/>
              <w:left w:val="single" w:sz="8" w:space="0" w:color="auto"/>
              <w:bottom w:val="single" w:sz="4" w:space="0" w:color="auto"/>
              <w:right w:val="single" w:sz="8" w:space="0" w:color="auto"/>
            </w:tcBorders>
            <w:noWrap/>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2.</w:t>
            </w:r>
          </w:p>
        </w:tc>
        <w:tc>
          <w:tcPr>
            <w:tcW w:w="4771" w:type="dxa"/>
            <w:gridSpan w:val="5"/>
            <w:tcBorders>
              <w:top w:val="single" w:sz="4" w:space="0" w:color="auto"/>
              <w:left w:val="nil"/>
              <w:bottom w:val="single" w:sz="4" w:space="0" w:color="auto"/>
              <w:right w:val="single" w:sz="8" w:space="0" w:color="000000"/>
            </w:tcBorders>
            <w:vAlign w:val="center"/>
            <w:hideMark/>
          </w:tcPr>
          <w:p w:rsidR="00B935E4" w:rsidRPr="00B935E4" w:rsidRDefault="00B935E4" w:rsidP="00B935E4">
            <w:pPr>
              <w:spacing w:line="256" w:lineRule="auto"/>
              <w:rPr>
                <w:b/>
                <w:bCs/>
                <w:color w:val="282828"/>
                <w:sz w:val="20"/>
                <w:szCs w:val="20"/>
                <w:lang w:eastAsia="en-US"/>
              </w:rPr>
            </w:pPr>
            <w:r w:rsidRPr="00B935E4">
              <w:rPr>
                <w:b/>
                <w:bCs/>
                <w:color w:val="282828"/>
                <w:sz w:val="20"/>
                <w:szCs w:val="20"/>
                <w:lang w:eastAsia="en-US"/>
              </w:rPr>
              <w:t>Затраты:</w:t>
            </w:r>
          </w:p>
        </w:tc>
        <w:tc>
          <w:tcPr>
            <w:tcW w:w="1559" w:type="dxa"/>
            <w:tcBorders>
              <w:top w:val="single" w:sz="4" w:space="0" w:color="auto"/>
              <w:left w:val="nil"/>
              <w:bottom w:val="single" w:sz="4" w:space="0" w:color="auto"/>
              <w:right w:val="single" w:sz="8" w:space="0" w:color="000000"/>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0,00</w:t>
            </w:r>
          </w:p>
        </w:tc>
        <w:tc>
          <w:tcPr>
            <w:tcW w:w="1559" w:type="dxa"/>
            <w:tcBorders>
              <w:top w:val="single" w:sz="4" w:space="0" w:color="auto"/>
              <w:left w:val="nil"/>
              <w:bottom w:val="single" w:sz="4" w:space="0" w:color="auto"/>
              <w:right w:val="single" w:sz="8" w:space="0" w:color="000000"/>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0,00</w:t>
            </w:r>
          </w:p>
        </w:tc>
        <w:tc>
          <w:tcPr>
            <w:tcW w:w="1276" w:type="dxa"/>
            <w:tcBorders>
              <w:top w:val="single" w:sz="4" w:space="0" w:color="auto"/>
              <w:left w:val="nil"/>
              <w:bottom w:val="single" w:sz="4" w:space="0" w:color="auto"/>
              <w:right w:val="single" w:sz="8" w:space="0" w:color="000000"/>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0,00</w:t>
            </w:r>
          </w:p>
        </w:tc>
      </w:tr>
      <w:tr w:rsidR="00B935E4" w:rsidRPr="00B935E4" w:rsidTr="00264B4F">
        <w:trPr>
          <w:gridAfter w:val="9"/>
          <w:wAfter w:w="4666" w:type="dxa"/>
          <w:trHeight w:val="341"/>
        </w:trPr>
        <w:tc>
          <w:tcPr>
            <w:tcW w:w="616" w:type="dxa"/>
            <w:tcBorders>
              <w:top w:val="nil"/>
              <w:left w:val="single" w:sz="8" w:space="0" w:color="auto"/>
              <w:bottom w:val="single" w:sz="4" w:space="0" w:color="auto"/>
              <w:right w:val="single" w:sz="8" w:space="0" w:color="auto"/>
            </w:tcBorders>
            <w:noWrap/>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2.1.</w:t>
            </w:r>
          </w:p>
        </w:tc>
        <w:tc>
          <w:tcPr>
            <w:tcW w:w="4771" w:type="dxa"/>
            <w:gridSpan w:val="5"/>
            <w:tcBorders>
              <w:top w:val="single" w:sz="4" w:space="0" w:color="auto"/>
              <w:left w:val="nil"/>
              <w:bottom w:val="single" w:sz="4" w:space="0" w:color="auto"/>
              <w:right w:val="single" w:sz="8" w:space="0" w:color="000000"/>
            </w:tcBorders>
            <w:vAlign w:val="center"/>
          </w:tcPr>
          <w:p w:rsidR="00B935E4" w:rsidRPr="00B935E4" w:rsidRDefault="00B935E4" w:rsidP="00B935E4">
            <w:pPr>
              <w:spacing w:line="256" w:lineRule="auto"/>
              <w:rPr>
                <w:color w:val="282828"/>
                <w:sz w:val="20"/>
                <w:szCs w:val="20"/>
                <w:lang w:eastAsia="en-US"/>
              </w:rPr>
            </w:pPr>
          </w:p>
        </w:tc>
        <w:tc>
          <w:tcPr>
            <w:tcW w:w="1559" w:type="dxa"/>
            <w:tcBorders>
              <w:top w:val="single" w:sz="4" w:space="0" w:color="auto"/>
              <w:left w:val="nil"/>
              <w:bottom w:val="single" w:sz="4" w:space="0" w:color="auto"/>
              <w:right w:val="single" w:sz="4" w:space="0" w:color="auto"/>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559" w:type="dxa"/>
            <w:tcBorders>
              <w:top w:val="single" w:sz="4" w:space="0" w:color="auto"/>
              <w:left w:val="single" w:sz="8" w:space="0" w:color="auto"/>
              <w:bottom w:val="single" w:sz="4" w:space="0" w:color="auto"/>
              <w:right w:val="single" w:sz="8" w:space="0" w:color="000000"/>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276" w:type="dxa"/>
            <w:tcBorders>
              <w:top w:val="single" w:sz="4" w:space="0" w:color="auto"/>
              <w:left w:val="nil"/>
              <w:bottom w:val="single" w:sz="4" w:space="0" w:color="auto"/>
              <w:right w:val="single" w:sz="8" w:space="0" w:color="000000"/>
            </w:tcBorders>
            <w:shd w:val="clear" w:color="auto" w:fill="FFFFFF"/>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r>
      <w:tr w:rsidR="00B935E4" w:rsidRPr="00B935E4" w:rsidTr="00264B4F">
        <w:trPr>
          <w:gridAfter w:val="9"/>
          <w:wAfter w:w="4666" w:type="dxa"/>
          <w:trHeight w:val="419"/>
        </w:trPr>
        <w:tc>
          <w:tcPr>
            <w:tcW w:w="616" w:type="dxa"/>
            <w:tcBorders>
              <w:top w:val="nil"/>
              <w:left w:val="single" w:sz="8" w:space="0" w:color="auto"/>
              <w:bottom w:val="single" w:sz="4" w:space="0" w:color="auto"/>
              <w:right w:val="single" w:sz="8" w:space="0" w:color="auto"/>
            </w:tcBorders>
            <w:noWrap/>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2.2.</w:t>
            </w:r>
          </w:p>
        </w:tc>
        <w:tc>
          <w:tcPr>
            <w:tcW w:w="4771" w:type="dxa"/>
            <w:gridSpan w:val="5"/>
            <w:tcBorders>
              <w:top w:val="single" w:sz="4" w:space="0" w:color="auto"/>
              <w:left w:val="nil"/>
              <w:bottom w:val="single" w:sz="4" w:space="0" w:color="auto"/>
              <w:right w:val="single" w:sz="8" w:space="0" w:color="000000"/>
            </w:tcBorders>
            <w:vAlign w:val="center"/>
          </w:tcPr>
          <w:p w:rsidR="00B935E4" w:rsidRPr="00B935E4" w:rsidRDefault="00B935E4" w:rsidP="00B935E4">
            <w:pPr>
              <w:spacing w:line="256" w:lineRule="auto"/>
              <w:rPr>
                <w:color w:val="282828"/>
                <w:sz w:val="16"/>
                <w:szCs w:val="16"/>
                <w:lang w:eastAsia="en-US"/>
              </w:rPr>
            </w:pPr>
          </w:p>
        </w:tc>
        <w:tc>
          <w:tcPr>
            <w:tcW w:w="1559" w:type="dxa"/>
            <w:tcBorders>
              <w:top w:val="single" w:sz="4" w:space="0" w:color="auto"/>
              <w:left w:val="nil"/>
              <w:bottom w:val="single" w:sz="4" w:space="0" w:color="auto"/>
              <w:right w:val="single" w:sz="4" w:space="0" w:color="auto"/>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559" w:type="dxa"/>
            <w:tcBorders>
              <w:top w:val="single" w:sz="4" w:space="0" w:color="auto"/>
              <w:left w:val="single" w:sz="8" w:space="0" w:color="auto"/>
              <w:bottom w:val="single" w:sz="4" w:space="0" w:color="auto"/>
              <w:right w:val="single" w:sz="8" w:space="0" w:color="000000"/>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276" w:type="dxa"/>
            <w:tcBorders>
              <w:top w:val="single" w:sz="4" w:space="0" w:color="auto"/>
              <w:left w:val="nil"/>
              <w:bottom w:val="single" w:sz="4" w:space="0" w:color="auto"/>
              <w:right w:val="single" w:sz="8" w:space="0" w:color="000000"/>
            </w:tcBorders>
            <w:shd w:val="clear" w:color="auto" w:fill="FFFFFF"/>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r>
      <w:tr w:rsidR="00B935E4" w:rsidRPr="00B935E4" w:rsidTr="00264B4F">
        <w:trPr>
          <w:gridAfter w:val="9"/>
          <w:wAfter w:w="4666" w:type="dxa"/>
          <w:trHeight w:val="410"/>
        </w:trPr>
        <w:tc>
          <w:tcPr>
            <w:tcW w:w="616" w:type="dxa"/>
            <w:tcBorders>
              <w:top w:val="nil"/>
              <w:left w:val="single" w:sz="8" w:space="0" w:color="auto"/>
              <w:bottom w:val="single" w:sz="4" w:space="0" w:color="auto"/>
              <w:right w:val="single" w:sz="8" w:space="0" w:color="auto"/>
            </w:tcBorders>
            <w:noWrap/>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w:t>
            </w:r>
          </w:p>
        </w:tc>
        <w:tc>
          <w:tcPr>
            <w:tcW w:w="4771" w:type="dxa"/>
            <w:gridSpan w:val="5"/>
            <w:tcBorders>
              <w:top w:val="single" w:sz="4" w:space="0" w:color="auto"/>
              <w:left w:val="nil"/>
              <w:bottom w:val="single" w:sz="4" w:space="0" w:color="auto"/>
              <w:right w:val="single" w:sz="8" w:space="0" w:color="000000"/>
            </w:tcBorders>
            <w:vAlign w:val="center"/>
          </w:tcPr>
          <w:p w:rsidR="00B935E4" w:rsidRPr="00B935E4" w:rsidRDefault="00B935E4" w:rsidP="00B935E4">
            <w:pPr>
              <w:spacing w:line="256" w:lineRule="auto"/>
              <w:rPr>
                <w:color w:val="282828"/>
                <w:sz w:val="20"/>
                <w:szCs w:val="20"/>
                <w:lang w:eastAsia="en-US"/>
              </w:rPr>
            </w:pPr>
          </w:p>
        </w:tc>
        <w:tc>
          <w:tcPr>
            <w:tcW w:w="1559" w:type="dxa"/>
            <w:tcBorders>
              <w:top w:val="single" w:sz="4" w:space="0" w:color="auto"/>
              <w:left w:val="nil"/>
              <w:bottom w:val="single" w:sz="4" w:space="0" w:color="auto"/>
              <w:right w:val="single" w:sz="4" w:space="0" w:color="auto"/>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559" w:type="dxa"/>
            <w:tcBorders>
              <w:top w:val="single" w:sz="4" w:space="0" w:color="auto"/>
              <w:left w:val="single" w:sz="8" w:space="0" w:color="auto"/>
              <w:bottom w:val="single" w:sz="4" w:space="0" w:color="auto"/>
              <w:right w:val="single" w:sz="8" w:space="0" w:color="000000"/>
            </w:tcBorders>
            <w:shd w:val="clear" w:color="auto" w:fill="FFFFFF"/>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276" w:type="dxa"/>
            <w:tcBorders>
              <w:top w:val="single" w:sz="4" w:space="0" w:color="auto"/>
              <w:left w:val="nil"/>
              <w:bottom w:val="single" w:sz="4" w:space="0" w:color="auto"/>
              <w:right w:val="single" w:sz="8" w:space="0" w:color="000000"/>
            </w:tcBorders>
            <w:shd w:val="clear" w:color="auto" w:fill="FFFFFF"/>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r>
      <w:tr w:rsidR="00B935E4" w:rsidRPr="00B935E4" w:rsidTr="00264B4F">
        <w:trPr>
          <w:gridAfter w:val="9"/>
          <w:wAfter w:w="4666" w:type="dxa"/>
          <w:trHeight w:val="300"/>
        </w:trPr>
        <w:tc>
          <w:tcPr>
            <w:tcW w:w="616" w:type="dxa"/>
            <w:tcBorders>
              <w:top w:val="nil"/>
              <w:left w:val="single" w:sz="8" w:space="0" w:color="auto"/>
              <w:bottom w:val="single" w:sz="4" w:space="0" w:color="auto"/>
              <w:right w:val="single" w:sz="8" w:space="0" w:color="auto"/>
            </w:tcBorders>
            <w:noWrap/>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3.</w:t>
            </w:r>
          </w:p>
        </w:tc>
        <w:tc>
          <w:tcPr>
            <w:tcW w:w="4771" w:type="dxa"/>
            <w:gridSpan w:val="5"/>
            <w:tcBorders>
              <w:top w:val="single" w:sz="4" w:space="0" w:color="auto"/>
              <w:left w:val="nil"/>
              <w:bottom w:val="single" w:sz="4" w:space="0" w:color="auto"/>
              <w:right w:val="single" w:sz="8" w:space="0" w:color="000000"/>
            </w:tcBorders>
            <w:vAlign w:val="center"/>
            <w:hideMark/>
          </w:tcPr>
          <w:p w:rsidR="00B935E4" w:rsidRPr="00B935E4" w:rsidRDefault="00B935E4" w:rsidP="00B935E4">
            <w:pPr>
              <w:spacing w:line="256" w:lineRule="auto"/>
              <w:rPr>
                <w:b/>
                <w:bCs/>
                <w:color w:val="282828"/>
                <w:sz w:val="20"/>
                <w:szCs w:val="20"/>
                <w:lang w:eastAsia="en-US"/>
              </w:rPr>
            </w:pPr>
            <w:r w:rsidRPr="00B935E4">
              <w:rPr>
                <w:b/>
                <w:bCs/>
                <w:color w:val="282828"/>
                <w:sz w:val="20"/>
                <w:szCs w:val="20"/>
                <w:lang w:eastAsia="en-US"/>
              </w:rPr>
              <w:t>Прибыль (-убыток)</w:t>
            </w:r>
          </w:p>
        </w:tc>
        <w:tc>
          <w:tcPr>
            <w:tcW w:w="1559" w:type="dxa"/>
            <w:tcBorders>
              <w:top w:val="single" w:sz="4" w:space="0" w:color="auto"/>
              <w:left w:val="nil"/>
              <w:bottom w:val="single" w:sz="4" w:space="0" w:color="auto"/>
              <w:right w:val="single" w:sz="4" w:space="0" w:color="auto"/>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0,00</w:t>
            </w:r>
          </w:p>
        </w:tc>
        <w:tc>
          <w:tcPr>
            <w:tcW w:w="1559" w:type="dxa"/>
            <w:tcBorders>
              <w:top w:val="single" w:sz="4" w:space="0" w:color="auto"/>
              <w:left w:val="single" w:sz="8" w:space="0" w:color="auto"/>
              <w:bottom w:val="single" w:sz="4" w:space="0" w:color="auto"/>
              <w:right w:val="single" w:sz="8" w:space="0" w:color="000000"/>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0,00</w:t>
            </w:r>
          </w:p>
        </w:tc>
        <w:tc>
          <w:tcPr>
            <w:tcW w:w="1276" w:type="dxa"/>
            <w:tcBorders>
              <w:top w:val="single" w:sz="4" w:space="0" w:color="auto"/>
              <w:left w:val="nil"/>
              <w:bottom w:val="single" w:sz="4" w:space="0" w:color="auto"/>
              <w:right w:val="single" w:sz="8" w:space="0" w:color="000000"/>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0,00</w:t>
            </w:r>
          </w:p>
        </w:tc>
      </w:tr>
      <w:tr w:rsidR="00B935E4" w:rsidRPr="00B935E4" w:rsidTr="00264B4F">
        <w:trPr>
          <w:gridAfter w:val="9"/>
          <w:wAfter w:w="4666" w:type="dxa"/>
          <w:trHeight w:val="300"/>
        </w:trPr>
        <w:tc>
          <w:tcPr>
            <w:tcW w:w="616" w:type="dxa"/>
            <w:tcBorders>
              <w:top w:val="nil"/>
              <w:left w:val="single" w:sz="8" w:space="0" w:color="auto"/>
              <w:bottom w:val="single" w:sz="4" w:space="0" w:color="auto"/>
              <w:right w:val="single" w:sz="8" w:space="0" w:color="auto"/>
            </w:tcBorders>
            <w:noWrap/>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4.</w:t>
            </w:r>
          </w:p>
        </w:tc>
        <w:tc>
          <w:tcPr>
            <w:tcW w:w="4771" w:type="dxa"/>
            <w:gridSpan w:val="5"/>
            <w:tcBorders>
              <w:top w:val="single" w:sz="4" w:space="0" w:color="auto"/>
              <w:left w:val="nil"/>
              <w:bottom w:val="single" w:sz="4" w:space="0" w:color="auto"/>
              <w:right w:val="single" w:sz="8" w:space="0" w:color="000000"/>
            </w:tcBorders>
            <w:vAlign w:val="center"/>
            <w:hideMark/>
          </w:tcPr>
          <w:p w:rsidR="00B935E4" w:rsidRPr="00B935E4" w:rsidRDefault="00B935E4" w:rsidP="00B935E4">
            <w:pPr>
              <w:spacing w:line="256" w:lineRule="auto"/>
              <w:rPr>
                <w:b/>
                <w:bCs/>
                <w:color w:val="282828"/>
                <w:sz w:val="20"/>
                <w:szCs w:val="20"/>
                <w:lang w:eastAsia="en-US"/>
              </w:rPr>
            </w:pPr>
            <w:r w:rsidRPr="00B935E4">
              <w:rPr>
                <w:b/>
                <w:bCs/>
                <w:color w:val="282828"/>
                <w:sz w:val="20"/>
                <w:szCs w:val="20"/>
                <w:lang w:eastAsia="en-US"/>
              </w:rPr>
              <w:t>Субсидии по направлениям расходования:</w:t>
            </w:r>
          </w:p>
        </w:tc>
        <w:tc>
          <w:tcPr>
            <w:tcW w:w="1559" w:type="dxa"/>
            <w:tcBorders>
              <w:top w:val="single" w:sz="4" w:space="0" w:color="auto"/>
              <w:left w:val="nil"/>
              <w:bottom w:val="single" w:sz="4" w:space="0" w:color="auto"/>
              <w:right w:val="single" w:sz="4" w:space="0" w:color="auto"/>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559" w:type="dxa"/>
            <w:tcBorders>
              <w:top w:val="single" w:sz="4" w:space="0" w:color="auto"/>
              <w:left w:val="single" w:sz="8" w:space="0" w:color="auto"/>
              <w:bottom w:val="single" w:sz="4" w:space="0" w:color="auto"/>
              <w:right w:val="single" w:sz="8" w:space="0" w:color="000000"/>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276" w:type="dxa"/>
            <w:tcBorders>
              <w:top w:val="single" w:sz="4" w:space="0" w:color="auto"/>
              <w:left w:val="nil"/>
              <w:bottom w:val="single" w:sz="4" w:space="0" w:color="auto"/>
              <w:right w:val="single" w:sz="8" w:space="0" w:color="000000"/>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r>
      <w:tr w:rsidR="00B935E4" w:rsidRPr="00B935E4" w:rsidTr="00264B4F">
        <w:trPr>
          <w:gridAfter w:val="9"/>
          <w:wAfter w:w="4666" w:type="dxa"/>
          <w:trHeight w:val="300"/>
        </w:trPr>
        <w:tc>
          <w:tcPr>
            <w:tcW w:w="616" w:type="dxa"/>
            <w:tcBorders>
              <w:top w:val="nil"/>
              <w:left w:val="single" w:sz="8" w:space="0" w:color="auto"/>
              <w:bottom w:val="single" w:sz="4" w:space="0" w:color="auto"/>
              <w:right w:val="single" w:sz="8" w:space="0" w:color="auto"/>
            </w:tcBorders>
            <w:noWrap/>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4.1.</w:t>
            </w:r>
          </w:p>
        </w:tc>
        <w:tc>
          <w:tcPr>
            <w:tcW w:w="4771" w:type="dxa"/>
            <w:gridSpan w:val="5"/>
            <w:tcBorders>
              <w:top w:val="single" w:sz="4" w:space="0" w:color="auto"/>
              <w:left w:val="nil"/>
              <w:bottom w:val="single" w:sz="4" w:space="0" w:color="auto"/>
              <w:right w:val="single" w:sz="8" w:space="0" w:color="000000"/>
            </w:tcBorders>
            <w:vAlign w:val="center"/>
          </w:tcPr>
          <w:p w:rsidR="00B935E4" w:rsidRPr="00B935E4" w:rsidRDefault="00B935E4" w:rsidP="00B935E4">
            <w:pPr>
              <w:spacing w:line="256" w:lineRule="auto"/>
              <w:rPr>
                <w:color w:val="282828"/>
                <w:sz w:val="20"/>
                <w:szCs w:val="20"/>
                <w:lang w:eastAsia="en-US"/>
              </w:rPr>
            </w:pPr>
          </w:p>
        </w:tc>
        <w:tc>
          <w:tcPr>
            <w:tcW w:w="1559" w:type="dxa"/>
            <w:tcBorders>
              <w:top w:val="single" w:sz="4" w:space="0" w:color="auto"/>
              <w:left w:val="nil"/>
              <w:bottom w:val="single" w:sz="4" w:space="0" w:color="auto"/>
              <w:right w:val="single" w:sz="4" w:space="0" w:color="auto"/>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559" w:type="dxa"/>
            <w:tcBorders>
              <w:top w:val="nil"/>
              <w:left w:val="single" w:sz="8" w:space="0" w:color="auto"/>
              <w:bottom w:val="single" w:sz="4" w:space="0" w:color="auto"/>
              <w:right w:val="single" w:sz="8" w:space="0" w:color="000000"/>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276" w:type="dxa"/>
            <w:tcBorders>
              <w:top w:val="single" w:sz="4" w:space="0" w:color="auto"/>
              <w:left w:val="nil"/>
              <w:bottom w:val="single" w:sz="4" w:space="0" w:color="auto"/>
              <w:right w:val="single" w:sz="8" w:space="0" w:color="000000"/>
            </w:tcBorders>
            <w:shd w:val="clear" w:color="auto" w:fill="FFFFFF"/>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r>
      <w:tr w:rsidR="00B935E4" w:rsidRPr="00B935E4" w:rsidTr="00264B4F">
        <w:trPr>
          <w:gridAfter w:val="9"/>
          <w:wAfter w:w="4666" w:type="dxa"/>
          <w:trHeight w:val="300"/>
        </w:trPr>
        <w:tc>
          <w:tcPr>
            <w:tcW w:w="616" w:type="dxa"/>
            <w:tcBorders>
              <w:top w:val="nil"/>
              <w:left w:val="single" w:sz="8" w:space="0" w:color="auto"/>
              <w:bottom w:val="single" w:sz="4" w:space="0" w:color="auto"/>
              <w:right w:val="single" w:sz="8" w:space="0" w:color="auto"/>
            </w:tcBorders>
            <w:noWrap/>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4.2.</w:t>
            </w:r>
          </w:p>
        </w:tc>
        <w:tc>
          <w:tcPr>
            <w:tcW w:w="4771" w:type="dxa"/>
            <w:gridSpan w:val="5"/>
            <w:tcBorders>
              <w:top w:val="single" w:sz="4" w:space="0" w:color="auto"/>
              <w:left w:val="nil"/>
              <w:bottom w:val="single" w:sz="4" w:space="0" w:color="auto"/>
              <w:right w:val="single" w:sz="8" w:space="0" w:color="000000"/>
            </w:tcBorders>
            <w:vAlign w:val="center"/>
          </w:tcPr>
          <w:p w:rsidR="00B935E4" w:rsidRPr="00B935E4" w:rsidRDefault="00B935E4" w:rsidP="00B935E4">
            <w:pPr>
              <w:spacing w:line="256" w:lineRule="auto"/>
              <w:rPr>
                <w:color w:val="282828"/>
                <w:sz w:val="20"/>
                <w:szCs w:val="20"/>
                <w:lang w:eastAsia="en-US"/>
              </w:rPr>
            </w:pPr>
          </w:p>
        </w:tc>
        <w:tc>
          <w:tcPr>
            <w:tcW w:w="1559" w:type="dxa"/>
            <w:tcBorders>
              <w:top w:val="single" w:sz="4" w:space="0" w:color="auto"/>
              <w:left w:val="nil"/>
              <w:bottom w:val="single" w:sz="4" w:space="0" w:color="auto"/>
              <w:right w:val="single" w:sz="4" w:space="0" w:color="auto"/>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559" w:type="dxa"/>
            <w:tcBorders>
              <w:top w:val="single" w:sz="4" w:space="0" w:color="auto"/>
              <w:left w:val="single" w:sz="8" w:space="0" w:color="auto"/>
              <w:bottom w:val="single" w:sz="4" w:space="0" w:color="auto"/>
              <w:right w:val="single" w:sz="8" w:space="0" w:color="000000"/>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276" w:type="dxa"/>
            <w:tcBorders>
              <w:top w:val="single" w:sz="4" w:space="0" w:color="auto"/>
              <w:left w:val="nil"/>
              <w:bottom w:val="single" w:sz="4" w:space="0" w:color="auto"/>
              <w:right w:val="single" w:sz="8" w:space="0" w:color="000000"/>
            </w:tcBorders>
            <w:shd w:val="clear" w:color="auto" w:fill="FFFFFF"/>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r>
      <w:tr w:rsidR="00B935E4" w:rsidRPr="00B935E4" w:rsidTr="00264B4F">
        <w:trPr>
          <w:gridAfter w:val="9"/>
          <w:wAfter w:w="4666" w:type="dxa"/>
          <w:trHeight w:val="300"/>
        </w:trPr>
        <w:tc>
          <w:tcPr>
            <w:tcW w:w="616" w:type="dxa"/>
            <w:tcBorders>
              <w:top w:val="nil"/>
              <w:left w:val="single" w:sz="8" w:space="0" w:color="auto"/>
              <w:bottom w:val="single" w:sz="4" w:space="0" w:color="auto"/>
              <w:right w:val="single" w:sz="8" w:space="0" w:color="auto"/>
            </w:tcBorders>
            <w:noWrap/>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w:t>
            </w:r>
          </w:p>
        </w:tc>
        <w:tc>
          <w:tcPr>
            <w:tcW w:w="4771" w:type="dxa"/>
            <w:gridSpan w:val="5"/>
            <w:tcBorders>
              <w:top w:val="single" w:sz="4" w:space="0" w:color="auto"/>
              <w:left w:val="nil"/>
              <w:bottom w:val="single" w:sz="4" w:space="0" w:color="auto"/>
              <w:right w:val="single" w:sz="8" w:space="0" w:color="000000"/>
            </w:tcBorders>
            <w:vAlign w:val="center"/>
          </w:tcPr>
          <w:p w:rsidR="00B935E4" w:rsidRPr="00B935E4" w:rsidRDefault="00B935E4" w:rsidP="00B935E4">
            <w:pPr>
              <w:spacing w:line="256" w:lineRule="auto"/>
              <w:rPr>
                <w:color w:val="282828"/>
                <w:sz w:val="20"/>
                <w:szCs w:val="20"/>
                <w:lang w:eastAsia="en-US"/>
              </w:rPr>
            </w:pPr>
          </w:p>
        </w:tc>
        <w:tc>
          <w:tcPr>
            <w:tcW w:w="1559" w:type="dxa"/>
            <w:tcBorders>
              <w:top w:val="single" w:sz="4" w:space="0" w:color="auto"/>
              <w:left w:val="nil"/>
              <w:bottom w:val="single" w:sz="4" w:space="0" w:color="auto"/>
              <w:right w:val="single" w:sz="4" w:space="0" w:color="auto"/>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559" w:type="dxa"/>
            <w:tcBorders>
              <w:top w:val="single" w:sz="4" w:space="0" w:color="auto"/>
              <w:left w:val="single" w:sz="8" w:space="0" w:color="auto"/>
              <w:bottom w:val="single" w:sz="4" w:space="0" w:color="auto"/>
              <w:right w:val="single" w:sz="8" w:space="0" w:color="000000"/>
            </w:tcBorders>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c>
          <w:tcPr>
            <w:tcW w:w="1276" w:type="dxa"/>
            <w:tcBorders>
              <w:top w:val="single" w:sz="4" w:space="0" w:color="auto"/>
              <w:left w:val="nil"/>
              <w:bottom w:val="single" w:sz="4" w:space="0" w:color="auto"/>
              <w:right w:val="single" w:sz="8" w:space="0" w:color="000000"/>
            </w:tcBorders>
            <w:shd w:val="clear" w:color="auto" w:fill="FFFFFF"/>
            <w:noWrap/>
            <w:vAlign w:val="center"/>
            <w:hideMark/>
          </w:tcPr>
          <w:p w:rsidR="00B935E4" w:rsidRPr="00B935E4" w:rsidRDefault="00B935E4" w:rsidP="00B935E4">
            <w:pPr>
              <w:spacing w:line="256" w:lineRule="auto"/>
              <w:jc w:val="center"/>
              <w:rPr>
                <w:color w:val="282828"/>
                <w:sz w:val="20"/>
                <w:szCs w:val="20"/>
                <w:lang w:eastAsia="en-US"/>
              </w:rPr>
            </w:pPr>
            <w:r w:rsidRPr="00B935E4">
              <w:rPr>
                <w:color w:val="282828"/>
                <w:sz w:val="20"/>
                <w:szCs w:val="20"/>
                <w:lang w:eastAsia="en-US"/>
              </w:rPr>
              <w:t> </w:t>
            </w:r>
          </w:p>
        </w:tc>
      </w:tr>
      <w:tr w:rsidR="00B935E4" w:rsidRPr="00B935E4" w:rsidTr="00264B4F">
        <w:trPr>
          <w:gridAfter w:val="9"/>
          <w:wAfter w:w="4666" w:type="dxa"/>
          <w:trHeight w:val="315"/>
        </w:trPr>
        <w:tc>
          <w:tcPr>
            <w:tcW w:w="616" w:type="dxa"/>
            <w:tcBorders>
              <w:top w:val="nil"/>
              <w:left w:val="single" w:sz="8" w:space="0" w:color="auto"/>
              <w:bottom w:val="single" w:sz="8" w:space="0" w:color="auto"/>
              <w:right w:val="single" w:sz="8" w:space="0" w:color="auto"/>
            </w:tcBorders>
            <w:noWrap/>
            <w:vAlign w:val="bottom"/>
            <w:hideMark/>
          </w:tcPr>
          <w:p w:rsidR="00B935E4" w:rsidRPr="00B935E4" w:rsidRDefault="00B935E4" w:rsidP="00B935E4">
            <w:pPr>
              <w:spacing w:line="256" w:lineRule="auto"/>
              <w:rPr>
                <w:color w:val="282828"/>
                <w:sz w:val="20"/>
                <w:szCs w:val="20"/>
                <w:lang w:eastAsia="en-US"/>
              </w:rPr>
            </w:pPr>
            <w:r w:rsidRPr="00B935E4">
              <w:rPr>
                <w:color w:val="282828"/>
                <w:sz w:val="20"/>
                <w:szCs w:val="20"/>
                <w:lang w:eastAsia="en-US"/>
              </w:rPr>
              <w:t> </w:t>
            </w:r>
          </w:p>
        </w:tc>
        <w:tc>
          <w:tcPr>
            <w:tcW w:w="4771" w:type="dxa"/>
            <w:gridSpan w:val="5"/>
            <w:tcBorders>
              <w:top w:val="single" w:sz="8" w:space="0" w:color="auto"/>
              <w:left w:val="nil"/>
              <w:bottom w:val="single" w:sz="8" w:space="0" w:color="auto"/>
              <w:right w:val="single" w:sz="8" w:space="0" w:color="000000"/>
            </w:tcBorders>
            <w:noWrap/>
            <w:vAlign w:val="bottom"/>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Итого:</w:t>
            </w:r>
          </w:p>
        </w:tc>
        <w:tc>
          <w:tcPr>
            <w:tcW w:w="1559" w:type="dxa"/>
            <w:tcBorders>
              <w:top w:val="single" w:sz="8" w:space="0" w:color="auto"/>
              <w:left w:val="nil"/>
              <w:bottom w:val="single" w:sz="8" w:space="0" w:color="auto"/>
              <w:right w:val="single" w:sz="4" w:space="0" w:color="auto"/>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0,00</w:t>
            </w:r>
          </w:p>
        </w:tc>
        <w:tc>
          <w:tcPr>
            <w:tcW w:w="1559" w:type="dxa"/>
            <w:tcBorders>
              <w:top w:val="single" w:sz="8" w:space="0" w:color="auto"/>
              <w:left w:val="single" w:sz="8" w:space="0" w:color="auto"/>
              <w:bottom w:val="single" w:sz="8" w:space="0" w:color="auto"/>
              <w:right w:val="single" w:sz="8" w:space="0" w:color="000000"/>
            </w:tcBorders>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0,00</w:t>
            </w:r>
          </w:p>
        </w:tc>
        <w:tc>
          <w:tcPr>
            <w:tcW w:w="1276" w:type="dxa"/>
            <w:tcBorders>
              <w:top w:val="single" w:sz="8" w:space="0" w:color="auto"/>
              <w:left w:val="nil"/>
              <w:bottom w:val="single" w:sz="8" w:space="0" w:color="auto"/>
              <w:right w:val="single" w:sz="8" w:space="0" w:color="000000"/>
            </w:tcBorders>
            <w:shd w:val="clear" w:color="auto" w:fill="FFFFFF"/>
            <w:noWrap/>
            <w:vAlign w:val="center"/>
            <w:hideMark/>
          </w:tcPr>
          <w:p w:rsidR="00B935E4" w:rsidRPr="00B935E4" w:rsidRDefault="00B935E4" w:rsidP="00B935E4">
            <w:pPr>
              <w:spacing w:line="256" w:lineRule="auto"/>
              <w:jc w:val="center"/>
              <w:rPr>
                <w:b/>
                <w:bCs/>
                <w:color w:val="282828"/>
                <w:sz w:val="20"/>
                <w:szCs w:val="20"/>
                <w:lang w:eastAsia="en-US"/>
              </w:rPr>
            </w:pPr>
            <w:r w:rsidRPr="00B935E4">
              <w:rPr>
                <w:b/>
                <w:bCs/>
                <w:color w:val="282828"/>
                <w:sz w:val="20"/>
                <w:szCs w:val="20"/>
                <w:lang w:eastAsia="en-US"/>
              </w:rPr>
              <w:t>0,00</w:t>
            </w:r>
          </w:p>
        </w:tc>
      </w:tr>
    </w:tbl>
    <w:p w:rsidR="00B935E4" w:rsidRPr="00B935E4" w:rsidRDefault="00B935E4" w:rsidP="00B935E4">
      <w:pPr>
        <w:rPr>
          <w:rFonts w:eastAsia="Calibri"/>
          <w:sz w:val="16"/>
          <w:szCs w:val="16"/>
        </w:rPr>
      </w:pPr>
    </w:p>
    <w:tbl>
      <w:tblPr>
        <w:tblW w:w="13065" w:type="dxa"/>
        <w:tblLook w:val="04A0" w:firstRow="1" w:lastRow="0" w:firstColumn="1" w:lastColumn="0" w:noHBand="0" w:noVBand="1"/>
      </w:tblPr>
      <w:tblGrid>
        <w:gridCol w:w="916"/>
        <w:gridCol w:w="916"/>
        <w:gridCol w:w="908"/>
        <w:gridCol w:w="908"/>
        <w:gridCol w:w="1801"/>
        <w:gridCol w:w="222"/>
        <w:gridCol w:w="3696"/>
        <w:gridCol w:w="725"/>
        <w:gridCol w:w="725"/>
        <w:gridCol w:w="736"/>
        <w:gridCol w:w="756"/>
        <w:gridCol w:w="756"/>
      </w:tblGrid>
      <w:tr w:rsidR="00B935E4" w:rsidRPr="00B935E4" w:rsidTr="00264B4F">
        <w:trPr>
          <w:trHeight w:val="315"/>
        </w:trPr>
        <w:tc>
          <w:tcPr>
            <w:tcW w:w="916" w:type="dxa"/>
            <w:noWrap/>
            <w:vAlign w:val="bottom"/>
            <w:hideMark/>
          </w:tcPr>
          <w:p w:rsidR="00B935E4" w:rsidRPr="00B935E4" w:rsidRDefault="00B935E4" w:rsidP="00B935E4">
            <w:pPr>
              <w:spacing w:line="256" w:lineRule="auto"/>
              <w:rPr>
                <w:color w:val="282828"/>
                <w:sz w:val="24"/>
                <w:szCs w:val="24"/>
                <w:lang w:eastAsia="en-US"/>
              </w:rPr>
            </w:pPr>
            <w:r w:rsidRPr="00B935E4">
              <w:rPr>
                <w:color w:val="282828"/>
                <w:sz w:val="24"/>
                <w:szCs w:val="24"/>
                <w:lang w:eastAsia="en-US"/>
              </w:rPr>
              <w:t>М.П.</w:t>
            </w:r>
          </w:p>
        </w:tc>
        <w:tc>
          <w:tcPr>
            <w:tcW w:w="916" w:type="dxa"/>
            <w:noWrap/>
            <w:vAlign w:val="bottom"/>
            <w:hideMark/>
          </w:tcPr>
          <w:p w:rsidR="00B935E4" w:rsidRPr="00B935E4" w:rsidRDefault="00B935E4" w:rsidP="00B935E4">
            <w:pPr>
              <w:rPr>
                <w:color w:val="282828"/>
                <w:sz w:val="24"/>
                <w:szCs w:val="24"/>
                <w:lang w:eastAsia="en-US"/>
              </w:rPr>
            </w:pPr>
          </w:p>
        </w:tc>
        <w:tc>
          <w:tcPr>
            <w:tcW w:w="1816" w:type="dxa"/>
            <w:gridSpan w:val="2"/>
            <w:noWrap/>
            <w:vAlign w:val="bottom"/>
            <w:hideMark/>
          </w:tcPr>
          <w:p w:rsidR="00B935E4" w:rsidRPr="00B935E4" w:rsidRDefault="00B935E4" w:rsidP="00B935E4">
            <w:pPr>
              <w:spacing w:line="256" w:lineRule="auto"/>
              <w:rPr>
                <w:color w:val="282828"/>
                <w:sz w:val="24"/>
                <w:szCs w:val="24"/>
                <w:lang w:eastAsia="en-US"/>
              </w:rPr>
            </w:pPr>
            <w:r w:rsidRPr="00B935E4">
              <w:rPr>
                <w:color w:val="282828"/>
                <w:sz w:val="24"/>
                <w:szCs w:val="24"/>
                <w:lang w:eastAsia="en-US"/>
              </w:rPr>
              <w:t>директор</w:t>
            </w:r>
          </w:p>
        </w:tc>
        <w:tc>
          <w:tcPr>
            <w:tcW w:w="2023" w:type="dxa"/>
            <w:gridSpan w:val="2"/>
            <w:noWrap/>
            <w:vAlign w:val="bottom"/>
            <w:hideMark/>
          </w:tcPr>
          <w:p w:rsidR="00B935E4" w:rsidRPr="00B935E4" w:rsidRDefault="00B935E4" w:rsidP="00B935E4">
            <w:pPr>
              <w:spacing w:line="256" w:lineRule="auto"/>
              <w:rPr>
                <w:color w:val="282828"/>
                <w:sz w:val="24"/>
                <w:szCs w:val="24"/>
                <w:lang w:eastAsia="en-US"/>
              </w:rPr>
            </w:pPr>
            <w:r w:rsidRPr="00B935E4">
              <w:rPr>
                <w:color w:val="282828"/>
                <w:sz w:val="24"/>
                <w:szCs w:val="24"/>
                <w:lang w:eastAsia="en-US"/>
              </w:rPr>
              <w:t>_______________</w:t>
            </w:r>
          </w:p>
        </w:tc>
        <w:tc>
          <w:tcPr>
            <w:tcW w:w="5146" w:type="dxa"/>
            <w:gridSpan w:val="3"/>
            <w:noWrap/>
            <w:vAlign w:val="bottom"/>
            <w:hideMark/>
          </w:tcPr>
          <w:p w:rsidR="00B935E4" w:rsidRPr="00B935E4" w:rsidRDefault="00B935E4" w:rsidP="00B935E4">
            <w:pPr>
              <w:rPr>
                <w:color w:val="282828"/>
                <w:sz w:val="24"/>
                <w:szCs w:val="24"/>
                <w:lang w:eastAsia="en-US"/>
              </w:rPr>
            </w:pPr>
            <w:r w:rsidRPr="00B935E4">
              <w:rPr>
                <w:color w:val="282828"/>
                <w:sz w:val="24"/>
                <w:szCs w:val="24"/>
                <w:lang w:eastAsia="en-US"/>
              </w:rPr>
              <w:t>________________</w:t>
            </w:r>
          </w:p>
        </w:tc>
        <w:tc>
          <w:tcPr>
            <w:tcW w:w="736" w:type="dxa"/>
            <w:noWrap/>
            <w:vAlign w:val="bottom"/>
            <w:hideMark/>
          </w:tcPr>
          <w:p w:rsidR="00B935E4" w:rsidRPr="00B935E4" w:rsidRDefault="00B935E4" w:rsidP="00B935E4">
            <w:pPr>
              <w:spacing w:line="256" w:lineRule="auto"/>
              <w:rPr>
                <w:rFonts w:ascii="Calibri" w:eastAsia="Calibri" w:hAnsi="Calibri"/>
                <w:sz w:val="20"/>
                <w:szCs w:val="20"/>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r>
      <w:tr w:rsidR="00B935E4" w:rsidRPr="00B935E4" w:rsidTr="00264B4F">
        <w:trPr>
          <w:trHeight w:val="300"/>
        </w:trPr>
        <w:tc>
          <w:tcPr>
            <w:tcW w:w="916" w:type="dxa"/>
            <w:noWrap/>
            <w:vAlign w:val="bottom"/>
            <w:hideMark/>
          </w:tcPr>
          <w:p w:rsidR="00B935E4" w:rsidRPr="00B935E4" w:rsidRDefault="00B935E4" w:rsidP="00B935E4">
            <w:pPr>
              <w:spacing w:line="256" w:lineRule="auto"/>
              <w:rPr>
                <w:rFonts w:ascii="Calibri" w:eastAsia="Calibri" w:hAnsi="Calibri"/>
                <w:sz w:val="20"/>
                <w:szCs w:val="20"/>
              </w:rPr>
            </w:pPr>
          </w:p>
        </w:tc>
        <w:tc>
          <w:tcPr>
            <w:tcW w:w="916" w:type="dxa"/>
            <w:noWrap/>
            <w:vAlign w:val="bottom"/>
            <w:hideMark/>
          </w:tcPr>
          <w:p w:rsidR="00B935E4" w:rsidRPr="00B935E4" w:rsidRDefault="00B935E4" w:rsidP="00B935E4">
            <w:pPr>
              <w:spacing w:line="256" w:lineRule="auto"/>
              <w:rPr>
                <w:rFonts w:ascii="Calibri" w:eastAsia="Calibri" w:hAnsi="Calibri"/>
                <w:sz w:val="20"/>
                <w:szCs w:val="20"/>
              </w:rPr>
            </w:pPr>
          </w:p>
        </w:tc>
        <w:tc>
          <w:tcPr>
            <w:tcW w:w="908" w:type="dxa"/>
            <w:noWrap/>
            <w:vAlign w:val="bottom"/>
            <w:hideMark/>
          </w:tcPr>
          <w:p w:rsidR="00B935E4" w:rsidRPr="00B935E4" w:rsidRDefault="00B935E4" w:rsidP="00B935E4">
            <w:pPr>
              <w:spacing w:line="256" w:lineRule="auto"/>
              <w:rPr>
                <w:rFonts w:ascii="Calibri" w:eastAsia="Calibri" w:hAnsi="Calibri"/>
                <w:sz w:val="16"/>
                <w:szCs w:val="16"/>
              </w:rPr>
            </w:pPr>
          </w:p>
        </w:tc>
        <w:tc>
          <w:tcPr>
            <w:tcW w:w="908" w:type="dxa"/>
            <w:noWrap/>
            <w:vAlign w:val="bottom"/>
            <w:hideMark/>
          </w:tcPr>
          <w:p w:rsidR="00B935E4" w:rsidRPr="00B935E4" w:rsidRDefault="00B935E4" w:rsidP="00B935E4">
            <w:pPr>
              <w:spacing w:line="256" w:lineRule="auto"/>
              <w:rPr>
                <w:rFonts w:ascii="Calibri" w:eastAsia="Calibri" w:hAnsi="Calibri"/>
                <w:sz w:val="20"/>
                <w:szCs w:val="20"/>
              </w:rPr>
            </w:pPr>
          </w:p>
        </w:tc>
        <w:tc>
          <w:tcPr>
            <w:tcW w:w="1801" w:type="dxa"/>
            <w:noWrap/>
            <w:hideMark/>
          </w:tcPr>
          <w:p w:rsidR="00B935E4" w:rsidRPr="00B935E4" w:rsidRDefault="00B935E4" w:rsidP="00B935E4">
            <w:pPr>
              <w:spacing w:line="256" w:lineRule="auto"/>
              <w:rPr>
                <w:color w:val="282828"/>
                <w:sz w:val="20"/>
                <w:szCs w:val="20"/>
                <w:lang w:eastAsia="en-US"/>
              </w:rPr>
            </w:pPr>
            <w:r w:rsidRPr="00B935E4">
              <w:rPr>
                <w:color w:val="282828"/>
                <w:sz w:val="20"/>
                <w:szCs w:val="20"/>
                <w:lang w:eastAsia="en-US"/>
              </w:rPr>
              <w:t>подпись</w:t>
            </w:r>
          </w:p>
        </w:tc>
        <w:tc>
          <w:tcPr>
            <w:tcW w:w="222" w:type="dxa"/>
            <w:noWrap/>
            <w:hideMark/>
          </w:tcPr>
          <w:p w:rsidR="00B935E4" w:rsidRPr="00B935E4" w:rsidRDefault="00B935E4" w:rsidP="00B935E4">
            <w:pPr>
              <w:rPr>
                <w:color w:val="282828"/>
                <w:sz w:val="20"/>
                <w:szCs w:val="20"/>
                <w:lang w:eastAsia="en-US"/>
              </w:rPr>
            </w:pPr>
          </w:p>
        </w:tc>
        <w:tc>
          <w:tcPr>
            <w:tcW w:w="5146" w:type="dxa"/>
            <w:gridSpan w:val="3"/>
            <w:noWrap/>
            <w:hideMark/>
          </w:tcPr>
          <w:p w:rsidR="00B935E4" w:rsidRPr="00B935E4" w:rsidRDefault="00B935E4" w:rsidP="00B935E4">
            <w:pPr>
              <w:spacing w:line="256" w:lineRule="auto"/>
              <w:rPr>
                <w:color w:val="282828"/>
                <w:sz w:val="20"/>
                <w:szCs w:val="20"/>
                <w:lang w:eastAsia="en-US"/>
              </w:rPr>
            </w:pPr>
            <w:r w:rsidRPr="00B935E4">
              <w:rPr>
                <w:color w:val="282828"/>
                <w:sz w:val="20"/>
                <w:szCs w:val="20"/>
                <w:lang w:eastAsia="en-US"/>
              </w:rPr>
              <w:t>расшифровка подписи</w:t>
            </w:r>
          </w:p>
        </w:tc>
        <w:tc>
          <w:tcPr>
            <w:tcW w:w="736" w:type="dxa"/>
            <w:noWrap/>
            <w:vAlign w:val="bottom"/>
            <w:hideMark/>
          </w:tcPr>
          <w:p w:rsidR="00B935E4" w:rsidRPr="00B935E4" w:rsidRDefault="00B935E4" w:rsidP="00B935E4">
            <w:pPr>
              <w:rPr>
                <w:color w:val="282828"/>
                <w:sz w:val="20"/>
                <w:szCs w:val="20"/>
                <w:lang w:eastAsia="en-US"/>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r>
      <w:tr w:rsidR="00B935E4" w:rsidRPr="00B935E4" w:rsidTr="00264B4F">
        <w:trPr>
          <w:trHeight w:val="315"/>
        </w:trPr>
        <w:tc>
          <w:tcPr>
            <w:tcW w:w="916" w:type="dxa"/>
            <w:noWrap/>
            <w:vAlign w:val="bottom"/>
            <w:hideMark/>
          </w:tcPr>
          <w:p w:rsidR="00B935E4" w:rsidRPr="00B935E4" w:rsidRDefault="00B935E4" w:rsidP="00B935E4">
            <w:pPr>
              <w:spacing w:line="256" w:lineRule="auto"/>
              <w:rPr>
                <w:rFonts w:ascii="Calibri" w:eastAsia="Calibri" w:hAnsi="Calibri"/>
                <w:sz w:val="20"/>
                <w:szCs w:val="20"/>
              </w:rPr>
            </w:pPr>
          </w:p>
        </w:tc>
        <w:tc>
          <w:tcPr>
            <w:tcW w:w="4755" w:type="dxa"/>
            <w:gridSpan w:val="5"/>
            <w:noWrap/>
            <w:vAlign w:val="bottom"/>
            <w:hideMark/>
          </w:tcPr>
          <w:p w:rsidR="00B935E4" w:rsidRPr="00B935E4" w:rsidRDefault="00B935E4" w:rsidP="00B935E4">
            <w:pPr>
              <w:spacing w:line="256" w:lineRule="auto"/>
              <w:rPr>
                <w:color w:val="282828"/>
                <w:sz w:val="24"/>
                <w:szCs w:val="24"/>
                <w:lang w:eastAsia="en-US"/>
              </w:rPr>
            </w:pPr>
            <w:r w:rsidRPr="00B935E4">
              <w:rPr>
                <w:color w:val="282828"/>
                <w:sz w:val="24"/>
                <w:szCs w:val="24"/>
                <w:lang w:eastAsia="en-US"/>
              </w:rPr>
              <w:t>главный бухгалтер ________________</w:t>
            </w:r>
          </w:p>
        </w:tc>
        <w:tc>
          <w:tcPr>
            <w:tcW w:w="5146" w:type="dxa"/>
            <w:gridSpan w:val="3"/>
            <w:noWrap/>
            <w:vAlign w:val="bottom"/>
            <w:hideMark/>
          </w:tcPr>
          <w:p w:rsidR="00B935E4" w:rsidRPr="00B935E4" w:rsidRDefault="00B935E4" w:rsidP="00B935E4">
            <w:pPr>
              <w:rPr>
                <w:color w:val="282828"/>
                <w:sz w:val="24"/>
                <w:szCs w:val="24"/>
                <w:lang w:eastAsia="en-US"/>
              </w:rPr>
            </w:pPr>
            <w:r w:rsidRPr="00B935E4">
              <w:rPr>
                <w:color w:val="282828"/>
                <w:sz w:val="24"/>
                <w:szCs w:val="24"/>
                <w:lang w:eastAsia="en-US"/>
              </w:rPr>
              <w:t>________________</w:t>
            </w:r>
          </w:p>
        </w:tc>
        <w:tc>
          <w:tcPr>
            <w:tcW w:w="736" w:type="dxa"/>
            <w:noWrap/>
            <w:vAlign w:val="bottom"/>
            <w:hideMark/>
          </w:tcPr>
          <w:p w:rsidR="00B935E4" w:rsidRPr="00B935E4" w:rsidRDefault="00B935E4" w:rsidP="00B935E4">
            <w:pPr>
              <w:spacing w:line="256" w:lineRule="auto"/>
              <w:rPr>
                <w:rFonts w:ascii="Calibri" w:eastAsia="Calibri" w:hAnsi="Calibri"/>
                <w:sz w:val="20"/>
                <w:szCs w:val="20"/>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r>
      <w:tr w:rsidR="00B935E4" w:rsidRPr="00B935E4" w:rsidTr="00264B4F">
        <w:trPr>
          <w:trHeight w:val="278"/>
        </w:trPr>
        <w:tc>
          <w:tcPr>
            <w:tcW w:w="916" w:type="dxa"/>
            <w:noWrap/>
            <w:vAlign w:val="bottom"/>
            <w:hideMark/>
          </w:tcPr>
          <w:p w:rsidR="00B935E4" w:rsidRPr="00B935E4" w:rsidRDefault="00B935E4" w:rsidP="00B935E4">
            <w:pPr>
              <w:spacing w:line="256" w:lineRule="auto"/>
              <w:rPr>
                <w:rFonts w:ascii="Calibri" w:eastAsia="Calibri" w:hAnsi="Calibri"/>
                <w:sz w:val="20"/>
                <w:szCs w:val="20"/>
              </w:rPr>
            </w:pPr>
          </w:p>
        </w:tc>
        <w:tc>
          <w:tcPr>
            <w:tcW w:w="916" w:type="dxa"/>
            <w:noWrap/>
            <w:vAlign w:val="bottom"/>
            <w:hideMark/>
          </w:tcPr>
          <w:p w:rsidR="00B935E4" w:rsidRPr="00B935E4" w:rsidRDefault="00B935E4" w:rsidP="00B935E4">
            <w:pPr>
              <w:spacing w:line="256" w:lineRule="auto"/>
              <w:rPr>
                <w:rFonts w:ascii="Calibri" w:eastAsia="Calibri" w:hAnsi="Calibri"/>
                <w:sz w:val="20"/>
                <w:szCs w:val="20"/>
              </w:rPr>
            </w:pPr>
          </w:p>
        </w:tc>
        <w:tc>
          <w:tcPr>
            <w:tcW w:w="908" w:type="dxa"/>
            <w:noWrap/>
            <w:vAlign w:val="bottom"/>
            <w:hideMark/>
          </w:tcPr>
          <w:p w:rsidR="00B935E4" w:rsidRPr="00B935E4" w:rsidRDefault="00B935E4" w:rsidP="00B935E4">
            <w:pPr>
              <w:spacing w:line="256" w:lineRule="auto"/>
              <w:rPr>
                <w:rFonts w:ascii="Calibri" w:eastAsia="Calibri" w:hAnsi="Calibri"/>
                <w:sz w:val="20"/>
                <w:szCs w:val="20"/>
              </w:rPr>
            </w:pPr>
          </w:p>
        </w:tc>
        <w:tc>
          <w:tcPr>
            <w:tcW w:w="908" w:type="dxa"/>
            <w:noWrap/>
            <w:vAlign w:val="bottom"/>
            <w:hideMark/>
          </w:tcPr>
          <w:p w:rsidR="00B935E4" w:rsidRPr="00B935E4" w:rsidRDefault="00B935E4" w:rsidP="00B935E4">
            <w:pPr>
              <w:spacing w:line="256" w:lineRule="auto"/>
              <w:rPr>
                <w:rFonts w:ascii="Calibri" w:eastAsia="Calibri" w:hAnsi="Calibri"/>
                <w:sz w:val="20"/>
                <w:szCs w:val="20"/>
              </w:rPr>
            </w:pPr>
          </w:p>
        </w:tc>
        <w:tc>
          <w:tcPr>
            <w:tcW w:w="1801" w:type="dxa"/>
            <w:noWrap/>
            <w:hideMark/>
          </w:tcPr>
          <w:p w:rsidR="00B935E4" w:rsidRPr="00B935E4" w:rsidRDefault="00B935E4" w:rsidP="00B935E4">
            <w:pPr>
              <w:spacing w:line="256" w:lineRule="auto"/>
              <w:rPr>
                <w:color w:val="282828"/>
                <w:sz w:val="20"/>
                <w:szCs w:val="20"/>
                <w:lang w:eastAsia="en-US"/>
              </w:rPr>
            </w:pPr>
            <w:r w:rsidRPr="00B935E4">
              <w:rPr>
                <w:color w:val="282828"/>
                <w:sz w:val="20"/>
                <w:szCs w:val="20"/>
                <w:lang w:eastAsia="en-US"/>
              </w:rPr>
              <w:t>подпись</w:t>
            </w:r>
          </w:p>
        </w:tc>
        <w:tc>
          <w:tcPr>
            <w:tcW w:w="222" w:type="dxa"/>
            <w:noWrap/>
            <w:hideMark/>
          </w:tcPr>
          <w:p w:rsidR="00B935E4" w:rsidRPr="00B935E4" w:rsidRDefault="00B935E4" w:rsidP="00B935E4">
            <w:pPr>
              <w:rPr>
                <w:color w:val="282828"/>
                <w:sz w:val="20"/>
                <w:szCs w:val="20"/>
                <w:lang w:eastAsia="en-US"/>
              </w:rPr>
            </w:pPr>
          </w:p>
        </w:tc>
        <w:tc>
          <w:tcPr>
            <w:tcW w:w="5146" w:type="dxa"/>
            <w:gridSpan w:val="3"/>
            <w:noWrap/>
            <w:hideMark/>
          </w:tcPr>
          <w:p w:rsidR="00B935E4" w:rsidRPr="00B935E4" w:rsidRDefault="00B935E4" w:rsidP="00B935E4">
            <w:pPr>
              <w:spacing w:line="256" w:lineRule="auto"/>
              <w:rPr>
                <w:color w:val="282828"/>
                <w:sz w:val="20"/>
                <w:szCs w:val="20"/>
                <w:lang w:eastAsia="en-US"/>
              </w:rPr>
            </w:pPr>
            <w:r w:rsidRPr="00B935E4">
              <w:rPr>
                <w:color w:val="282828"/>
                <w:sz w:val="20"/>
                <w:szCs w:val="20"/>
                <w:lang w:eastAsia="en-US"/>
              </w:rPr>
              <w:t>расшифровка подписи</w:t>
            </w:r>
          </w:p>
        </w:tc>
        <w:tc>
          <w:tcPr>
            <w:tcW w:w="736" w:type="dxa"/>
            <w:noWrap/>
            <w:vAlign w:val="bottom"/>
            <w:hideMark/>
          </w:tcPr>
          <w:p w:rsidR="00B935E4" w:rsidRPr="00B935E4" w:rsidRDefault="00B935E4" w:rsidP="00B935E4">
            <w:pPr>
              <w:rPr>
                <w:color w:val="282828"/>
                <w:sz w:val="20"/>
                <w:szCs w:val="20"/>
                <w:lang w:eastAsia="en-US"/>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r>
      <w:tr w:rsidR="00B935E4" w:rsidRPr="00B935E4" w:rsidTr="00264B4F">
        <w:trPr>
          <w:trHeight w:val="315"/>
        </w:trPr>
        <w:tc>
          <w:tcPr>
            <w:tcW w:w="5449" w:type="dxa"/>
            <w:gridSpan w:val="5"/>
            <w:noWrap/>
            <w:vAlign w:val="bottom"/>
            <w:hideMark/>
          </w:tcPr>
          <w:p w:rsidR="00B935E4" w:rsidRPr="00B935E4" w:rsidRDefault="00B935E4" w:rsidP="00B935E4">
            <w:pPr>
              <w:spacing w:line="256" w:lineRule="auto"/>
              <w:rPr>
                <w:color w:val="282828"/>
                <w:sz w:val="24"/>
                <w:szCs w:val="24"/>
                <w:lang w:eastAsia="en-US"/>
              </w:rPr>
            </w:pPr>
            <w:r w:rsidRPr="00B935E4">
              <w:rPr>
                <w:color w:val="282828"/>
                <w:sz w:val="24"/>
                <w:szCs w:val="24"/>
                <w:lang w:eastAsia="en-US"/>
              </w:rPr>
              <w:t>Получено "____"    _________ 20___ г.</w:t>
            </w:r>
          </w:p>
        </w:tc>
        <w:tc>
          <w:tcPr>
            <w:tcW w:w="222" w:type="dxa"/>
            <w:noWrap/>
            <w:vAlign w:val="bottom"/>
            <w:hideMark/>
          </w:tcPr>
          <w:p w:rsidR="00B935E4" w:rsidRPr="00B935E4" w:rsidRDefault="00B935E4" w:rsidP="00B935E4">
            <w:pPr>
              <w:rPr>
                <w:color w:val="282828"/>
                <w:sz w:val="24"/>
                <w:szCs w:val="24"/>
                <w:lang w:eastAsia="en-US"/>
              </w:rPr>
            </w:pPr>
          </w:p>
        </w:tc>
        <w:tc>
          <w:tcPr>
            <w:tcW w:w="7394" w:type="dxa"/>
            <w:gridSpan w:val="6"/>
            <w:noWrap/>
            <w:vAlign w:val="bottom"/>
            <w:hideMark/>
          </w:tcPr>
          <w:p w:rsidR="00B935E4" w:rsidRPr="00B935E4" w:rsidRDefault="00B935E4" w:rsidP="00B935E4">
            <w:pPr>
              <w:spacing w:line="256" w:lineRule="auto"/>
              <w:rPr>
                <w:color w:val="282828"/>
                <w:sz w:val="24"/>
                <w:szCs w:val="24"/>
                <w:lang w:eastAsia="en-US"/>
              </w:rPr>
            </w:pPr>
            <w:r w:rsidRPr="00B935E4">
              <w:rPr>
                <w:color w:val="282828"/>
                <w:sz w:val="24"/>
                <w:szCs w:val="24"/>
                <w:lang w:eastAsia="en-US"/>
              </w:rPr>
              <w:t>Проверено "_____"_________20___ г.</w:t>
            </w:r>
          </w:p>
        </w:tc>
      </w:tr>
      <w:tr w:rsidR="00B935E4" w:rsidRPr="00B935E4" w:rsidTr="00264B4F">
        <w:trPr>
          <w:trHeight w:val="315"/>
        </w:trPr>
        <w:tc>
          <w:tcPr>
            <w:tcW w:w="5671" w:type="dxa"/>
            <w:gridSpan w:val="6"/>
            <w:noWrap/>
          </w:tcPr>
          <w:p w:rsidR="00B935E4" w:rsidRPr="00B935E4" w:rsidRDefault="00B935E4" w:rsidP="00B935E4">
            <w:pPr>
              <w:spacing w:line="256" w:lineRule="auto"/>
              <w:rPr>
                <w:rFonts w:eastAsia="Calibri"/>
                <w:bCs/>
                <w:sz w:val="24"/>
                <w:szCs w:val="24"/>
                <w:lang w:eastAsia="en-US"/>
              </w:rPr>
            </w:pPr>
          </w:p>
          <w:p w:rsidR="00B935E4" w:rsidRPr="00B935E4" w:rsidRDefault="00B935E4" w:rsidP="00B935E4">
            <w:pPr>
              <w:spacing w:line="256" w:lineRule="auto"/>
              <w:rPr>
                <w:rFonts w:eastAsia="Calibri"/>
                <w:sz w:val="24"/>
                <w:szCs w:val="24"/>
                <w:lang w:eastAsia="en-US"/>
              </w:rPr>
            </w:pPr>
            <w:r w:rsidRPr="00B935E4">
              <w:rPr>
                <w:rFonts w:eastAsia="Calibri"/>
                <w:bCs/>
                <w:sz w:val="24"/>
                <w:szCs w:val="24"/>
                <w:lang w:eastAsia="en-US"/>
              </w:rPr>
              <w:t xml:space="preserve">Начальник управления поддержки и развития предпринимательства, агропромышленного комплекса и местной промышленности администрации Нижневартовского района </w:t>
            </w:r>
          </w:p>
        </w:tc>
        <w:tc>
          <w:tcPr>
            <w:tcW w:w="7394" w:type="dxa"/>
            <w:gridSpan w:val="6"/>
            <w:vMerge w:val="restart"/>
            <w:noWrap/>
            <w:vAlign w:val="center"/>
            <w:hideMark/>
          </w:tcPr>
          <w:p w:rsidR="00B935E4" w:rsidRPr="00B935E4" w:rsidRDefault="00B935E4" w:rsidP="00B935E4">
            <w:pPr>
              <w:spacing w:line="256" w:lineRule="auto"/>
              <w:rPr>
                <w:color w:val="282828"/>
                <w:sz w:val="24"/>
                <w:szCs w:val="24"/>
                <w:lang w:eastAsia="en-US"/>
              </w:rPr>
            </w:pPr>
            <w:r w:rsidRPr="00B935E4">
              <w:rPr>
                <w:color w:val="282828"/>
                <w:sz w:val="24"/>
                <w:szCs w:val="24"/>
                <w:lang w:eastAsia="en-US"/>
              </w:rPr>
              <w:t xml:space="preserve">Начальник управления учета и </w:t>
            </w:r>
          </w:p>
          <w:p w:rsidR="00B935E4" w:rsidRPr="00B935E4" w:rsidRDefault="00B935E4" w:rsidP="00B935E4">
            <w:pPr>
              <w:spacing w:line="256" w:lineRule="auto"/>
              <w:rPr>
                <w:color w:val="282828"/>
                <w:sz w:val="24"/>
                <w:szCs w:val="24"/>
                <w:lang w:eastAsia="en-US"/>
              </w:rPr>
            </w:pPr>
            <w:r w:rsidRPr="00B935E4">
              <w:rPr>
                <w:color w:val="282828"/>
                <w:sz w:val="24"/>
                <w:szCs w:val="24"/>
                <w:lang w:eastAsia="en-US"/>
              </w:rPr>
              <w:t>отчетности администрации района</w:t>
            </w:r>
          </w:p>
        </w:tc>
      </w:tr>
      <w:tr w:rsidR="00B935E4" w:rsidRPr="00B935E4" w:rsidTr="00264B4F">
        <w:trPr>
          <w:trHeight w:val="315"/>
        </w:trPr>
        <w:tc>
          <w:tcPr>
            <w:tcW w:w="5671" w:type="dxa"/>
            <w:gridSpan w:val="6"/>
            <w:noWrap/>
            <w:hideMark/>
          </w:tcPr>
          <w:p w:rsidR="00B935E4" w:rsidRPr="00B935E4" w:rsidRDefault="00B935E4" w:rsidP="00B935E4">
            <w:pPr>
              <w:rPr>
                <w:color w:val="282828"/>
                <w:sz w:val="24"/>
                <w:szCs w:val="24"/>
                <w:lang w:eastAsia="en-US"/>
              </w:rPr>
            </w:pPr>
          </w:p>
        </w:tc>
        <w:tc>
          <w:tcPr>
            <w:tcW w:w="0" w:type="auto"/>
            <w:gridSpan w:val="6"/>
            <w:vMerge/>
            <w:vAlign w:val="center"/>
            <w:hideMark/>
          </w:tcPr>
          <w:p w:rsidR="00B935E4" w:rsidRPr="00B935E4" w:rsidRDefault="00B935E4" w:rsidP="00B935E4">
            <w:pPr>
              <w:spacing w:line="256" w:lineRule="auto"/>
              <w:rPr>
                <w:color w:val="282828"/>
                <w:sz w:val="24"/>
                <w:szCs w:val="24"/>
                <w:lang w:eastAsia="en-US"/>
              </w:rPr>
            </w:pPr>
          </w:p>
        </w:tc>
      </w:tr>
      <w:tr w:rsidR="00B935E4" w:rsidRPr="00B935E4" w:rsidTr="00264B4F">
        <w:trPr>
          <w:trHeight w:val="315"/>
        </w:trPr>
        <w:tc>
          <w:tcPr>
            <w:tcW w:w="5671" w:type="dxa"/>
            <w:gridSpan w:val="6"/>
            <w:noWrap/>
            <w:hideMark/>
          </w:tcPr>
          <w:p w:rsidR="00B935E4" w:rsidRPr="00B935E4" w:rsidRDefault="00B935E4" w:rsidP="00B935E4">
            <w:pPr>
              <w:spacing w:line="256" w:lineRule="auto"/>
              <w:rPr>
                <w:rFonts w:eastAsia="Calibri"/>
                <w:lang w:eastAsia="en-US"/>
              </w:rPr>
            </w:pPr>
            <w:r w:rsidRPr="00B935E4">
              <w:rPr>
                <w:rFonts w:eastAsia="Calibri"/>
                <w:lang w:eastAsia="en-US"/>
              </w:rPr>
              <w:t>_______________________</w:t>
            </w:r>
          </w:p>
        </w:tc>
        <w:tc>
          <w:tcPr>
            <w:tcW w:w="3696" w:type="dxa"/>
            <w:noWrap/>
            <w:vAlign w:val="bottom"/>
            <w:hideMark/>
          </w:tcPr>
          <w:p w:rsidR="00B935E4" w:rsidRPr="00B935E4" w:rsidRDefault="00B935E4" w:rsidP="00B935E4">
            <w:pPr>
              <w:spacing w:line="256" w:lineRule="auto"/>
              <w:rPr>
                <w:color w:val="282828"/>
                <w:sz w:val="24"/>
                <w:szCs w:val="24"/>
                <w:lang w:eastAsia="en-US"/>
              </w:rPr>
            </w:pPr>
            <w:r w:rsidRPr="00B935E4">
              <w:rPr>
                <w:color w:val="282828"/>
                <w:sz w:val="24"/>
                <w:szCs w:val="24"/>
                <w:lang w:eastAsia="en-US"/>
              </w:rPr>
              <w:t>_____________________________</w:t>
            </w:r>
          </w:p>
        </w:tc>
        <w:tc>
          <w:tcPr>
            <w:tcW w:w="725" w:type="dxa"/>
            <w:noWrap/>
            <w:vAlign w:val="bottom"/>
            <w:hideMark/>
          </w:tcPr>
          <w:p w:rsidR="00B935E4" w:rsidRPr="00B935E4" w:rsidRDefault="00B935E4" w:rsidP="00B935E4">
            <w:pPr>
              <w:rPr>
                <w:color w:val="282828"/>
                <w:sz w:val="24"/>
                <w:szCs w:val="24"/>
                <w:lang w:eastAsia="en-US"/>
              </w:rPr>
            </w:pPr>
            <w:r w:rsidRPr="00B935E4">
              <w:rPr>
                <w:color w:val="282828"/>
                <w:sz w:val="24"/>
                <w:szCs w:val="24"/>
                <w:lang w:eastAsia="en-US"/>
              </w:rPr>
              <w:t>».</w:t>
            </w:r>
          </w:p>
        </w:tc>
        <w:tc>
          <w:tcPr>
            <w:tcW w:w="725" w:type="dxa"/>
            <w:noWrap/>
            <w:vAlign w:val="bottom"/>
            <w:hideMark/>
          </w:tcPr>
          <w:p w:rsidR="00B935E4" w:rsidRPr="00B935E4" w:rsidRDefault="00B935E4" w:rsidP="00B935E4">
            <w:pPr>
              <w:spacing w:line="256" w:lineRule="auto"/>
              <w:rPr>
                <w:rFonts w:ascii="Calibri" w:eastAsia="Calibri" w:hAnsi="Calibri"/>
                <w:sz w:val="20"/>
                <w:szCs w:val="20"/>
              </w:rPr>
            </w:pPr>
          </w:p>
        </w:tc>
        <w:tc>
          <w:tcPr>
            <w:tcW w:w="736" w:type="dxa"/>
            <w:noWrap/>
            <w:vAlign w:val="bottom"/>
            <w:hideMark/>
          </w:tcPr>
          <w:p w:rsidR="00B935E4" w:rsidRPr="00B935E4" w:rsidRDefault="00B935E4" w:rsidP="00B935E4">
            <w:pPr>
              <w:spacing w:line="256" w:lineRule="auto"/>
              <w:rPr>
                <w:rFonts w:ascii="Calibri" w:eastAsia="Calibri" w:hAnsi="Calibri"/>
                <w:sz w:val="20"/>
                <w:szCs w:val="20"/>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c>
          <w:tcPr>
            <w:tcW w:w="756" w:type="dxa"/>
            <w:noWrap/>
            <w:vAlign w:val="bottom"/>
            <w:hideMark/>
          </w:tcPr>
          <w:p w:rsidR="00B935E4" w:rsidRPr="00B935E4" w:rsidRDefault="00B935E4" w:rsidP="00B935E4">
            <w:pPr>
              <w:spacing w:line="256" w:lineRule="auto"/>
              <w:rPr>
                <w:rFonts w:ascii="Calibri" w:eastAsia="Calibri" w:hAnsi="Calibri"/>
                <w:sz w:val="20"/>
                <w:szCs w:val="20"/>
              </w:rPr>
            </w:pPr>
          </w:p>
        </w:tc>
      </w:tr>
    </w:tbl>
    <w:p w:rsidR="00B935E4" w:rsidRPr="00B935E4" w:rsidRDefault="00B935E4" w:rsidP="00B935E4">
      <w:pPr>
        <w:ind w:left="4956"/>
        <w:contextualSpacing/>
        <w:jc w:val="both"/>
      </w:pPr>
    </w:p>
    <w:p w:rsidR="00B935E4" w:rsidRPr="00B935E4" w:rsidRDefault="00B935E4" w:rsidP="00B935E4">
      <w:pPr>
        <w:ind w:left="4956"/>
        <w:contextualSpacing/>
        <w:jc w:val="both"/>
      </w:pPr>
    </w:p>
    <w:p w:rsidR="00B935E4" w:rsidRPr="00B935E4" w:rsidRDefault="00B935E4" w:rsidP="00B935E4">
      <w:pPr>
        <w:ind w:left="4956"/>
        <w:contextualSpacing/>
        <w:jc w:val="both"/>
      </w:pPr>
    </w:p>
    <w:p w:rsidR="00B935E4" w:rsidRPr="00B935E4" w:rsidRDefault="00B935E4" w:rsidP="00B935E4">
      <w:pPr>
        <w:tabs>
          <w:tab w:val="left" w:pos="3810"/>
        </w:tabs>
        <w:jc w:val="center"/>
        <w:rPr>
          <w:rFonts w:eastAsia="Calibri"/>
          <w:lang w:eastAsia="en-US"/>
        </w:rPr>
      </w:pPr>
    </w:p>
    <w:p w:rsidR="00B935E4" w:rsidRPr="00B935E4" w:rsidRDefault="00B935E4" w:rsidP="00B935E4">
      <w:pPr>
        <w:tabs>
          <w:tab w:val="left" w:pos="3810"/>
        </w:tabs>
        <w:jc w:val="center"/>
        <w:rPr>
          <w:rFonts w:eastAsia="Calibri"/>
          <w:lang w:eastAsia="en-US"/>
        </w:rPr>
      </w:pPr>
    </w:p>
    <w:p w:rsidR="00B935E4" w:rsidRPr="00B935E4" w:rsidRDefault="00B935E4" w:rsidP="001B00A6">
      <w:pPr>
        <w:ind w:left="4253"/>
        <w:contextualSpacing/>
        <w:jc w:val="both"/>
      </w:pPr>
      <w:r w:rsidRPr="00B935E4">
        <w:t>Приложение 2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Default="00B935E4" w:rsidP="00B935E4">
      <w:pPr>
        <w:contextualSpacing/>
        <w:jc w:val="center"/>
      </w:pPr>
    </w:p>
    <w:p w:rsidR="001B00A6" w:rsidRPr="00B935E4" w:rsidRDefault="001B00A6" w:rsidP="00B935E4">
      <w:pPr>
        <w:contextualSpacing/>
        <w:jc w:val="center"/>
      </w:pPr>
    </w:p>
    <w:p w:rsidR="00B935E4" w:rsidRPr="00B935E4" w:rsidRDefault="00B935E4" w:rsidP="001B00A6">
      <w:pPr>
        <w:contextualSpacing/>
        <w:jc w:val="center"/>
        <w:rPr>
          <w:b/>
        </w:rPr>
      </w:pPr>
      <w:r w:rsidRPr="00B935E4">
        <w:rPr>
          <w:b/>
        </w:rPr>
        <w:t xml:space="preserve">Порядок </w:t>
      </w:r>
    </w:p>
    <w:p w:rsidR="00B935E4" w:rsidRPr="00B935E4" w:rsidRDefault="00B935E4" w:rsidP="001B00A6">
      <w:pPr>
        <w:contextualSpacing/>
        <w:jc w:val="center"/>
        <w:rPr>
          <w:b/>
        </w:rPr>
      </w:pPr>
      <w:r w:rsidRPr="00B935E4">
        <w:rPr>
          <w:b/>
        </w:rPr>
        <w:t>предоставления субсидий субъектам малого и среднего</w:t>
      </w:r>
    </w:p>
    <w:p w:rsidR="00B935E4" w:rsidRPr="00B935E4" w:rsidRDefault="00B935E4" w:rsidP="001B00A6">
      <w:pPr>
        <w:contextualSpacing/>
        <w:jc w:val="center"/>
        <w:rPr>
          <w:b/>
        </w:rPr>
      </w:pPr>
      <w:r w:rsidRPr="00B935E4">
        <w:rPr>
          <w:b/>
        </w:rPr>
        <w:t>предпринимательства района</w:t>
      </w:r>
    </w:p>
    <w:p w:rsidR="00B935E4" w:rsidRDefault="003F5844" w:rsidP="00B935E4">
      <w:pPr>
        <w:contextualSpacing/>
        <w:jc w:val="center"/>
      </w:pPr>
      <w:r>
        <w:t>(далее – Порядок)</w:t>
      </w:r>
    </w:p>
    <w:p w:rsidR="003F5844" w:rsidRPr="00B935E4" w:rsidRDefault="003F5844" w:rsidP="00B935E4">
      <w:pPr>
        <w:contextualSpacing/>
        <w:jc w:val="center"/>
      </w:pPr>
    </w:p>
    <w:p w:rsidR="00B935E4" w:rsidRDefault="00B935E4" w:rsidP="001B00A6">
      <w:pPr>
        <w:contextualSpacing/>
        <w:jc w:val="center"/>
        <w:rPr>
          <w:b/>
        </w:rPr>
      </w:pPr>
      <w:r w:rsidRPr="00B935E4">
        <w:rPr>
          <w:b/>
          <w:lang w:val="en-US"/>
        </w:rPr>
        <w:t>I</w:t>
      </w:r>
      <w:r w:rsidRPr="00B935E4">
        <w:rPr>
          <w:b/>
        </w:rPr>
        <w:t>. Общие положения</w:t>
      </w:r>
    </w:p>
    <w:p w:rsidR="001B00A6" w:rsidRPr="001B00A6" w:rsidRDefault="001B00A6" w:rsidP="001B00A6">
      <w:pPr>
        <w:contextualSpacing/>
        <w:jc w:val="center"/>
      </w:pPr>
    </w:p>
    <w:p w:rsidR="00B935E4" w:rsidRPr="00B935E4" w:rsidRDefault="00B935E4" w:rsidP="001B00A6">
      <w:pPr>
        <w:ind w:firstLine="709"/>
        <w:contextualSpacing/>
        <w:jc w:val="both"/>
      </w:pPr>
      <w:r w:rsidRPr="00B935E4">
        <w:t>1.1. Порядок разработан в соответствии с Федеральным законом</w:t>
      </w:r>
      <w:r w:rsidR="001B00A6">
        <w:t xml:space="preserve"> </w:t>
      </w:r>
      <w:r w:rsidRPr="00B935E4">
        <w:t xml:space="preserve">от 24.07.2007 № 209-ФЗ «О развитии малого и среднего предпринимательства </w:t>
      </w:r>
      <w:r w:rsidR="001B00A6">
        <w:t xml:space="preserve">       </w:t>
      </w:r>
      <w:r w:rsidRPr="00B935E4">
        <w:t>в Российской Федерации», Законом Ханты-Мансийского автономного округа – Югры от 29.12.2007 № 213-оз «О развитии малого и среднего предпринимательства в Ханты-Мансийском автономном округе – Югре»,</w:t>
      </w:r>
      <w:r w:rsidR="001B00A6">
        <w:t xml:space="preserve"> </w:t>
      </w:r>
      <w:r w:rsidRPr="00B935E4">
        <w:t>в целях реализации мероприятий государственной программы Ханты-Мансийского автономного округа – Югры «</w:t>
      </w:r>
      <w:r w:rsidRPr="00B935E4">
        <w:rPr>
          <w:bCs/>
        </w:rPr>
        <w:t>Развитие экономического потенциала</w:t>
      </w:r>
      <w:r w:rsidRPr="00B935E4">
        <w:t>», утвержденной постановлением Правительства Ханты-Мансийского автономного округа – Югры от 05.10.2018 № 336-п</w:t>
      </w:r>
      <w:r w:rsidRPr="004C3DD3">
        <w:t xml:space="preserve">, </w:t>
      </w:r>
      <w:r w:rsidR="004C3DD3" w:rsidRPr="004C3DD3">
        <w:t>и муниципальной программой</w:t>
      </w:r>
      <w:r w:rsidRPr="004C3DD3">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(далее – муниципальная программа).</w:t>
      </w:r>
      <w:r w:rsidRPr="00B935E4">
        <w:t xml:space="preserve"> </w:t>
      </w:r>
    </w:p>
    <w:p w:rsidR="00B935E4" w:rsidRPr="00B935E4" w:rsidRDefault="00B935E4" w:rsidP="001B00A6">
      <w:pPr>
        <w:ind w:firstLine="709"/>
        <w:contextualSpacing/>
        <w:jc w:val="both"/>
      </w:pPr>
      <w:r w:rsidRPr="00B935E4">
        <w:t>1.2. 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установленных при их предоставлении, а также положения об обязательной проверке главным распорядителем бюджетных средств</w:t>
      </w:r>
      <w:r w:rsidR="001B00A6">
        <w:t xml:space="preserve"> </w:t>
      </w:r>
      <w:r w:rsidRPr="00B935E4">
        <w:t>и органом муниципального финансового контроля соблюдения условий, целей и порядка предоставления субсидии на возмещение затрат субъектам малого</w:t>
      </w:r>
      <w:r w:rsidR="001B00A6">
        <w:t xml:space="preserve"> </w:t>
      </w:r>
      <w:r w:rsidRPr="00B935E4">
        <w:t xml:space="preserve">и среднего предпринимательства района (далее − субсидии) их получателями. </w:t>
      </w:r>
    </w:p>
    <w:p w:rsidR="00B935E4" w:rsidRPr="004C3DD3" w:rsidRDefault="00B935E4" w:rsidP="001B00A6">
      <w:pPr>
        <w:ind w:firstLine="709"/>
        <w:contextualSpacing/>
        <w:jc w:val="both"/>
      </w:pPr>
      <w:r w:rsidRPr="004C3DD3">
        <w:t>1.3. Субсидии предоставляются на возмещение части затрат в целях оказания поддержки субъектам малого</w:t>
      </w:r>
      <w:r w:rsidR="003564AF" w:rsidRPr="004C3DD3">
        <w:t xml:space="preserve"> и среднего предпринимательства</w:t>
      </w:r>
      <w:r w:rsidRPr="004C3DD3">
        <w:t xml:space="preserve"> национального проекта «Малое и среднее предпринимательство и поддержка индивидуальной предпринимательской инициативы» в рамках регионального проекта «Акселерация субъектов малого и среднего предпринимательства».</w:t>
      </w:r>
    </w:p>
    <w:p w:rsidR="00B935E4" w:rsidRPr="00B935E4" w:rsidRDefault="00B935E4" w:rsidP="001B00A6">
      <w:pPr>
        <w:ind w:firstLine="709"/>
        <w:contextualSpacing/>
        <w:jc w:val="both"/>
      </w:pPr>
      <w:r w:rsidRPr="00B935E4">
        <w:t>1.4. Субсидии предоставляются в пределах средств, предусмотренных</w:t>
      </w:r>
      <w:r w:rsidR="001B00A6">
        <w:t xml:space="preserve"> </w:t>
      </w:r>
      <w:r w:rsidRPr="00B935E4">
        <w:t>в бюджете района на текущий год на реализацию мероприятий, предусмотренных муниципальной программой.</w:t>
      </w:r>
    </w:p>
    <w:p w:rsidR="00B935E4" w:rsidRPr="00B935E4" w:rsidRDefault="00B935E4" w:rsidP="001B00A6">
      <w:pPr>
        <w:ind w:firstLine="709"/>
        <w:jc w:val="both"/>
      </w:pPr>
      <w:r w:rsidRPr="00B935E4">
        <w:t>Главным распорядителем бюджетных средств, до которого</w:t>
      </w:r>
      <w:r w:rsidR="001B00A6">
        <w:t xml:space="preserve"> </w:t>
      </w:r>
      <w:r w:rsidRPr="00B935E4">
        <w:t xml:space="preserve">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 </w:t>
      </w:r>
    </w:p>
    <w:p w:rsidR="00B935E4" w:rsidRPr="00B935E4" w:rsidRDefault="00B935E4" w:rsidP="001B00A6">
      <w:pPr>
        <w:ind w:firstLine="709"/>
        <w:jc w:val="both"/>
        <w:rPr>
          <w:rFonts w:eastAsia="Calibri"/>
        </w:rPr>
      </w:pPr>
      <w:r w:rsidRPr="00B935E4">
        <w:t xml:space="preserve">1.4.1. </w:t>
      </w:r>
      <w:r w:rsidRPr="00B935E4">
        <w:rPr>
          <w:rFonts w:eastAsia="Calibri"/>
        </w:rPr>
        <w:t xml:space="preserve">Отбор получателей субсидии (далее – отбор) осуществляется отделом </w:t>
      </w:r>
      <w:r w:rsidRPr="00B935E4">
        <w:t>поддержки и развития агропромышленного комплекса и местной промышленности управления поддержки и развития предпринимательств, агропромышленного комплекса и местной промышленности администрации района</w:t>
      </w:r>
      <w:r w:rsidRPr="00B935E4">
        <w:rPr>
          <w:rFonts w:eastAsia="Calibri"/>
        </w:rPr>
        <w:t xml:space="preserve"> (далее – Отдел) посредством запроса предложений (далее – заявка). </w:t>
      </w:r>
    </w:p>
    <w:p w:rsidR="00B935E4" w:rsidRPr="00B935E4" w:rsidRDefault="00B935E4" w:rsidP="001B00A6">
      <w:pPr>
        <w:ind w:firstLine="709"/>
        <w:jc w:val="both"/>
        <w:rPr>
          <w:rFonts w:eastAsia="Calibri"/>
        </w:rPr>
      </w:pPr>
      <w:r w:rsidRPr="00B935E4">
        <w:rPr>
          <w:rFonts w:eastAsia="Calibri"/>
        </w:rPr>
        <w:t xml:space="preserve">1.4.2. </w:t>
      </w:r>
      <w:r w:rsidRPr="00B935E4">
        <w:rPr>
          <w:rFonts w:eastAsia="Calibri"/>
          <w:lang w:eastAsia="ar-SA"/>
        </w:rPr>
        <w:t xml:space="preserve">Получатель субсидии определяется по итогам проведения отбора среди </w:t>
      </w:r>
      <w:r w:rsidRPr="00B935E4">
        <w:rPr>
          <w:rFonts w:eastAsia="Calibri"/>
        </w:rPr>
        <w:t xml:space="preserve">субъектов предпринимательства, претендующих на получение субсидии, соответствующих критериям отбора и требованиям, установленным Порядком. </w:t>
      </w:r>
    </w:p>
    <w:p w:rsidR="00B935E4" w:rsidRPr="00B935E4" w:rsidRDefault="00B935E4" w:rsidP="001B00A6">
      <w:pPr>
        <w:ind w:firstLine="709"/>
        <w:contextualSpacing/>
        <w:jc w:val="both"/>
      </w:pPr>
      <w:r w:rsidRPr="00B935E4">
        <w:t>1.5. Основные понятия, используемые в Порядке:</w:t>
      </w:r>
    </w:p>
    <w:p w:rsidR="00B935E4" w:rsidRPr="00B935E4" w:rsidRDefault="00B935E4" w:rsidP="001B00A6">
      <w:pPr>
        <w:ind w:firstLine="709"/>
        <w:contextualSpacing/>
        <w:jc w:val="both"/>
      </w:pPr>
      <w:r w:rsidRPr="00B935E4">
        <w:t>1.5.1. Продукция – продукт производства в вещественной или информационной форме, чаще всего в предметном виде, количественно измеряемый в натуральном и денежном выражении; результат процесса производства.</w:t>
      </w:r>
    </w:p>
    <w:p w:rsidR="00B935E4" w:rsidRPr="00B935E4" w:rsidRDefault="00B935E4" w:rsidP="001B00A6">
      <w:pPr>
        <w:ind w:firstLine="709"/>
        <w:contextualSpacing/>
        <w:jc w:val="both"/>
      </w:pPr>
      <w:r w:rsidRPr="00B935E4">
        <w:t xml:space="preserve">1.5.2. Субъект малого и среднего предпринимательства – хозяйствующий субъект (юридические лица и индивидуальные предприниматели), являющийся субъектом малого и среднего предпринимательства в соответствии с Федеральным </w:t>
      </w:r>
      <w:hyperlink r:id="rId16" w:history="1">
        <w:r w:rsidRPr="00B935E4">
          <w:t>законом</w:t>
        </w:r>
      </w:hyperlink>
      <w:r w:rsidRPr="00B935E4">
        <w:t xml:space="preserve"> от 24.07.2007 № 209-ФЗ «О развитии малого и среднего предпринимательства в Российской Федерации» (далее – субъект). </w:t>
      </w:r>
    </w:p>
    <w:p w:rsidR="00B935E4" w:rsidRPr="00B935E4" w:rsidRDefault="00B935E4" w:rsidP="001B00A6">
      <w:pPr>
        <w:ind w:firstLine="709"/>
        <w:contextualSpacing/>
        <w:jc w:val="both"/>
      </w:pPr>
      <w:r w:rsidRPr="00B935E4">
        <w:t>1.5.3. Отдаленные, труднодоступные населенные пункты района – населенные пункты района, отнесенные к таковым в соответствии с Перечнем, установленным Законом Ханты-Мансийского автономного округа – Югры</w:t>
      </w:r>
      <w:r w:rsidR="003F5844">
        <w:t xml:space="preserve"> </w:t>
      </w:r>
      <w:r w:rsidRPr="00B935E4">
        <w:t>от 31.12.2004 № 101-оз.</w:t>
      </w:r>
    </w:p>
    <w:p w:rsidR="00B935E4" w:rsidRPr="00B935E4" w:rsidRDefault="00B935E4" w:rsidP="001B00A6">
      <w:pPr>
        <w:ind w:firstLine="709"/>
        <w:contextualSpacing/>
        <w:jc w:val="both"/>
      </w:pPr>
      <w:r w:rsidRPr="00B935E4">
        <w:t>1.5.4. Сельская местность − сельские поселения, а также сельские населенные пункты и рабочие поселки, входящие в состав городских поселений или городских округов Ханты-Мансийского автономного округа − Югры,</w:t>
      </w:r>
      <w:r w:rsidR="003F5844">
        <w:t xml:space="preserve"> </w:t>
      </w:r>
      <w:r w:rsidRPr="00B935E4">
        <w:t>на территории которых преобладает деятельность, связанная с производством</w:t>
      </w:r>
      <w:r w:rsidR="003F5844">
        <w:t xml:space="preserve"> </w:t>
      </w:r>
      <w:r w:rsidRPr="00B935E4">
        <w:t xml:space="preserve">и переработкой сельскохозяйственной продукции, </w:t>
      </w:r>
      <w:hyperlink r:id="rId17" w:tooltip="Постановление Правительства ХМАО - Югры от 07.03.2014 N 78-п (ред. от 01.04.2016) &quot;О перечне сельских населенных пунктов и рабочих поселков, входящих в состав городских поселений или городских округов Ханты-Мансийского автономного округа - Югры, на террит" w:history="1">
        <w:r w:rsidRPr="00B935E4">
          <w:t>перечень</w:t>
        </w:r>
      </w:hyperlink>
      <w:r w:rsidRPr="00B935E4">
        <w:t xml:space="preserve"> которых утвержден постановлением Правительства Ханты-Мансийского автономного округа − Югры от 07.03.2014 № 78-п.</w:t>
      </w:r>
    </w:p>
    <w:p w:rsidR="00B935E4" w:rsidRPr="00B935E4" w:rsidRDefault="00B935E4" w:rsidP="001B00A6">
      <w:pPr>
        <w:ind w:firstLine="709"/>
        <w:contextualSpacing/>
        <w:jc w:val="both"/>
      </w:pPr>
      <w:r w:rsidRPr="00B935E4">
        <w:t xml:space="preserve">1.5.5. Реклама – информация, распространенная любым </w:t>
      </w:r>
      <w:r w:rsidR="003F5844" w:rsidRPr="00B935E4">
        <w:t>способом,</w:t>
      </w:r>
      <w:r w:rsidRPr="00B935E4">
        <w:t xml:space="preserve"> в любой форме и с использованием любых средств, адресованная неопределенному кругу лиц и направленная на привлечение внимания</w:t>
      </w:r>
      <w:r w:rsidR="003F5844">
        <w:t xml:space="preserve"> </w:t>
      </w:r>
      <w:r w:rsidRPr="00B935E4">
        <w:t>к объекту рекламирования</w:t>
      </w:r>
      <w:r w:rsidR="003F5844">
        <w:t>,</w:t>
      </w:r>
      <w:r w:rsidRPr="00B935E4">
        <w:t xml:space="preserve"> формирование или поддержание интереса к нему и его продвижение на рынке. </w:t>
      </w:r>
    </w:p>
    <w:p w:rsidR="00B935E4" w:rsidRPr="00B935E4" w:rsidRDefault="00B935E4" w:rsidP="001B00A6">
      <w:pPr>
        <w:autoSpaceDE w:val="0"/>
        <w:autoSpaceDN w:val="0"/>
        <w:adjustRightInd w:val="0"/>
        <w:ind w:firstLine="709"/>
        <w:contextualSpacing/>
        <w:jc w:val="both"/>
      </w:pPr>
      <w:r w:rsidRPr="00B935E4">
        <w:t>1.5.6. Начинающий предприниматель – впервые зарегистрированные</w:t>
      </w:r>
      <w:r w:rsidR="003F5844">
        <w:t xml:space="preserve"> </w:t>
      </w:r>
      <w:r w:rsidRPr="00B935E4">
        <w:t>и действующие менее 1 года индивидуальные предприниматели и юридические лица.</w:t>
      </w:r>
    </w:p>
    <w:p w:rsidR="00B935E4" w:rsidRPr="00B935E4" w:rsidRDefault="00B935E4" w:rsidP="001B00A6">
      <w:pPr>
        <w:autoSpaceDE w:val="0"/>
        <w:autoSpaceDN w:val="0"/>
        <w:adjustRightInd w:val="0"/>
        <w:ind w:firstLine="709"/>
        <w:contextualSpacing/>
        <w:jc w:val="both"/>
      </w:pPr>
      <w:r w:rsidRPr="00B935E4">
        <w:t xml:space="preserve">1.6. </w:t>
      </w:r>
      <w:r w:rsidRPr="00B935E4">
        <w:rPr>
          <w:rFonts w:eastAsia="Calibri"/>
        </w:rPr>
        <w:t xml:space="preserve">Право на получение субсидии имеют юридические лица, </w:t>
      </w:r>
      <w:r w:rsidRPr="00B935E4">
        <w:t>субъекты малого и среднего предпринимательства</w:t>
      </w:r>
      <w:r w:rsidRPr="00B935E4">
        <w:rPr>
          <w:rFonts w:eastAsia="Calibri"/>
        </w:rPr>
        <w:t xml:space="preserve"> (далее − Субъекты).</w:t>
      </w:r>
    </w:p>
    <w:p w:rsidR="00B935E4" w:rsidRPr="00B935E4" w:rsidRDefault="00B935E4" w:rsidP="001B00A6">
      <w:pPr>
        <w:ind w:firstLine="709"/>
        <w:jc w:val="both"/>
        <w:rPr>
          <w:rFonts w:eastAsia="Calibri"/>
        </w:rPr>
      </w:pPr>
      <w:r w:rsidRPr="00B935E4">
        <w:rPr>
          <w:rFonts w:eastAsia="Calibri"/>
        </w:rPr>
        <w:t xml:space="preserve">Критериями отбора являются: </w:t>
      </w:r>
    </w:p>
    <w:p w:rsidR="00B935E4" w:rsidRPr="00B935E4" w:rsidRDefault="00B935E4" w:rsidP="001B00A6">
      <w:pPr>
        <w:ind w:firstLine="709"/>
        <w:jc w:val="both"/>
        <w:rPr>
          <w:rFonts w:eastAsia="Calibri"/>
        </w:rPr>
      </w:pPr>
      <w:r w:rsidRPr="00B935E4">
        <w:rPr>
          <w:rFonts w:eastAsia="Calibri"/>
        </w:rPr>
        <w:t>1.6.1. Наличие государственной регистрации в качестве юридического лица или индивидуального предпринимателя.</w:t>
      </w:r>
    </w:p>
    <w:p w:rsidR="00B935E4" w:rsidRPr="00B935E4" w:rsidRDefault="00B935E4" w:rsidP="001B00A6">
      <w:pPr>
        <w:ind w:firstLine="709"/>
        <w:jc w:val="both"/>
      </w:pPr>
      <w:r w:rsidRPr="00B935E4">
        <w:rPr>
          <w:rFonts w:eastAsia="Calibri"/>
        </w:rPr>
        <w:t xml:space="preserve">1.6.2. </w:t>
      </w:r>
      <w:r w:rsidRPr="00B935E4">
        <w:t>Осуществление деятельности в Нижневартовском районе.</w:t>
      </w:r>
    </w:p>
    <w:p w:rsidR="00B935E4" w:rsidRPr="00B935E4" w:rsidRDefault="00B935E4" w:rsidP="001B00A6">
      <w:pPr>
        <w:ind w:firstLine="709"/>
        <w:jc w:val="both"/>
        <w:rPr>
          <w:rFonts w:eastAsia="Calibri"/>
        </w:rPr>
      </w:pPr>
      <w:r w:rsidRPr="00B935E4">
        <w:rPr>
          <w:rFonts w:eastAsia="Calibri"/>
        </w:rPr>
        <w:t>1.6.3. Соответствие требованиям, установленным пунктом 2.10 Порядка.</w:t>
      </w:r>
    </w:p>
    <w:p w:rsidR="00B935E4" w:rsidRPr="00B935E4" w:rsidRDefault="00B935E4" w:rsidP="001B00A6">
      <w:pPr>
        <w:ind w:firstLine="709"/>
        <w:jc w:val="both"/>
        <w:rPr>
          <w:rFonts w:eastAsia="Calibri"/>
        </w:rPr>
      </w:pPr>
      <w:r w:rsidRPr="00B935E4">
        <w:rPr>
          <w:rFonts w:eastAsia="Calibri"/>
        </w:rPr>
        <w:t xml:space="preserve">1.6.4. Соответствие требованиям, установленным разделами </w:t>
      </w:r>
      <w:r w:rsidRPr="00B935E4">
        <w:t>I</w:t>
      </w:r>
      <w:r w:rsidRPr="00B935E4">
        <w:rPr>
          <w:lang w:val="en-US"/>
        </w:rPr>
        <w:t>V</w:t>
      </w:r>
      <w:r w:rsidRPr="00B935E4">
        <w:t xml:space="preserve"> и </w:t>
      </w:r>
      <w:r w:rsidRPr="00B935E4">
        <w:rPr>
          <w:lang w:val="en-US"/>
        </w:rPr>
        <w:t>V</w:t>
      </w:r>
      <w:r w:rsidR="00232E83">
        <w:t xml:space="preserve"> </w:t>
      </w:r>
      <w:r w:rsidRPr="00B935E4">
        <w:t>в зависимости от направления затрат, на возмещение которых направлена субсидия.</w:t>
      </w:r>
    </w:p>
    <w:p w:rsidR="00B935E4" w:rsidRPr="00B935E4" w:rsidRDefault="00B935E4" w:rsidP="001B00A6">
      <w:pPr>
        <w:autoSpaceDE w:val="0"/>
        <w:autoSpaceDN w:val="0"/>
        <w:adjustRightInd w:val="0"/>
        <w:ind w:firstLine="709"/>
        <w:contextualSpacing/>
        <w:jc w:val="both"/>
      </w:pPr>
      <w:r w:rsidRPr="00B935E4">
        <w:t>1.7. Сведения о субсидиях размещаются Отделом на едином портале бюджетной системы Российской Федерации в информационно-телекоммуникационной сети Интернет при формировании проекта решения</w:t>
      </w:r>
      <w:r w:rsidR="003F5844">
        <w:t xml:space="preserve"> </w:t>
      </w:r>
      <w:r w:rsidRPr="00B935E4">
        <w:t>о бюджете (проекта решения о внесении изменений в решение о бюджете) в соответствии с приказом Минфина России от 28.12.2016 № 243н «О составе и порядке размещения и предоставления информации на едином портале бюджетной системы Российской Федерации» (при наличии технической возможности).</w:t>
      </w:r>
    </w:p>
    <w:p w:rsidR="00B935E4" w:rsidRPr="003F5844" w:rsidRDefault="00B935E4" w:rsidP="00B935E4">
      <w:pPr>
        <w:contextualSpacing/>
        <w:jc w:val="center"/>
      </w:pPr>
    </w:p>
    <w:p w:rsidR="00B935E4" w:rsidRPr="003F5844" w:rsidRDefault="00B935E4" w:rsidP="003F5844">
      <w:pPr>
        <w:contextualSpacing/>
        <w:jc w:val="center"/>
        <w:rPr>
          <w:b/>
        </w:rPr>
      </w:pPr>
      <w:r w:rsidRPr="003F5844">
        <w:rPr>
          <w:b/>
        </w:rPr>
        <w:t>II. Порядок проведения отбора</w:t>
      </w:r>
    </w:p>
    <w:p w:rsidR="00B935E4" w:rsidRPr="003F5844" w:rsidRDefault="00B935E4" w:rsidP="00B935E4">
      <w:pPr>
        <w:ind w:firstLine="709"/>
        <w:jc w:val="both"/>
      </w:pPr>
    </w:p>
    <w:p w:rsidR="00B935E4" w:rsidRPr="00232E83" w:rsidRDefault="00B935E4" w:rsidP="00232E83">
      <w:pPr>
        <w:ind w:firstLine="709"/>
        <w:jc w:val="both"/>
        <w:rPr>
          <w:rFonts w:eastAsia="Calibri"/>
          <w:lang w:eastAsia="en-US"/>
        </w:rPr>
      </w:pPr>
      <w:r w:rsidRPr="003F5844">
        <w:t>2</w:t>
      </w:r>
      <w:r w:rsidRPr="00232E83">
        <w:t>.1. Отдел</w:t>
      </w:r>
      <w:r w:rsidRPr="00232E83">
        <w:rPr>
          <w:rFonts w:eastAsia="Calibri"/>
        </w:rPr>
        <w:t xml:space="preserve"> размещает объявление в разделе «Предпринимательство» на официальном </w:t>
      </w:r>
      <w:r w:rsidR="003F5844" w:rsidRPr="00232E83">
        <w:rPr>
          <w:rFonts w:eastAsia="Calibri"/>
        </w:rPr>
        <w:t>веб-</w:t>
      </w:r>
      <w:r w:rsidRPr="00232E83">
        <w:rPr>
          <w:rFonts w:eastAsia="Calibri"/>
        </w:rPr>
        <w:t>сайте администрации района в информационно-телекоммуникационной сети Интернет и едином портале (при наличии технической возможности) о проведении отбора</w:t>
      </w:r>
      <w:r w:rsidR="003F5844" w:rsidRPr="00232E83">
        <w:rPr>
          <w:rFonts w:eastAsia="Calibri"/>
          <w:lang w:eastAsia="en-US"/>
        </w:rPr>
        <w:t xml:space="preserve"> в срок не позднее чем за 1 рабочий день до даты начала подачи заявок участниками отбора</w:t>
      </w:r>
      <w:r w:rsidRPr="00232E83">
        <w:rPr>
          <w:rFonts w:eastAsia="Calibri"/>
        </w:rPr>
        <w:t>, которое должно содержать следующие сведения</w:t>
      </w:r>
      <w:r w:rsidRPr="00232E83">
        <w:rPr>
          <w:rFonts w:eastAsia="Calibri"/>
          <w:lang w:eastAsia="en-US"/>
        </w:rPr>
        <w:t>:</w:t>
      </w:r>
    </w:p>
    <w:p w:rsidR="00B935E4" w:rsidRPr="00232E83" w:rsidRDefault="00B935E4" w:rsidP="00232E83">
      <w:pPr>
        <w:ind w:firstLine="709"/>
        <w:jc w:val="both"/>
        <w:rPr>
          <w:rFonts w:eastAsia="Calibri"/>
        </w:rPr>
      </w:pPr>
      <w:r w:rsidRPr="00232E83">
        <w:rPr>
          <w:rFonts w:eastAsia="Calibri"/>
        </w:rPr>
        <w:t>информацию о сроках проведения отбора (даты и времени начала (окончания) подачи (приема) предложений (заявок) участников отбора), которые не могут быть меньше 30 календарных дней, следующих за днем размещения объявления о проведении отбора;</w:t>
      </w:r>
    </w:p>
    <w:p w:rsidR="00B935E4" w:rsidRPr="00232E83" w:rsidRDefault="00B935E4" w:rsidP="00232E83">
      <w:pPr>
        <w:ind w:firstLine="709"/>
        <w:jc w:val="both"/>
        <w:rPr>
          <w:rFonts w:eastAsia="Calibri"/>
        </w:rPr>
      </w:pPr>
      <w:r w:rsidRPr="00232E83">
        <w:rPr>
          <w:rFonts w:eastAsia="Calibri"/>
        </w:rPr>
        <w:t>наименование, место нахождения, почтовый адрес, адрес электронной почты, контактный номер телефона главного распорядителя бюджетных средств;</w:t>
      </w:r>
    </w:p>
    <w:p w:rsidR="00B935E4" w:rsidRPr="00232E83" w:rsidRDefault="00B935E4" w:rsidP="00232E83">
      <w:pPr>
        <w:autoSpaceDE w:val="0"/>
        <w:autoSpaceDN w:val="0"/>
        <w:ind w:firstLine="709"/>
        <w:jc w:val="both"/>
        <w:rPr>
          <w:rFonts w:eastAsia="Calibri"/>
        </w:rPr>
      </w:pPr>
      <w:r w:rsidRPr="00232E83">
        <w:rPr>
          <w:rFonts w:eastAsia="Calibri"/>
        </w:rPr>
        <w:t>результаты предоставления субсидии;</w:t>
      </w:r>
    </w:p>
    <w:p w:rsidR="00B935E4" w:rsidRPr="00232E83" w:rsidRDefault="00B935E4" w:rsidP="00232E83">
      <w:pPr>
        <w:autoSpaceDE w:val="0"/>
        <w:autoSpaceDN w:val="0"/>
        <w:ind w:firstLine="709"/>
        <w:jc w:val="both"/>
        <w:rPr>
          <w:rFonts w:eastAsia="Calibri"/>
        </w:rPr>
      </w:pPr>
      <w:r w:rsidRPr="00232E83">
        <w:rPr>
          <w:rFonts w:eastAsia="Calibri"/>
        </w:rPr>
        <w:t>доменное имя, и (или) сетевого адреса, и (или) указателей страниц сайта</w:t>
      </w:r>
      <w:r w:rsidR="003F5844" w:rsidRPr="00232E83">
        <w:rPr>
          <w:rFonts w:eastAsia="Calibri"/>
        </w:rPr>
        <w:t xml:space="preserve"> </w:t>
      </w:r>
      <w:r w:rsidRPr="00232E83">
        <w:rPr>
          <w:rFonts w:eastAsia="Calibri"/>
        </w:rPr>
        <w:t>в информационно-телекоммуникационной сети Интернет, на котором обеспечивается проведение отбора;</w:t>
      </w:r>
    </w:p>
    <w:p w:rsidR="00B935E4" w:rsidRPr="00232E83" w:rsidRDefault="00B935E4" w:rsidP="00232E83">
      <w:pPr>
        <w:ind w:firstLine="709"/>
        <w:jc w:val="both"/>
        <w:rPr>
          <w:rFonts w:eastAsia="Calibri"/>
        </w:rPr>
      </w:pPr>
      <w:r w:rsidRPr="00232E83">
        <w:rPr>
          <w:rFonts w:eastAsia="Calibri"/>
        </w:rPr>
        <w:t>требования к участникам отбора и перечень документов, представляемых участниками отбора для подтверждения их соответствия указанным требованиям настоящего Порядка;</w:t>
      </w:r>
    </w:p>
    <w:p w:rsidR="00B935E4" w:rsidRPr="00232E83" w:rsidRDefault="00B935E4" w:rsidP="00232E83">
      <w:pPr>
        <w:ind w:firstLine="709"/>
        <w:jc w:val="both"/>
        <w:rPr>
          <w:rFonts w:eastAsia="Calibri"/>
        </w:rPr>
      </w:pPr>
      <w:r w:rsidRPr="00232E83">
        <w:rPr>
          <w:rFonts w:eastAsia="Calibri"/>
        </w:rPr>
        <w:t>порядок подачи заявок участниками отбора и требования, предъявляемые к форме и содержанию заявок, подаваемых участниками отбора;</w:t>
      </w:r>
    </w:p>
    <w:p w:rsidR="00B935E4" w:rsidRPr="00232E83" w:rsidRDefault="00B935E4" w:rsidP="00232E83">
      <w:pPr>
        <w:ind w:firstLine="709"/>
        <w:jc w:val="both"/>
        <w:rPr>
          <w:rFonts w:eastAsia="Calibri"/>
        </w:rPr>
      </w:pPr>
      <w:r w:rsidRPr="00232E83">
        <w:rPr>
          <w:rFonts w:eastAsia="Calibri"/>
        </w:rPr>
        <w:t>порядок отзыва заявок, их возврата, определяющий в том числе основания для возврата, внесения изменений в заявки участников отбора;</w:t>
      </w:r>
    </w:p>
    <w:p w:rsidR="00B935E4" w:rsidRPr="00232E83" w:rsidRDefault="00B935E4" w:rsidP="00232E83">
      <w:pPr>
        <w:ind w:firstLine="709"/>
        <w:jc w:val="both"/>
        <w:rPr>
          <w:rFonts w:eastAsia="Calibri"/>
        </w:rPr>
      </w:pPr>
      <w:r w:rsidRPr="00232E83">
        <w:rPr>
          <w:rFonts w:eastAsia="Calibri"/>
        </w:rPr>
        <w:t>правила рассмотрения и оценки заявок;</w:t>
      </w:r>
    </w:p>
    <w:p w:rsidR="00B935E4" w:rsidRPr="00232E83" w:rsidRDefault="00B935E4" w:rsidP="00232E83">
      <w:pPr>
        <w:ind w:firstLine="709"/>
        <w:jc w:val="both"/>
        <w:rPr>
          <w:rFonts w:eastAsia="Calibri"/>
        </w:rPr>
      </w:pPr>
      <w:r w:rsidRPr="00232E83">
        <w:rPr>
          <w:rFonts w:eastAsia="Calibri"/>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B935E4" w:rsidRPr="00232E83" w:rsidRDefault="00B935E4" w:rsidP="00232E83">
      <w:pPr>
        <w:ind w:firstLine="709"/>
        <w:jc w:val="both"/>
        <w:rPr>
          <w:rFonts w:eastAsia="Calibri"/>
        </w:rPr>
      </w:pPr>
      <w:r w:rsidRPr="00232E83">
        <w:rPr>
          <w:rFonts w:eastAsia="Calibri"/>
        </w:rPr>
        <w:t>срок, в течение которого победитель отбора должен подписать соглашение о предоставлении субсидии;</w:t>
      </w:r>
    </w:p>
    <w:p w:rsidR="00B935E4" w:rsidRPr="00232E83" w:rsidRDefault="00B935E4" w:rsidP="00232E83">
      <w:pPr>
        <w:ind w:firstLine="709"/>
        <w:jc w:val="both"/>
        <w:rPr>
          <w:rFonts w:eastAsia="Calibri"/>
        </w:rPr>
      </w:pPr>
      <w:r w:rsidRPr="00232E83">
        <w:rPr>
          <w:rFonts w:eastAsia="Calibri"/>
        </w:rPr>
        <w:t>условия признания победителя отбора уклонившимся от заключения соглашения о предоставлении субсидии;</w:t>
      </w:r>
    </w:p>
    <w:p w:rsidR="00B935E4" w:rsidRPr="00232E83" w:rsidRDefault="00B935E4" w:rsidP="00232E83">
      <w:pPr>
        <w:ind w:firstLine="709"/>
        <w:jc w:val="both"/>
        <w:rPr>
          <w:rFonts w:eastAsia="Calibri"/>
        </w:rPr>
      </w:pPr>
      <w:r w:rsidRPr="00232E83">
        <w:rPr>
          <w:rFonts w:eastAsia="Calibri"/>
        </w:rPr>
        <w:t xml:space="preserve">дата размещения результатов отбора на официальном </w:t>
      </w:r>
      <w:r w:rsidR="003F5844" w:rsidRPr="00232E83">
        <w:rPr>
          <w:rFonts w:eastAsia="Calibri"/>
        </w:rPr>
        <w:t>веб-</w:t>
      </w:r>
      <w:r w:rsidRPr="00232E83">
        <w:rPr>
          <w:rFonts w:eastAsia="Calibri"/>
        </w:rPr>
        <w:t xml:space="preserve">сайте </w:t>
      </w:r>
      <w:r w:rsidR="003F5844" w:rsidRPr="00232E83">
        <w:rPr>
          <w:rFonts w:eastAsia="Calibri"/>
        </w:rPr>
        <w:t xml:space="preserve">администрации района </w:t>
      </w:r>
      <w:r w:rsidRPr="00232E83">
        <w:rPr>
          <w:rFonts w:eastAsia="Calibri"/>
        </w:rPr>
        <w:t xml:space="preserve">(не позднее 14-го календарного дня, </w:t>
      </w:r>
      <w:r w:rsidR="00097678" w:rsidRPr="00232E83">
        <w:rPr>
          <w:rFonts w:eastAsia="Calibri"/>
        </w:rPr>
        <w:t>следующего за</w:t>
      </w:r>
      <w:r w:rsidRPr="00232E83">
        <w:rPr>
          <w:rFonts w:eastAsia="Calibri"/>
        </w:rPr>
        <w:t xml:space="preserve"> днем определения победителей отбора), на едином портале (при наличии технической возможности).</w:t>
      </w:r>
    </w:p>
    <w:p w:rsidR="00B935E4" w:rsidRPr="00232E83" w:rsidRDefault="00B935E4" w:rsidP="00232E83">
      <w:pPr>
        <w:ind w:firstLine="709"/>
        <w:jc w:val="both"/>
      </w:pPr>
      <w:r w:rsidRPr="00232E83">
        <w:t xml:space="preserve">2.2. </w:t>
      </w:r>
      <w:r w:rsidRPr="00232E83">
        <w:rPr>
          <w:lang w:eastAsia="ar-SA"/>
        </w:rPr>
        <w:t xml:space="preserve">Для участия в отборе участнику необходимо представить </w:t>
      </w:r>
      <w:r w:rsidRPr="00232E83">
        <w:t>в Отдел следующие документы:</w:t>
      </w:r>
    </w:p>
    <w:p w:rsidR="00B935E4" w:rsidRPr="00232E83" w:rsidRDefault="00B935E4" w:rsidP="00232E83">
      <w:pPr>
        <w:ind w:firstLine="709"/>
        <w:contextualSpacing/>
        <w:jc w:val="both"/>
      </w:pPr>
      <w:r w:rsidRPr="00232E83">
        <w:t>заявку</w:t>
      </w:r>
      <w:r w:rsidRPr="00232E83">
        <w:rPr>
          <w:spacing w:val="-4"/>
        </w:rPr>
        <w:t xml:space="preserve"> о предоставлении субсидии </w:t>
      </w:r>
      <w:r w:rsidRPr="00232E83">
        <w:t xml:space="preserve">с приложением документов, перечень которых определен Порядком, </w:t>
      </w:r>
      <w:r w:rsidRPr="00232E83">
        <w:rPr>
          <w:spacing w:val="-4"/>
        </w:rPr>
        <w:t>по форме согласно приложению 1 к Порядку;</w:t>
      </w:r>
    </w:p>
    <w:p w:rsidR="00B935E4" w:rsidRPr="00232E83" w:rsidRDefault="00B935E4" w:rsidP="00232E83">
      <w:pPr>
        <w:ind w:firstLine="709"/>
        <w:contextualSpacing/>
        <w:jc w:val="both"/>
      </w:pPr>
      <w:r w:rsidRPr="00232E83">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B935E4" w:rsidRPr="00232E83" w:rsidRDefault="00B935E4" w:rsidP="00232E83">
      <w:pPr>
        <w:ind w:firstLine="709"/>
        <w:contextualSpacing/>
        <w:jc w:val="both"/>
      </w:pPr>
      <w:r w:rsidRPr="00232E83">
        <w:t xml:space="preserve">реквизиты банковского счета. </w:t>
      </w:r>
    </w:p>
    <w:p w:rsidR="00B935E4" w:rsidRPr="00232E83" w:rsidRDefault="00B935E4" w:rsidP="00232E83">
      <w:pPr>
        <w:autoSpaceDE w:val="0"/>
        <w:autoSpaceDN w:val="0"/>
        <w:adjustRightInd w:val="0"/>
        <w:ind w:firstLine="709"/>
        <w:jc w:val="both"/>
        <w:rPr>
          <w:rFonts w:eastAsia="Calibri"/>
          <w:lang w:eastAsia="en-US"/>
        </w:rPr>
      </w:pPr>
      <w:r w:rsidRPr="00232E83">
        <w:rPr>
          <w:rFonts w:eastAsia="Calibri"/>
          <w:lang w:eastAsia="en-US"/>
        </w:rPr>
        <w:t>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232E83" w:rsidRDefault="00B935E4" w:rsidP="00232E83">
      <w:pPr>
        <w:autoSpaceDE w:val="0"/>
        <w:autoSpaceDN w:val="0"/>
        <w:ind w:firstLine="709"/>
        <w:jc w:val="both"/>
        <w:rPr>
          <w:rFonts w:eastAsia="Calibri"/>
          <w:lang w:eastAsia="en-US"/>
        </w:rPr>
      </w:pPr>
      <w:r w:rsidRPr="00232E83">
        <w:rPr>
          <w:rFonts w:eastAsia="Calibri"/>
          <w:lang w:eastAsia="en-US"/>
        </w:rPr>
        <w:t>Финансовые документы (первичные документы), в том числе документы подтверждающие фактические затраты (расходы), должны соответствовать требованиям законодательства Российской Федерации</w:t>
      </w:r>
      <w:r w:rsidR="00232E83">
        <w:rPr>
          <w:rFonts w:eastAsia="Calibri"/>
          <w:lang w:eastAsia="en-US"/>
        </w:rPr>
        <w:t>,</w:t>
      </w:r>
      <w:r w:rsidRPr="00232E83">
        <w:rPr>
          <w:rFonts w:eastAsia="Calibri"/>
          <w:lang w:eastAsia="en-US"/>
        </w:rPr>
        <w:t xml:space="preserve"> действующего на момент их оформления, в том числе правилам наличных расчетов, установленным Банком России.</w:t>
      </w:r>
    </w:p>
    <w:p w:rsidR="00B935E4" w:rsidRPr="00232E83" w:rsidRDefault="00B935E4" w:rsidP="00232E83">
      <w:pPr>
        <w:autoSpaceDE w:val="0"/>
        <w:autoSpaceDN w:val="0"/>
        <w:adjustRightInd w:val="0"/>
        <w:ind w:firstLine="709"/>
        <w:jc w:val="both"/>
        <w:rPr>
          <w:rFonts w:eastAsia="Calibri"/>
          <w:lang w:eastAsia="en-US"/>
        </w:rPr>
      </w:pPr>
      <w:r w:rsidRPr="00232E83">
        <w:t>2.2.1 Дополнительно представляются документы, указанные в разделах IV, V настоящего Порядка, в соответствии с видами субсидий.</w:t>
      </w:r>
      <w:r w:rsidRPr="00232E83">
        <w:rPr>
          <w:rFonts w:eastAsia="Calibri"/>
          <w:lang w:eastAsia="en-US"/>
        </w:rPr>
        <w:t xml:space="preserve"> </w:t>
      </w:r>
    </w:p>
    <w:p w:rsidR="00B935E4" w:rsidRPr="00232E83" w:rsidRDefault="00B935E4" w:rsidP="00232E83">
      <w:pPr>
        <w:ind w:firstLine="709"/>
        <w:contextualSpacing/>
        <w:jc w:val="both"/>
      </w:pPr>
      <w:r w:rsidRPr="00232E83">
        <w:t xml:space="preserve">2.3. Документы в форме оригиналов или заверенных надлежащим образом копий </w:t>
      </w:r>
      <w:r w:rsidRPr="00232E83">
        <w:rPr>
          <w:rFonts w:eastAsia="Calibri"/>
          <w:lang w:eastAsia="ar-SA"/>
        </w:rPr>
        <w:t xml:space="preserve">участники отбора представляют </w:t>
      </w:r>
      <w:r w:rsidRPr="00232E83">
        <w:rPr>
          <w:rFonts w:eastAsia="Calibri"/>
        </w:rPr>
        <w:t xml:space="preserve">в Отдел </w:t>
      </w:r>
      <w:r w:rsidRPr="00232E83">
        <w:t>одним из следующих способов:</w:t>
      </w:r>
    </w:p>
    <w:p w:rsidR="00B935E4" w:rsidRPr="00232E83" w:rsidRDefault="00B935E4" w:rsidP="00232E83">
      <w:pPr>
        <w:ind w:firstLine="709"/>
        <w:contextualSpacing/>
        <w:jc w:val="both"/>
      </w:pPr>
      <w:r w:rsidRPr="00232E83">
        <w:t>в Отдел;</w:t>
      </w:r>
    </w:p>
    <w:p w:rsidR="00B935E4" w:rsidRPr="00232E83" w:rsidRDefault="00B935E4" w:rsidP="00232E83">
      <w:pPr>
        <w:ind w:firstLine="709"/>
        <w:contextualSpacing/>
        <w:jc w:val="both"/>
      </w:pPr>
      <w:r w:rsidRPr="00232E83">
        <w:t>через многофункциональный центр предоставления государственных</w:t>
      </w:r>
      <w:r w:rsidR="00232E83">
        <w:t xml:space="preserve"> </w:t>
      </w:r>
      <w:r w:rsidRPr="00232E83">
        <w:t>и муниципальных услуг;</w:t>
      </w:r>
    </w:p>
    <w:p w:rsidR="00B935E4" w:rsidRPr="00232E83" w:rsidRDefault="00B935E4" w:rsidP="00232E83">
      <w:pPr>
        <w:ind w:firstLine="709"/>
        <w:contextualSpacing/>
        <w:jc w:val="both"/>
      </w:pPr>
      <w:r w:rsidRPr="00232E83">
        <w:t xml:space="preserve">в электронной форме </w:t>
      </w:r>
      <w:r w:rsidR="00232E83">
        <w:t>на</w:t>
      </w:r>
      <w:r w:rsidRPr="00232E83">
        <w:t xml:space="preserve"> адрес электронной почты: </w:t>
      </w:r>
      <w:r w:rsidRPr="00232E83">
        <w:rPr>
          <w:lang w:val="en-US"/>
        </w:rPr>
        <w:t>OMP</w:t>
      </w:r>
      <w:r w:rsidRPr="00232E83">
        <w:t>@</w:t>
      </w:r>
      <w:r w:rsidRPr="00232E83">
        <w:rPr>
          <w:lang w:val="en-US"/>
        </w:rPr>
        <w:t>nvraion</w:t>
      </w:r>
      <w:r w:rsidRPr="00232E83">
        <w:t>.</w:t>
      </w:r>
      <w:r w:rsidRPr="00232E83">
        <w:rPr>
          <w:lang w:val="en-US"/>
        </w:rPr>
        <w:t>ru</w:t>
      </w:r>
      <w:r w:rsidR="00232E83">
        <w:t xml:space="preserve"> в форме </w:t>
      </w:r>
      <w:r w:rsidRPr="00232E83">
        <w:t>сканированных в формате PDF оригиналов документов.</w:t>
      </w:r>
    </w:p>
    <w:p w:rsidR="00B935E4" w:rsidRPr="00232E83" w:rsidRDefault="00B935E4" w:rsidP="00232E83">
      <w:pPr>
        <w:ind w:firstLine="709"/>
        <w:jc w:val="both"/>
        <w:rPr>
          <w:rFonts w:eastAsia="Calibri"/>
        </w:rPr>
      </w:pPr>
      <w:r w:rsidRPr="00232E83">
        <w:rPr>
          <w:rFonts w:eastAsia="Calibri"/>
        </w:rPr>
        <w:t>2.4. Заявка подлежит регистрации не позднее 3 рабочих дней после подачи участником отбора заявки.</w:t>
      </w:r>
    </w:p>
    <w:p w:rsidR="00B935E4" w:rsidRPr="00232E83" w:rsidRDefault="00B935E4" w:rsidP="00232E83">
      <w:pPr>
        <w:ind w:firstLine="709"/>
        <w:contextualSpacing/>
        <w:jc w:val="both"/>
        <w:rPr>
          <w:rFonts w:eastAsia="Arial"/>
          <w:bCs/>
        </w:rPr>
      </w:pPr>
      <w:r w:rsidRPr="00232E83">
        <w:t xml:space="preserve">2.5. Дополнительно </w:t>
      </w:r>
      <w:r w:rsidRPr="00232E83">
        <w:rPr>
          <w:rFonts w:eastAsia="Arial"/>
          <w:bCs/>
        </w:rPr>
        <w:t>к документа</w:t>
      </w:r>
      <w:r w:rsidR="00232E83">
        <w:rPr>
          <w:rFonts w:eastAsia="Arial"/>
          <w:bCs/>
        </w:rPr>
        <w:t>м, указанным в пункте 2.2, пред</w:t>
      </w:r>
      <w:r w:rsidRPr="00232E83">
        <w:rPr>
          <w:rFonts w:eastAsia="Arial"/>
          <w:bCs/>
        </w:rPr>
        <w:t>ставляются копии документов, подтверждающих фактически произведенные затраты в отчетном году по направлениям затрат, указанным в пункте 2.6 настоящего Порядка.</w:t>
      </w:r>
    </w:p>
    <w:p w:rsidR="00B935E4" w:rsidRPr="00232E83" w:rsidRDefault="00B935E4" w:rsidP="00232E83">
      <w:pPr>
        <w:ind w:firstLine="709"/>
        <w:jc w:val="both"/>
        <w:rPr>
          <w:lang w:eastAsia="ar-SA"/>
        </w:rPr>
      </w:pPr>
      <w:r w:rsidRPr="00232E83">
        <w:t xml:space="preserve">2.6. </w:t>
      </w:r>
      <w:r w:rsidR="00232E83">
        <w:rPr>
          <w:lang w:eastAsia="ar-SA" w:bidi="ru-RU"/>
        </w:rPr>
        <w:t xml:space="preserve">Направление </w:t>
      </w:r>
      <w:r w:rsidRPr="00232E83">
        <w:rPr>
          <w:lang w:eastAsia="ar-SA" w:bidi="ru-RU"/>
        </w:rPr>
        <w:t xml:space="preserve">затрат, на возмещение которых предоставляется субсидия: </w:t>
      </w:r>
    </w:p>
    <w:p w:rsidR="00B935E4" w:rsidRPr="00232E83" w:rsidRDefault="00B935E4" w:rsidP="00232E83">
      <w:pPr>
        <w:ind w:firstLine="709"/>
        <w:jc w:val="both"/>
      </w:pPr>
      <w:r w:rsidRPr="00232E83">
        <w:t>возмещение части затрат на аренду нежилых помещений;</w:t>
      </w:r>
    </w:p>
    <w:p w:rsidR="00B935E4" w:rsidRPr="00232E83" w:rsidRDefault="00B935E4" w:rsidP="00232E83">
      <w:pPr>
        <w:ind w:firstLine="709"/>
        <w:jc w:val="both"/>
      </w:pPr>
      <w:r w:rsidRPr="00232E83">
        <w:t>возмещение части затрат по оплате коммунальных услуг;</w:t>
      </w:r>
    </w:p>
    <w:p w:rsidR="00B935E4" w:rsidRPr="00232E83" w:rsidRDefault="00B935E4" w:rsidP="00232E83">
      <w:pPr>
        <w:ind w:firstLine="709"/>
        <w:jc w:val="both"/>
      </w:pPr>
      <w:r w:rsidRPr="00232E83">
        <w:t>возмещение части затрат на приобретение оборудования (основных средств) и лицензионных программных продуктов;</w:t>
      </w:r>
    </w:p>
    <w:p w:rsidR="00B935E4" w:rsidRPr="00232E83" w:rsidRDefault="00B935E4" w:rsidP="00232E83">
      <w:pPr>
        <w:ind w:firstLine="709"/>
        <w:jc w:val="both"/>
      </w:pPr>
      <w:r w:rsidRPr="00232E83">
        <w:t>возмещение части затрат на приобретение и (или) доставку кормов для сельскохозяйственных животных и птицы;</w:t>
      </w:r>
    </w:p>
    <w:p w:rsidR="00B935E4" w:rsidRPr="00232E83" w:rsidRDefault="00B935E4" w:rsidP="00232E83">
      <w:pPr>
        <w:ind w:firstLine="709"/>
        <w:jc w:val="both"/>
      </w:pPr>
      <w:r w:rsidRPr="00232E83">
        <w:t>возмещение части затрат на приобретение и (или) доставку муки для производства хлеба, и хлебобулочных изделий;</w:t>
      </w:r>
    </w:p>
    <w:p w:rsidR="00B935E4" w:rsidRPr="00232E83" w:rsidRDefault="00B935E4" w:rsidP="00232E83">
      <w:pPr>
        <w:ind w:firstLine="709"/>
        <w:jc w:val="both"/>
      </w:pPr>
      <w:r w:rsidRPr="00232E83">
        <w:t>субсидирование процентной ставки по привлеченным кредитам</w:t>
      </w:r>
      <w:r w:rsidR="00232E83">
        <w:t xml:space="preserve"> </w:t>
      </w:r>
      <w:r w:rsidRPr="00232E83">
        <w:t>в российских кредитных организациях Субъектам;</w:t>
      </w:r>
    </w:p>
    <w:p w:rsidR="00B935E4" w:rsidRPr="00232E83" w:rsidRDefault="00B935E4" w:rsidP="00232E83">
      <w:pPr>
        <w:ind w:firstLine="709"/>
        <w:jc w:val="both"/>
      </w:pPr>
      <w:r w:rsidRPr="00232E83">
        <w:t>возмещение части затрат за коммунальные услуги Субъектам;</w:t>
      </w:r>
    </w:p>
    <w:p w:rsidR="00B935E4" w:rsidRPr="00232E83" w:rsidRDefault="00B935E4" w:rsidP="00232E83">
      <w:pPr>
        <w:ind w:firstLine="709"/>
        <w:jc w:val="both"/>
      </w:pPr>
      <w:r w:rsidRPr="00232E83">
        <w:t>возмещение части затрат за пользование электроэнергией Субъектам;</w:t>
      </w:r>
    </w:p>
    <w:p w:rsidR="00B935E4" w:rsidRPr="00232E83" w:rsidRDefault="00B935E4" w:rsidP="00232E83">
      <w:pPr>
        <w:ind w:firstLine="709"/>
        <w:jc w:val="both"/>
      </w:pPr>
      <w:r w:rsidRPr="00232E83">
        <w:t>возмещение части затрат Субъектам на организацию мероприятий</w:t>
      </w:r>
      <w:r w:rsidR="00232E83">
        <w:t xml:space="preserve"> </w:t>
      </w:r>
      <w:r w:rsidRPr="00232E83">
        <w:t>по сдерживанию цен на социально значимые товары;</w:t>
      </w:r>
    </w:p>
    <w:p w:rsidR="00B935E4" w:rsidRPr="00232E83" w:rsidRDefault="00B935E4" w:rsidP="00232E83">
      <w:pPr>
        <w:ind w:firstLine="709"/>
        <w:jc w:val="both"/>
      </w:pPr>
      <w:r w:rsidRPr="00232E83">
        <w:t>возмещение части затрат Субъектов на участие в региональных, межрегиональных, федеральных, международных форумах, конкурсах;</w:t>
      </w:r>
    </w:p>
    <w:p w:rsidR="00B935E4" w:rsidRPr="00232E83" w:rsidRDefault="00B935E4" w:rsidP="00232E83">
      <w:pPr>
        <w:ind w:firstLine="709"/>
        <w:jc w:val="both"/>
      </w:pPr>
      <w:r w:rsidRPr="00232E83">
        <w:t>возмещение части затрат на рекламу для Субъектов.</w:t>
      </w:r>
    </w:p>
    <w:p w:rsidR="00B935E4" w:rsidRPr="00232E83" w:rsidRDefault="00B935E4" w:rsidP="00232E83">
      <w:pPr>
        <w:autoSpaceDE w:val="0"/>
        <w:autoSpaceDN w:val="0"/>
        <w:adjustRightInd w:val="0"/>
        <w:ind w:firstLine="709"/>
        <w:jc w:val="both"/>
        <w:rPr>
          <w:rFonts w:eastAsia="Calibri"/>
          <w:lang w:eastAsia="en-US"/>
        </w:rPr>
      </w:pPr>
      <w:r w:rsidRPr="00232E83">
        <w:rPr>
          <w:rFonts w:eastAsia="Calibri"/>
          <w:lang w:eastAsia="en-US"/>
        </w:rPr>
        <w:t>2.7. Требовать от участника отбора субсидии представления документов, не предусмотренных Порядком, не допускается.</w:t>
      </w:r>
    </w:p>
    <w:p w:rsidR="00B935E4" w:rsidRPr="00232E83" w:rsidRDefault="00B935E4" w:rsidP="00232E83">
      <w:pPr>
        <w:autoSpaceDE w:val="0"/>
        <w:autoSpaceDN w:val="0"/>
        <w:ind w:firstLine="709"/>
        <w:jc w:val="both"/>
        <w:rPr>
          <w:rFonts w:eastAsia="Calibri"/>
        </w:rPr>
      </w:pPr>
      <w:r w:rsidRPr="00232E83">
        <w:rPr>
          <w:rFonts w:eastAsia="Calibri"/>
        </w:rPr>
        <w:t>2.8. Участник отбора вправе отозвать заявку, внести изменения в заявку не позднее 3 рабочих дней до окончания срока подачи заявок посредством представления в Отдел лично или по доверенности уполномоченным лицом уведомления об отзыве заявки (заявления о внесении изменений в заявку), подписанного лицом, уполномоченным на осуществление действий от имени участника отбора, и скрепленного печатью участника отбора (при наличии).</w:t>
      </w:r>
    </w:p>
    <w:p w:rsidR="00B935E4" w:rsidRPr="00232E83" w:rsidRDefault="00B935E4" w:rsidP="00232E83">
      <w:pPr>
        <w:autoSpaceDE w:val="0"/>
        <w:autoSpaceDN w:val="0"/>
        <w:ind w:firstLine="709"/>
        <w:jc w:val="both"/>
        <w:rPr>
          <w:rFonts w:eastAsia="Calibri"/>
        </w:rPr>
      </w:pPr>
      <w:r w:rsidRPr="00232E83">
        <w:rPr>
          <w:rFonts w:eastAsia="Calibri"/>
        </w:rPr>
        <w:t>Уведомление об отзыве заявки (заявление о внесении изменений в заявку) регистрируется Отделом в течение 3 рабочих дней после их представления.</w:t>
      </w:r>
    </w:p>
    <w:p w:rsidR="00B935E4" w:rsidRPr="00232E83" w:rsidRDefault="00B935E4" w:rsidP="00232E83">
      <w:pPr>
        <w:autoSpaceDE w:val="0"/>
        <w:autoSpaceDN w:val="0"/>
        <w:ind w:firstLine="709"/>
        <w:jc w:val="both"/>
        <w:rPr>
          <w:rFonts w:eastAsia="Calibri"/>
        </w:rPr>
      </w:pPr>
      <w:r w:rsidRPr="00232E83">
        <w:rPr>
          <w:rFonts w:eastAsia="Calibri"/>
        </w:rPr>
        <w:t>Со дня регистрац</w:t>
      </w:r>
      <w:r w:rsidR="00232E83">
        <w:rPr>
          <w:rFonts w:eastAsia="Calibri"/>
        </w:rPr>
        <w:t>ии уведомления об отзыве заявки</w:t>
      </w:r>
      <w:r w:rsidRPr="00232E83">
        <w:rPr>
          <w:rFonts w:eastAsia="Calibri"/>
        </w:rPr>
        <w:t xml:space="preserve"> заявка признается отозванной участником отбора и не подлежит рассмотрению в соответствии с настоящим Порядком.</w:t>
      </w:r>
    </w:p>
    <w:p w:rsidR="00B935E4" w:rsidRPr="00232E83" w:rsidRDefault="00B935E4" w:rsidP="00232E83">
      <w:pPr>
        <w:autoSpaceDE w:val="0"/>
        <w:autoSpaceDN w:val="0"/>
        <w:ind w:firstLine="709"/>
        <w:jc w:val="both"/>
        <w:rPr>
          <w:rFonts w:eastAsia="Calibri"/>
        </w:rPr>
      </w:pPr>
      <w:bookmarkStart w:id="1" w:name="Par100"/>
      <w:bookmarkEnd w:id="1"/>
      <w:r w:rsidRPr="00232E83">
        <w:rPr>
          <w:rFonts w:eastAsia="Calibri"/>
        </w:rPr>
        <w:t>Отдел обеспечивает возврат заявки участнику отбора не позднее 5 рабочих дней со дня регистрации уведомления об отзыве заявки</w:t>
      </w:r>
      <w:r w:rsidR="00232E83">
        <w:rPr>
          <w:rFonts w:eastAsia="Calibri"/>
        </w:rPr>
        <w:t xml:space="preserve"> с приложением документов, пред</w:t>
      </w:r>
      <w:r w:rsidRPr="00232E83">
        <w:rPr>
          <w:rFonts w:eastAsia="Calibri"/>
        </w:rPr>
        <w:t xml:space="preserve">ставленных им в соответствии с </w:t>
      </w:r>
      <w:r w:rsidRPr="00232E83">
        <w:rPr>
          <w:rFonts w:eastAsia="Calibri"/>
          <w:spacing w:val="-6"/>
        </w:rPr>
        <w:t xml:space="preserve">пунктом 2.2 настоящего Порядка, лично или </w:t>
      </w:r>
      <w:r w:rsidRPr="00232E83">
        <w:rPr>
          <w:rFonts w:eastAsia="Calibri"/>
        </w:rPr>
        <w:t>почтой с уведомлением о вручении.</w:t>
      </w:r>
    </w:p>
    <w:p w:rsidR="00B935E4" w:rsidRPr="00232E83" w:rsidRDefault="00B935E4" w:rsidP="00232E83">
      <w:pPr>
        <w:autoSpaceDE w:val="0"/>
        <w:autoSpaceDN w:val="0"/>
        <w:ind w:firstLine="709"/>
        <w:jc w:val="both"/>
        <w:rPr>
          <w:rFonts w:eastAsia="Calibri"/>
        </w:rPr>
      </w:pPr>
      <w:r w:rsidRPr="00232E83">
        <w:rPr>
          <w:rFonts w:eastAsia="Calibri"/>
        </w:rPr>
        <w:t>Со дня регистрации Отделом заявления о внесении изменений в заявку заявка признается измененной участником отбора и подлежит рассмотрению в порядке, установленном настоящим Порядком. При этом регистрация заявления о внесении изменений в заявку участника отбора не влияет</w:t>
      </w:r>
      <w:r w:rsidR="00232E83">
        <w:rPr>
          <w:rFonts w:eastAsia="Calibri"/>
        </w:rPr>
        <w:t xml:space="preserve"> </w:t>
      </w:r>
      <w:r w:rsidRPr="00232E83">
        <w:rPr>
          <w:rFonts w:eastAsia="Calibri"/>
        </w:rPr>
        <w:t>на очередность рассмотрения ранее поданной им заявки.</w:t>
      </w:r>
    </w:p>
    <w:p w:rsidR="00B935E4" w:rsidRPr="00232E83" w:rsidRDefault="00B935E4" w:rsidP="00232E83">
      <w:pPr>
        <w:autoSpaceDE w:val="0"/>
        <w:autoSpaceDN w:val="0"/>
        <w:adjustRightInd w:val="0"/>
        <w:ind w:firstLine="709"/>
        <w:jc w:val="both"/>
      </w:pPr>
      <w:r w:rsidRPr="00232E83">
        <w:rPr>
          <w:rFonts w:eastAsia="Calibri"/>
        </w:rPr>
        <w:t xml:space="preserve">Участник отбора вправе обратиться с заявлением о разъяснении </w:t>
      </w:r>
      <w:r w:rsidRPr="00232E83">
        <w:t xml:space="preserve">положений объявления о проведении отбора не позднее чем за 20 календарных дней до даты окончания приема заявок. </w:t>
      </w:r>
      <w:r w:rsidRPr="00232E83">
        <w:rPr>
          <w:rFonts w:eastAsia="Calibri"/>
        </w:rPr>
        <w:t>Отдел направляет участнику отбора соответствующее разъяснение в течение 7 рабочих дней со дня получения заявления, но не позднее чем за 5 календарных дней до даты окончания приема заявок.</w:t>
      </w:r>
    </w:p>
    <w:p w:rsidR="00B935E4" w:rsidRPr="00232E83" w:rsidRDefault="00B935E4" w:rsidP="00232E83">
      <w:pPr>
        <w:ind w:firstLine="709"/>
        <w:jc w:val="both"/>
        <w:rPr>
          <w:rFonts w:eastAsia="Calibri"/>
        </w:rPr>
      </w:pPr>
      <w:r w:rsidRPr="00232E83">
        <w:rPr>
          <w:rFonts w:eastAsia="Calibri"/>
        </w:rPr>
        <w:t>2.9. Срок рассмотрения заявки на предоставление субсидии на предмет</w:t>
      </w:r>
      <w:r w:rsidR="00232E83">
        <w:rPr>
          <w:rFonts w:eastAsia="Calibri"/>
        </w:rPr>
        <w:t xml:space="preserve"> </w:t>
      </w:r>
      <w:r w:rsidRPr="00232E83">
        <w:rPr>
          <w:rFonts w:eastAsia="Calibri"/>
        </w:rPr>
        <w:t>их соответствия условиям, определенным муниципальной программой,</w:t>
      </w:r>
      <w:r w:rsidR="00232E83">
        <w:rPr>
          <w:rFonts w:eastAsia="Calibri"/>
        </w:rPr>
        <w:t xml:space="preserve"> </w:t>
      </w:r>
      <w:r w:rsidRPr="00232E83">
        <w:rPr>
          <w:rFonts w:eastAsia="Calibri"/>
        </w:rPr>
        <w:t xml:space="preserve">и критериям отбора, установленным настоящим Порядком, не может составлять более 10 рабочих дней после окончания срока приема заявок. </w:t>
      </w:r>
    </w:p>
    <w:p w:rsidR="00B935E4" w:rsidRPr="00232E83" w:rsidRDefault="00B935E4" w:rsidP="00232E83">
      <w:pPr>
        <w:ind w:firstLine="709"/>
        <w:jc w:val="both"/>
        <w:rPr>
          <w:rFonts w:eastAsia="Calibri"/>
        </w:rPr>
      </w:pPr>
      <w:r w:rsidRPr="00232E83">
        <w:t xml:space="preserve">2.10. </w:t>
      </w:r>
      <w:r w:rsidRPr="00232E83">
        <w:rPr>
          <w:rFonts w:eastAsia="Calibri"/>
        </w:rPr>
        <w:t>Участники отбора должны соответствовать на первое число месяца, предшествующего месяцу, в котором планируется проведение отбора, следующим требованиям:</w:t>
      </w:r>
    </w:p>
    <w:p w:rsidR="00B935E4" w:rsidRPr="00232E83" w:rsidRDefault="00B935E4" w:rsidP="00232E83">
      <w:pPr>
        <w:ind w:firstLine="709"/>
        <w:jc w:val="both"/>
        <w:rPr>
          <w:rFonts w:eastAsia="Calibri"/>
        </w:rPr>
      </w:pPr>
      <w:r w:rsidRPr="00232E83">
        <w:rPr>
          <w:rFonts w:eastAsia="Calibri"/>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935E4" w:rsidRPr="00232E83" w:rsidRDefault="00B935E4" w:rsidP="00232E83">
      <w:pPr>
        <w:ind w:firstLine="709"/>
        <w:jc w:val="both"/>
        <w:rPr>
          <w:rFonts w:eastAsia="Calibri"/>
        </w:rPr>
      </w:pPr>
      <w:r w:rsidRPr="00232E83">
        <w:rPr>
          <w:rFonts w:eastAsia="Calibri"/>
        </w:rPr>
        <w:t>отсутствие просроченной задолженности по возврату в бюджет Нижневартовского района субсидий, бюджетных инвестиций, предоставленных в том числе в соответствии с иными правовыми актами,</w:t>
      </w:r>
      <w:r w:rsidR="00232E83">
        <w:rPr>
          <w:rFonts w:eastAsia="Calibri"/>
        </w:rPr>
        <w:t xml:space="preserve"> </w:t>
      </w:r>
      <w:r w:rsidRPr="00232E83">
        <w:rPr>
          <w:rFonts w:eastAsia="Calibri"/>
        </w:rPr>
        <w:t>и иной просроченной (неурегулированной) задолженности по денежным обязательствам перед бюджетом района;</w:t>
      </w:r>
    </w:p>
    <w:p w:rsidR="00B935E4" w:rsidRPr="00232E83" w:rsidRDefault="00B935E4" w:rsidP="00232E83">
      <w:pPr>
        <w:ind w:firstLine="709"/>
        <w:jc w:val="both"/>
        <w:rPr>
          <w:rFonts w:eastAsia="Calibri"/>
        </w:rPr>
      </w:pPr>
      <w:r w:rsidRPr="00232E83">
        <w:rPr>
          <w:rFonts w:eastAsia="Calibri"/>
        </w:rPr>
        <w:t xml:space="preserve">участники отбора ‒ юридические лица не должны находиться в процессе реорганизации (за исключением реорганизации в форме присоединения к </w:t>
      </w:r>
      <w:r w:rsidR="00232E83">
        <w:rPr>
          <w:rFonts w:eastAsia="Calibri"/>
        </w:rPr>
        <w:t>юридическому лицу, являющемуся п</w:t>
      </w:r>
      <w:r w:rsidRPr="00232E83">
        <w:rPr>
          <w:rFonts w:eastAsia="Calibri"/>
        </w:rPr>
        <w:t>олучателем субсидии, другого юридического лица), ликвидации, в отношении их не введена проце</w:t>
      </w:r>
      <w:r w:rsidR="00232E83">
        <w:rPr>
          <w:rFonts w:eastAsia="Calibri"/>
        </w:rPr>
        <w:t>дура банкротства, деятельность п</w:t>
      </w:r>
      <w:r w:rsidRPr="00232E83">
        <w:rPr>
          <w:rFonts w:eastAsia="Calibri"/>
        </w:rPr>
        <w:t>олучателя субсидии не приостановлена в порядке, предусмотренном законодательством Российской Федерации;</w:t>
      </w:r>
    </w:p>
    <w:p w:rsidR="00B935E4" w:rsidRPr="00232E83" w:rsidRDefault="00B935E4" w:rsidP="00232E83">
      <w:pPr>
        <w:ind w:firstLine="709"/>
        <w:jc w:val="both"/>
        <w:rPr>
          <w:rFonts w:eastAsia="Calibri"/>
        </w:rPr>
      </w:pPr>
      <w:r w:rsidRPr="00232E83">
        <w:rPr>
          <w:rFonts w:eastAsia="Calibri"/>
        </w:rPr>
        <w:t xml:space="preserve">участники отбора ‒ индивидуальные предприниматели не должны прекратить деятельность в качестве индивидуального предпринимателя; </w:t>
      </w:r>
    </w:p>
    <w:p w:rsidR="00B935E4" w:rsidRPr="00232E83" w:rsidRDefault="00B935E4" w:rsidP="00232E83">
      <w:pPr>
        <w:ind w:firstLine="709"/>
        <w:jc w:val="both"/>
        <w:rPr>
          <w:rFonts w:eastAsia="Calibri"/>
        </w:rPr>
      </w:pPr>
      <w:r w:rsidRPr="00232E83">
        <w:rPr>
          <w:rFonts w:eastAsia="Calibri"/>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B935E4" w:rsidRPr="00232E83" w:rsidRDefault="00B935E4" w:rsidP="00232E83">
      <w:pPr>
        <w:autoSpaceDE w:val="0"/>
        <w:autoSpaceDN w:val="0"/>
        <w:ind w:firstLine="709"/>
        <w:jc w:val="both"/>
        <w:rPr>
          <w:rFonts w:eastAsia="Calibri"/>
        </w:rPr>
      </w:pPr>
      <w:r w:rsidRPr="00232E83">
        <w:rPr>
          <w:rFonts w:eastAsia="Calibri"/>
        </w:rPr>
        <w:t>участники отбора не должны получать средства из бюджета Нижневартовского района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Порядком.</w:t>
      </w:r>
    </w:p>
    <w:p w:rsidR="00B935E4" w:rsidRPr="00232E83" w:rsidRDefault="00B935E4" w:rsidP="00232E83">
      <w:pPr>
        <w:autoSpaceDE w:val="0"/>
        <w:autoSpaceDN w:val="0"/>
        <w:adjustRightInd w:val="0"/>
        <w:ind w:firstLine="709"/>
        <w:contextualSpacing/>
        <w:jc w:val="both"/>
        <w:rPr>
          <w:rFonts w:eastAsia="Calibri"/>
        </w:rPr>
      </w:pPr>
      <w:r w:rsidRPr="00232E83">
        <w:t xml:space="preserve">2.11. Отдел </w:t>
      </w:r>
      <w:r w:rsidRPr="00232E83">
        <w:rPr>
          <w:rFonts w:eastAsia="Calibri"/>
        </w:rPr>
        <w:t>в течение 5 рабочих дней с момента регистрации заявки самостоятельно запрашивает следующие документы:</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2.11.1. Выписку из Единого государственного реестра юридических лиц или Единого государственного реестра индивидуальных предпринимателей (на официальном сайте Федеральной налоговой службы Российской Федерации);</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 xml:space="preserve">в порядке межведомственного информационного взаимодействия, установленного Федеральным </w:t>
      </w:r>
      <w:hyperlink r:id="rId18"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232E83">
          <w:rPr>
            <w:rFonts w:eastAsia="Calibri"/>
          </w:rPr>
          <w:t>законом</w:t>
        </w:r>
      </w:hyperlink>
      <w:r w:rsidRPr="00232E83">
        <w:rPr>
          <w:rFonts w:eastAsia="Calibri"/>
        </w:rPr>
        <w:t xml:space="preserve"> от 27.07.2010 </w:t>
      </w:r>
      <w:hyperlink r:id="rId1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232E83">
          <w:rPr>
            <w:rFonts w:eastAsia="Calibri"/>
          </w:rPr>
          <w:t>№ 210-ФЗ</w:t>
        </w:r>
        <w:r w:rsidR="00232E83">
          <w:rPr>
            <w:rFonts w:eastAsia="Calibri"/>
          </w:rPr>
          <w:t xml:space="preserve"> </w:t>
        </w:r>
        <w:r w:rsidRPr="00232E83">
          <w:rPr>
            <w:rFonts w:eastAsia="Calibri"/>
          </w:rPr>
          <w:t>«Об организации предоставления государственных</w:t>
        </w:r>
      </w:hyperlink>
      <w:r w:rsidRPr="00232E83">
        <w:rPr>
          <w:rFonts w:eastAsia="Calibri"/>
        </w:rPr>
        <w:t xml:space="preserve"> и муниципальных услуг», сведения об отсутствии неисполненной обязанности по уплате налогов, сборов, страховых взносов, пеней, штрафов, процентов, подлежащих уплате</w:t>
      </w:r>
      <w:r w:rsidR="00232E83">
        <w:rPr>
          <w:rFonts w:eastAsia="Calibri"/>
        </w:rPr>
        <w:t xml:space="preserve"> </w:t>
      </w:r>
      <w:r w:rsidRPr="00232E83">
        <w:rPr>
          <w:rFonts w:eastAsia="Calibri"/>
        </w:rPr>
        <w:t>в соответствии с законодательством Российской Федерации о налогах и сборах (в Федеральной налогов</w:t>
      </w:r>
      <w:r w:rsidR="00232E83">
        <w:rPr>
          <w:rFonts w:eastAsia="Calibri"/>
        </w:rPr>
        <w:t>ой службе Российской Федерации).</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 xml:space="preserve">2.11.2. </w:t>
      </w:r>
      <w:r w:rsidRPr="00232E83">
        <w:t xml:space="preserve">Отдел </w:t>
      </w:r>
      <w:r w:rsidRPr="00232E83">
        <w:rPr>
          <w:rFonts w:eastAsia="Calibri"/>
        </w:rPr>
        <w:t>в течение 5 рабочих дней после окончания отбора на первое число месяца</w:t>
      </w:r>
      <w:r w:rsidR="00232E83">
        <w:rPr>
          <w:rFonts w:eastAsia="Calibri"/>
        </w:rPr>
        <w:t>,</w:t>
      </w:r>
      <w:r w:rsidRPr="00232E83">
        <w:rPr>
          <w:rFonts w:eastAsia="Calibri"/>
        </w:rPr>
        <w:t xml:space="preserve"> предшествующего месяцу проведения отбора</w:t>
      </w:r>
      <w:r w:rsidR="00232E83">
        <w:rPr>
          <w:rFonts w:eastAsia="Calibri"/>
        </w:rPr>
        <w:t>,</w:t>
      </w:r>
      <w:r w:rsidRPr="00232E83">
        <w:rPr>
          <w:rFonts w:eastAsia="Calibri"/>
        </w:rPr>
        <w:t xml:space="preserve"> самостоятельно запрашивает следующие документы:</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 xml:space="preserve">в муниципальном казенном учреждении Нижневартовского района «Управление имущественными и земельными ресурсами» </w:t>
      </w:r>
      <w:r w:rsidR="00E3269B">
        <w:rPr>
          <w:rFonts w:eastAsia="Calibri"/>
        </w:rPr>
        <w:t xml:space="preserve">– </w:t>
      </w:r>
      <w:r w:rsidRPr="00232E83">
        <w:rPr>
          <w:rFonts w:eastAsia="Calibri"/>
        </w:rPr>
        <w:t>информацию (акт сверок) о наличии или отсутствии задолженности по договорам аренды за пользование муниципальным имуществом и земельными участками;</w:t>
      </w:r>
    </w:p>
    <w:p w:rsidR="00B935E4" w:rsidRPr="00232E83" w:rsidRDefault="00B935E4" w:rsidP="00232E83">
      <w:pPr>
        <w:autoSpaceDE w:val="0"/>
        <w:autoSpaceDN w:val="0"/>
        <w:adjustRightInd w:val="0"/>
        <w:ind w:firstLine="709"/>
        <w:contextualSpacing/>
        <w:jc w:val="both"/>
        <w:rPr>
          <w:rFonts w:eastAsia="Calibri"/>
          <w:spacing w:val="-4"/>
        </w:rPr>
      </w:pPr>
      <w:r w:rsidRPr="00232E83">
        <w:rPr>
          <w:rFonts w:eastAsia="Calibri"/>
        </w:rPr>
        <w:t>в структурных подразделениях администрации района, являющихся ответственными исполнителями муниципальных программ, в рамках ко</w:t>
      </w:r>
      <w:r w:rsidR="00E3269B">
        <w:rPr>
          <w:rFonts w:eastAsia="Calibri"/>
        </w:rPr>
        <w:t>торых предоставляются субсидии С</w:t>
      </w:r>
      <w:r w:rsidRPr="00232E83">
        <w:rPr>
          <w:rFonts w:eastAsia="Calibri"/>
        </w:rPr>
        <w:t xml:space="preserve">убъектам, – сведения о наличии или отсутствии </w:t>
      </w:r>
      <w:r w:rsidRPr="00232E83">
        <w:rPr>
          <w:rFonts w:eastAsia="Calibri"/>
          <w:spacing w:val="-4"/>
        </w:rPr>
        <w:t>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Российской Федерации.</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Сведения, указанные в подпункте 2.11.1</w:t>
      </w:r>
      <w:r w:rsidR="00630F59">
        <w:rPr>
          <w:rFonts w:eastAsia="Calibri"/>
        </w:rPr>
        <w:t>,</w:t>
      </w:r>
      <w:r w:rsidRPr="00232E83">
        <w:rPr>
          <w:rFonts w:eastAsia="Calibri"/>
        </w:rPr>
        <w:t xml:space="preserve"> могут быть представлены заявителем самостоятельно, заверенные над</w:t>
      </w:r>
      <w:r w:rsidR="00E3269B">
        <w:rPr>
          <w:rFonts w:eastAsia="Calibri"/>
        </w:rPr>
        <w:t>лежащим образом. В этом случае О</w:t>
      </w:r>
      <w:r w:rsidRPr="00232E83">
        <w:rPr>
          <w:rFonts w:eastAsia="Calibri"/>
        </w:rPr>
        <w:t>тдел указанные документы не запрашивает.</w:t>
      </w:r>
    </w:p>
    <w:p w:rsidR="00B935E4" w:rsidRPr="00232E83" w:rsidRDefault="00B935E4" w:rsidP="00232E83">
      <w:pPr>
        <w:autoSpaceDE w:val="0"/>
        <w:autoSpaceDN w:val="0"/>
        <w:adjustRightInd w:val="0"/>
        <w:ind w:firstLine="709"/>
        <w:contextualSpacing/>
        <w:jc w:val="both"/>
      </w:pPr>
      <w:r w:rsidRPr="00232E83">
        <w:rPr>
          <w:rFonts w:eastAsia="Calibri"/>
        </w:rPr>
        <w:t xml:space="preserve">2.12. Отдел на основании представленных документов в течение 10 рабочих дней после дня окончания приема заявок участника отбора оформляет заявку (с приложением заявок участников отбора) на </w:t>
      </w:r>
      <w:r w:rsidR="00E3269B">
        <w:t>заседание</w:t>
      </w:r>
      <w:r w:rsidRPr="00232E83">
        <w:t xml:space="preserve"> комиссии</w:t>
      </w:r>
      <w:r w:rsidR="00E3269B">
        <w:t xml:space="preserve"> </w:t>
      </w:r>
      <w:r w:rsidRPr="00232E83">
        <w:t>по рассмотрен</w:t>
      </w:r>
      <w:r w:rsidR="00E3269B">
        <w:t>ию вопросов оказания поддержки С</w:t>
      </w:r>
      <w:r w:rsidRPr="00232E83">
        <w:t xml:space="preserve">убъектам, </w:t>
      </w:r>
      <w:r w:rsidRPr="00232E83">
        <w:rPr>
          <w:rFonts w:eastAsia="Calibri"/>
        </w:rPr>
        <w:t>состав которой определяется постановлением администрации района</w:t>
      </w:r>
      <w:r w:rsidRPr="00232E83">
        <w:t xml:space="preserve"> (далее − Комиссия). </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2.13. Комиссия по результатам рассмотрения заявки в течение 10 рабочих дней с момента поступления заявки, указанной в пункте 2.9 Порядка, принимает одно из следующих решений:</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о признании участника отбора победителем отбора;</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об отклонении заявки участника отбора по основаниям, указанным</w:t>
      </w:r>
      <w:r w:rsidR="00E3269B">
        <w:rPr>
          <w:rFonts w:eastAsia="Calibri"/>
        </w:rPr>
        <w:t xml:space="preserve"> </w:t>
      </w:r>
      <w:r w:rsidRPr="00232E83">
        <w:rPr>
          <w:rFonts w:eastAsia="Calibri"/>
        </w:rPr>
        <w:t xml:space="preserve">в пункте 2.14 Порядка. </w:t>
      </w:r>
    </w:p>
    <w:p w:rsidR="00B935E4" w:rsidRPr="00232E83" w:rsidRDefault="00B935E4" w:rsidP="00232E83">
      <w:pPr>
        <w:autoSpaceDE w:val="0"/>
        <w:autoSpaceDN w:val="0"/>
        <w:adjustRightInd w:val="0"/>
        <w:ind w:firstLine="709"/>
        <w:contextualSpacing/>
        <w:jc w:val="both"/>
        <w:rPr>
          <w:rFonts w:eastAsia="Calibri"/>
        </w:rPr>
      </w:pPr>
      <w:r w:rsidRPr="00232E83">
        <w:t xml:space="preserve">2.14. </w:t>
      </w:r>
      <w:r w:rsidRPr="00232E83">
        <w:rPr>
          <w:rFonts w:eastAsia="Calibri"/>
        </w:rPr>
        <w:t xml:space="preserve">Основания для отклонения заявки: </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несоответствие участника отбора (получателя субсидии) критериям, требованиям, предъявляемым в соответствии с пунктами 1.6, 2.10 Порядка;</w:t>
      </w:r>
    </w:p>
    <w:p w:rsidR="00B935E4" w:rsidRPr="00232E83" w:rsidRDefault="00B935E4" w:rsidP="00232E83">
      <w:pPr>
        <w:autoSpaceDE w:val="0"/>
        <w:autoSpaceDN w:val="0"/>
        <w:adjustRightInd w:val="0"/>
        <w:ind w:firstLine="709"/>
        <w:contextualSpacing/>
        <w:jc w:val="both"/>
      </w:pPr>
      <w:r w:rsidRPr="00232E83">
        <w:t>несоответствие представленной участником отбора заявки и документов требованиям к заявке участников отбора, установленным в объявлении</w:t>
      </w:r>
      <w:r w:rsidR="00630F59">
        <w:t xml:space="preserve"> </w:t>
      </w:r>
      <w:r w:rsidRPr="00232E83">
        <w:t>о проведении отбора</w:t>
      </w:r>
      <w:r w:rsidRPr="00232E83">
        <w:rPr>
          <w:rFonts w:eastAsia="Calibri"/>
        </w:rPr>
        <w:t xml:space="preserve"> в соответствии с пунктом 2.2 Порядка</w:t>
      </w:r>
      <w:r w:rsidRPr="00232E83">
        <w:t>;</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недостоверность представленной участником отбора (получателем субсидии) информации, в том числе информации о месте нахождения и адресе юридического лица;</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подача участником отбора заявки после даты и (или) времени, определенных для подачи заявок в объявлении о проведении отбора;</w:t>
      </w:r>
    </w:p>
    <w:p w:rsidR="00B935E4" w:rsidRPr="00232E83" w:rsidRDefault="00B935E4" w:rsidP="00232E83">
      <w:pPr>
        <w:autoSpaceDE w:val="0"/>
        <w:autoSpaceDN w:val="0"/>
        <w:adjustRightInd w:val="0"/>
        <w:ind w:firstLine="709"/>
        <w:contextualSpacing/>
        <w:jc w:val="both"/>
      </w:pPr>
      <w:r w:rsidRPr="00232E83">
        <w:t>отсутствие лимитов бюджетных обязательств, предусмотренных</w:t>
      </w:r>
      <w:r w:rsidR="00630F59">
        <w:t xml:space="preserve"> </w:t>
      </w:r>
      <w:r w:rsidRPr="00232E83">
        <w:t>в бюджете района для предоставления субсидии.</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 xml:space="preserve">2.15. Решение Комиссии принимается простым большинством </w:t>
      </w:r>
      <w:r w:rsidR="00630F59">
        <w:rPr>
          <w:rFonts w:eastAsia="Calibri"/>
        </w:rPr>
        <w:t xml:space="preserve">голосов </w:t>
      </w:r>
      <w:r w:rsidRPr="00232E83">
        <w:rPr>
          <w:rFonts w:eastAsia="Calibri"/>
        </w:rPr>
        <w:t>участников заседания Комиссии, присутствовавших на заседании, путем открытого голосования.</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Решение Комиссии оформляе</w:t>
      </w:r>
      <w:r w:rsidR="00630F59">
        <w:rPr>
          <w:rFonts w:eastAsia="Calibri"/>
        </w:rPr>
        <w:t>тся протоколом и подписывается п</w:t>
      </w:r>
      <w:r w:rsidRPr="00232E83">
        <w:rPr>
          <w:rFonts w:eastAsia="Calibri"/>
        </w:rPr>
        <w:t xml:space="preserve">редседателем Комиссии </w:t>
      </w:r>
      <w:r w:rsidRPr="00232E83">
        <w:t xml:space="preserve">и всеми членами </w:t>
      </w:r>
      <w:r w:rsidRPr="00232E83">
        <w:rPr>
          <w:rFonts w:eastAsia="Calibri"/>
        </w:rPr>
        <w:t>Комиссии</w:t>
      </w:r>
      <w:r w:rsidRPr="00232E83">
        <w:t>, присутствовавшими</w:t>
      </w:r>
      <w:r w:rsidR="00630F59">
        <w:t xml:space="preserve"> </w:t>
      </w:r>
      <w:r w:rsidRPr="00232E83">
        <w:t>на заседании</w:t>
      </w:r>
      <w:r w:rsidRPr="00232E83">
        <w:rPr>
          <w:rFonts w:eastAsia="Calibri"/>
        </w:rPr>
        <w:t>, в течение 3 рабочих дней после проведения заседания Комиссии.</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2.16. Решение Комиссии носит рекомендательный характер.</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2.17. Отдел на основании протокола Комиссии в течение 10 рабочих дней разрабатывает проект постановления о предоставлении субсидии или об отказе в предоставлении субсидии</w:t>
      </w:r>
      <w:r w:rsidR="00630F59">
        <w:rPr>
          <w:rFonts w:eastAsia="Calibri"/>
        </w:rPr>
        <w:t>,</w:t>
      </w:r>
      <w:r w:rsidRPr="00232E83">
        <w:rPr>
          <w:rFonts w:eastAsia="Calibri"/>
        </w:rPr>
        <w:t xml:space="preserve"> за исключением случаев отклонения заявки участника отбора, указанных в абзацах первом и (или) четвертом пункта 2.14 настоящего Порядка.</w:t>
      </w:r>
    </w:p>
    <w:p w:rsidR="00B935E4" w:rsidRPr="00232E83" w:rsidRDefault="00B935E4" w:rsidP="00232E83">
      <w:pPr>
        <w:autoSpaceDE w:val="0"/>
        <w:autoSpaceDN w:val="0"/>
        <w:adjustRightInd w:val="0"/>
        <w:ind w:firstLine="709"/>
        <w:contextualSpacing/>
        <w:jc w:val="both"/>
        <w:rPr>
          <w:rFonts w:eastAsia="Calibri"/>
        </w:rPr>
      </w:pPr>
      <w:r w:rsidRPr="00232E83">
        <w:rPr>
          <w:rFonts w:eastAsia="Calibri"/>
        </w:rPr>
        <w:t xml:space="preserve">2.18. При отклонении решением Комиссии заявки участника отбора по основаниям, указанным в абзацах </w:t>
      </w:r>
      <w:r w:rsidR="00630F59">
        <w:rPr>
          <w:rFonts w:eastAsia="Calibri"/>
        </w:rPr>
        <w:t>втором</w:t>
      </w:r>
      <w:r w:rsidRPr="00232E83">
        <w:rPr>
          <w:rFonts w:eastAsia="Calibri"/>
        </w:rPr>
        <w:t xml:space="preserve"> и (или) </w:t>
      </w:r>
      <w:r w:rsidR="00630F59">
        <w:rPr>
          <w:rFonts w:eastAsia="Calibri"/>
        </w:rPr>
        <w:t>пятом</w:t>
      </w:r>
      <w:r w:rsidRPr="00232E83">
        <w:rPr>
          <w:rFonts w:eastAsia="Calibri"/>
        </w:rPr>
        <w:t xml:space="preserve"> пункта 2.14 настоящего Порядка, Отдел в течение 10 рабочих дней направляет участнику отбора уведомление о принятом решении.</w:t>
      </w:r>
    </w:p>
    <w:p w:rsidR="00B935E4" w:rsidRDefault="00B935E4" w:rsidP="00232E83">
      <w:pPr>
        <w:autoSpaceDE w:val="0"/>
        <w:autoSpaceDN w:val="0"/>
        <w:adjustRightInd w:val="0"/>
        <w:ind w:firstLine="709"/>
        <w:contextualSpacing/>
        <w:jc w:val="both"/>
        <w:rPr>
          <w:rFonts w:eastAsia="Calibri"/>
        </w:rPr>
      </w:pPr>
      <w:r w:rsidRPr="00232E83">
        <w:rPr>
          <w:rFonts w:eastAsia="Calibri"/>
        </w:rPr>
        <w:t xml:space="preserve">2.19. Информация о результатах рассмотрения заявок размещается Отделом на официальном </w:t>
      </w:r>
      <w:r w:rsidR="00630F59">
        <w:rPr>
          <w:rFonts w:eastAsia="Calibri"/>
        </w:rPr>
        <w:t>веб-</w:t>
      </w:r>
      <w:r w:rsidRPr="00232E83">
        <w:rPr>
          <w:rFonts w:eastAsia="Calibri"/>
        </w:rPr>
        <w:t>сайте администрации района и на едином портале (при технической возможности) не позднее 10 рабочих дней со дня их рассмотрения.</w:t>
      </w:r>
    </w:p>
    <w:p w:rsidR="00630F59" w:rsidRPr="00232E83" w:rsidRDefault="00630F59" w:rsidP="00232E83">
      <w:pPr>
        <w:autoSpaceDE w:val="0"/>
        <w:autoSpaceDN w:val="0"/>
        <w:adjustRightInd w:val="0"/>
        <w:ind w:firstLine="709"/>
        <w:contextualSpacing/>
        <w:jc w:val="both"/>
      </w:pPr>
    </w:p>
    <w:p w:rsidR="00B935E4" w:rsidRPr="00B935E4" w:rsidRDefault="00B935E4" w:rsidP="00630F59">
      <w:pPr>
        <w:contextualSpacing/>
        <w:jc w:val="center"/>
        <w:rPr>
          <w:b/>
        </w:rPr>
      </w:pPr>
      <w:r w:rsidRPr="00B935E4">
        <w:rPr>
          <w:b/>
        </w:rPr>
        <w:t>III. Условия и порядок предоставления субсидий</w:t>
      </w:r>
    </w:p>
    <w:p w:rsidR="00B935E4" w:rsidRPr="00630F59" w:rsidRDefault="00B935E4" w:rsidP="00B935E4">
      <w:pPr>
        <w:ind w:firstLine="709"/>
        <w:contextualSpacing/>
        <w:jc w:val="center"/>
      </w:pPr>
    </w:p>
    <w:p w:rsidR="00B935E4" w:rsidRPr="00B935E4" w:rsidRDefault="00B935E4" w:rsidP="00630F59">
      <w:pPr>
        <w:ind w:firstLine="709"/>
        <w:jc w:val="both"/>
      </w:pPr>
      <w:r w:rsidRPr="00B935E4">
        <w:t>3.1. Решение о предоставлении субсидии или об отказе в ее предоставлении по основаниям, указанным в пункте 3.2 настоящего Порядка, оформляется постановлением администрации района.</w:t>
      </w:r>
    </w:p>
    <w:p w:rsidR="00B935E4" w:rsidRPr="00B935E4" w:rsidRDefault="00B935E4" w:rsidP="00630F59">
      <w:pPr>
        <w:ind w:firstLine="709"/>
        <w:contextualSpacing/>
        <w:jc w:val="both"/>
      </w:pPr>
      <w:r w:rsidRPr="00B935E4">
        <w:t xml:space="preserve">При отсутствии (недостаточности) лимитов бюджетных обязательств предоставление субсидии осуществляется пропорционально поданным заявкам на участие в отборе в пределах доведенных </w:t>
      </w:r>
      <w:r w:rsidR="004463A6">
        <w:t>лимитов бюджетных обязательств.</w:t>
      </w:r>
    </w:p>
    <w:p w:rsidR="00B935E4" w:rsidRPr="00B935E4" w:rsidRDefault="00B935E4" w:rsidP="00630F59">
      <w:pPr>
        <w:ind w:firstLine="709"/>
        <w:jc w:val="both"/>
        <w:rPr>
          <w:rFonts w:eastAsia="Calibri"/>
        </w:rPr>
      </w:pPr>
      <w:r w:rsidRPr="00B935E4">
        <w:t xml:space="preserve">3.2. </w:t>
      </w:r>
      <w:r w:rsidRPr="00B935E4">
        <w:rPr>
          <w:rFonts w:eastAsia="Calibri"/>
        </w:rPr>
        <w:t xml:space="preserve">Основания для отказа в предоставлении субсидии: </w:t>
      </w:r>
    </w:p>
    <w:p w:rsidR="00B935E4" w:rsidRPr="00B935E4" w:rsidRDefault="00B935E4" w:rsidP="00630F59">
      <w:pPr>
        <w:ind w:firstLine="709"/>
        <w:jc w:val="both"/>
        <w:rPr>
          <w:rFonts w:eastAsia="Calibri"/>
        </w:rPr>
      </w:pPr>
      <w:r w:rsidRPr="00B935E4">
        <w:rPr>
          <w:rFonts w:eastAsia="Calibri"/>
        </w:rPr>
        <w:t>несоответствие представленных получателем субсидии документов требованиям, определенным объявлением о проведении отбора, или непредставление (представление не в полном объеме) указанных документов;</w:t>
      </w:r>
    </w:p>
    <w:p w:rsidR="00B935E4" w:rsidRPr="00B935E4" w:rsidRDefault="00B935E4" w:rsidP="00630F59">
      <w:pPr>
        <w:ind w:firstLine="709"/>
        <w:jc w:val="both"/>
        <w:rPr>
          <w:rFonts w:eastAsia="Calibri"/>
        </w:rPr>
      </w:pPr>
      <w:r w:rsidRPr="00B935E4">
        <w:rPr>
          <w:rFonts w:eastAsia="Calibri"/>
        </w:rPr>
        <w:t>установление факта недостоверности представленной получателем субсидии информации.</w:t>
      </w:r>
    </w:p>
    <w:p w:rsidR="00B935E4" w:rsidRPr="00B935E4" w:rsidRDefault="00B935E4" w:rsidP="00630F59">
      <w:pPr>
        <w:ind w:firstLine="709"/>
        <w:contextualSpacing/>
        <w:jc w:val="both"/>
      </w:pPr>
      <w:r w:rsidRPr="00B935E4">
        <w:t xml:space="preserve">3.3. Отдел направляет победителю отбора </w:t>
      </w:r>
      <w:r w:rsidRPr="00B935E4">
        <w:rPr>
          <w:rFonts w:eastAsia="Calibri"/>
        </w:rPr>
        <w:t xml:space="preserve">в течение </w:t>
      </w:r>
      <w:r w:rsidRPr="00B935E4">
        <w:t>3 рабочих дней</w:t>
      </w:r>
      <w:r w:rsidR="00630F59">
        <w:rPr>
          <w:rFonts w:eastAsia="Calibri"/>
        </w:rPr>
        <w:t xml:space="preserve"> </w:t>
      </w:r>
      <w:r w:rsidRPr="00B935E4">
        <w:rPr>
          <w:rFonts w:eastAsia="Calibri"/>
        </w:rPr>
        <w:t xml:space="preserve">со дня издания постановления о предоставлении субсидии </w:t>
      </w:r>
      <w:r w:rsidRPr="00B935E4">
        <w:t xml:space="preserve">два экземпляра </w:t>
      </w:r>
      <w:r w:rsidRPr="00B935E4">
        <w:rPr>
          <w:rFonts w:eastAsia="Calibri"/>
        </w:rPr>
        <w:t>соглашения (дополнительное соглашение, при наличии действующего соглашения), заключенного с администрацией района в соответствии с типовой формой, установленной департаментом финансов администрации района,</w:t>
      </w:r>
      <w:r w:rsidR="00630F59">
        <w:rPr>
          <w:rFonts w:eastAsia="Calibri"/>
        </w:rPr>
        <w:t xml:space="preserve"> </w:t>
      </w:r>
      <w:r w:rsidRPr="00B935E4">
        <w:rPr>
          <w:rFonts w:eastAsia="Calibri"/>
        </w:rPr>
        <w:t>о предоставлении субсидии, которое должно содержать</w:t>
      </w:r>
      <w:r w:rsidRPr="00B935E4">
        <w:t>:</w:t>
      </w:r>
    </w:p>
    <w:p w:rsidR="00B935E4" w:rsidRPr="00B935E4" w:rsidRDefault="00B935E4" w:rsidP="00630F59">
      <w:pPr>
        <w:ind w:firstLine="709"/>
        <w:contextualSpacing/>
        <w:jc w:val="both"/>
      </w:pPr>
      <w:r w:rsidRPr="00B935E4">
        <w:t>предмет соглашения, цели и (или) перечень мероприятий;</w:t>
      </w:r>
    </w:p>
    <w:p w:rsidR="00B935E4" w:rsidRPr="00B935E4" w:rsidRDefault="00B935E4" w:rsidP="00630F59">
      <w:pPr>
        <w:ind w:firstLine="709"/>
        <w:contextualSpacing/>
        <w:jc w:val="both"/>
        <w:rPr>
          <w:lang w:eastAsia="ar-SA"/>
        </w:rPr>
      </w:pPr>
      <w:r w:rsidRPr="00B935E4">
        <w:t>сумму предоставляемой субсидии</w:t>
      </w:r>
      <w:r w:rsidRPr="00B935E4">
        <w:rPr>
          <w:lang w:eastAsia="ar-SA"/>
        </w:rPr>
        <w:t>;</w:t>
      </w:r>
    </w:p>
    <w:p w:rsidR="00B935E4" w:rsidRPr="00B935E4" w:rsidRDefault="00B935E4" w:rsidP="00630F59">
      <w:pPr>
        <w:ind w:firstLine="709"/>
        <w:contextualSpacing/>
        <w:jc w:val="both"/>
        <w:rPr>
          <w:lang w:eastAsia="ar-SA"/>
        </w:rPr>
      </w:pPr>
      <w:r w:rsidRPr="00B935E4">
        <w:rPr>
          <w:lang w:eastAsia="ar-SA"/>
        </w:rPr>
        <w:t>порядок перечисления субсидий;</w:t>
      </w:r>
    </w:p>
    <w:p w:rsidR="00B935E4" w:rsidRPr="00B935E4" w:rsidRDefault="00B935E4" w:rsidP="00630F59">
      <w:pPr>
        <w:ind w:firstLine="709"/>
        <w:contextualSpacing/>
        <w:jc w:val="both"/>
        <w:rPr>
          <w:lang w:eastAsia="ar-SA"/>
        </w:rPr>
      </w:pPr>
      <w:r w:rsidRPr="00B935E4">
        <w:rPr>
          <w:lang w:eastAsia="ar-SA"/>
        </w:rPr>
        <w:t>порядок возврата субсидий;</w:t>
      </w:r>
    </w:p>
    <w:p w:rsidR="00B935E4" w:rsidRPr="00B935E4" w:rsidRDefault="00B935E4" w:rsidP="00630F59">
      <w:pPr>
        <w:ind w:firstLine="709"/>
        <w:contextualSpacing/>
        <w:jc w:val="both"/>
        <w:rPr>
          <w:lang w:eastAsia="ar-SA"/>
        </w:rPr>
      </w:pPr>
      <w:r w:rsidRPr="00B935E4">
        <w:rPr>
          <w:lang w:eastAsia="ar-SA"/>
        </w:rPr>
        <w:t>права и обязанности сторон;</w:t>
      </w:r>
    </w:p>
    <w:p w:rsidR="00B935E4" w:rsidRPr="00B935E4" w:rsidRDefault="00B935E4" w:rsidP="00630F59">
      <w:pPr>
        <w:ind w:firstLine="709"/>
        <w:contextualSpacing/>
        <w:jc w:val="both"/>
        <w:rPr>
          <w:lang w:eastAsia="ar-SA"/>
        </w:rPr>
      </w:pPr>
      <w:r w:rsidRPr="00B935E4">
        <w:rPr>
          <w:lang w:eastAsia="ar-SA"/>
        </w:rPr>
        <w:t>ответственность сторон;</w:t>
      </w:r>
    </w:p>
    <w:p w:rsidR="00B935E4" w:rsidRPr="00B935E4" w:rsidRDefault="00B935E4" w:rsidP="00630F59">
      <w:pPr>
        <w:autoSpaceDE w:val="0"/>
        <w:autoSpaceDN w:val="0"/>
        <w:ind w:firstLine="709"/>
        <w:jc w:val="both"/>
        <w:rPr>
          <w:rFonts w:eastAsia="Calibri"/>
        </w:rPr>
      </w:pPr>
      <w:r w:rsidRPr="00B935E4">
        <w:rPr>
          <w:rFonts w:eastAsia="Calibri"/>
        </w:rPr>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B935E4" w:rsidRPr="00B935E4" w:rsidRDefault="00B935E4" w:rsidP="00630F59">
      <w:pPr>
        <w:autoSpaceDE w:val="0"/>
        <w:autoSpaceDN w:val="0"/>
        <w:ind w:firstLine="709"/>
        <w:jc w:val="both"/>
        <w:rPr>
          <w:rFonts w:eastAsia="Calibri"/>
        </w:rPr>
      </w:pPr>
      <w:r w:rsidRPr="00B935E4">
        <w:rPr>
          <w:rFonts w:eastAsia="Calibri"/>
        </w:rPr>
        <w:t>согласие получателей субсидии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w:t>
      </w:r>
      <w:r w:rsidR="00630F59">
        <w:rPr>
          <w:rFonts w:eastAsia="Calibri"/>
        </w:rPr>
        <w:t xml:space="preserve"> </w:t>
      </w:r>
      <w:r w:rsidRPr="00B935E4">
        <w:rPr>
          <w:rFonts w:eastAsia="Calibri"/>
        </w:rPr>
        <w:t>о предоставлении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w:t>
      </w:r>
      <w:r w:rsidR="00B4723D">
        <w:rPr>
          <w:rFonts w:eastAsia="Calibri"/>
        </w:rPr>
        <w:t xml:space="preserve"> </w:t>
      </w:r>
      <w:r w:rsidRPr="00B935E4">
        <w:rPr>
          <w:rFonts w:eastAsia="Calibri"/>
        </w:rPr>
        <w:t>на осуществление главным распорядителем бюджетных средств, предоставившим субсидию, и органами государственного (муниципального) финансового контроля проверок соблюдения ими условий, целей и порядка предоставления субсидии;</w:t>
      </w:r>
    </w:p>
    <w:p w:rsidR="00B935E4" w:rsidRPr="00B935E4" w:rsidRDefault="00B935E4" w:rsidP="00630F59">
      <w:pPr>
        <w:autoSpaceDE w:val="0"/>
        <w:autoSpaceDN w:val="0"/>
        <w:ind w:firstLine="709"/>
        <w:jc w:val="both"/>
        <w:rPr>
          <w:rFonts w:eastAsia="Calibri"/>
        </w:rPr>
      </w:pPr>
      <w:r w:rsidRPr="00B935E4">
        <w:rPr>
          <w:rFonts w:eastAsia="Calibri"/>
        </w:rPr>
        <w:t>условие о запрете приобретения за счет полученных средств иностранной валюты, за исключением операций, осуществляемых в соответствии</w:t>
      </w:r>
      <w:r w:rsidR="00B4723D">
        <w:rPr>
          <w:rFonts w:eastAsia="Calibri"/>
        </w:rPr>
        <w:t xml:space="preserve"> </w:t>
      </w:r>
      <w:r w:rsidRPr="00B935E4">
        <w:rPr>
          <w:rFonts w:eastAsia="Calibri"/>
        </w:rPr>
        <w:t>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w:t>
      </w:r>
      <w:r w:rsidR="00B4723D">
        <w:rPr>
          <w:rFonts w:eastAsia="Calibri"/>
        </w:rPr>
        <w:t>пальными правовыми актами;</w:t>
      </w:r>
    </w:p>
    <w:p w:rsidR="00B935E4" w:rsidRPr="004C3DD3" w:rsidRDefault="00B935E4" w:rsidP="00630F59">
      <w:pPr>
        <w:autoSpaceDE w:val="0"/>
        <w:autoSpaceDN w:val="0"/>
        <w:ind w:firstLine="709"/>
        <w:jc w:val="both"/>
        <w:rPr>
          <w:rFonts w:eastAsia="Calibri"/>
        </w:rPr>
      </w:pPr>
      <w:r w:rsidRPr="004C3DD3">
        <w:rPr>
          <w:rFonts w:eastAsia="Calibri"/>
        </w:rPr>
        <w:t>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w:t>
      </w:r>
      <w:r w:rsidR="004C3DD3">
        <w:rPr>
          <w:rFonts w:eastAsia="Calibri"/>
        </w:rPr>
        <w:t xml:space="preserve">едоставления субсидии </w:t>
      </w:r>
      <w:r w:rsidRPr="004C3DD3">
        <w:rPr>
          <w:rFonts w:eastAsia="Calibri"/>
        </w:rPr>
        <w:t>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p>
    <w:p w:rsidR="00B935E4" w:rsidRPr="00B935E4" w:rsidRDefault="00B935E4" w:rsidP="00630F59">
      <w:pPr>
        <w:autoSpaceDE w:val="0"/>
        <w:autoSpaceDN w:val="0"/>
        <w:ind w:firstLine="709"/>
        <w:jc w:val="both"/>
        <w:rPr>
          <w:rFonts w:eastAsia="Calibri"/>
        </w:rPr>
      </w:pPr>
      <w:r w:rsidRPr="00B935E4">
        <w:rPr>
          <w:rFonts w:eastAsia="Calibri"/>
        </w:rPr>
        <w:t>По</w:t>
      </w:r>
      <w:r w:rsidR="00226C84">
        <w:rPr>
          <w:rFonts w:eastAsia="Calibri"/>
        </w:rPr>
        <w:t>бедитель отбора обязан в течение</w:t>
      </w:r>
      <w:r w:rsidRPr="00B935E4">
        <w:rPr>
          <w:rFonts w:eastAsia="Calibri"/>
        </w:rPr>
        <w:t xml:space="preserve"> 3 рабочих дней с момента получения соглашения (дополнительного соглашения, при наличии действующего соглашения) подписать и направить один экземпляр подписанного соглашения о предоставлении субсидии в Отдел.</w:t>
      </w:r>
    </w:p>
    <w:p w:rsidR="00B935E4" w:rsidRPr="00B935E4" w:rsidRDefault="00B935E4" w:rsidP="00630F59">
      <w:pPr>
        <w:autoSpaceDE w:val="0"/>
        <w:autoSpaceDN w:val="0"/>
        <w:ind w:firstLine="709"/>
        <w:jc w:val="both"/>
        <w:rPr>
          <w:rFonts w:eastAsia="Calibri"/>
        </w:rPr>
      </w:pPr>
      <w:r w:rsidRPr="00B935E4">
        <w:rPr>
          <w:rFonts w:eastAsia="Calibri"/>
        </w:rPr>
        <w:t xml:space="preserve">В случае не направления подписанного соглашения о предоставлении субсидии победитель отбора признается уклонившимся от заключения соглашения. </w:t>
      </w:r>
    </w:p>
    <w:p w:rsidR="00B935E4" w:rsidRPr="00B935E4" w:rsidRDefault="00B935E4" w:rsidP="00630F59">
      <w:pPr>
        <w:autoSpaceDE w:val="0"/>
        <w:autoSpaceDN w:val="0"/>
        <w:ind w:firstLine="709"/>
        <w:jc w:val="both"/>
        <w:rPr>
          <w:rFonts w:eastAsia="Calibri"/>
        </w:rPr>
      </w:pPr>
      <w:r w:rsidRPr="00B935E4">
        <w:rPr>
          <w:rFonts w:eastAsia="Calibri"/>
        </w:rPr>
        <w:t>3.4. В соглашении устанавливаются плановые значения показателей результативности использования субъектами субсидий, которые являются обязательными для выполнения:</w:t>
      </w:r>
    </w:p>
    <w:p w:rsidR="00B935E4" w:rsidRPr="00B935E4" w:rsidRDefault="00B935E4" w:rsidP="00630F59">
      <w:pPr>
        <w:ind w:firstLine="709"/>
        <w:contextualSpacing/>
        <w:jc w:val="both"/>
      </w:pPr>
      <w:r w:rsidRPr="00B935E4">
        <w:t>количество вновь созданных рабочих мест в течение 12 месяцев с момента получения субсидии (включая вновь зарегистрированных ин</w:t>
      </w:r>
      <w:r w:rsidR="00226C84">
        <w:t>дивидуальных предпринимателей) С</w:t>
      </w:r>
      <w:r w:rsidRPr="00B935E4">
        <w:t>убъектами, получившими финансовую поддержку (ед.);</w:t>
      </w:r>
    </w:p>
    <w:p w:rsidR="00B935E4" w:rsidRPr="00B935E4" w:rsidRDefault="00B935E4" w:rsidP="00630F59">
      <w:pPr>
        <w:ind w:firstLine="709"/>
        <w:contextualSpacing/>
        <w:jc w:val="both"/>
      </w:pPr>
      <w:r w:rsidRPr="00B935E4">
        <w:t>сохранение созданных рабочих мест в течение одного года после получения поддержки.</w:t>
      </w:r>
    </w:p>
    <w:p w:rsidR="00B935E4" w:rsidRPr="00B935E4" w:rsidRDefault="00B935E4" w:rsidP="00630F59">
      <w:pPr>
        <w:autoSpaceDE w:val="0"/>
        <w:autoSpaceDN w:val="0"/>
        <w:adjustRightInd w:val="0"/>
        <w:ind w:firstLine="709"/>
        <w:contextualSpacing/>
        <w:jc w:val="both"/>
      </w:pPr>
      <w:r w:rsidRPr="00B935E4">
        <w:t>3.5. Результатом предоставления субсидии является предо</w:t>
      </w:r>
      <w:r w:rsidR="00226C84">
        <w:t>ставление финансовой поддержки С</w:t>
      </w:r>
      <w:r w:rsidRPr="00B935E4">
        <w:t xml:space="preserve">убъектам и достижение целевых показателей, установленных в </w:t>
      </w:r>
      <w:hyperlink r:id="rId20" w:tooltip="Постановление Администрации Белоярского района от 31.10.2018 N 1048 &quot;Об утверждении муниципальной программы Белоярского района &quot;Развитие малого и среднего предпринимательства и туризма в Белоярском районе на 2019 - 2024 годы&quot;{КонсультантПлюс}" w:history="1">
        <w:r w:rsidRPr="00B935E4">
          <w:t>позиции 1</w:t>
        </w:r>
      </w:hyperlink>
      <w:r w:rsidRPr="00B935E4">
        <w:t>.1 приложения 3 паспорта муниципальной программы «Показатели, характеризующие эффективность структурного элемента муниципальной программы». Конкретные показатели результативности предоставления субсидии (целевые показатели) устанавливаются администрацией района в соглашении о предоставлении субсидии из бюджета района.</w:t>
      </w:r>
    </w:p>
    <w:p w:rsidR="00B935E4" w:rsidRPr="00B935E4" w:rsidRDefault="00B935E4" w:rsidP="00630F59">
      <w:pPr>
        <w:ind w:firstLine="709"/>
        <w:contextualSpacing/>
        <w:jc w:val="both"/>
      </w:pPr>
      <w:r w:rsidRPr="00B935E4">
        <w:t>3.6. Управление учета и отчетности администрации района в течение 10 рабочих дней со дня издания постановления администрации района</w:t>
      </w:r>
      <w:r w:rsidR="00226C84">
        <w:t xml:space="preserve"> </w:t>
      </w:r>
      <w:r w:rsidRPr="00B935E4">
        <w:t>о предоставлении субсидий и на основании заключенных с получателями соглашений перечисляет субсидию на расчетн</w:t>
      </w:r>
      <w:r w:rsidR="00226C84">
        <w:t>ые или корреспондентские счета С</w:t>
      </w:r>
      <w:r w:rsidRPr="00B935E4">
        <w:t>убъектов, открытые в учреждениях Центрального банка Российской Федерации или кредитных организациях.</w:t>
      </w:r>
    </w:p>
    <w:p w:rsidR="00B935E4" w:rsidRPr="00630F59" w:rsidRDefault="00B935E4" w:rsidP="00B935E4">
      <w:pPr>
        <w:contextualSpacing/>
        <w:jc w:val="center"/>
      </w:pPr>
    </w:p>
    <w:p w:rsidR="00B935E4" w:rsidRPr="00B935E4" w:rsidRDefault="00B935E4" w:rsidP="00B935E4">
      <w:pPr>
        <w:contextualSpacing/>
        <w:jc w:val="center"/>
        <w:rPr>
          <w:b/>
        </w:rPr>
      </w:pPr>
      <w:r w:rsidRPr="00B935E4">
        <w:rPr>
          <w:b/>
        </w:rPr>
        <w:t>I</w:t>
      </w:r>
      <w:r w:rsidRPr="00B935E4">
        <w:rPr>
          <w:b/>
          <w:lang w:val="en-US"/>
        </w:rPr>
        <w:t>V</w:t>
      </w:r>
      <w:r w:rsidRPr="00B935E4">
        <w:rPr>
          <w:b/>
        </w:rPr>
        <w:t xml:space="preserve">. Субсидии, предоставляемые за счет средств районного бюджета </w:t>
      </w:r>
    </w:p>
    <w:p w:rsidR="00B935E4" w:rsidRPr="00B935E4" w:rsidRDefault="00B935E4" w:rsidP="00B935E4">
      <w:pPr>
        <w:contextualSpacing/>
        <w:jc w:val="center"/>
        <w:rPr>
          <w:b/>
        </w:rPr>
      </w:pPr>
      <w:r w:rsidRPr="00B935E4">
        <w:rPr>
          <w:b/>
        </w:rPr>
        <w:t>и автономного округа, для софинансирования мероприятий</w:t>
      </w:r>
    </w:p>
    <w:p w:rsidR="00B935E4" w:rsidRPr="00B935E4" w:rsidRDefault="00B935E4" w:rsidP="00B935E4">
      <w:pPr>
        <w:contextualSpacing/>
        <w:jc w:val="center"/>
      </w:pPr>
    </w:p>
    <w:p w:rsidR="00B935E4" w:rsidRPr="00226C84" w:rsidRDefault="00B935E4" w:rsidP="00226C84">
      <w:pPr>
        <w:ind w:firstLine="709"/>
        <w:contextualSpacing/>
        <w:jc w:val="both"/>
      </w:pPr>
      <w:r w:rsidRPr="00B935E4">
        <w:t>4</w:t>
      </w:r>
      <w:r w:rsidR="00226C84">
        <w:t>.1. Финансовая поддержка С</w:t>
      </w:r>
      <w:r w:rsidRPr="00226C84">
        <w:t>убъектам, осуществл</w:t>
      </w:r>
      <w:r w:rsidR="00226C84">
        <w:t>яющим</w:t>
      </w:r>
      <w:r w:rsidRPr="00226C84">
        <w:t xml:space="preserve"> социально значимые (приоритетные) виды деятельности, определенные муниципальным образованием.</w:t>
      </w:r>
    </w:p>
    <w:p w:rsidR="00B935E4" w:rsidRPr="00226C84" w:rsidRDefault="00B935E4" w:rsidP="00226C84">
      <w:pPr>
        <w:ind w:firstLine="709"/>
        <w:contextualSpacing/>
        <w:jc w:val="both"/>
      </w:pPr>
      <w:r w:rsidRPr="00226C84">
        <w:t>Предо</w:t>
      </w:r>
      <w:r w:rsidR="00226C84">
        <w:t>ставление финансовой поддержки С</w:t>
      </w:r>
      <w:r w:rsidRPr="00226C84">
        <w:t>убъектам осуществляется</w:t>
      </w:r>
      <w:r w:rsidR="00226C84">
        <w:t xml:space="preserve"> </w:t>
      </w:r>
      <w:r w:rsidRPr="00226C84">
        <w:t>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с указанием кода</w:t>
      </w:r>
      <w:r w:rsidR="00226C84">
        <w:t xml:space="preserve"> </w:t>
      </w:r>
      <w:r w:rsidRPr="00226C84">
        <w:t>по общероссийскому классификатору видов экономической деятельности (далее – ОКВЭД), для лицензируемых видов деятельности обязательным условием предоставления под</w:t>
      </w:r>
      <w:r w:rsidR="00226C84">
        <w:t>держки</w:t>
      </w:r>
      <w:r w:rsidRPr="00226C84">
        <w:t xml:space="preserve"> является наличие лицензии.</w:t>
      </w:r>
    </w:p>
    <w:p w:rsidR="00B935E4" w:rsidRPr="00226C84" w:rsidRDefault="00B935E4" w:rsidP="00226C84">
      <w:pPr>
        <w:ind w:firstLine="709"/>
        <w:contextualSpacing/>
        <w:jc w:val="both"/>
      </w:pPr>
      <w:r w:rsidRPr="00226C84">
        <w:t>Финансовая поддержка осуществляется в виде возмещения затрат, произведенных Субъектами в течение 12 (двенадцати) месяцев, предшествующих дате подачи заявления Субъектом (за исключением арендной платы, начисленной за перио</w:t>
      </w:r>
      <w:r w:rsidR="00226C84">
        <w:t>д с 01.03</w:t>
      </w:r>
      <w:r w:rsidRPr="00226C84">
        <w:t xml:space="preserve"> по 31.12.2020 по договорам ар</w:t>
      </w:r>
      <w:r w:rsidR="00226C84">
        <w:t>енды, заключенным до 18.03.2020</w:t>
      </w:r>
      <w:r w:rsidRPr="00226C84">
        <w:t xml:space="preserve"> </w:t>
      </w:r>
      <w:r w:rsidR="00226C84">
        <w:t>(р</w:t>
      </w:r>
      <w:r w:rsidRPr="00226C84">
        <w:t>ешение Думы района от 29.04.2020 № 522 «О предоставлении дополнительных мер поддержки субъектам малого и среднего предпринимательства и отдельным категориям организаций</w:t>
      </w:r>
      <w:r w:rsidR="00226C84">
        <w:t xml:space="preserve"> </w:t>
      </w:r>
      <w:r w:rsidRPr="00226C84">
        <w:t xml:space="preserve">и индивидуальных предпринимателей»). </w:t>
      </w:r>
    </w:p>
    <w:p w:rsidR="00B935E4" w:rsidRPr="00226C84" w:rsidRDefault="00B935E4" w:rsidP="00226C84">
      <w:pPr>
        <w:ind w:firstLine="709"/>
        <w:contextualSpacing/>
        <w:jc w:val="both"/>
      </w:pPr>
      <w:r w:rsidRPr="00226C84">
        <w:t>4.1.1. Возмещение части затрат на аренду нежилых помещений.</w:t>
      </w:r>
    </w:p>
    <w:p w:rsidR="00B935E4" w:rsidRPr="00226C84" w:rsidRDefault="00B935E4" w:rsidP="00226C84">
      <w:pPr>
        <w:ind w:firstLine="709"/>
        <w:contextualSpacing/>
        <w:jc w:val="both"/>
      </w:pPr>
      <w:r w:rsidRPr="00226C84">
        <w:t>Возмещению подлежат фактически произведенные и докуме</w:t>
      </w:r>
      <w:r w:rsidR="00226C84">
        <w:t>нтально подтвержденные затраты С</w:t>
      </w:r>
      <w:r w:rsidRPr="00226C84">
        <w:t>убъектов на аренду (субаренду) нежилых помещений, за исключением нежилых помещений, находящихся в государственной и муниципальной собственности, включенных в перечни имущества в соответствии с Федеральным законом от 24.07.2007 № 209-ФЗ «О развитии малого и среднего предпринимательства в Российской Федерации», в размере 50% от общего объема затрат и не более 200 тыс. рублей на одного субъекта в год.</w:t>
      </w:r>
    </w:p>
    <w:p w:rsidR="00B935E4" w:rsidRPr="00226C84" w:rsidRDefault="00226C84" w:rsidP="00226C84">
      <w:pPr>
        <w:ind w:firstLine="709"/>
        <w:contextualSpacing/>
        <w:jc w:val="both"/>
      </w:pPr>
      <w:r>
        <w:t>4.1.1.1. Заявитель пред</w:t>
      </w:r>
      <w:r w:rsidR="00B935E4" w:rsidRPr="00226C84">
        <w:t>ставляет в Отдел следующие документы:</w:t>
      </w:r>
    </w:p>
    <w:p w:rsidR="00B935E4" w:rsidRPr="00226C84" w:rsidRDefault="00B935E4" w:rsidP="00226C84">
      <w:pPr>
        <w:ind w:firstLine="709"/>
        <w:contextualSpacing/>
        <w:jc w:val="both"/>
      </w:pPr>
      <w:r w:rsidRPr="00226C84">
        <w:t>заявк</w:t>
      </w:r>
      <w:r w:rsidR="00BC5DA3">
        <w:t>у</w:t>
      </w:r>
      <w:r w:rsidRPr="00226C84">
        <w:t xml:space="preserve"> Субъекта на участие в отборе по предоставлению субсидии;</w:t>
      </w:r>
    </w:p>
    <w:p w:rsidR="00B935E4" w:rsidRPr="00226C84" w:rsidRDefault="00B935E4" w:rsidP="00226C84">
      <w:pPr>
        <w:ind w:firstLine="709"/>
        <w:contextualSpacing/>
        <w:jc w:val="both"/>
      </w:pPr>
      <w:r w:rsidRPr="00226C84">
        <w:t>договор аренды (субаренды);</w:t>
      </w:r>
    </w:p>
    <w:p w:rsidR="00B935E4" w:rsidRPr="00226C84" w:rsidRDefault="00B935E4" w:rsidP="00226C84">
      <w:pPr>
        <w:ind w:firstLine="709"/>
        <w:contextualSpacing/>
        <w:jc w:val="both"/>
      </w:pPr>
      <w:r w:rsidRPr="00226C84">
        <w:t>финансовые документы, подтверждающие оплату.</w:t>
      </w:r>
    </w:p>
    <w:p w:rsidR="00B935E4" w:rsidRPr="00226C84" w:rsidRDefault="00B935E4" w:rsidP="00226C84">
      <w:pPr>
        <w:ind w:firstLine="709"/>
        <w:contextualSpacing/>
        <w:jc w:val="both"/>
      </w:pPr>
      <w:r w:rsidRPr="00226C84">
        <w:t>4.1.2. Возмещение части затрат по оплате коммунальных услуг.</w:t>
      </w:r>
    </w:p>
    <w:p w:rsidR="00B935E4" w:rsidRPr="00226C84" w:rsidRDefault="00B935E4" w:rsidP="00226C84">
      <w:pPr>
        <w:ind w:firstLine="709"/>
        <w:contextualSpacing/>
        <w:jc w:val="both"/>
      </w:pPr>
      <w:r w:rsidRPr="00226C84">
        <w:t xml:space="preserve">Возмещению подлежат фактически произведенные и документально подтвержденные затраты субъектов на коммунальные услуги нежилых помещений, находящихся в коммерческой (частной) собственности (плата за холодную воду, горячую воду, электрическую энергию, тепловую энергию, газ, бытовой газ в баллонах, твердое топливо при </w:t>
      </w:r>
      <w:r w:rsidR="00226C84">
        <w:t>наличии печного отопления, плата</w:t>
      </w:r>
      <w:r w:rsidRPr="00226C84">
        <w:t xml:space="preserve"> за отведение сточных вод, обращение с твердыми коммунальными отходами).</w:t>
      </w:r>
    </w:p>
    <w:p w:rsidR="00B935E4" w:rsidRPr="00226C84" w:rsidRDefault="00B935E4" w:rsidP="00226C84">
      <w:pPr>
        <w:ind w:firstLine="709"/>
        <w:contextualSpacing/>
        <w:jc w:val="both"/>
      </w:pPr>
      <w:r w:rsidRPr="00226C84">
        <w:t>4.1.2.1. Заявитель представляет в Отдел следующие документы:</w:t>
      </w:r>
    </w:p>
    <w:p w:rsidR="00B935E4" w:rsidRPr="00226C84" w:rsidRDefault="00BC5DA3" w:rsidP="00226C84">
      <w:pPr>
        <w:ind w:firstLine="709"/>
        <w:contextualSpacing/>
        <w:jc w:val="both"/>
      </w:pPr>
      <w:r>
        <w:t>заявку</w:t>
      </w:r>
      <w:r w:rsidR="00B935E4" w:rsidRPr="00226C84">
        <w:t xml:space="preserve"> Субъекта на участие в отборе по предоставлению субсидии;</w:t>
      </w:r>
    </w:p>
    <w:p w:rsidR="00B935E4" w:rsidRPr="00226C84" w:rsidRDefault="00B935E4" w:rsidP="00226C84">
      <w:pPr>
        <w:ind w:firstLine="709"/>
        <w:contextualSpacing/>
        <w:jc w:val="both"/>
      </w:pPr>
      <w:r w:rsidRPr="00226C84">
        <w:t>договор об оказании коммунальных услуг (акт оказания услуг или счет-фактуру (УПД);</w:t>
      </w:r>
    </w:p>
    <w:p w:rsidR="00B935E4" w:rsidRPr="00226C84" w:rsidRDefault="00B935E4" w:rsidP="00226C84">
      <w:pPr>
        <w:ind w:firstLine="709"/>
        <w:contextualSpacing/>
        <w:jc w:val="both"/>
      </w:pPr>
      <w:r w:rsidRPr="00226C84">
        <w:t>платежные документы, подтверждающие оплату коммунальных услуг.</w:t>
      </w:r>
    </w:p>
    <w:p w:rsidR="00B935E4" w:rsidRPr="00226C84" w:rsidRDefault="00BC5DA3" w:rsidP="00226C84">
      <w:pPr>
        <w:ind w:firstLine="709"/>
        <w:contextualSpacing/>
        <w:jc w:val="both"/>
      </w:pPr>
      <w:r>
        <w:t>Максимальный размер субсидии С</w:t>
      </w:r>
      <w:r w:rsidR="00B935E4" w:rsidRPr="00226C84">
        <w:t>убъекту составляет 50% от общего объема затрат и не более 200 тысяч рублей в год.</w:t>
      </w:r>
    </w:p>
    <w:p w:rsidR="00B935E4" w:rsidRPr="00226C84" w:rsidRDefault="00B935E4" w:rsidP="00226C84">
      <w:pPr>
        <w:ind w:firstLine="709"/>
        <w:contextualSpacing/>
        <w:jc w:val="both"/>
      </w:pPr>
      <w:r w:rsidRPr="00226C84">
        <w:t>4.1.3. Возмещение части затрат на приобретение оборудования (основных средств) и лицензионных программных продуктов.</w:t>
      </w:r>
    </w:p>
    <w:p w:rsidR="00B935E4" w:rsidRPr="00226C84" w:rsidRDefault="00B935E4" w:rsidP="00226C84">
      <w:pPr>
        <w:ind w:firstLine="709"/>
        <w:contextualSpacing/>
        <w:jc w:val="both"/>
      </w:pPr>
      <w:r w:rsidRPr="00226C84">
        <w:t>Возмещение части затрат Субъектам осуществляется на приобретение оборудования, относящегося к основным средствам (далее – оборудование)</w:t>
      </w:r>
      <w:r w:rsidR="00BC5DA3">
        <w:t>,</w:t>
      </w:r>
      <w:r w:rsidRPr="00226C84">
        <w:t xml:space="preserve"> стоимостью более 20,0 тыс. рублей за единицу</w:t>
      </w:r>
      <w:r w:rsidR="00BC5DA3">
        <w:t>,</w:t>
      </w:r>
      <w:r w:rsidRPr="00226C84">
        <w:t xml:space="preserve"> и содержащегося</w:t>
      </w:r>
      <w:r w:rsidR="004463A6">
        <w:t xml:space="preserve"> </w:t>
      </w:r>
      <w:r w:rsidRPr="00226C84">
        <w:t xml:space="preserve">в </w:t>
      </w:r>
      <w:r w:rsidRPr="00BC5DA3">
        <w:t xml:space="preserve">группировке </w:t>
      </w:r>
      <w:r w:rsidRPr="00226C84">
        <w:t xml:space="preserve">320 «Информационное, компьютерное и телекоммуникационное оборудование или в </w:t>
      </w:r>
      <w:r w:rsidRPr="00BC5DA3">
        <w:t xml:space="preserve">группировке </w:t>
      </w:r>
      <w:r w:rsidRPr="00226C84">
        <w:t>330 «Прочие машины и оборудование, включая хозяйственный инвентарь, и другие объекты» Общероссийского классификатора основных фондов (ОКОФ), принятого и введенного в действие Приказом Федерального агентства по техническому регулированию и метрологии от 12 декабря 2014 года № 2018-ст.</w:t>
      </w:r>
    </w:p>
    <w:p w:rsidR="00B935E4" w:rsidRPr="00226C84" w:rsidRDefault="00B935E4" w:rsidP="00226C84">
      <w:pPr>
        <w:ind w:firstLine="709"/>
        <w:contextualSpacing/>
        <w:jc w:val="both"/>
      </w:pPr>
      <w:r w:rsidRPr="00226C84">
        <w:t>Приобретение лицензионных программных продуктов, содержащихся</w:t>
      </w:r>
      <w:r w:rsidR="00BC5DA3">
        <w:t xml:space="preserve"> </w:t>
      </w:r>
      <w:r w:rsidRPr="00226C84">
        <w:t xml:space="preserve">в группировке 730 «Программное обеспечение и базы данных» ОКОФ, при обязательном предъявлении копии лицензии. </w:t>
      </w:r>
    </w:p>
    <w:p w:rsidR="00B935E4" w:rsidRPr="00226C84" w:rsidRDefault="00B935E4" w:rsidP="00226C84">
      <w:pPr>
        <w:ind w:firstLine="709"/>
        <w:contextualSpacing/>
        <w:jc w:val="both"/>
      </w:pPr>
      <w:r w:rsidRPr="00226C84">
        <w:t>Возмещению не подлежат затраты Субъектов:</w:t>
      </w:r>
    </w:p>
    <w:p w:rsidR="00B935E4" w:rsidRPr="00226C84" w:rsidRDefault="00B935E4" w:rsidP="00226C84">
      <w:pPr>
        <w:ind w:firstLine="709"/>
        <w:contextualSpacing/>
        <w:jc w:val="both"/>
      </w:pPr>
      <w:r w:rsidRPr="00226C84">
        <w:t>на оборудование, предназначенное для осуществления оптовой и розничной торговой деятельности (за исключением торговли товарами собственного производства);</w:t>
      </w:r>
    </w:p>
    <w:p w:rsidR="00B935E4" w:rsidRPr="00226C84" w:rsidRDefault="00B935E4" w:rsidP="00226C84">
      <w:pPr>
        <w:ind w:firstLine="709"/>
        <w:contextualSpacing/>
        <w:jc w:val="both"/>
      </w:pPr>
      <w:r w:rsidRPr="00226C84">
        <w:t>на доставку и монтаж оборудования.</w:t>
      </w:r>
    </w:p>
    <w:p w:rsidR="00B935E4" w:rsidRPr="00226C84" w:rsidRDefault="00B935E4" w:rsidP="00226C84">
      <w:pPr>
        <w:ind w:firstLine="709"/>
        <w:contextualSpacing/>
        <w:jc w:val="both"/>
      </w:pPr>
      <w:r w:rsidRPr="00226C84">
        <w:t>Возмещению подлежат фактически произведенные и документально подтвержденные затраты субъектов на приобретение оборудования (основных средств) и лицензионных программных продуктов в размере 80% от общего объема затрат и не более 300 тыс. рублей на одного Субъекта в год.</w:t>
      </w:r>
    </w:p>
    <w:p w:rsidR="00B935E4" w:rsidRPr="00226C84" w:rsidRDefault="00BC5DA3" w:rsidP="00226C84">
      <w:pPr>
        <w:ind w:firstLine="709"/>
        <w:contextualSpacing/>
        <w:jc w:val="both"/>
      </w:pPr>
      <w:r>
        <w:t>4.1.3.1. Заявитель пред</w:t>
      </w:r>
      <w:r w:rsidR="00B935E4" w:rsidRPr="00226C84">
        <w:t>ставляет в Отдел следующие документы:</w:t>
      </w:r>
    </w:p>
    <w:p w:rsidR="00B935E4" w:rsidRPr="00226C84" w:rsidRDefault="00BC5DA3" w:rsidP="00226C84">
      <w:pPr>
        <w:ind w:firstLine="709"/>
        <w:contextualSpacing/>
        <w:jc w:val="both"/>
      </w:pPr>
      <w:r>
        <w:t>заявку</w:t>
      </w:r>
      <w:r w:rsidR="00B935E4" w:rsidRPr="00226C84">
        <w:t xml:space="preserve"> Субъекта на участие в отборе по предоставлению субсидии;</w:t>
      </w:r>
    </w:p>
    <w:p w:rsidR="00B935E4" w:rsidRPr="00226C84" w:rsidRDefault="00B935E4" w:rsidP="00226C84">
      <w:pPr>
        <w:ind w:firstLine="709"/>
        <w:contextualSpacing/>
        <w:jc w:val="both"/>
      </w:pPr>
      <w:r w:rsidRPr="00226C84">
        <w:t>документы, подтверждающие приобретение (</w:t>
      </w:r>
      <w:r w:rsidR="00BC5DA3">
        <w:t>договор купли-продажи, накладную</w:t>
      </w:r>
      <w:r w:rsidRPr="00226C84">
        <w:t>);</w:t>
      </w:r>
    </w:p>
    <w:p w:rsidR="00B935E4" w:rsidRPr="00226C84" w:rsidRDefault="00BC5DA3" w:rsidP="00226C84">
      <w:pPr>
        <w:ind w:firstLine="709"/>
        <w:contextualSpacing/>
        <w:jc w:val="both"/>
      </w:pPr>
      <w:r>
        <w:t>техническую</w:t>
      </w:r>
      <w:r w:rsidR="00B935E4" w:rsidRPr="00226C84">
        <w:t xml:space="preserve"> документаци</w:t>
      </w:r>
      <w:r>
        <w:t>ю</w:t>
      </w:r>
      <w:r w:rsidR="00B935E4" w:rsidRPr="00226C84">
        <w:t>;</w:t>
      </w:r>
    </w:p>
    <w:p w:rsidR="00B935E4" w:rsidRPr="00226C84" w:rsidRDefault="00B935E4" w:rsidP="00226C84">
      <w:pPr>
        <w:ind w:firstLine="709"/>
        <w:contextualSpacing/>
        <w:jc w:val="both"/>
      </w:pPr>
      <w:r w:rsidRPr="00226C84">
        <w:t>документы, подтверждающие постановку на учет в органах ГИБДД или Гостехнадзор (для спецтехники);</w:t>
      </w:r>
    </w:p>
    <w:p w:rsidR="00B935E4" w:rsidRPr="00226C84" w:rsidRDefault="00B935E4" w:rsidP="00226C84">
      <w:pPr>
        <w:ind w:firstLine="709"/>
        <w:contextualSpacing/>
        <w:jc w:val="both"/>
      </w:pPr>
      <w:r w:rsidRPr="00226C84">
        <w:t>финансовые документы, подтверждающие оплату.</w:t>
      </w:r>
    </w:p>
    <w:p w:rsidR="00B935E4" w:rsidRPr="00226C84" w:rsidRDefault="00B935E4" w:rsidP="00226C84">
      <w:pPr>
        <w:ind w:firstLine="709"/>
        <w:contextualSpacing/>
        <w:jc w:val="both"/>
      </w:pPr>
      <w:r w:rsidRPr="00226C84">
        <w:t>С получателем субсидии и администрацией района заключается соглашение о предоставлении субсидии, которое должно содержать:</w:t>
      </w:r>
    </w:p>
    <w:p w:rsidR="00B935E4" w:rsidRPr="00226C84" w:rsidRDefault="00B935E4" w:rsidP="00226C84">
      <w:pPr>
        <w:ind w:firstLine="709"/>
        <w:contextualSpacing/>
        <w:jc w:val="both"/>
      </w:pPr>
      <w:r w:rsidRPr="00226C84">
        <w:t>наименование и стоимость оборудования;</w:t>
      </w:r>
    </w:p>
    <w:p w:rsidR="00B935E4" w:rsidRPr="00226C84" w:rsidRDefault="00B935E4" w:rsidP="00226C84">
      <w:pPr>
        <w:ind w:firstLine="709"/>
        <w:contextualSpacing/>
        <w:jc w:val="both"/>
      </w:pPr>
      <w:r w:rsidRPr="00226C84">
        <w:t>обязательство Субъекта использовать приобретенное оборудование (основное средство) или лицензионный программный продукт по целевому назначению, не продавать, не передавать в аренду или в безвозмездное пользование другими в течение двух лет с даты получения субсидии.</w:t>
      </w:r>
    </w:p>
    <w:p w:rsidR="00B935E4" w:rsidRPr="0009786B" w:rsidRDefault="00B935E4" w:rsidP="00226C84">
      <w:pPr>
        <w:ind w:firstLine="709"/>
        <w:contextualSpacing/>
        <w:jc w:val="both"/>
        <w:rPr>
          <w:color w:val="000000" w:themeColor="text1"/>
        </w:rPr>
      </w:pPr>
      <w:r w:rsidRPr="0009786B">
        <w:rPr>
          <w:color w:val="000000" w:themeColor="text1"/>
        </w:rPr>
        <w:t>В случае несоблюдения Субъектом указанного обязательства субсидия в полном объеме подлежит возврату в бюджет</w:t>
      </w:r>
      <w:r w:rsidR="00DA1E03" w:rsidRPr="0009786B">
        <w:rPr>
          <w:color w:val="000000" w:themeColor="text1"/>
        </w:rPr>
        <w:t xml:space="preserve"> района</w:t>
      </w:r>
      <w:r w:rsidRPr="0009786B">
        <w:rPr>
          <w:color w:val="000000" w:themeColor="text1"/>
        </w:rPr>
        <w:t xml:space="preserve"> в соответствии с действующим законодательством.</w:t>
      </w:r>
    </w:p>
    <w:p w:rsidR="00B935E4" w:rsidRPr="00226C84" w:rsidRDefault="00B935E4" w:rsidP="00226C84">
      <w:pPr>
        <w:ind w:firstLine="709"/>
        <w:contextualSpacing/>
        <w:jc w:val="both"/>
      </w:pPr>
      <w:r w:rsidRPr="00226C84">
        <w:t>4.2. Финансовая поддержка Субъектов, зарегистрированных и осуществляющих деятельность в районах Крайнего Севера и приравненных к ним местностей с ограниченными сроками завоза грузов (продукции) Ханты-Мансийского автономного округа ‒ Югры.</w:t>
      </w:r>
    </w:p>
    <w:p w:rsidR="00B935E4" w:rsidRPr="00226C84" w:rsidRDefault="00B935E4" w:rsidP="00226C84">
      <w:pPr>
        <w:ind w:firstLine="709"/>
        <w:contextualSpacing/>
        <w:jc w:val="both"/>
      </w:pPr>
      <w:r w:rsidRPr="00226C84">
        <w:t>Финансовая поддержка осуществляется в виде возмещения затрат, произведенных Субъектами в течение 12 (двенадцати) месяцев, предшествующих дате подачи заявления Субъекта.</w:t>
      </w:r>
    </w:p>
    <w:p w:rsidR="00B935E4" w:rsidRPr="00226C84" w:rsidRDefault="00B935E4" w:rsidP="00226C84">
      <w:pPr>
        <w:ind w:firstLine="709"/>
        <w:contextualSpacing/>
        <w:jc w:val="both"/>
      </w:pPr>
      <w:r w:rsidRPr="00226C84">
        <w:t>Финансовая поддержка оказывается Субъектам, зарегистрированным и осуществляющим деятельность на территори</w:t>
      </w:r>
      <w:r w:rsidR="00BC5DA3">
        <w:t>и, включенной в П</w:t>
      </w:r>
      <w:r w:rsidRPr="00226C84">
        <w:t>еречень, утвержденный постановлением Правительства Российской Федерации от 23 мая 2000 года № 402 «Об утверждении Перечня районов Крайнего Севера</w:t>
      </w:r>
      <w:r w:rsidR="00BC5DA3">
        <w:t xml:space="preserve"> </w:t>
      </w:r>
      <w:r w:rsidRPr="00226C84">
        <w:t xml:space="preserve">и приравненных к ним местностей с ограниченными сроками завоза грузов (продукции)». </w:t>
      </w:r>
    </w:p>
    <w:p w:rsidR="00B935E4" w:rsidRPr="00226C84" w:rsidRDefault="00B935E4" w:rsidP="00226C84">
      <w:pPr>
        <w:ind w:firstLine="709"/>
        <w:contextualSpacing/>
        <w:jc w:val="both"/>
      </w:pPr>
      <w:r w:rsidRPr="00226C84">
        <w:t>Мероприятие включает в себя следующие направления:</w:t>
      </w:r>
    </w:p>
    <w:p w:rsidR="00B935E4" w:rsidRPr="00226C84" w:rsidRDefault="00B935E4" w:rsidP="00226C84">
      <w:pPr>
        <w:ind w:firstLine="709"/>
        <w:contextualSpacing/>
        <w:jc w:val="both"/>
      </w:pPr>
      <w:r w:rsidRPr="00226C84">
        <w:t>4.2.1. Возмещение части затрат на приобретение и (или) доставку кормов для сельскохозяйственных животных и птицы.</w:t>
      </w:r>
    </w:p>
    <w:p w:rsidR="00B935E4" w:rsidRPr="00226C84" w:rsidRDefault="00B935E4" w:rsidP="00226C84">
      <w:pPr>
        <w:ind w:firstLine="709"/>
        <w:contextualSpacing/>
        <w:jc w:val="both"/>
      </w:pPr>
      <w:r w:rsidRPr="00226C84">
        <w:t>Возмещению подлежат фактически произведенные и документально подтвержденные затраты Субъектов на приобретение и (или) доставку кормов</w:t>
      </w:r>
      <w:r w:rsidR="001A4CCF">
        <w:t xml:space="preserve"> </w:t>
      </w:r>
      <w:r w:rsidRPr="00226C84">
        <w:t>в размере 50% от общего объема затрат и не более 200 тыс. рублей на одного Субъекта в год.</w:t>
      </w:r>
    </w:p>
    <w:p w:rsidR="00B935E4" w:rsidRPr="00226C84" w:rsidRDefault="00B935E4" w:rsidP="00226C84">
      <w:pPr>
        <w:ind w:firstLine="709"/>
        <w:contextualSpacing/>
        <w:jc w:val="both"/>
        <w:rPr>
          <w:strike/>
          <w:color w:val="FF0000"/>
        </w:rPr>
      </w:pPr>
      <w:r w:rsidRPr="00226C84">
        <w:t>Финансовая поддержка в виде возмещения части затрат на приобретение и (или) доставку кормов для сельскохозяйственных животных и птицы пред</w:t>
      </w:r>
      <w:r w:rsidR="001A4CCF">
        <w:t>оставляется Субъектам, относящим</w:t>
      </w:r>
      <w:r w:rsidRPr="00226C84">
        <w:t xml:space="preserve">ся к сельскохозяйственным товаропроизводителям в соответствии со статьей 346.2 Налогового кодекса Российской Федерации. </w:t>
      </w:r>
    </w:p>
    <w:p w:rsidR="00B935E4" w:rsidRPr="00226C84" w:rsidRDefault="00B935E4" w:rsidP="00226C84">
      <w:pPr>
        <w:ind w:firstLine="709"/>
        <w:contextualSpacing/>
        <w:jc w:val="both"/>
      </w:pPr>
      <w:r w:rsidRPr="00226C84">
        <w:t>Возмещение части затрат на приобретение и (или) доставку кормов для сельскохозяйственных животных и птицы предоставляется при наличии у Субъекта (на дату подачи заявления) поголовья сельскохозяйственных животных или птицы, в том числе одного из вида не менее:</w:t>
      </w:r>
    </w:p>
    <w:p w:rsidR="00B935E4" w:rsidRPr="00226C84" w:rsidRDefault="00B935E4" w:rsidP="00226C84">
      <w:pPr>
        <w:ind w:firstLine="709"/>
        <w:contextualSpacing/>
        <w:jc w:val="both"/>
      </w:pPr>
      <w:r w:rsidRPr="00226C84">
        <w:t>15 голов крупного рогатого скота, коней, оленей;</w:t>
      </w:r>
    </w:p>
    <w:p w:rsidR="00B935E4" w:rsidRPr="00226C84" w:rsidRDefault="00B935E4" w:rsidP="00226C84">
      <w:pPr>
        <w:ind w:firstLine="709"/>
        <w:contextualSpacing/>
        <w:jc w:val="both"/>
      </w:pPr>
      <w:r w:rsidRPr="00226C84">
        <w:t>115 голов мелкого рогатого скота;</w:t>
      </w:r>
    </w:p>
    <w:p w:rsidR="00B935E4" w:rsidRPr="00226C84" w:rsidRDefault="00B935E4" w:rsidP="00226C84">
      <w:pPr>
        <w:ind w:firstLine="709"/>
        <w:contextualSpacing/>
        <w:jc w:val="both"/>
      </w:pPr>
      <w:r w:rsidRPr="00226C84">
        <w:t>200 голов кроликов;</w:t>
      </w:r>
    </w:p>
    <w:p w:rsidR="00B935E4" w:rsidRPr="00226C84" w:rsidRDefault="00B935E4" w:rsidP="00226C84">
      <w:pPr>
        <w:ind w:firstLine="709"/>
        <w:contextualSpacing/>
        <w:jc w:val="both"/>
      </w:pPr>
      <w:r w:rsidRPr="00226C84">
        <w:t>300 голов птицы (куры, гуси, утки, перепела).</w:t>
      </w:r>
    </w:p>
    <w:p w:rsidR="00B935E4" w:rsidRPr="00226C84" w:rsidRDefault="00B935E4" w:rsidP="00226C84">
      <w:pPr>
        <w:ind w:firstLine="709"/>
        <w:contextualSpacing/>
        <w:jc w:val="both"/>
      </w:pPr>
      <w:r w:rsidRPr="00226C84">
        <w:t>4.2.1.1. Заявитель представляет в Отдел следующие документы:</w:t>
      </w:r>
    </w:p>
    <w:p w:rsidR="00B935E4" w:rsidRPr="00226C84" w:rsidRDefault="001A4CCF" w:rsidP="00226C84">
      <w:pPr>
        <w:ind w:firstLine="709"/>
        <w:contextualSpacing/>
        <w:jc w:val="both"/>
      </w:pPr>
      <w:r>
        <w:t>заявку</w:t>
      </w:r>
      <w:r w:rsidR="00B935E4" w:rsidRPr="00226C84">
        <w:t xml:space="preserve"> Субъекта на участие в отборе по предоставлению субсидии;</w:t>
      </w:r>
    </w:p>
    <w:p w:rsidR="00B935E4" w:rsidRPr="00226C84" w:rsidRDefault="00B935E4" w:rsidP="00226C84">
      <w:pPr>
        <w:ind w:firstLine="709"/>
        <w:contextualSpacing/>
        <w:jc w:val="both"/>
      </w:pPr>
      <w:r w:rsidRPr="00226C84">
        <w:t>документы, подтверждающие расходы (договор, акт передачи и т.д.);</w:t>
      </w:r>
    </w:p>
    <w:p w:rsidR="00B935E4" w:rsidRPr="00226C84" w:rsidRDefault="00B935E4" w:rsidP="00226C84">
      <w:pPr>
        <w:ind w:firstLine="709"/>
        <w:contextualSpacing/>
        <w:jc w:val="both"/>
      </w:pPr>
      <w:r w:rsidRPr="00226C84">
        <w:t>счет-ф</w:t>
      </w:r>
      <w:r w:rsidR="001A4CCF">
        <w:t>актуру</w:t>
      </w:r>
      <w:r w:rsidRPr="00226C84">
        <w:t xml:space="preserve"> или УПД;</w:t>
      </w:r>
    </w:p>
    <w:p w:rsidR="00B935E4" w:rsidRPr="00226C84" w:rsidRDefault="001A4CCF" w:rsidP="00226C84">
      <w:pPr>
        <w:ind w:firstLine="709"/>
        <w:contextualSpacing/>
        <w:jc w:val="both"/>
      </w:pPr>
      <w:r>
        <w:t>товарно-транспортную накладную</w:t>
      </w:r>
      <w:r w:rsidR="00B935E4" w:rsidRPr="00226C84">
        <w:t>;</w:t>
      </w:r>
    </w:p>
    <w:p w:rsidR="00B935E4" w:rsidRPr="00226C84" w:rsidRDefault="00B935E4" w:rsidP="00226C84">
      <w:pPr>
        <w:ind w:firstLine="709"/>
        <w:contextualSpacing/>
        <w:jc w:val="both"/>
      </w:pPr>
      <w:r w:rsidRPr="00226C84">
        <w:t>акт выполненных работ;</w:t>
      </w:r>
    </w:p>
    <w:p w:rsidR="00B935E4" w:rsidRPr="00226C84" w:rsidRDefault="001A4CCF" w:rsidP="00226C84">
      <w:pPr>
        <w:ind w:firstLine="709"/>
        <w:contextualSpacing/>
        <w:jc w:val="both"/>
      </w:pPr>
      <w:r>
        <w:t>налоговую декларацию</w:t>
      </w:r>
      <w:r w:rsidR="00B935E4" w:rsidRPr="00226C84">
        <w:t xml:space="preserve"> по единому сельскохозяйственному налогу;</w:t>
      </w:r>
    </w:p>
    <w:p w:rsidR="00B935E4" w:rsidRPr="00226C84" w:rsidRDefault="00B935E4" w:rsidP="00226C84">
      <w:pPr>
        <w:ind w:firstLine="709"/>
        <w:contextualSpacing/>
        <w:jc w:val="both"/>
      </w:pPr>
      <w:r w:rsidRPr="00226C84">
        <w:t>финансовые документы, подтверждающие оплату.</w:t>
      </w:r>
    </w:p>
    <w:p w:rsidR="00B935E4" w:rsidRPr="00226C84" w:rsidRDefault="00B935E4" w:rsidP="00226C84">
      <w:pPr>
        <w:ind w:firstLine="709"/>
        <w:contextualSpacing/>
        <w:jc w:val="both"/>
      </w:pPr>
      <w:r w:rsidRPr="00226C84">
        <w:t>Субъекты, осуществляющие доставку кормов собственным транспортом, представляют:</w:t>
      </w:r>
    </w:p>
    <w:p w:rsidR="00B935E4" w:rsidRPr="00226C84" w:rsidRDefault="00B935E4" w:rsidP="00226C84">
      <w:pPr>
        <w:ind w:firstLine="709"/>
        <w:contextualSpacing/>
        <w:jc w:val="both"/>
      </w:pPr>
      <w:r w:rsidRPr="00226C84">
        <w:t>путевой лист;</w:t>
      </w:r>
    </w:p>
    <w:p w:rsidR="00B935E4" w:rsidRPr="00226C84" w:rsidRDefault="00B935E4" w:rsidP="00226C84">
      <w:pPr>
        <w:ind w:firstLine="709"/>
        <w:contextualSpacing/>
        <w:jc w:val="both"/>
      </w:pPr>
      <w:r w:rsidRPr="00226C84">
        <w:t xml:space="preserve">чеки на </w:t>
      </w:r>
      <w:r w:rsidR="001A4CCF">
        <w:t>горюче-смазочные материалы</w:t>
      </w:r>
      <w:r w:rsidRPr="00226C84">
        <w:t>.</w:t>
      </w:r>
    </w:p>
    <w:p w:rsidR="00B935E4" w:rsidRPr="00226C84" w:rsidRDefault="00B935E4" w:rsidP="00226C84">
      <w:pPr>
        <w:ind w:firstLine="709"/>
        <w:contextualSpacing/>
        <w:jc w:val="both"/>
      </w:pPr>
      <w:r w:rsidRPr="00226C84">
        <w:t>4.2.2. Возмещение части затрат на приобретение и (или) доста</w:t>
      </w:r>
      <w:r w:rsidR="001A4CCF">
        <w:t>вку муки для производства хлеба</w:t>
      </w:r>
      <w:r w:rsidRPr="00226C84">
        <w:t xml:space="preserve"> и хлебобулочных изделий.</w:t>
      </w:r>
    </w:p>
    <w:p w:rsidR="00B935E4" w:rsidRPr="00226C84" w:rsidRDefault="00B935E4" w:rsidP="00226C84">
      <w:pPr>
        <w:ind w:firstLine="709"/>
        <w:contextualSpacing/>
        <w:jc w:val="both"/>
      </w:pPr>
      <w:r w:rsidRPr="00226C84">
        <w:t>Возмещению подлежат фактически произведенные и документально подтвержденные затраты Субъектов на приобретение и (или) доставку муки</w:t>
      </w:r>
      <w:r w:rsidR="001A4CCF">
        <w:t xml:space="preserve"> </w:t>
      </w:r>
      <w:r w:rsidRPr="00226C84">
        <w:t>в размере 50% от общего объема затрат и не более 200 тыс. рублей на одного Субъекта в год.</w:t>
      </w:r>
    </w:p>
    <w:p w:rsidR="00B935E4" w:rsidRPr="00226C84" w:rsidRDefault="00B935E4" w:rsidP="00226C84">
      <w:pPr>
        <w:ind w:firstLine="709"/>
        <w:contextualSpacing/>
        <w:jc w:val="both"/>
      </w:pPr>
      <w:r w:rsidRPr="00226C84">
        <w:t>4.2.2.1. Заявитель представляет в Отдел следующие документы:</w:t>
      </w:r>
    </w:p>
    <w:p w:rsidR="00B935E4" w:rsidRPr="00226C84" w:rsidRDefault="001A4CCF" w:rsidP="00226C84">
      <w:pPr>
        <w:ind w:firstLine="709"/>
        <w:contextualSpacing/>
        <w:jc w:val="both"/>
      </w:pPr>
      <w:r>
        <w:t>заявку</w:t>
      </w:r>
      <w:r w:rsidR="00B935E4" w:rsidRPr="00226C84">
        <w:t xml:space="preserve"> Субъекта на участие в отборе по предоставлению субсидии;</w:t>
      </w:r>
    </w:p>
    <w:p w:rsidR="00B935E4" w:rsidRPr="00226C84" w:rsidRDefault="00B935E4" w:rsidP="00226C84">
      <w:pPr>
        <w:ind w:firstLine="709"/>
        <w:contextualSpacing/>
        <w:jc w:val="both"/>
      </w:pPr>
      <w:r w:rsidRPr="00226C84">
        <w:t>документы, подтверждающие расходы (договор, акт передачи и т.д.);</w:t>
      </w:r>
    </w:p>
    <w:p w:rsidR="00B935E4" w:rsidRPr="00226C84" w:rsidRDefault="00B935E4" w:rsidP="00226C84">
      <w:pPr>
        <w:ind w:firstLine="709"/>
        <w:contextualSpacing/>
        <w:jc w:val="both"/>
      </w:pPr>
      <w:r w:rsidRPr="00226C84">
        <w:t>счет-фактур</w:t>
      </w:r>
      <w:r w:rsidR="001A4CCF">
        <w:t>у</w:t>
      </w:r>
      <w:r w:rsidRPr="00226C84">
        <w:t xml:space="preserve"> или УПД;</w:t>
      </w:r>
    </w:p>
    <w:p w:rsidR="00B935E4" w:rsidRPr="00226C84" w:rsidRDefault="001A4CCF" w:rsidP="00226C84">
      <w:pPr>
        <w:ind w:firstLine="709"/>
        <w:contextualSpacing/>
        <w:jc w:val="both"/>
      </w:pPr>
      <w:r>
        <w:t>товарно-транспортную накладную</w:t>
      </w:r>
      <w:r w:rsidR="00B935E4" w:rsidRPr="00226C84">
        <w:t>;</w:t>
      </w:r>
    </w:p>
    <w:p w:rsidR="00B935E4" w:rsidRPr="00226C84" w:rsidRDefault="00B935E4" w:rsidP="00226C84">
      <w:pPr>
        <w:ind w:firstLine="709"/>
        <w:contextualSpacing/>
        <w:jc w:val="both"/>
      </w:pPr>
      <w:r w:rsidRPr="00226C84">
        <w:t>акт выполненных работ;</w:t>
      </w:r>
    </w:p>
    <w:p w:rsidR="00B935E4" w:rsidRPr="00226C84" w:rsidRDefault="00B935E4" w:rsidP="00226C84">
      <w:pPr>
        <w:ind w:firstLine="709"/>
        <w:contextualSpacing/>
        <w:jc w:val="both"/>
      </w:pPr>
      <w:r w:rsidRPr="00226C84">
        <w:t>финансовые документы, подтверждающие оплату.</w:t>
      </w:r>
    </w:p>
    <w:p w:rsidR="00B935E4" w:rsidRPr="001A4CCF" w:rsidRDefault="00B935E4" w:rsidP="00B935E4">
      <w:pPr>
        <w:contextualSpacing/>
        <w:jc w:val="center"/>
      </w:pPr>
    </w:p>
    <w:p w:rsidR="00B935E4" w:rsidRPr="00B935E4" w:rsidRDefault="00B935E4" w:rsidP="00B935E4">
      <w:pPr>
        <w:contextualSpacing/>
        <w:jc w:val="center"/>
        <w:rPr>
          <w:b/>
        </w:rPr>
      </w:pPr>
      <w:r w:rsidRPr="00B935E4">
        <w:rPr>
          <w:b/>
          <w:lang w:val="en-US"/>
        </w:rPr>
        <w:t>V</w:t>
      </w:r>
      <w:r w:rsidRPr="00B935E4">
        <w:rPr>
          <w:b/>
        </w:rPr>
        <w:t>. Субсидии, предоставляемые за счет средств районного бюджета</w:t>
      </w:r>
    </w:p>
    <w:p w:rsidR="00B935E4" w:rsidRPr="001A4CCF" w:rsidRDefault="00B935E4" w:rsidP="00B935E4">
      <w:pPr>
        <w:ind w:firstLine="709"/>
        <w:contextualSpacing/>
        <w:jc w:val="both"/>
      </w:pPr>
    </w:p>
    <w:p w:rsidR="00B935E4" w:rsidRPr="00B935E4" w:rsidRDefault="00B935E4" w:rsidP="001A4CCF">
      <w:pPr>
        <w:ind w:firstLine="709"/>
        <w:contextualSpacing/>
        <w:jc w:val="both"/>
      </w:pPr>
      <w:r w:rsidRPr="00B935E4">
        <w:t xml:space="preserve">Финансовая поддержка осуществляется в виде возмещения затрат, произведенных Субъектами в течение 12 (двенадцати) месяцев, предшествующих дате подачи заявления Субъекта. </w:t>
      </w:r>
    </w:p>
    <w:p w:rsidR="00B935E4" w:rsidRPr="00B935E4" w:rsidRDefault="001A4CCF" w:rsidP="001A4CCF">
      <w:pPr>
        <w:autoSpaceDE w:val="0"/>
        <w:autoSpaceDN w:val="0"/>
        <w:adjustRightInd w:val="0"/>
        <w:ind w:firstLine="709"/>
        <w:contextualSpacing/>
        <w:jc w:val="both"/>
      </w:pPr>
      <w:r>
        <w:t>5.1.</w:t>
      </w:r>
      <w:r w:rsidR="00B935E4" w:rsidRPr="00B935E4">
        <w:t xml:space="preserve"> Субсидирование процентной ставки по привлеченным кредитам</w:t>
      </w:r>
      <w:r>
        <w:t xml:space="preserve"> </w:t>
      </w:r>
      <w:r w:rsidR="00B935E4" w:rsidRPr="00B935E4">
        <w:t>и займам в российских кредитных организациях Субъектам и в Фонде «Югорская региональная микрокредитная компания».</w:t>
      </w:r>
    </w:p>
    <w:p w:rsidR="00B935E4" w:rsidRPr="00B935E4" w:rsidRDefault="00B935E4" w:rsidP="001A4CCF">
      <w:pPr>
        <w:autoSpaceDE w:val="0"/>
        <w:autoSpaceDN w:val="0"/>
        <w:adjustRightInd w:val="0"/>
        <w:ind w:firstLine="709"/>
        <w:contextualSpacing/>
        <w:jc w:val="both"/>
      </w:pPr>
      <w:r w:rsidRPr="00B935E4">
        <w:t>Субсидия предоставляется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на возмещение части затрат, связанных с уплатой процентов по к</w:t>
      </w:r>
      <w:r w:rsidR="001A4CCF">
        <w:t xml:space="preserve">редитам, в сумме не более 5 000 </w:t>
      </w:r>
      <w:r w:rsidRPr="00B935E4">
        <w:t>000 рублей на цели:</w:t>
      </w:r>
    </w:p>
    <w:p w:rsidR="00B935E4" w:rsidRPr="00B935E4" w:rsidRDefault="001A4CCF" w:rsidP="001A4CCF">
      <w:pPr>
        <w:autoSpaceDE w:val="0"/>
        <w:autoSpaceDN w:val="0"/>
        <w:adjustRightInd w:val="0"/>
        <w:ind w:firstLine="709"/>
        <w:contextualSpacing/>
        <w:jc w:val="both"/>
      </w:pPr>
      <w:r>
        <w:t>реконструкция, модернизация</w:t>
      </w:r>
      <w:r w:rsidR="00B935E4" w:rsidRPr="00B935E4">
        <w:t xml:space="preserve"> и строительство объектов производственного назначения;</w:t>
      </w:r>
    </w:p>
    <w:p w:rsidR="00B935E4" w:rsidRPr="00B935E4" w:rsidRDefault="00B935E4" w:rsidP="001A4CCF">
      <w:pPr>
        <w:autoSpaceDE w:val="0"/>
        <w:autoSpaceDN w:val="0"/>
        <w:adjustRightInd w:val="0"/>
        <w:ind w:firstLine="709"/>
        <w:contextualSpacing/>
        <w:jc w:val="both"/>
      </w:pPr>
      <w:r w:rsidRPr="00B935E4">
        <w:t>приобретение сырья для перерабатывающих предприятий;</w:t>
      </w:r>
    </w:p>
    <w:p w:rsidR="00B935E4" w:rsidRPr="00B935E4" w:rsidRDefault="00B935E4" w:rsidP="001A4CCF">
      <w:pPr>
        <w:autoSpaceDE w:val="0"/>
        <w:autoSpaceDN w:val="0"/>
        <w:adjustRightInd w:val="0"/>
        <w:ind w:firstLine="709"/>
        <w:contextualSpacing/>
        <w:jc w:val="both"/>
      </w:pPr>
      <w:r w:rsidRPr="00B935E4">
        <w:t>приобретение сельскохозяйственных животных;</w:t>
      </w:r>
    </w:p>
    <w:p w:rsidR="00B935E4" w:rsidRPr="00B935E4" w:rsidRDefault="00B935E4" w:rsidP="001A4CCF">
      <w:pPr>
        <w:autoSpaceDE w:val="0"/>
        <w:autoSpaceDN w:val="0"/>
        <w:adjustRightInd w:val="0"/>
        <w:ind w:firstLine="709"/>
        <w:contextualSpacing/>
        <w:jc w:val="both"/>
      </w:pPr>
      <w:r w:rsidRPr="00B935E4">
        <w:t>приобретение недвижимого имущества для хозяйственной деятельности;</w:t>
      </w:r>
    </w:p>
    <w:p w:rsidR="00B935E4" w:rsidRPr="00B935E4" w:rsidRDefault="00B935E4" w:rsidP="001A4CCF">
      <w:pPr>
        <w:autoSpaceDE w:val="0"/>
        <w:autoSpaceDN w:val="0"/>
        <w:adjustRightInd w:val="0"/>
        <w:ind w:firstLine="709"/>
        <w:contextualSpacing/>
        <w:jc w:val="both"/>
      </w:pPr>
      <w:r w:rsidRPr="00B935E4">
        <w:t>приобретение оборудования, специализированной техники, механизмов.</w:t>
      </w:r>
    </w:p>
    <w:p w:rsidR="00B935E4" w:rsidRPr="00B935E4" w:rsidRDefault="001A4CCF" w:rsidP="001A4CCF">
      <w:pPr>
        <w:autoSpaceDE w:val="0"/>
        <w:autoSpaceDN w:val="0"/>
        <w:adjustRightInd w:val="0"/>
        <w:ind w:firstLine="709"/>
        <w:contextualSpacing/>
        <w:jc w:val="both"/>
      </w:pPr>
      <w:r>
        <w:t>5.1.1. Заявитель пред</w:t>
      </w:r>
      <w:r w:rsidR="00B935E4" w:rsidRPr="00B935E4">
        <w:t>ставляет в Отдел следующие документы:</w:t>
      </w:r>
    </w:p>
    <w:p w:rsidR="00B935E4" w:rsidRPr="00B935E4" w:rsidRDefault="001A4CCF" w:rsidP="001A4CCF">
      <w:pPr>
        <w:autoSpaceDE w:val="0"/>
        <w:autoSpaceDN w:val="0"/>
        <w:adjustRightInd w:val="0"/>
        <w:ind w:firstLine="709"/>
        <w:contextualSpacing/>
        <w:jc w:val="both"/>
      </w:pPr>
      <w:r>
        <w:t>заявку</w:t>
      </w:r>
      <w:r w:rsidR="00B935E4" w:rsidRPr="00B935E4">
        <w:t xml:space="preserve"> Субъекта на участие в отборе по предоставлению субсидии;</w:t>
      </w:r>
    </w:p>
    <w:p w:rsidR="00B935E4" w:rsidRPr="00B935E4" w:rsidRDefault="00B935E4" w:rsidP="001A4CCF">
      <w:pPr>
        <w:autoSpaceDE w:val="0"/>
        <w:autoSpaceDN w:val="0"/>
        <w:adjustRightInd w:val="0"/>
        <w:ind w:firstLine="709"/>
        <w:contextualSpacing/>
        <w:jc w:val="both"/>
      </w:pPr>
      <w:r w:rsidRPr="00B935E4">
        <w:t>кредитный договор, график погашения кредита и уплаты процентов</w:t>
      </w:r>
      <w:r w:rsidR="001A4CCF">
        <w:t xml:space="preserve"> по нему, выписку</w:t>
      </w:r>
      <w:r w:rsidRPr="00B935E4">
        <w:t xml:space="preserve"> из ссудного (расчетного) счета получателя о получении кредита и (или) документ, подтверждающий получение кредита, заверенные кредитной организацией;</w:t>
      </w:r>
    </w:p>
    <w:p w:rsidR="00B935E4" w:rsidRPr="00B935E4" w:rsidRDefault="00B935E4" w:rsidP="001A4CCF">
      <w:pPr>
        <w:autoSpaceDE w:val="0"/>
        <w:autoSpaceDN w:val="0"/>
        <w:adjustRightInd w:val="0"/>
        <w:ind w:firstLine="709"/>
        <w:contextualSpacing/>
        <w:jc w:val="both"/>
      </w:pPr>
      <w:r w:rsidRPr="00B935E4">
        <w:t>документы, подтверждающие целевое назначение использования кредита;</w:t>
      </w:r>
    </w:p>
    <w:p w:rsidR="00B935E4" w:rsidRPr="00B935E4" w:rsidRDefault="001A4CCF" w:rsidP="001A4CCF">
      <w:pPr>
        <w:autoSpaceDE w:val="0"/>
        <w:autoSpaceDN w:val="0"/>
        <w:adjustRightInd w:val="0"/>
        <w:ind w:firstLine="709"/>
        <w:contextualSpacing/>
        <w:jc w:val="both"/>
      </w:pPr>
      <w:r>
        <w:t>справку</w:t>
      </w:r>
      <w:r w:rsidR="00B935E4" w:rsidRPr="00B935E4">
        <w:t xml:space="preserve"> из банка о начисленных и погашенных процентах по кредитному договору или платежные поручения о перечисленных процентах по кредитному договору.</w:t>
      </w:r>
    </w:p>
    <w:p w:rsidR="00B935E4" w:rsidRPr="00B935E4" w:rsidRDefault="00B935E4" w:rsidP="001A4CCF">
      <w:pPr>
        <w:autoSpaceDE w:val="0"/>
        <w:autoSpaceDN w:val="0"/>
        <w:adjustRightInd w:val="0"/>
        <w:ind w:firstLine="709"/>
        <w:contextualSpacing/>
        <w:jc w:val="both"/>
      </w:pPr>
      <w:r w:rsidRPr="00B935E4">
        <w:t>Субсидия выплачивается в размере 70% от ставки рефинансирования (учетной ставки) Центрального банка Российской Федерации, действующей</w:t>
      </w:r>
      <w:r w:rsidR="001A4CCF">
        <w:t xml:space="preserve"> </w:t>
      </w:r>
      <w:r w:rsidRPr="00B935E4">
        <w:t>на дату заключения кредитного договора. В случае предоставления одного или несколько договоров</w:t>
      </w:r>
      <w:r w:rsidR="001A4CCF">
        <w:t xml:space="preserve">, превышающих 5 000 </w:t>
      </w:r>
      <w:r w:rsidRPr="00B935E4">
        <w:t>000 рублей, расчет</w:t>
      </w:r>
      <w:r w:rsidR="001A4CCF">
        <w:t xml:space="preserve"> субсидии производится от 5 000 </w:t>
      </w:r>
      <w:r w:rsidRPr="00B935E4">
        <w:t>000 рублей.</w:t>
      </w:r>
    </w:p>
    <w:p w:rsidR="00B935E4" w:rsidRPr="00B935E4" w:rsidRDefault="00B935E4" w:rsidP="001A4CCF">
      <w:pPr>
        <w:autoSpaceDE w:val="0"/>
        <w:autoSpaceDN w:val="0"/>
        <w:adjustRightInd w:val="0"/>
        <w:ind w:firstLine="709"/>
        <w:contextualSpacing/>
        <w:jc w:val="both"/>
      </w:pPr>
      <w:r w:rsidRPr="00B935E4">
        <w:t>В случае если согласно договору, процентная ставка определена плавающая, субсидия выплачивается в размере ставки рефинансирования</w:t>
      </w:r>
      <w:r w:rsidR="001A4CCF">
        <w:t>,</w:t>
      </w:r>
      <w:r w:rsidRPr="00B935E4">
        <w:t xml:space="preserve"> действующей на дату представления заявления. </w:t>
      </w:r>
    </w:p>
    <w:p w:rsidR="00B935E4" w:rsidRPr="00B935E4" w:rsidRDefault="00B935E4" w:rsidP="001A4CCF">
      <w:pPr>
        <w:autoSpaceDE w:val="0"/>
        <w:autoSpaceDN w:val="0"/>
        <w:adjustRightInd w:val="0"/>
        <w:ind w:firstLine="709"/>
        <w:contextualSpacing/>
        <w:jc w:val="both"/>
      </w:pPr>
      <w:r w:rsidRPr="00B935E4">
        <w:t>5.2. Возмещение части затрат за коммунальные услуги Субъектам предпринимательства.</w:t>
      </w:r>
    </w:p>
    <w:p w:rsidR="00B935E4" w:rsidRPr="00B935E4" w:rsidRDefault="00B935E4" w:rsidP="001A4CCF">
      <w:pPr>
        <w:autoSpaceDE w:val="0"/>
        <w:autoSpaceDN w:val="0"/>
        <w:adjustRightInd w:val="0"/>
        <w:ind w:firstLine="709"/>
        <w:contextualSpacing/>
        <w:jc w:val="both"/>
      </w:pPr>
      <w:r w:rsidRPr="00B935E4">
        <w:t>Субсидия предоставляется Субъектам, осуществляющим следующую деятельность: ателье по пошиву и ремонту одежды, химчистки, прачечные, мастерские по ремонту очков, по ремонту часов, деятельность в области фотографии, мастерские по ремонту бытовой техники, цифровой техники, ремонту компьютеров, парикмахерские (зарегистрированные</w:t>
      </w:r>
      <w:r w:rsidR="001A4CCF">
        <w:t xml:space="preserve"> </w:t>
      </w:r>
      <w:r w:rsidRPr="00B935E4">
        <w:t>и осуществляющие деятельность в сельской местности и отдаленных, труднодоступных населенных пунктах района), мастерские по ремонту обуви.</w:t>
      </w:r>
    </w:p>
    <w:p w:rsidR="00B935E4" w:rsidRPr="00B935E4" w:rsidRDefault="00B935E4" w:rsidP="001A4CCF">
      <w:pPr>
        <w:autoSpaceDE w:val="0"/>
        <w:autoSpaceDN w:val="0"/>
        <w:adjustRightInd w:val="0"/>
        <w:ind w:firstLine="709"/>
        <w:contextualSpacing/>
        <w:jc w:val="both"/>
      </w:pPr>
      <w:r w:rsidRPr="00B935E4">
        <w:t>Субсидии предоставляются на возмещение затрат на оплату коммунальных услуг в нежилом помещении (горячее и холодное водоснабжение, канализация, поставка газа, отопление).</w:t>
      </w:r>
    </w:p>
    <w:p w:rsidR="00B935E4" w:rsidRPr="00B935E4" w:rsidRDefault="00B935E4" w:rsidP="001A4CCF">
      <w:pPr>
        <w:autoSpaceDE w:val="0"/>
        <w:autoSpaceDN w:val="0"/>
        <w:adjustRightInd w:val="0"/>
        <w:ind w:firstLine="709"/>
        <w:contextualSpacing/>
        <w:jc w:val="both"/>
      </w:pPr>
      <w:r w:rsidRPr="00B935E4">
        <w:t>5.2.1. Заявитель представляет в Отдел следующие документы:</w:t>
      </w:r>
    </w:p>
    <w:p w:rsidR="00B935E4" w:rsidRPr="00B935E4" w:rsidRDefault="001A4CCF" w:rsidP="001A4CCF">
      <w:pPr>
        <w:autoSpaceDE w:val="0"/>
        <w:autoSpaceDN w:val="0"/>
        <w:adjustRightInd w:val="0"/>
        <w:ind w:firstLine="709"/>
        <w:contextualSpacing/>
        <w:jc w:val="both"/>
      </w:pPr>
      <w:r>
        <w:t>заявку</w:t>
      </w:r>
      <w:r w:rsidR="00B935E4" w:rsidRPr="00B935E4">
        <w:t xml:space="preserve"> Субъекта на участие в отборе по предоставлению субсидии;</w:t>
      </w:r>
    </w:p>
    <w:p w:rsidR="00B935E4" w:rsidRPr="00B935E4" w:rsidRDefault="00B935E4" w:rsidP="001A4CCF">
      <w:pPr>
        <w:autoSpaceDE w:val="0"/>
        <w:autoSpaceDN w:val="0"/>
        <w:adjustRightInd w:val="0"/>
        <w:ind w:firstLine="709"/>
        <w:contextualSpacing/>
        <w:jc w:val="both"/>
      </w:pPr>
      <w:r w:rsidRPr="00B935E4">
        <w:t>договор на оказание коммунальных услуг в нежилом помещении;</w:t>
      </w:r>
    </w:p>
    <w:p w:rsidR="00B935E4" w:rsidRPr="00B935E4" w:rsidRDefault="00B935E4" w:rsidP="001A4CCF">
      <w:pPr>
        <w:autoSpaceDE w:val="0"/>
        <w:autoSpaceDN w:val="0"/>
        <w:adjustRightInd w:val="0"/>
        <w:ind w:firstLine="709"/>
        <w:contextualSpacing/>
        <w:jc w:val="both"/>
      </w:pPr>
      <w:r w:rsidRPr="00B935E4">
        <w:t>счета-фактуры или УПД;</w:t>
      </w:r>
    </w:p>
    <w:p w:rsidR="00B935E4" w:rsidRPr="00B935E4" w:rsidRDefault="00B935E4" w:rsidP="001A4CCF">
      <w:pPr>
        <w:autoSpaceDE w:val="0"/>
        <w:autoSpaceDN w:val="0"/>
        <w:adjustRightInd w:val="0"/>
        <w:ind w:firstLine="709"/>
        <w:contextualSpacing/>
        <w:jc w:val="both"/>
      </w:pPr>
      <w:r w:rsidRPr="00B935E4">
        <w:t>финансовые документы, подтверждающие оплату.</w:t>
      </w:r>
    </w:p>
    <w:p w:rsidR="00B935E4" w:rsidRPr="00B935E4" w:rsidRDefault="00B935E4" w:rsidP="001A4CCF">
      <w:pPr>
        <w:autoSpaceDE w:val="0"/>
        <w:autoSpaceDN w:val="0"/>
        <w:adjustRightInd w:val="0"/>
        <w:ind w:firstLine="709"/>
        <w:contextualSpacing/>
        <w:jc w:val="both"/>
      </w:pPr>
      <w:r w:rsidRPr="00B935E4">
        <w:t xml:space="preserve">Субсидия выплачивается в размере 50% от фактически понесенных затрат на уплату коммунальных услуг в нежилом помещении. </w:t>
      </w:r>
    </w:p>
    <w:p w:rsidR="00B935E4" w:rsidRPr="00B935E4" w:rsidRDefault="00B935E4" w:rsidP="001A4CCF">
      <w:pPr>
        <w:ind w:firstLine="709"/>
        <w:contextualSpacing/>
        <w:jc w:val="both"/>
      </w:pPr>
      <w:r w:rsidRPr="00B935E4">
        <w:t>5.3. Возмещение части затрат за пользование электроэнергией Субъектам предпринимательства.</w:t>
      </w:r>
    </w:p>
    <w:p w:rsidR="00B935E4" w:rsidRPr="00B935E4" w:rsidRDefault="00B935E4" w:rsidP="001A4CCF">
      <w:pPr>
        <w:ind w:firstLine="709"/>
        <w:contextualSpacing/>
        <w:jc w:val="both"/>
      </w:pPr>
      <w:r w:rsidRPr="00B935E4">
        <w:t>Субсидии предоставляются Субъектам, занимающимся производством хлеба и хлебобулочных изделий, осуществляющим деятельность в сфере производства пищевых продуктов и лесопромышленного комплекса.</w:t>
      </w:r>
    </w:p>
    <w:p w:rsidR="00B935E4" w:rsidRPr="00B935E4" w:rsidRDefault="00B935E4" w:rsidP="001A4CCF">
      <w:pPr>
        <w:ind w:firstLine="709"/>
        <w:contextualSpacing/>
        <w:jc w:val="both"/>
      </w:pPr>
      <w:r w:rsidRPr="00B935E4">
        <w:t>Субсидии предоставляются на возмещение части затрат по уплате</w:t>
      </w:r>
      <w:r w:rsidR="001A4CCF">
        <w:t xml:space="preserve"> </w:t>
      </w:r>
      <w:r w:rsidRPr="00B935E4">
        <w:t>за пользование электроэнергией в производственном помещении.</w:t>
      </w:r>
    </w:p>
    <w:p w:rsidR="00B935E4" w:rsidRPr="00B935E4" w:rsidRDefault="00B935E4" w:rsidP="001A4CCF">
      <w:pPr>
        <w:ind w:firstLine="709"/>
        <w:contextualSpacing/>
        <w:jc w:val="both"/>
      </w:pPr>
      <w:r w:rsidRPr="00B935E4">
        <w:t>5.3.1. Заявитель представляет в Отдел следующие документы:</w:t>
      </w:r>
    </w:p>
    <w:p w:rsidR="00B935E4" w:rsidRPr="00B935E4" w:rsidRDefault="001A4CCF" w:rsidP="001A4CCF">
      <w:pPr>
        <w:ind w:firstLine="709"/>
        <w:contextualSpacing/>
        <w:jc w:val="both"/>
      </w:pPr>
      <w:r>
        <w:t>заявку</w:t>
      </w:r>
      <w:r w:rsidR="00B935E4" w:rsidRPr="00B935E4">
        <w:t xml:space="preserve"> Субъекта на участие в отборе по предоставлению субсидии;</w:t>
      </w:r>
    </w:p>
    <w:p w:rsidR="00B935E4" w:rsidRPr="00B935E4" w:rsidRDefault="00B935E4" w:rsidP="001A4CCF">
      <w:pPr>
        <w:ind w:firstLine="709"/>
        <w:contextualSpacing/>
        <w:jc w:val="both"/>
      </w:pPr>
      <w:r w:rsidRPr="00B935E4">
        <w:t xml:space="preserve">договор на поставку электроэнергии; </w:t>
      </w:r>
    </w:p>
    <w:p w:rsidR="00B935E4" w:rsidRPr="00B935E4" w:rsidRDefault="00B935E4" w:rsidP="001A4CCF">
      <w:pPr>
        <w:ind w:firstLine="709"/>
        <w:contextualSpacing/>
        <w:jc w:val="both"/>
      </w:pPr>
      <w:r w:rsidRPr="00B935E4">
        <w:t>акт снятия показаний приборов учета при наличии раздельного узла учета на производственное помещение;</w:t>
      </w:r>
    </w:p>
    <w:p w:rsidR="00B935E4" w:rsidRPr="00B935E4" w:rsidRDefault="00B935E4" w:rsidP="001A4CCF">
      <w:pPr>
        <w:ind w:firstLine="709"/>
        <w:contextualSpacing/>
        <w:jc w:val="both"/>
      </w:pPr>
      <w:r w:rsidRPr="00B935E4">
        <w:t>счета-фактуры или УПД;</w:t>
      </w:r>
    </w:p>
    <w:p w:rsidR="00B935E4" w:rsidRPr="00B935E4" w:rsidRDefault="00B935E4" w:rsidP="001A4CCF">
      <w:pPr>
        <w:ind w:firstLine="709"/>
        <w:contextualSpacing/>
        <w:jc w:val="both"/>
      </w:pPr>
      <w:r w:rsidRPr="00B935E4">
        <w:t>финансовые документы, подтверждающие оплату.</w:t>
      </w:r>
    </w:p>
    <w:p w:rsidR="00B935E4" w:rsidRPr="00B935E4" w:rsidRDefault="00B935E4" w:rsidP="001A4CCF">
      <w:pPr>
        <w:ind w:firstLine="709"/>
        <w:contextualSpacing/>
        <w:jc w:val="both"/>
      </w:pPr>
      <w:r w:rsidRPr="00B935E4">
        <w:t>Субъектам, занимающимся производством хлеба и хлебобулочных изделий, субсидия выплачивается в размере 50% от фактически подтве</w:t>
      </w:r>
      <w:r w:rsidR="001A4CCF">
        <w:t xml:space="preserve">ржденных затрат, но не более 10 </w:t>
      </w:r>
      <w:r w:rsidRPr="00B935E4">
        <w:t xml:space="preserve">000 рублей в месяц. </w:t>
      </w:r>
    </w:p>
    <w:p w:rsidR="00B935E4" w:rsidRPr="00B935E4" w:rsidRDefault="00B935E4" w:rsidP="001A4CCF">
      <w:pPr>
        <w:ind w:firstLine="709"/>
        <w:contextualSpacing/>
        <w:jc w:val="both"/>
      </w:pPr>
      <w:r w:rsidRPr="00B935E4">
        <w:t>Субъектам, работающим в сфере пищевой промышленности</w:t>
      </w:r>
      <w:r w:rsidR="001A4CCF">
        <w:t xml:space="preserve"> </w:t>
      </w:r>
      <w:r w:rsidRPr="00B935E4">
        <w:t>и лесопромышленного комплекса, субсидии выплачиваются в размере 30% от фактически подтве</w:t>
      </w:r>
      <w:r w:rsidR="001A4CCF">
        <w:t xml:space="preserve">ржденных затрат, но не более 30 </w:t>
      </w:r>
      <w:r w:rsidRPr="00B935E4">
        <w:t xml:space="preserve">000 рублей в месяц. </w:t>
      </w:r>
    </w:p>
    <w:p w:rsidR="00B935E4" w:rsidRPr="00B935E4" w:rsidRDefault="00B935E4" w:rsidP="001A4CCF">
      <w:pPr>
        <w:ind w:firstLine="709"/>
        <w:contextualSpacing/>
        <w:jc w:val="both"/>
      </w:pPr>
      <w:r w:rsidRPr="00B935E4">
        <w:t>5.4. Возмещение части затрат Субъектам на организацию мероприятий</w:t>
      </w:r>
      <w:r w:rsidR="001A4CCF">
        <w:t xml:space="preserve"> </w:t>
      </w:r>
      <w:r w:rsidRPr="00B935E4">
        <w:t>по сдерживанию цен на социально значимые товары.</w:t>
      </w:r>
    </w:p>
    <w:p w:rsidR="00B935E4" w:rsidRPr="00B935E4" w:rsidRDefault="00B935E4" w:rsidP="001A4CCF">
      <w:pPr>
        <w:ind w:firstLine="709"/>
        <w:contextualSpacing/>
        <w:jc w:val="both"/>
        <w:rPr>
          <w:color w:val="FF0000"/>
        </w:rPr>
      </w:pPr>
      <w:r w:rsidRPr="00B935E4">
        <w:t>Субсидии предоставляются Субъектам, занимающимся розничной торговлей в отдаленных, труднодоступных и малочисленных населенных пунктах района.</w:t>
      </w:r>
    </w:p>
    <w:p w:rsidR="00B935E4" w:rsidRPr="00B935E4" w:rsidRDefault="00B935E4" w:rsidP="001A4CCF">
      <w:pPr>
        <w:autoSpaceDE w:val="0"/>
        <w:autoSpaceDN w:val="0"/>
        <w:adjustRightInd w:val="0"/>
        <w:ind w:firstLine="709"/>
        <w:contextualSpacing/>
        <w:jc w:val="both"/>
      </w:pPr>
      <w:r w:rsidRPr="00B935E4">
        <w:t>Субсидии Субъектам предоставляются на возмещение затрат на горюче-смазочные материалы для доставки социально значимых товаров на период распутицы (март – апрель и сентябрь – октябрь).</w:t>
      </w:r>
    </w:p>
    <w:p w:rsidR="00B935E4" w:rsidRPr="00B935E4" w:rsidRDefault="00B935E4" w:rsidP="001A4CCF">
      <w:pPr>
        <w:ind w:firstLine="709"/>
        <w:contextualSpacing/>
        <w:jc w:val="both"/>
      </w:pPr>
      <w:r w:rsidRPr="00B935E4">
        <w:t>5.4.1. Заявитель представляет в Отдел следующие документы:</w:t>
      </w:r>
    </w:p>
    <w:p w:rsidR="00B935E4" w:rsidRPr="00B935E4" w:rsidRDefault="00B935E4" w:rsidP="001A4CCF">
      <w:pPr>
        <w:ind w:firstLine="709"/>
        <w:contextualSpacing/>
        <w:jc w:val="both"/>
      </w:pPr>
      <w:r w:rsidRPr="00B935E4">
        <w:t>заявк</w:t>
      </w:r>
      <w:r w:rsidR="001A4CCF">
        <w:t>у</w:t>
      </w:r>
      <w:r w:rsidRPr="00B935E4">
        <w:t xml:space="preserve"> Субъекта на участие в отборе по предоставлению субсидии;</w:t>
      </w:r>
    </w:p>
    <w:p w:rsidR="00B935E4" w:rsidRPr="00B935E4" w:rsidRDefault="00B935E4" w:rsidP="001A4CCF">
      <w:pPr>
        <w:ind w:firstLine="709"/>
        <w:contextualSpacing/>
        <w:jc w:val="both"/>
      </w:pPr>
      <w:r w:rsidRPr="00B935E4">
        <w:t>реестр товаротранспортных накладных на приобретение социально значимых товаров на период распутицы с приложением копий товаротранспортных накладных и платежных документов, подтверждающих</w:t>
      </w:r>
      <w:r w:rsidR="001A4CCF">
        <w:t xml:space="preserve"> </w:t>
      </w:r>
      <w:r w:rsidR="004463A6">
        <w:t>и</w:t>
      </w:r>
      <w:r w:rsidRPr="00B935E4">
        <w:t>х оплату;</w:t>
      </w:r>
    </w:p>
    <w:p w:rsidR="00B935E4" w:rsidRPr="00B935E4" w:rsidRDefault="001A4CCF" w:rsidP="001A4CCF">
      <w:pPr>
        <w:ind w:firstLine="709"/>
        <w:contextualSpacing/>
        <w:jc w:val="both"/>
      </w:pPr>
      <w:r>
        <w:t>паспорт</w:t>
      </w:r>
      <w:r w:rsidR="00B935E4" w:rsidRPr="00B935E4">
        <w:t xml:space="preserve"> транспортного средства (которым доставлялся товар);</w:t>
      </w:r>
    </w:p>
    <w:p w:rsidR="00B935E4" w:rsidRPr="00B935E4" w:rsidRDefault="00B935E4" w:rsidP="001A4CCF">
      <w:pPr>
        <w:ind w:firstLine="709"/>
        <w:contextualSpacing/>
        <w:jc w:val="both"/>
      </w:pPr>
      <w:r w:rsidRPr="00B935E4">
        <w:t>реестр чеков на оплату горюче-смазочных материалов с приложением чеков (или копий чеков, заверенных получателем субсидии);</w:t>
      </w:r>
    </w:p>
    <w:p w:rsidR="00B935E4" w:rsidRPr="00B935E4" w:rsidRDefault="00B935E4" w:rsidP="001A4CCF">
      <w:pPr>
        <w:ind w:firstLine="709"/>
        <w:contextualSpacing/>
        <w:jc w:val="both"/>
      </w:pPr>
      <w:r w:rsidRPr="00B935E4">
        <w:t>при безналичном расчете за горюче-смазочные материалы прилагаются договоры и финансовые документы, подтверждающие фактические затраты.</w:t>
      </w:r>
    </w:p>
    <w:p w:rsidR="00B935E4" w:rsidRPr="00B935E4" w:rsidRDefault="00B935E4" w:rsidP="001A4CCF">
      <w:pPr>
        <w:ind w:firstLine="709"/>
        <w:contextualSpacing/>
        <w:jc w:val="both"/>
      </w:pPr>
      <w:r w:rsidRPr="00B935E4">
        <w:t>Субсидия выплачивается по нормативному расчету согласно формуле:</w:t>
      </w:r>
    </w:p>
    <w:p w:rsidR="00B935E4" w:rsidRPr="00B935E4" w:rsidRDefault="00B935E4" w:rsidP="001A4CCF">
      <w:pPr>
        <w:ind w:firstLine="709"/>
        <w:contextualSpacing/>
        <w:jc w:val="both"/>
      </w:pPr>
      <w:r w:rsidRPr="00B935E4">
        <w:t>H = G х W х B, где:</w:t>
      </w:r>
    </w:p>
    <w:p w:rsidR="00B935E4" w:rsidRPr="00B935E4" w:rsidRDefault="00B935E4" w:rsidP="001A4CCF">
      <w:pPr>
        <w:ind w:firstLine="709"/>
        <w:contextualSpacing/>
        <w:jc w:val="both"/>
      </w:pPr>
      <w:r w:rsidRPr="00B935E4">
        <w:t>H</w:t>
      </w:r>
      <w:r w:rsidR="00590C0D">
        <w:t xml:space="preserve"> </w:t>
      </w:r>
      <w:r w:rsidRPr="00B935E4">
        <w:t>– нормат</w:t>
      </w:r>
      <w:r w:rsidR="00590C0D">
        <w:t>ивный расчет стоимости доставки;</w:t>
      </w:r>
      <w:r w:rsidRPr="00B935E4">
        <w:t xml:space="preserve"> </w:t>
      </w:r>
    </w:p>
    <w:p w:rsidR="00B935E4" w:rsidRPr="00B935E4" w:rsidRDefault="00B935E4" w:rsidP="001A4CCF">
      <w:pPr>
        <w:ind w:firstLine="709"/>
        <w:contextualSpacing/>
        <w:jc w:val="both"/>
      </w:pPr>
      <w:r w:rsidRPr="00B935E4">
        <w:t>G – потребность горюче-смазочных материалов для доставки одной тонны товара;</w:t>
      </w:r>
    </w:p>
    <w:p w:rsidR="00B935E4" w:rsidRPr="00B935E4" w:rsidRDefault="00B935E4" w:rsidP="001A4CCF">
      <w:pPr>
        <w:ind w:firstLine="709"/>
        <w:contextualSpacing/>
        <w:jc w:val="both"/>
      </w:pPr>
      <w:r w:rsidRPr="00B935E4">
        <w:t>G = (P х R): 100: V;</w:t>
      </w:r>
    </w:p>
    <w:p w:rsidR="00B935E4" w:rsidRPr="00B935E4" w:rsidRDefault="00B935E4" w:rsidP="001A4CCF">
      <w:pPr>
        <w:ind w:firstLine="709"/>
        <w:contextualSpacing/>
        <w:jc w:val="both"/>
      </w:pPr>
      <w:r w:rsidRPr="00B935E4">
        <w:t>P – расстояние до населенного пункта;</w:t>
      </w:r>
    </w:p>
    <w:p w:rsidR="00B935E4" w:rsidRPr="00B935E4" w:rsidRDefault="00B935E4" w:rsidP="001A4CCF">
      <w:pPr>
        <w:ind w:firstLine="709"/>
        <w:contextualSpacing/>
        <w:jc w:val="both"/>
      </w:pPr>
      <w:r w:rsidRPr="00B935E4">
        <w:t>R – расход горюче-смазочных материалов на 100 км (согласно паспорту транспортного средства);</w:t>
      </w:r>
    </w:p>
    <w:p w:rsidR="00B935E4" w:rsidRPr="00B935E4" w:rsidRDefault="00B935E4" w:rsidP="001A4CCF">
      <w:pPr>
        <w:ind w:firstLine="709"/>
        <w:contextualSpacing/>
        <w:jc w:val="both"/>
      </w:pPr>
      <w:r w:rsidRPr="00B935E4">
        <w:t>V – грузоподъемность транспорта;</w:t>
      </w:r>
    </w:p>
    <w:p w:rsidR="00B935E4" w:rsidRPr="00B935E4" w:rsidRDefault="00B935E4" w:rsidP="001A4CCF">
      <w:pPr>
        <w:ind w:firstLine="709"/>
        <w:contextualSpacing/>
        <w:jc w:val="both"/>
      </w:pPr>
      <w:r w:rsidRPr="00B935E4">
        <w:t>W – общий вес социально значимых товаров, завезенных на период распутицы;</w:t>
      </w:r>
    </w:p>
    <w:p w:rsidR="00B935E4" w:rsidRPr="00B935E4" w:rsidRDefault="00B935E4" w:rsidP="001A4CCF">
      <w:pPr>
        <w:ind w:firstLine="709"/>
        <w:contextualSpacing/>
        <w:jc w:val="both"/>
      </w:pPr>
      <w:r w:rsidRPr="00B935E4">
        <w:t>B – средняя стоимость горюче-смазочных материалов;</w:t>
      </w:r>
    </w:p>
    <w:p w:rsidR="00B935E4" w:rsidRPr="00B935E4" w:rsidRDefault="00B935E4" w:rsidP="001A4CCF">
      <w:pPr>
        <w:ind w:firstLine="709"/>
        <w:contextualSpacing/>
        <w:jc w:val="both"/>
      </w:pPr>
      <w:r w:rsidRPr="00B935E4">
        <w:t>B = Bф:F;</w:t>
      </w:r>
    </w:p>
    <w:p w:rsidR="00B935E4" w:rsidRPr="00B935E4" w:rsidRDefault="00B935E4" w:rsidP="001A4CCF">
      <w:pPr>
        <w:ind w:firstLine="709"/>
        <w:contextualSpacing/>
        <w:jc w:val="both"/>
      </w:pPr>
      <w:r w:rsidRPr="00B935E4">
        <w:t>Bф – фактическая общая стоимость горюче-смазочных материалов;</w:t>
      </w:r>
    </w:p>
    <w:p w:rsidR="00B935E4" w:rsidRPr="00B935E4" w:rsidRDefault="00B935E4" w:rsidP="001A4CCF">
      <w:pPr>
        <w:ind w:firstLine="709"/>
        <w:contextualSpacing/>
        <w:jc w:val="both"/>
      </w:pPr>
      <w:r w:rsidRPr="00B935E4">
        <w:t xml:space="preserve">F – общий объем приобретенных горюче-смазочных материалов. </w:t>
      </w:r>
    </w:p>
    <w:p w:rsidR="00B935E4" w:rsidRPr="00B935E4" w:rsidRDefault="00B935E4" w:rsidP="001A4CCF">
      <w:pPr>
        <w:ind w:firstLine="709"/>
        <w:contextualSpacing/>
        <w:jc w:val="both"/>
      </w:pPr>
      <w:r w:rsidRPr="00B935E4">
        <w:t xml:space="preserve">Субсидия выплачивается в размере 80% от нормативного расчета, </w:t>
      </w:r>
      <w:r w:rsidR="00590C0D">
        <w:t xml:space="preserve">но не более 50 </w:t>
      </w:r>
      <w:r w:rsidRPr="00B935E4">
        <w:t>000 рублей в год для Субъекта.</w:t>
      </w:r>
    </w:p>
    <w:p w:rsidR="00B935E4" w:rsidRPr="00B935E4" w:rsidRDefault="00B935E4" w:rsidP="001A4CCF">
      <w:pPr>
        <w:ind w:firstLine="709"/>
        <w:contextualSpacing/>
        <w:jc w:val="both"/>
      </w:pPr>
      <w:r w:rsidRPr="00B935E4">
        <w:t>5.5. Возмещение части затрат Субъектов на участие в региональных, межрегиональных, федеральных, международных форумах, конкурсах.</w:t>
      </w:r>
    </w:p>
    <w:p w:rsidR="00B935E4" w:rsidRPr="00B935E4" w:rsidRDefault="00B935E4" w:rsidP="001A4CCF">
      <w:pPr>
        <w:ind w:firstLine="709"/>
        <w:contextualSpacing/>
        <w:jc w:val="both"/>
      </w:pPr>
      <w:r w:rsidRPr="00B935E4">
        <w:t>Субсидии предоставляются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принявшим участие в региональных, межрегиональных, федеральных, международных форумах, конкурсах и отмеченным призовыми местами, дипломами.</w:t>
      </w:r>
    </w:p>
    <w:p w:rsidR="00B935E4" w:rsidRPr="00B935E4" w:rsidRDefault="00B935E4" w:rsidP="001A4CCF">
      <w:pPr>
        <w:ind w:firstLine="709"/>
        <w:contextualSpacing/>
        <w:jc w:val="both"/>
      </w:pPr>
      <w:r w:rsidRPr="00B935E4">
        <w:t>5.5.1. Субсидии предоставляются на возмещение фактически подтвержденных затрат Субъектов для участия в форумах</w:t>
      </w:r>
      <w:r w:rsidR="00590C0D">
        <w:t xml:space="preserve"> на</w:t>
      </w:r>
      <w:r w:rsidRPr="00B935E4">
        <w:t>:</w:t>
      </w:r>
    </w:p>
    <w:p w:rsidR="00B935E4" w:rsidRPr="00B935E4" w:rsidRDefault="00B935E4" w:rsidP="001A4CCF">
      <w:pPr>
        <w:autoSpaceDE w:val="0"/>
        <w:autoSpaceDN w:val="0"/>
        <w:adjustRightInd w:val="0"/>
        <w:ind w:firstLine="709"/>
        <w:contextualSpacing/>
        <w:jc w:val="both"/>
      </w:pPr>
      <w:r w:rsidRPr="00B935E4">
        <w:t>уплату регистрационных взносов;</w:t>
      </w:r>
    </w:p>
    <w:p w:rsidR="00B935E4" w:rsidRPr="00B935E4" w:rsidRDefault="00B935E4" w:rsidP="001A4CCF">
      <w:pPr>
        <w:autoSpaceDE w:val="0"/>
        <w:autoSpaceDN w:val="0"/>
        <w:adjustRightInd w:val="0"/>
        <w:ind w:firstLine="709"/>
        <w:contextualSpacing/>
        <w:jc w:val="both"/>
      </w:pPr>
      <w:r w:rsidRPr="00B935E4">
        <w:t>оплату транспортных расходов сотрудников Субъекта к месту проведения форума;</w:t>
      </w:r>
    </w:p>
    <w:p w:rsidR="00B935E4" w:rsidRPr="00B935E4" w:rsidRDefault="00B935E4" w:rsidP="001A4CCF">
      <w:pPr>
        <w:autoSpaceDE w:val="0"/>
        <w:autoSpaceDN w:val="0"/>
        <w:adjustRightInd w:val="0"/>
        <w:ind w:firstLine="709"/>
        <w:contextualSpacing/>
        <w:jc w:val="both"/>
      </w:pPr>
      <w:r w:rsidRPr="00B935E4">
        <w:t xml:space="preserve">оплату проживания в гостинце, в том числе сотрудников Субъекта.  </w:t>
      </w:r>
    </w:p>
    <w:p w:rsidR="00B935E4" w:rsidRPr="00B935E4" w:rsidRDefault="00590C0D" w:rsidP="001A4CCF">
      <w:pPr>
        <w:ind w:firstLine="709"/>
        <w:contextualSpacing/>
        <w:jc w:val="both"/>
      </w:pPr>
      <w:r>
        <w:t>5.5.1.1. Заявитель пред</w:t>
      </w:r>
      <w:r w:rsidR="00B935E4" w:rsidRPr="00B935E4">
        <w:t>ставляет в Отдел следующие документы:</w:t>
      </w:r>
    </w:p>
    <w:p w:rsidR="00B935E4" w:rsidRPr="00B935E4" w:rsidRDefault="00590C0D" w:rsidP="001A4CCF">
      <w:pPr>
        <w:ind w:firstLine="709"/>
        <w:contextualSpacing/>
        <w:jc w:val="both"/>
      </w:pPr>
      <w:r>
        <w:t>заявку</w:t>
      </w:r>
      <w:r w:rsidR="00B935E4" w:rsidRPr="00B935E4">
        <w:t xml:space="preserve"> Субъекта на участие в отборе по предоставлению субсидии;</w:t>
      </w:r>
    </w:p>
    <w:p w:rsidR="00B935E4" w:rsidRPr="00B935E4" w:rsidRDefault="00590C0D" w:rsidP="001A4CCF">
      <w:pPr>
        <w:ind w:firstLine="709"/>
        <w:contextualSpacing/>
        <w:jc w:val="both"/>
      </w:pPr>
      <w:r>
        <w:t>заявку</w:t>
      </w:r>
      <w:r w:rsidR="00B935E4" w:rsidRPr="00B935E4">
        <w:t xml:space="preserve"> или приглашение, или положение на участие Субъекта в форуме;</w:t>
      </w:r>
    </w:p>
    <w:p w:rsidR="00B935E4" w:rsidRPr="00B935E4" w:rsidRDefault="00B935E4" w:rsidP="001A4CCF">
      <w:pPr>
        <w:ind w:firstLine="709"/>
        <w:contextualSpacing/>
        <w:jc w:val="both"/>
      </w:pPr>
      <w:r w:rsidRPr="00B935E4">
        <w:t>приказ о командировке сотрудников Субъекта;</w:t>
      </w:r>
    </w:p>
    <w:p w:rsidR="00B935E4" w:rsidRPr="00B935E4" w:rsidRDefault="00B935E4" w:rsidP="001A4CCF">
      <w:pPr>
        <w:ind w:firstLine="709"/>
        <w:contextualSpacing/>
        <w:jc w:val="both"/>
      </w:pPr>
      <w:r w:rsidRPr="00B935E4">
        <w:t>билеты авиа-, железнодорожного, междугородного транспорта до места проведения форума (в пределах Российской Федерации), посадочные талоны;</w:t>
      </w:r>
    </w:p>
    <w:p w:rsidR="00B935E4" w:rsidRPr="00B935E4" w:rsidRDefault="00B935E4" w:rsidP="001A4CCF">
      <w:pPr>
        <w:ind w:firstLine="709"/>
        <w:contextualSpacing/>
        <w:jc w:val="both"/>
      </w:pPr>
      <w:r w:rsidRPr="00B935E4">
        <w:t>счета на проживание в гостинице;</w:t>
      </w:r>
    </w:p>
    <w:p w:rsidR="00B935E4" w:rsidRPr="00B935E4" w:rsidRDefault="00B935E4" w:rsidP="001A4CCF">
      <w:pPr>
        <w:ind w:firstLine="709"/>
        <w:contextualSpacing/>
        <w:jc w:val="both"/>
      </w:pPr>
      <w:r w:rsidRPr="00B935E4">
        <w:t>финансовые документы, подтверждающие оплату.</w:t>
      </w:r>
    </w:p>
    <w:p w:rsidR="00B935E4" w:rsidRPr="00B935E4" w:rsidRDefault="00B935E4" w:rsidP="001A4CCF">
      <w:pPr>
        <w:ind w:firstLine="709"/>
        <w:contextualSpacing/>
        <w:jc w:val="both"/>
      </w:pPr>
      <w:r w:rsidRPr="00B935E4">
        <w:t xml:space="preserve">Субсидия выплачивается в размере 70% от фактически подтвержденных </w:t>
      </w:r>
      <w:r w:rsidR="00590C0D">
        <w:t xml:space="preserve">затрат Субъекта, но не более 20 </w:t>
      </w:r>
      <w:r w:rsidRPr="00B935E4">
        <w:t>000 рублей в год для Субъекта.</w:t>
      </w:r>
    </w:p>
    <w:p w:rsidR="00B935E4" w:rsidRPr="00B935E4" w:rsidRDefault="00B935E4" w:rsidP="001A4CCF">
      <w:pPr>
        <w:ind w:firstLine="709"/>
        <w:contextualSpacing/>
        <w:jc w:val="both"/>
      </w:pPr>
      <w:r w:rsidRPr="00B935E4">
        <w:t>5.5.2. Субсидии предоставляются на возмещение фактически подтвержденных затрат Субъектов для участия в конкурсах</w:t>
      </w:r>
      <w:r w:rsidR="00590C0D">
        <w:t xml:space="preserve"> на</w:t>
      </w:r>
      <w:r w:rsidRPr="00B935E4">
        <w:t>:</w:t>
      </w:r>
    </w:p>
    <w:p w:rsidR="00B935E4" w:rsidRPr="00B935E4" w:rsidRDefault="00B935E4" w:rsidP="001A4CCF">
      <w:pPr>
        <w:autoSpaceDE w:val="0"/>
        <w:autoSpaceDN w:val="0"/>
        <w:adjustRightInd w:val="0"/>
        <w:ind w:firstLine="709"/>
        <w:contextualSpacing/>
        <w:jc w:val="both"/>
      </w:pPr>
      <w:r w:rsidRPr="00B935E4">
        <w:t>уплату регистрационных взносов;</w:t>
      </w:r>
    </w:p>
    <w:p w:rsidR="00B935E4" w:rsidRPr="00B935E4" w:rsidRDefault="00B935E4" w:rsidP="001A4CCF">
      <w:pPr>
        <w:autoSpaceDE w:val="0"/>
        <w:autoSpaceDN w:val="0"/>
        <w:adjustRightInd w:val="0"/>
        <w:ind w:firstLine="709"/>
        <w:contextualSpacing/>
        <w:jc w:val="both"/>
      </w:pPr>
      <w:r w:rsidRPr="00B935E4">
        <w:t>доставку продукции Субъекта к месту проведения конкурса;</w:t>
      </w:r>
    </w:p>
    <w:p w:rsidR="00B935E4" w:rsidRPr="00B935E4" w:rsidRDefault="00B935E4" w:rsidP="001A4CCF">
      <w:pPr>
        <w:autoSpaceDE w:val="0"/>
        <w:autoSpaceDN w:val="0"/>
        <w:adjustRightInd w:val="0"/>
        <w:ind w:firstLine="709"/>
        <w:contextualSpacing/>
        <w:jc w:val="both"/>
      </w:pPr>
      <w:r w:rsidRPr="00B935E4">
        <w:t>оплату транспортных расходов сотрудников Субъекта к месту проведения конкурса;</w:t>
      </w:r>
    </w:p>
    <w:p w:rsidR="00B935E4" w:rsidRPr="00B935E4" w:rsidRDefault="00B935E4" w:rsidP="001A4CCF">
      <w:pPr>
        <w:autoSpaceDE w:val="0"/>
        <w:autoSpaceDN w:val="0"/>
        <w:adjustRightInd w:val="0"/>
        <w:ind w:firstLine="709"/>
        <w:contextualSpacing/>
        <w:jc w:val="both"/>
      </w:pPr>
      <w:r w:rsidRPr="00B935E4">
        <w:t>на оплату проживания в гостинице, в том числе сотрудников Субъекта.</w:t>
      </w:r>
    </w:p>
    <w:p w:rsidR="00B935E4" w:rsidRPr="00B935E4" w:rsidRDefault="00590C0D" w:rsidP="001A4CCF">
      <w:pPr>
        <w:ind w:firstLine="709"/>
        <w:contextualSpacing/>
        <w:jc w:val="both"/>
      </w:pPr>
      <w:r>
        <w:t>5.5.2.1. Заявитель пред</w:t>
      </w:r>
      <w:r w:rsidR="00B935E4" w:rsidRPr="00B935E4">
        <w:t>ставляет в Отдел следующие документы:</w:t>
      </w:r>
    </w:p>
    <w:p w:rsidR="00B935E4" w:rsidRPr="00B935E4" w:rsidRDefault="00590C0D" w:rsidP="001A4CCF">
      <w:pPr>
        <w:ind w:firstLine="709"/>
        <w:contextualSpacing/>
        <w:jc w:val="both"/>
      </w:pPr>
      <w:r>
        <w:t>заявку</w:t>
      </w:r>
      <w:r w:rsidR="00B935E4" w:rsidRPr="00B935E4">
        <w:t xml:space="preserve"> Субъекта на участие в отборе по предоставлению субсидии;</w:t>
      </w:r>
    </w:p>
    <w:p w:rsidR="00B935E4" w:rsidRPr="00B935E4" w:rsidRDefault="00590C0D" w:rsidP="001A4CCF">
      <w:pPr>
        <w:ind w:firstLine="709"/>
        <w:contextualSpacing/>
        <w:jc w:val="both"/>
      </w:pPr>
      <w:r>
        <w:t>заявку</w:t>
      </w:r>
      <w:r w:rsidR="00B935E4" w:rsidRPr="00B935E4">
        <w:t xml:space="preserve"> или приглашение, или положение на участие Субъекта в конкурсе;</w:t>
      </w:r>
    </w:p>
    <w:p w:rsidR="00B935E4" w:rsidRPr="00B935E4" w:rsidRDefault="00B935E4" w:rsidP="001A4CCF">
      <w:pPr>
        <w:autoSpaceDE w:val="0"/>
        <w:autoSpaceDN w:val="0"/>
        <w:adjustRightInd w:val="0"/>
        <w:ind w:firstLine="709"/>
        <w:contextualSpacing/>
        <w:jc w:val="both"/>
      </w:pPr>
      <w:r w:rsidRPr="00B935E4">
        <w:t>документы, подтверждающие транспортные расходы на доставку продукции Субъекта к месту проведения конкурса;</w:t>
      </w:r>
    </w:p>
    <w:p w:rsidR="00B935E4" w:rsidRPr="00B935E4" w:rsidRDefault="00B935E4" w:rsidP="001A4CCF">
      <w:pPr>
        <w:ind w:firstLine="709"/>
        <w:contextualSpacing/>
        <w:jc w:val="both"/>
      </w:pPr>
      <w:r w:rsidRPr="00B935E4">
        <w:t>приказ о командировке сотрудников Субъекта;</w:t>
      </w:r>
    </w:p>
    <w:p w:rsidR="00B935E4" w:rsidRPr="00B935E4" w:rsidRDefault="00B935E4" w:rsidP="001A4CCF">
      <w:pPr>
        <w:ind w:firstLine="709"/>
        <w:contextualSpacing/>
        <w:jc w:val="both"/>
      </w:pPr>
      <w:r w:rsidRPr="00B935E4">
        <w:t>билеты авиа-, железнодорожного, междугородного транспорта до места проведения конкурса (в пределах Российской Федерации), посадочные талоны;</w:t>
      </w:r>
    </w:p>
    <w:p w:rsidR="00B935E4" w:rsidRPr="00B935E4" w:rsidRDefault="00B935E4" w:rsidP="001A4CCF">
      <w:pPr>
        <w:ind w:firstLine="709"/>
        <w:contextualSpacing/>
        <w:jc w:val="both"/>
      </w:pPr>
      <w:r w:rsidRPr="00B935E4">
        <w:t>счета на проживание в гостинице;</w:t>
      </w:r>
    </w:p>
    <w:p w:rsidR="00B935E4" w:rsidRPr="00B935E4" w:rsidRDefault="00B935E4" w:rsidP="001A4CCF">
      <w:pPr>
        <w:ind w:firstLine="709"/>
        <w:contextualSpacing/>
        <w:jc w:val="both"/>
      </w:pPr>
      <w:r w:rsidRPr="00B935E4">
        <w:t>финансовые документы, подтверждающие оплату.</w:t>
      </w:r>
    </w:p>
    <w:p w:rsidR="00B935E4" w:rsidRPr="00B935E4" w:rsidRDefault="00B935E4" w:rsidP="001A4CCF">
      <w:pPr>
        <w:ind w:firstLine="709"/>
        <w:contextualSpacing/>
        <w:jc w:val="both"/>
      </w:pPr>
      <w:r w:rsidRPr="00B935E4">
        <w:t>Субсидия предоставляется в размере 80% от фактически подтвержденных з</w:t>
      </w:r>
      <w:r w:rsidR="00590C0D">
        <w:t xml:space="preserve">атрат Субъекта, но не более 100 </w:t>
      </w:r>
      <w:r w:rsidRPr="00B935E4">
        <w:t>000 рублей в год для Субъекта.</w:t>
      </w:r>
    </w:p>
    <w:p w:rsidR="00B935E4" w:rsidRPr="00B935E4" w:rsidRDefault="00B935E4" w:rsidP="001A4CCF">
      <w:pPr>
        <w:ind w:firstLine="709"/>
        <w:contextualSpacing/>
        <w:jc w:val="both"/>
      </w:pPr>
      <w:r w:rsidRPr="00B935E4">
        <w:t>5.6. Возмещение части затрат на рекламу для Субъектов.</w:t>
      </w:r>
    </w:p>
    <w:p w:rsidR="00B935E4" w:rsidRPr="00B935E4" w:rsidRDefault="00B935E4" w:rsidP="001A4CCF">
      <w:pPr>
        <w:ind w:firstLine="709"/>
        <w:contextualSpacing/>
        <w:jc w:val="both"/>
      </w:pPr>
      <w:r w:rsidRPr="00B935E4">
        <w:t>Субсидия предоставляется Субъектам, осуществляющим деятельность</w:t>
      </w:r>
      <w:r w:rsidR="00590C0D">
        <w:t xml:space="preserve"> </w:t>
      </w:r>
      <w:r w:rsidRPr="00B935E4">
        <w:t>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w:t>
      </w:r>
    </w:p>
    <w:p w:rsidR="00B935E4" w:rsidRPr="00B935E4" w:rsidRDefault="00B935E4" w:rsidP="001A4CCF">
      <w:pPr>
        <w:ind w:firstLine="709"/>
        <w:contextualSpacing/>
        <w:jc w:val="both"/>
        <w:rPr>
          <w:highlight w:val="yellow"/>
        </w:rPr>
      </w:pPr>
      <w:r w:rsidRPr="00B935E4">
        <w:t>Субсидия предоставляется Субъектам на возмещение части затрат</w:t>
      </w:r>
      <w:r w:rsidR="00590C0D">
        <w:t xml:space="preserve"> </w:t>
      </w:r>
      <w:r w:rsidRPr="00B935E4">
        <w:t>на изготовление и размещение рекламной продукции.</w:t>
      </w:r>
    </w:p>
    <w:p w:rsidR="00B935E4" w:rsidRPr="00B935E4" w:rsidRDefault="00B935E4" w:rsidP="001A4CCF">
      <w:pPr>
        <w:ind w:firstLine="709"/>
        <w:contextualSpacing/>
        <w:jc w:val="both"/>
      </w:pPr>
      <w:r w:rsidRPr="00B935E4">
        <w:t xml:space="preserve">Виды рекламы: наружная (афиши, баннеры, наружные плакаты, билборды), </w:t>
      </w:r>
      <w:r w:rsidR="00590C0D">
        <w:t>СМИ</w:t>
      </w:r>
      <w:r w:rsidRPr="00B935E4">
        <w:t xml:space="preserve"> (радио, печатная продукция, телевизионная), интернет.</w:t>
      </w:r>
    </w:p>
    <w:p w:rsidR="00B935E4" w:rsidRPr="00B935E4" w:rsidRDefault="00B935E4" w:rsidP="001A4CCF">
      <w:pPr>
        <w:ind w:firstLine="709"/>
        <w:contextualSpacing/>
        <w:jc w:val="both"/>
      </w:pPr>
      <w:r w:rsidRPr="00B935E4">
        <w:t>5.6.1. Заявитель представляет в Отдел следующие документы:</w:t>
      </w:r>
    </w:p>
    <w:p w:rsidR="00B935E4" w:rsidRPr="00B935E4" w:rsidRDefault="00590C0D" w:rsidP="001A4CCF">
      <w:pPr>
        <w:ind w:firstLine="709"/>
        <w:contextualSpacing/>
        <w:jc w:val="both"/>
      </w:pPr>
      <w:r>
        <w:t>заявку</w:t>
      </w:r>
      <w:r w:rsidR="00B935E4" w:rsidRPr="00B935E4">
        <w:t xml:space="preserve"> Субъекта на участие в отборе по предоставлению субсидии;</w:t>
      </w:r>
    </w:p>
    <w:p w:rsidR="00B935E4" w:rsidRPr="00B935E4" w:rsidRDefault="00B935E4" w:rsidP="001A4CCF">
      <w:pPr>
        <w:ind w:firstLine="709"/>
        <w:contextualSpacing/>
        <w:jc w:val="both"/>
        <w:rPr>
          <w:strike/>
        </w:rPr>
      </w:pPr>
      <w:r w:rsidRPr="00B935E4">
        <w:t xml:space="preserve">договор; </w:t>
      </w:r>
    </w:p>
    <w:p w:rsidR="00B935E4" w:rsidRPr="00B935E4" w:rsidRDefault="00B935E4" w:rsidP="001A4CCF">
      <w:pPr>
        <w:ind w:firstLine="709"/>
        <w:contextualSpacing/>
        <w:jc w:val="both"/>
      </w:pPr>
      <w:r w:rsidRPr="00B935E4">
        <w:t>счета-фактуры или УПД;</w:t>
      </w:r>
    </w:p>
    <w:p w:rsidR="00B935E4" w:rsidRPr="00B935E4" w:rsidRDefault="00B935E4" w:rsidP="001A4CCF">
      <w:pPr>
        <w:ind w:firstLine="709"/>
        <w:contextualSpacing/>
        <w:jc w:val="both"/>
      </w:pPr>
      <w:r w:rsidRPr="00B935E4">
        <w:t>акт выполненных работ;</w:t>
      </w:r>
    </w:p>
    <w:p w:rsidR="00B935E4" w:rsidRPr="00B935E4" w:rsidRDefault="00B935E4" w:rsidP="001A4CCF">
      <w:pPr>
        <w:ind w:firstLine="709"/>
        <w:contextualSpacing/>
        <w:jc w:val="both"/>
      </w:pPr>
      <w:r w:rsidRPr="00B935E4">
        <w:t>финансовые документы, подтверждающие оплату.</w:t>
      </w:r>
    </w:p>
    <w:p w:rsidR="00B935E4" w:rsidRPr="00B935E4" w:rsidRDefault="00B935E4" w:rsidP="001A4CCF">
      <w:pPr>
        <w:ind w:firstLine="709"/>
        <w:contextualSpacing/>
        <w:jc w:val="both"/>
      </w:pPr>
      <w:r w:rsidRPr="00B935E4">
        <w:t>Документы принимаются с момента их подтверждения актом выполненных работ.</w:t>
      </w:r>
    </w:p>
    <w:p w:rsidR="00B935E4" w:rsidRPr="00B935E4" w:rsidRDefault="00B935E4" w:rsidP="001A4CCF">
      <w:pPr>
        <w:ind w:firstLine="709"/>
        <w:contextualSpacing/>
        <w:jc w:val="both"/>
      </w:pPr>
      <w:r w:rsidRPr="00B935E4">
        <w:t>Субсидия предоставляется в размере 50% от фактически подтвержденных за</w:t>
      </w:r>
      <w:r w:rsidR="00590C0D">
        <w:t xml:space="preserve">трат, но не более 50 </w:t>
      </w:r>
      <w:r w:rsidRPr="00B935E4">
        <w:t xml:space="preserve">000 рублей в год для Субъекта.  </w:t>
      </w:r>
    </w:p>
    <w:p w:rsidR="00B935E4" w:rsidRPr="00B935E4" w:rsidRDefault="00B935E4" w:rsidP="00B935E4">
      <w:pPr>
        <w:ind w:left="4678" w:firstLine="6"/>
      </w:pPr>
    </w:p>
    <w:p w:rsidR="00B935E4" w:rsidRPr="00B935E4" w:rsidRDefault="00B935E4" w:rsidP="00B935E4">
      <w:pPr>
        <w:contextualSpacing/>
        <w:jc w:val="center"/>
        <w:rPr>
          <w:b/>
        </w:rPr>
      </w:pPr>
      <w:r w:rsidRPr="00B935E4">
        <w:rPr>
          <w:b/>
          <w:lang w:val="en-US"/>
        </w:rPr>
        <w:t>V</w:t>
      </w:r>
      <w:r w:rsidRPr="00B935E4">
        <w:rPr>
          <w:b/>
        </w:rPr>
        <w:t>I. Требования к отчетности</w:t>
      </w:r>
    </w:p>
    <w:p w:rsidR="00B935E4" w:rsidRPr="00590C0D" w:rsidRDefault="00B935E4" w:rsidP="00B935E4">
      <w:pPr>
        <w:contextualSpacing/>
        <w:jc w:val="center"/>
      </w:pPr>
    </w:p>
    <w:p w:rsidR="00B935E4" w:rsidRPr="00B935E4" w:rsidRDefault="00B935E4" w:rsidP="00590C0D">
      <w:pPr>
        <w:autoSpaceDE w:val="0"/>
        <w:autoSpaceDN w:val="0"/>
        <w:adjustRightInd w:val="0"/>
        <w:spacing w:after="200"/>
        <w:ind w:firstLine="709"/>
        <w:contextualSpacing/>
        <w:jc w:val="both"/>
      </w:pPr>
      <w:r w:rsidRPr="00B935E4">
        <w:t xml:space="preserve">6.1. После получения субсидии получатель в течение трех лет обязан представлять в Отдел в срок не позднее 5 мая, </w:t>
      </w:r>
      <w:r w:rsidR="00590C0D">
        <w:rPr>
          <w:rFonts w:eastAsia="Calibri"/>
          <w:lang w:eastAsia="en-US"/>
        </w:rPr>
        <w:t xml:space="preserve">следующего за </w:t>
      </w:r>
      <w:r w:rsidRPr="00B935E4">
        <w:rPr>
          <w:rFonts w:eastAsia="Calibri"/>
          <w:lang w:eastAsia="en-US"/>
        </w:rPr>
        <w:t>отчетным финансовым периодом (годом)</w:t>
      </w:r>
      <w:r w:rsidR="00590C0D">
        <w:rPr>
          <w:rFonts w:eastAsia="Calibri"/>
          <w:lang w:eastAsia="en-US"/>
        </w:rPr>
        <w:t>,</w:t>
      </w:r>
      <w:r w:rsidRPr="00B935E4">
        <w:rPr>
          <w:rFonts w:eastAsia="Calibri"/>
          <w:lang w:eastAsia="en-US"/>
        </w:rPr>
        <w:t xml:space="preserve"> налоговые</w:t>
      </w:r>
      <w:r w:rsidRPr="00B935E4">
        <w:t xml:space="preserve"> декларации по применяемым специальным режимам налогообложения.</w:t>
      </w:r>
    </w:p>
    <w:p w:rsidR="00590C0D" w:rsidRDefault="00B935E4" w:rsidP="00590C0D">
      <w:pPr>
        <w:autoSpaceDE w:val="0"/>
        <w:autoSpaceDN w:val="0"/>
        <w:adjustRightInd w:val="0"/>
        <w:spacing w:after="200"/>
        <w:ind w:firstLine="709"/>
        <w:contextualSpacing/>
        <w:jc w:val="both"/>
      </w:pPr>
      <w:r w:rsidRPr="00B935E4">
        <w:t xml:space="preserve">6.2. </w:t>
      </w:r>
      <w:r w:rsidRPr="00B935E4">
        <w:rPr>
          <w:rFonts w:eastAsia="Calibri"/>
          <w:lang w:eastAsia="en-US"/>
        </w:rPr>
        <w:t>Получатель</w:t>
      </w:r>
      <w:r w:rsidRPr="00B935E4">
        <w:rPr>
          <w:kern w:val="2"/>
        </w:rPr>
        <w:t xml:space="preserve"> субсидии</w:t>
      </w:r>
      <w:r w:rsidRPr="00B935E4">
        <w:rPr>
          <w:rFonts w:eastAsia="Calibri"/>
          <w:lang w:eastAsia="en-US"/>
        </w:rPr>
        <w:t xml:space="preserve"> в срок </w:t>
      </w:r>
      <w:r w:rsidR="00590C0D">
        <w:rPr>
          <w:rFonts w:eastAsia="Calibri"/>
          <w:lang w:eastAsia="en-US"/>
        </w:rPr>
        <w:t xml:space="preserve">не позднее 5 мая, следующего за </w:t>
      </w:r>
      <w:r w:rsidRPr="00B935E4">
        <w:rPr>
          <w:rFonts w:eastAsia="Calibri"/>
          <w:lang w:eastAsia="en-US"/>
        </w:rPr>
        <w:t>отчетным финансовым периодом (годом)</w:t>
      </w:r>
      <w:r w:rsidR="00590C0D">
        <w:rPr>
          <w:rFonts w:eastAsia="Calibri"/>
          <w:lang w:eastAsia="en-US"/>
        </w:rPr>
        <w:t>,</w:t>
      </w:r>
      <w:r w:rsidRPr="00B935E4">
        <w:rPr>
          <w:rFonts w:eastAsia="Calibri"/>
          <w:lang w:eastAsia="en-US"/>
        </w:rPr>
        <w:t xml:space="preserve"> представляет в </w:t>
      </w:r>
      <w:r w:rsidRPr="00B935E4">
        <w:t>Отдел</w:t>
      </w:r>
      <w:r w:rsidRPr="00B935E4">
        <w:rPr>
          <w:rFonts w:eastAsia="Calibri"/>
          <w:lang w:eastAsia="en-US"/>
        </w:rPr>
        <w:t xml:space="preserve"> подтверждающие документы о достижении значений показателей результативности</w:t>
      </w:r>
      <w:r w:rsidRPr="00B935E4">
        <w:t>.</w:t>
      </w:r>
      <w:r w:rsidR="00590C0D">
        <w:t xml:space="preserve"> </w:t>
      </w:r>
    </w:p>
    <w:p w:rsidR="00B935E4" w:rsidRPr="00B935E4" w:rsidRDefault="00B935E4" w:rsidP="00590C0D">
      <w:pPr>
        <w:autoSpaceDE w:val="0"/>
        <w:autoSpaceDN w:val="0"/>
        <w:adjustRightInd w:val="0"/>
        <w:spacing w:after="200"/>
        <w:ind w:firstLine="709"/>
        <w:contextualSpacing/>
        <w:jc w:val="both"/>
        <w:rPr>
          <w:rFonts w:eastAsia="Calibri"/>
        </w:rPr>
      </w:pPr>
      <w:r w:rsidRPr="00B935E4">
        <w:rPr>
          <w:rFonts w:eastAsia="Calibri"/>
        </w:rPr>
        <w:t>6.3. Ответственность за соблюдение условий, целей и порядка предоставл</w:t>
      </w:r>
      <w:r w:rsidR="00590C0D">
        <w:rPr>
          <w:rFonts w:eastAsia="Calibri"/>
        </w:rPr>
        <w:t>ения субсидии несет получатель с</w:t>
      </w:r>
      <w:r w:rsidRPr="00B935E4">
        <w:rPr>
          <w:rFonts w:eastAsia="Calibri"/>
        </w:rPr>
        <w:t>убсидии.</w:t>
      </w:r>
    </w:p>
    <w:p w:rsidR="00B935E4" w:rsidRPr="00B935E4" w:rsidRDefault="00B935E4" w:rsidP="00B935E4">
      <w:pPr>
        <w:ind w:firstLine="709"/>
        <w:jc w:val="both"/>
      </w:pPr>
    </w:p>
    <w:p w:rsidR="00B935E4" w:rsidRPr="00B935E4" w:rsidRDefault="00B935E4" w:rsidP="00590C0D">
      <w:pPr>
        <w:autoSpaceDE w:val="0"/>
        <w:autoSpaceDN w:val="0"/>
        <w:adjustRightInd w:val="0"/>
        <w:jc w:val="center"/>
        <w:rPr>
          <w:b/>
        </w:rPr>
      </w:pPr>
      <w:r w:rsidRPr="00B935E4">
        <w:rPr>
          <w:b/>
          <w:lang w:val="en-US"/>
        </w:rPr>
        <w:t>VI</w:t>
      </w:r>
      <w:r w:rsidRPr="00B935E4">
        <w:rPr>
          <w:b/>
        </w:rPr>
        <w:t>I. Требования об осуществлении контроля</w:t>
      </w:r>
      <w:r w:rsidRPr="00B935E4">
        <w:t xml:space="preserve"> </w:t>
      </w:r>
      <w:r w:rsidRPr="00B935E4">
        <w:rPr>
          <w:b/>
        </w:rPr>
        <w:t>(мониторинга) за соблюдением условий, целей и порядка предоставления субсидий</w:t>
      </w:r>
    </w:p>
    <w:p w:rsidR="00B935E4" w:rsidRDefault="00B935E4" w:rsidP="00590C0D">
      <w:pPr>
        <w:autoSpaceDE w:val="0"/>
        <w:autoSpaceDN w:val="0"/>
        <w:adjustRightInd w:val="0"/>
        <w:jc w:val="center"/>
        <w:outlineLvl w:val="0"/>
        <w:rPr>
          <w:b/>
        </w:rPr>
      </w:pPr>
      <w:r w:rsidRPr="00B935E4">
        <w:rPr>
          <w:b/>
        </w:rPr>
        <w:t>и ответственности за их нарушение</w:t>
      </w:r>
    </w:p>
    <w:p w:rsidR="00590C0D" w:rsidRPr="00590C0D" w:rsidRDefault="00590C0D" w:rsidP="00590C0D">
      <w:pPr>
        <w:autoSpaceDE w:val="0"/>
        <w:autoSpaceDN w:val="0"/>
        <w:adjustRightInd w:val="0"/>
        <w:jc w:val="center"/>
        <w:outlineLvl w:val="0"/>
      </w:pPr>
    </w:p>
    <w:p w:rsidR="00B935E4" w:rsidRPr="00B935E4" w:rsidRDefault="00B935E4" w:rsidP="00B935E4">
      <w:pPr>
        <w:autoSpaceDE w:val="0"/>
        <w:autoSpaceDN w:val="0"/>
        <w:adjustRightInd w:val="0"/>
        <w:ind w:firstLine="709"/>
        <w:jc w:val="both"/>
        <w:rPr>
          <w:color w:val="000000"/>
        </w:rPr>
      </w:pPr>
      <w:r w:rsidRPr="00B935E4">
        <w:rPr>
          <w:rFonts w:eastAsia="Calibri"/>
          <w:lang w:eastAsia="en-US"/>
        </w:rPr>
        <w:t xml:space="preserve">7.1. </w:t>
      </w:r>
      <w:r w:rsidRPr="00B935E4">
        <w:rPr>
          <w:color w:val="000000"/>
        </w:rPr>
        <w:t>Кон</w:t>
      </w:r>
      <w:r w:rsidR="008471B4">
        <w:rPr>
          <w:color w:val="000000"/>
        </w:rPr>
        <w:t>троль за соблюдением получателями</w:t>
      </w:r>
      <w:r w:rsidRPr="00B935E4">
        <w:rPr>
          <w:color w:val="000000"/>
        </w:rPr>
        <w:t xml:space="preserve"> субсидии целей, условий</w:t>
      </w:r>
      <w:r w:rsidR="00590C0D">
        <w:rPr>
          <w:color w:val="000000"/>
        </w:rPr>
        <w:t xml:space="preserve"> </w:t>
      </w:r>
      <w:r w:rsidRPr="00B935E4">
        <w:rPr>
          <w:color w:val="000000"/>
        </w:rPr>
        <w:t>и порядка предоставле</w:t>
      </w:r>
      <w:r w:rsidR="008471B4">
        <w:rPr>
          <w:color w:val="000000"/>
        </w:rPr>
        <w:t>ния субсидий, а также ее целевого</w:t>
      </w:r>
      <w:r w:rsidRPr="00B935E4">
        <w:rPr>
          <w:color w:val="000000"/>
        </w:rPr>
        <w:t xml:space="preserve"> использовани</w:t>
      </w:r>
      <w:r w:rsidR="008471B4">
        <w:rPr>
          <w:color w:val="000000"/>
        </w:rPr>
        <w:t>я</w:t>
      </w:r>
      <w:r w:rsidRPr="00B935E4">
        <w:rPr>
          <w:color w:val="000000"/>
        </w:rPr>
        <w:t xml:space="preserve">, осуществляют </w:t>
      </w:r>
      <w:r w:rsidR="00F17708" w:rsidRPr="0009786B">
        <w:rPr>
          <w:rFonts w:eastAsia="Calibri"/>
          <w:color w:val="000000" w:themeColor="text1"/>
        </w:rPr>
        <w:t>главный распорядитель бюджетных средств</w:t>
      </w:r>
      <w:r w:rsidR="00F17708" w:rsidRPr="0009786B">
        <w:rPr>
          <w:b/>
          <w:color w:val="000000" w:themeColor="text1"/>
        </w:rPr>
        <w:t xml:space="preserve"> </w:t>
      </w:r>
      <w:r w:rsidRPr="00B935E4">
        <w:rPr>
          <w:color w:val="000000"/>
        </w:rPr>
        <w:t xml:space="preserve">и органы муниципального финансового контроля района в пределах полномочий, предусмотренных действующим законодательством. </w:t>
      </w:r>
    </w:p>
    <w:p w:rsidR="00B935E4" w:rsidRPr="00B935E4" w:rsidRDefault="00B935E4" w:rsidP="00B935E4">
      <w:pPr>
        <w:autoSpaceDE w:val="0"/>
        <w:autoSpaceDN w:val="0"/>
        <w:ind w:firstLine="709"/>
        <w:jc w:val="both"/>
        <w:rPr>
          <w:rFonts w:eastAsia="Calibri"/>
          <w:lang w:eastAsia="en-US"/>
        </w:rPr>
      </w:pPr>
      <w:r w:rsidRPr="00B935E4">
        <w:rPr>
          <w:rFonts w:eastAsia="Calibri"/>
          <w:lang w:eastAsia="en-US"/>
        </w:rPr>
        <w:t>7.1.1.</w:t>
      </w:r>
      <w:r w:rsidRPr="00B935E4">
        <w:t xml:space="preserve">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w:t>
      </w:r>
      <w:r w:rsidRPr="00B935E4">
        <w:rPr>
          <w:color w:val="000000"/>
        </w:rPr>
        <w:t xml:space="preserve">осуществляют </w:t>
      </w:r>
      <w:r w:rsidR="00F17708" w:rsidRPr="0009786B">
        <w:rPr>
          <w:rFonts w:eastAsia="Calibri"/>
          <w:color w:val="000000" w:themeColor="text1"/>
        </w:rPr>
        <w:t>главный распорядитель бюджетных средств</w:t>
      </w:r>
      <w:r w:rsidRPr="00C6152C">
        <w:rPr>
          <w:color w:val="FF0000"/>
        </w:rPr>
        <w:t xml:space="preserve"> </w:t>
      </w:r>
      <w:r w:rsidRPr="00B935E4">
        <w:rPr>
          <w:color w:val="000000"/>
        </w:rPr>
        <w:t xml:space="preserve">и органы муниципального финансового контроля района в пределах полномочий, </w:t>
      </w:r>
      <w:r w:rsidRPr="00B935E4">
        <w:t>в порядке и по формам, которые установлены</w:t>
      </w:r>
      <w:r w:rsidRPr="00B935E4">
        <w:rPr>
          <w:color w:val="000000"/>
        </w:rPr>
        <w:t xml:space="preserve"> действующим законодательством.</w:t>
      </w:r>
    </w:p>
    <w:p w:rsidR="00B935E4" w:rsidRPr="00B935E4" w:rsidRDefault="00B935E4" w:rsidP="00B935E4">
      <w:pPr>
        <w:autoSpaceDE w:val="0"/>
        <w:autoSpaceDN w:val="0"/>
        <w:ind w:firstLine="709"/>
        <w:jc w:val="both"/>
        <w:rPr>
          <w:rFonts w:eastAsia="Calibri"/>
        </w:rPr>
      </w:pPr>
      <w:r w:rsidRPr="00B935E4">
        <w:rPr>
          <w:rFonts w:eastAsia="Calibri"/>
          <w:lang w:eastAsia="en-US"/>
        </w:rPr>
        <w:t xml:space="preserve">7.1.2. </w:t>
      </w:r>
      <w:r w:rsidRPr="00B935E4">
        <w:t>В случае выявления фактов нарушения получателем субсидии целей, условий и порядка предоставления субсидии, выявленных по фактам проверок,</w:t>
      </w:r>
      <w:r w:rsidRPr="00B935E4">
        <w:rPr>
          <w:rFonts w:eastAsia="Calibri"/>
          <w:lang w:eastAsia="en-US"/>
        </w:rPr>
        <w:t xml:space="preserve"> </w:t>
      </w:r>
      <w:r w:rsidRPr="00B935E4">
        <w:rPr>
          <w:rFonts w:eastAsia="Calibri"/>
        </w:rPr>
        <w:t>управление поддержки и развития предпринимательства, агропромышленного комплекса и местной промышленности администрации района</w:t>
      </w:r>
      <w:r w:rsidRPr="00B935E4">
        <w:rPr>
          <w:rFonts w:eastAsia="Calibri"/>
          <w:lang w:eastAsia="en-US"/>
        </w:rPr>
        <w:t xml:space="preserve"> в течение 5 рабочих дней с даты выявления нарушения, указанного</w:t>
      </w:r>
      <w:r w:rsidR="00C6152C">
        <w:rPr>
          <w:rFonts w:eastAsia="Calibri"/>
          <w:lang w:eastAsia="en-US"/>
        </w:rPr>
        <w:t xml:space="preserve"> </w:t>
      </w:r>
      <w:r w:rsidRPr="00B935E4">
        <w:rPr>
          <w:rFonts w:eastAsia="Calibri"/>
          <w:lang w:eastAsia="en-US"/>
        </w:rPr>
        <w:t>в пункте 7.1 Порядка, выявленного в том числе по фактам проверок, проведенных главным распорядителем как получателем</w:t>
      </w:r>
      <w:r w:rsidRPr="00B935E4">
        <w:rPr>
          <w:rFonts w:eastAsia="Calibri"/>
        </w:rPr>
        <w:t xml:space="preserve"> субсидии</w:t>
      </w:r>
      <w:r w:rsidRPr="00B935E4">
        <w:rPr>
          <w:rFonts w:eastAsia="Calibri"/>
          <w:lang w:eastAsia="en-US"/>
        </w:rPr>
        <w:t xml:space="preserve"> бюджетных средств и органом муниципального фи</w:t>
      </w:r>
      <w:r w:rsidR="00C6152C">
        <w:rPr>
          <w:rFonts w:eastAsia="Calibri"/>
          <w:lang w:eastAsia="en-US"/>
        </w:rPr>
        <w:t>нансового контроля, направляет п</w:t>
      </w:r>
      <w:r w:rsidRPr="00B935E4">
        <w:rPr>
          <w:rFonts w:eastAsia="Calibri"/>
          <w:lang w:eastAsia="en-US"/>
        </w:rPr>
        <w:t>олучателю</w:t>
      </w:r>
      <w:r w:rsidRPr="00B935E4">
        <w:rPr>
          <w:rFonts w:eastAsia="Calibri"/>
        </w:rPr>
        <w:t xml:space="preserve"> субсидии</w:t>
      </w:r>
      <w:r w:rsidRPr="00B935E4">
        <w:rPr>
          <w:rFonts w:eastAsia="Calibri"/>
          <w:lang w:eastAsia="en-US"/>
        </w:rPr>
        <w:t xml:space="preserve"> письменное уведомление о необходимости возврата субсидии (далее ‒ уведомление).</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 xml:space="preserve">7.1.3. </w:t>
      </w:r>
      <w:r w:rsidRPr="00B935E4">
        <w:rPr>
          <w:lang w:eastAsia="en-US"/>
        </w:rPr>
        <w:t>Получатель</w:t>
      </w:r>
      <w:r w:rsidRPr="00B935E4">
        <w:t xml:space="preserve"> субсидии</w:t>
      </w:r>
      <w:r w:rsidRPr="00B935E4">
        <w:rPr>
          <w:lang w:eastAsia="en-US"/>
        </w:rPr>
        <w:t xml:space="preserve"> в течение 30 рабочих дней со дня получения уведомления обязан выполнить требования, указанные в нем.</w:t>
      </w:r>
    </w:p>
    <w:p w:rsidR="00B935E4" w:rsidRPr="00B935E4" w:rsidRDefault="00B935E4" w:rsidP="00B935E4">
      <w:pPr>
        <w:autoSpaceDE w:val="0"/>
        <w:autoSpaceDN w:val="0"/>
        <w:ind w:firstLine="709"/>
        <w:jc w:val="both"/>
        <w:rPr>
          <w:rFonts w:eastAsia="Calibri"/>
          <w:lang w:eastAsia="en-US"/>
        </w:rPr>
      </w:pPr>
      <w:r w:rsidRPr="00B935E4">
        <w:rPr>
          <w:rFonts w:eastAsia="Calibri"/>
          <w:lang w:eastAsia="en-US"/>
        </w:rPr>
        <w:t>7.1.4. При невозврате субсидии в указанный в подпункте 7.1.3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B935E4" w:rsidRPr="00B935E4" w:rsidRDefault="00B935E4" w:rsidP="00B935E4">
      <w:pPr>
        <w:autoSpaceDE w:val="0"/>
        <w:autoSpaceDN w:val="0"/>
        <w:ind w:firstLine="709"/>
        <w:jc w:val="both"/>
        <w:rPr>
          <w:rFonts w:eastAsia="Calibri"/>
        </w:rPr>
      </w:pPr>
      <w:r w:rsidRPr="00B935E4">
        <w:rPr>
          <w:rFonts w:eastAsia="Calibri"/>
          <w:lang w:eastAsia="en-US"/>
        </w:rPr>
        <w:t>7.2. В случае выявления факта нарушения условий, целей и порядка предоставления субсидии, недостижения показателей результативности использ</w:t>
      </w:r>
      <w:r w:rsidR="00C6152C">
        <w:rPr>
          <w:rFonts w:eastAsia="Calibri"/>
          <w:lang w:eastAsia="en-US"/>
        </w:rPr>
        <w:t>ования субсидии, установленных с</w:t>
      </w:r>
      <w:r w:rsidRPr="00B935E4">
        <w:rPr>
          <w:rFonts w:eastAsia="Calibri"/>
          <w:lang w:eastAsia="en-US"/>
        </w:rPr>
        <w:t>оглашением,</w:t>
      </w:r>
      <w:r w:rsidRPr="00B935E4">
        <w:rPr>
          <w:rFonts w:eastAsia="Calibri"/>
        </w:rPr>
        <w:t xml:space="preserve"> субсидии в полном объеме, подлежат возврату в бюджет Нижневартовского района.</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7.3. Ответственность за достоверность фактических показателей, сведений в п</w:t>
      </w:r>
      <w:r w:rsidR="00C6152C">
        <w:rPr>
          <w:rFonts w:eastAsia="Calibri"/>
          <w:lang w:eastAsia="en-US"/>
        </w:rPr>
        <w:t>редставленных документах несет п</w:t>
      </w:r>
      <w:r w:rsidRPr="00B935E4">
        <w:rPr>
          <w:rFonts w:eastAsia="Calibri"/>
          <w:lang w:eastAsia="en-US"/>
        </w:rPr>
        <w:t>олучатель</w:t>
      </w:r>
      <w:r w:rsidRPr="00B935E4">
        <w:rPr>
          <w:kern w:val="2"/>
        </w:rPr>
        <w:t xml:space="preserve"> субсидии</w:t>
      </w:r>
      <w:r w:rsidRPr="00B935E4">
        <w:rPr>
          <w:rFonts w:eastAsia="Calibri"/>
          <w:lang w:eastAsia="en-US"/>
        </w:rPr>
        <w:t>.</w:t>
      </w:r>
    </w:p>
    <w:p w:rsidR="00B935E4" w:rsidRDefault="00B935E4" w:rsidP="00B935E4">
      <w:pPr>
        <w:ind w:left="4678"/>
        <w:contextualSpacing/>
        <w:jc w:val="both"/>
        <w:rPr>
          <w:bCs/>
        </w:rPr>
      </w:pPr>
    </w:p>
    <w:p w:rsidR="00C6152C" w:rsidRPr="00B935E4" w:rsidRDefault="00C6152C" w:rsidP="00B935E4">
      <w:pPr>
        <w:ind w:left="4678"/>
        <w:contextualSpacing/>
        <w:jc w:val="both"/>
        <w:rPr>
          <w:bCs/>
        </w:rPr>
      </w:pPr>
    </w:p>
    <w:p w:rsidR="004463A6" w:rsidRDefault="004463A6" w:rsidP="004463A6">
      <w:pPr>
        <w:tabs>
          <w:tab w:val="left" w:pos="5245"/>
        </w:tabs>
        <w:ind w:left="4678"/>
        <w:contextualSpacing/>
        <w:jc w:val="both"/>
        <w:rPr>
          <w:bCs/>
        </w:rPr>
      </w:pPr>
    </w:p>
    <w:p w:rsidR="004463A6" w:rsidRDefault="004463A6" w:rsidP="004463A6">
      <w:pPr>
        <w:tabs>
          <w:tab w:val="left" w:pos="5245"/>
        </w:tabs>
        <w:ind w:left="4678"/>
        <w:contextualSpacing/>
        <w:jc w:val="both"/>
        <w:rPr>
          <w:bCs/>
        </w:rPr>
      </w:pPr>
    </w:p>
    <w:p w:rsidR="004463A6" w:rsidRDefault="004463A6" w:rsidP="004463A6">
      <w:pPr>
        <w:tabs>
          <w:tab w:val="left" w:pos="5245"/>
        </w:tabs>
        <w:ind w:left="4678"/>
        <w:contextualSpacing/>
        <w:jc w:val="both"/>
        <w:rPr>
          <w:bCs/>
        </w:rPr>
      </w:pPr>
    </w:p>
    <w:p w:rsidR="004463A6" w:rsidRDefault="004463A6" w:rsidP="004463A6">
      <w:pPr>
        <w:tabs>
          <w:tab w:val="left" w:pos="5245"/>
        </w:tabs>
        <w:ind w:left="4678"/>
        <w:contextualSpacing/>
        <w:jc w:val="both"/>
        <w:rPr>
          <w:bCs/>
        </w:rPr>
      </w:pPr>
    </w:p>
    <w:p w:rsidR="004463A6" w:rsidRDefault="004463A6" w:rsidP="004463A6">
      <w:pPr>
        <w:tabs>
          <w:tab w:val="left" w:pos="5245"/>
        </w:tabs>
        <w:ind w:left="4678"/>
        <w:contextualSpacing/>
        <w:jc w:val="both"/>
        <w:rPr>
          <w:bCs/>
        </w:rPr>
      </w:pPr>
    </w:p>
    <w:p w:rsidR="004463A6" w:rsidRDefault="004463A6" w:rsidP="004463A6">
      <w:pPr>
        <w:tabs>
          <w:tab w:val="left" w:pos="5245"/>
        </w:tabs>
        <w:ind w:left="4678"/>
        <w:contextualSpacing/>
        <w:jc w:val="both"/>
        <w:rPr>
          <w:bCs/>
        </w:rPr>
      </w:pPr>
    </w:p>
    <w:p w:rsidR="004463A6" w:rsidRDefault="004463A6" w:rsidP="004463A6">
      <w:pPr>
        <w:tabs>
          <w:tab w:val="left" w:pos="5245"/>
        </w:tabs>
        <w:ind w:left="4678"/>
        <w:contextualSpacing/>
        <w:jc w:val="both"/>
        <w:rPr>
          <w:bCs/>
        </w:rPr>
      </w:pPr>
    </w:p>
    <w:p w:rsidR="004463A6" w:rsidRDefault="004463A6" w:rsidP="004463A6">
      <w:pPr>
        <w:tabs>
          <w:tab w:val="left" w:pos="5245"/>
        </w:tabs>
        <w:ind w:left="4678"/>
        <w:contextualSpacing/>
        <w:jc w:val="both"/>
        <w:rPr>
          <w:bCs/>
        </w:rPr>
      </w:pPr>
    </w:p>
    <w:p w:rsidR="004463A6" w:rsidRDefault="004463A6" w:rsidP="004463A6">
      <w:pPr>
        <w:tabs>
          <w:tab w:val="left" w:pos="5245"/>
        </w:tabs>
        <w:ind w:left="4678"/>
        <w:contextualSpacing/>
        <w:jc w:val="both"/>
        <w:rPr>
          <w:bCs/>
        </w:rPr>
      </w:pPr>
    </w:p>
    <w:p w:rsidR="004463A6" w:rsidRDefault="004463A6" w:rsidP="004463A6">
      <w:pPr>
        <w:tabs>
          <w:tab w:val="left" w:pos="5245"/>
        </w:tabs>
        <w:ind w:left="4678"/>
        <w:contextualSpacing/>
        <w:jc w:val="both"/>
        <w:rPr>
          <w:bCs/>
        </w:rPr>
      </w:pPr>
    </w:p>
    <w:p w:rsidR="00B935E4" w:rsidRPr="00B935E4" w:rsidRDefault="00B935E4" w:rsidP="004463A6">
      <w:pPr>
        <w:tabs>
          <w:tab w:val="left" w:pos="5245"/>
        </w:tabs>
        <w:ind w:left="4678"/>
        <w:contextualSpacing/>
        <w:jc w:val="both"/>
      </w:pPr>
      <w:r w:rsidRPr="00B935E4">
        <w:rPr>
          <w:bCs/>
        </w:rPr>
        <w:t xml:space="preserve">Приложение 1 к </w:t>
      </w:r>
      <w:r w:rsidRPr="00B935E4">
        <w:t>Порядку предоставления субсидий субъектам малого и среднего предпринимательства района</w:t>
      </w:r>
    </w:p>
    <w:p w:rsidR="00C6152C" w:rsidRPr="00C6152C" w:rsidRDefault="00C6152C" w:rsidP="004463A6">
      <w:pPr>
        <w:tabs>
          <w:tab w:val="left" w:pos="4678"/>
        </w:tabs>
        <w:autoSpaceDE w:val="0"/>
        <w:autoSpaceDN w:val="0"/>
        <w:adjustRightInd w:val="0"/>
        <w:ind w:left="4678"/>
        <w:contextualSpacing/>
        <w:jc w:val="both"/>
      </w:pPr>
    </w:p>
    <w:p w:rsidR="00B935E4" w:rsidRPr="00B935E4" w:rsidRDefault="00B935E4" w:rsidP="004463A6">
      <w:pPr>
        <w:autoSpaceDE w:val="0"/>
        <w:autoSpaceDN w:val="0"/>
        <w:adjustRightInd w:val="0"/>
        <w:ind w:left="4678"/>
        <w:contextualSpacing/>
        <w:jc w:val="both"/>
        <w:rPr>
          <w:b/>
        </w:rPr>
      </w:pPr>
      <w:r w:rsidRPr="00B935E4">
        <w:t>В отдел поддержки и развития агропромышленного комплекса и местной промышленности Управления поддержки и развития предпринимательств, агропромышленного комплекса и местной промышленности администрации района</w:t>
      </w:r>
    </w:p>
    <w:p w:rsidR="00B935E4" w:rsidRPr="00C6152C" w:rsidRDefault="00B935E4" w:rsidP="00B935E4">
      <w:pPr>
        <w:autoSpaceDE w:val="0"/>
        <w:autoSpaceDN w:val="0"/>
        <w:adjustRightInd w:val="0"/>
        <w:contextualSpacing/>
        <w:jc w:val="center"/>
        <w:outlineLvl w:val="0"/>
      </w:pPr>
    </w:p>
    <w:p w:rsidR="00B935E4" w:rsidRPr="00B935E4" w:rsidRDefault="00B935E4" w:rsidP="00B935E4">
      <w:pPr>
        <w:autoSpaceDE w:val="0"/>
        <w:autoSpaceDN w:val="0"/>
        <w:adjustRightInd w:val="0"/>
        <w:contextualSpacing/>
        <w:jc w:val="center"/>
        <w:outlineLvl w:val="0"/>
        <w:rPr>
          <w:b/>
        </w:rPr>
      </w:pPr>
      <w:r w:rsidRPr="00B935E4">
        <w:rPr>
          <w:b/>
        </w:rPr>
        <w:t>ЗАЯВКА</w:t>
      </w:r>
    </w:p>
    <w:p w:rsidR="00B935E4" w:rsidRPr="00C6152C" w:rsidRDefault="00B935E4" w:rsidP="00B935E4">
      <w:pPr>
        <w:autoSpaceDE w:val="0"/>
        <w:autoSpaceDN w:val="0"/>
        <w:adjustRightInd w:val="0"/>
        <w:contextualSpacing/>
        <w:jc w:val="center"/>
        <w:outlineLvl w:val="0"/>
      </w:pPr>
    </w:p>
    <w:p w:rsidR="00B935E4" w:rsidRPr="00B935E4" w:rsidRDefault="00B935E4" w:rsidP="00B935E4">
      <w:pPr>
        <w:autoSpaceDE w:val="0"/>
        <w:autoSpaceDN w:val="0"/>
        <w:adjustRightInd w:val="0"/>
        <w:ind w:firstLine="709"/>
        <w:contextualSpacing/>
        <w:jc w:val="both"/>
      </w:pPr>
      <w:r w:rsidRPr="00B935E4">
        <w:t>На участие в отборе по возмещени</w:t>
      </w:r>
      <w:r w:rsidR="00C6152C">
        <w:t>ю</w:t>
      </w:r>
      <w:r w:rsidRPr="00B935E4">
        <w:t xml:space="preserve"> части затрат субъектам предпринимательства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B935E4">
      <w:pPr>
        <w:autoSpaceDE w:val="0"/>
        <w:autoSpaceDN w:val="0"/>
        <w:adjustRightInd w:val="0"/>
        <w:ind w:firstLine="709"/>
        <w:contextualSpacing/>
        <w:jc w:val="both"/>
      </w:pPr>
    </w:p>
    <w:p w:rsidR="00B935E4" w:rsidRPr="00B935E4" w:rsidRDefault="00B935E4" w:rsidP="00B935E4">
      <w:pPr>
        <w:autoSpaceDE w:val="0"/>
        <w:autoSpaceDN w:val="0"/>
        <w:adjustRightInd w:val="0"/>
        <w:ind w:firstLine="709"/>
        <w:jc w:val="both"/>
      </w:pPr>
      <w:r w:rsidRPr="00B935E4">
        <w:t>1. Полное наименование хозяйствующего субъекта __________________</w:t>
      </w:r>
      <w:r w:rsidR="00C6152C">
        <w:t>_</w:t>
      </w:r>
    </w:p>
    <w:p w:rsidR="00B935E4" w:rsidRPr="00B935E4" w:rsidRDefault="00B935E4" w:rsidP="00B935E4">
      <w:pPr>
        <w:autoSpaceDE w:val="0"/>
        <w:autoSpaceDN w:val="0"/>
        <w:adjustRightInd w:val="0"/>
        <w:jc w:val="both"/>
      </w:pPr>
      <w:r w:rsidRPr="00B935E4">
        <w:t>________________________________________________________________</w:t>
      </w:r>
      <w:r w:rsidR="00C6152C">
        <w:t>____</w:t>
      </w:r>
    </w:p>
    <w:p w:rsidR="00B935E4" w:rsidRPr="00C6152C" w:rsidRDefault="00B935E4" w:rsidP="00B935E4">
      <w:pPr>
        <w:autoSpaceDE w:val="0"/>
        <w:autoSpaceDN w:val="0"/>
        <w:adjustRightInd w:val="0"/>
        <w:ind w:firstLine="709"/>
        <w:jc w:val="both"/>
      </w:pPr>
    </w:p>
    <w:p w:rsidR="00B935E4" w:rsidRPr="00B935E4" w:rsidRDefault="00B935E4" w:rsidP="00B935E4">
      <w:pPr>
        <w:autoSpaceDE w:val="0"/>
        <w:autoSpaceDN w:val="0"/>
        <w:adjustRightInd w:val="0"/>
        <w:ind w:firstLine="709"/>
        <w:jc w:val="both"/>
      </w:pPr>
      <w:r w:rsidRPr="00B935E4">
        <w:t>Прошу возместить _______________________________________________</w:t>
      </w:r>
    </w:p>
    <w:p w:rsidR="00B935E4" w:rsidRPr="00B935E4" w:rsidRDefault="00B935E4" w:rsidP="00B935E4">
      <w:pPr>
        <w:autoSpaceDE w:val="0"/>
        <w:autoSpaceDN w:val="0"/>
        <w:adjustRightInd w:val="0"/>
        <w:ind w:firstLine="709"/>
        <w:jc w:val="both"/>
      </w:pPr>
      <w:r w:rsidRPr="00B935E4">
        <w:t>2. Адрес:</w:t>
      </w:r>
    </w:p>
    <w:p w:rsidR="00B935E4" w:rsidRPr="00B935E4" w:rsidRDefault="00B935E4" w:rsidP="00B935E4">
      <w:pPr>
        <w:widowControl w:val="0"/>
        <w:autoSpaceDE w:val="0"/>
        <w:autoSpaceDN w:val="0"/>
        <w:adjustRightInd w:val="0"/>
        <w:ind w:firstLine="709"/>
        <w:jc w:val="both"/>
      </w:pPr>
      <w:r w:rsidRPr="00B935E4">
        <w:t>2.1. Юридический адрес</w:t>
      </w:r>
      <w:r w:rsidR="00C6152C">
        <w:t xml:space="preserve"> </w:t>
      </w:r>
      <w:r w:rsidRPr="00B935E4">
        <w:t>__________________________________________</w:t>
      </w:r>
    </w:p>
    <w:p w:rsidR="00B935E4" w:rsidRPr="00B935E4" w:rsidRDefault="00B935E4" w:rsidP="00B935E4">
      <w:pPr>
        <w:autoSpaceDE w:val="0"/>
        <w:autoSpaceDN w:val="0"/>
        <w:adjustRightInd w:val="0"/>
        <w:jc w:val="both"/>
      </w:pPr>
      <w:r w:rsidRPr="00B935E4">
        <w:t>____________________________________________________________________</w:t>
      </w:r>
    </w:p>
    <w:p w:rsidR="00B935E4" w:rsidRPr="00B935E4" w:rsidRDefault="00B935E4" w:rsidP="00B935E4">
      <w:pPr>
        <w:autoSpaceDE w:val="0"/>
        <w:autoSpaceDN w:val="0"/>
        <w:adjustRightInd w:val="0"/>
        <w:jc w:val="center"/>
        <w:rPr>
          <w:sz w:val="20"/>
          <w:szCs w:val="20"/>
        </w:rPr>
      </w:pPr>
      <w:r w:rsidRPr="00B935E4">
        <w:rPr>
          <w:sz w:val="20"/>
          <w:szCs w:val="20"/>
        </w:rPr>
        <w:t>(индекс, область, город, улица, номер дома и офиса)</w:t>
      </w:r>
    </w:p>
    <w:p w:rsidR="00B935E4" w:rsidRPr="00C6152C" w:rsidRDefault="00B935E4" w:rsidP="00B935E4">
      <w:pPr>
        <w:autoSpaceDE w:val="0"/>
        <w:autoSpaceDN w:val="0"/>
        <w:adjustRightInd w:val="0"/>
        <w:ind w:firstLine="709"/>
        <w:jc w:val="both"/>
      </w:pPr>
    </w:p>
    <w:p w:rsidR="00B935E4" w:rsidRPr="00B935E4" w:rsidRDefault="00B935E4" w:rsidP="00B935E4">
      <w:pPr>
        <w:autoSpaceDE w:val="0"/>
        <w:autoSpaceDN w:val="0"/>
        <w:adjustRightInd w:val="0"/>
        <w:ind w:firstLine="709"/>
        <w:jc w:val="both"/>
      </w:pPr>
      <w:r w:rsidRPr="00B935E4">
        <w:t>2.2. Фактический адрес</w:t>
      </w:r>
      <w:r w:rsidR="00C6152C">
        <w:t xml:space="preserve"> </w:t>
      </w:r>
      <w:r w:rsidRPr="00B935E4">
        <w:t>___________________________________________</w:t>
      </w:r>
    </w:p>
    <w:p w:rsidR="00B935E4" w:rsidRPr="00B935E4" w:rsidRDefault="00B935E4" w:rsidP="00B935E4">
      <w:pPr>
        <w:autoSpaceDE w:val="0"/>
        <w:autoSpaceDN w:val="0"/>
        <w:adjustRightInd w:val="0"/>
        <w:jc w:val="both"/>
      </w:pPr>
      <w:r w:rsidRPr="00B935E4">
        <w:t>____________________________________________________________________</w:t>
      </w:r>
    </w:p>
    <w:p w:rsidR="00B935E4" w:rsidRPr="00B935E4" w:rsidRDefault="00B935E4" w:rsidP="00B935E4">
      <w:pPr>
        <w:autoSpaceDE w:val="0"/>
        <w:autoSpaceDN w:val="0"/>
        <w:adjustRightInd w:val="0"/>
        <w:jc w:val="center"/>
        <w:rPr>
          <w:sz w:val="20"/>
          <w:szCs w:val="20"/>
        </w:rPr>
      </w:pPr>
      <w:r w:rsidRPr="00B935E4">
        <w:rPr>
          <w:sz w:val="20"/>
          <w:szCs w:val="20"/>
        </w:rPr>
        <w:t>(индекс, область, город, улица, номер дома и офиса)</w:t>
      </w:r>
    </w:p>
    <w:p w:rsidR="00B935E4" w:rsidRPr="00B935E4" w:rsidRDefault="00B935E4" w:rsidP="00B935E4">
      <w:pPr>
        <w:autoSpaceDE w:val="0"/>
        <w:autoSpaceDN w:val="0"/>
        <w:adjustRightInd w:val="0"/>
        <w:ind w:firstLine="709"/>
        <w:jc w:val="both"/>
      </w:pPr>
      <w:r w:rsidRPr="00B935E4">
        <w:t>3. Основной вид деятельности</w:t>
      </w:r>
      <w:r w:rsidR="00C6152C">
        <w:t xml:space="preserve"> </w:t>
      </w:r>
      <w:r w:rsidRPr="00B935E4">
        <w:t>_____________________________________</w:t>
      </w:r>
    </w:p>
    <w:p w:rsidR="00B935E4" w:rsidRPr="00B935E4" w:rsidRDefault="00B935E4" w:rsidP="00B935E4">
      <w:pPr>
        <w:autoSpaceDE w:val="0"/>
        <w:autoSpaceDN w:val="0"/>
        <w:adjustRightInd w:val="0"/>
        <w:ind w:firstLine="709"/>
        <w:jc w:val="both"/>
      </w:pPr>
      <w:r w:rsidRPr="00B935E4">
        <w:t>4. Дополнительные виды деятельности</w:t>
      </w:r>
      <w:r w:rsidR="00C6152C">
        <w:t xml:space="preserve"> _____________________________</w:t>
      </w:r>
    </w:p>
    <w:p w:rsidR="00B935E4" w:rsidRPr="00B935E4" w:rsidRDefault="00B935E4" w:rsidP="00B935E4">
      <w:pPr>
        <w:autoSpaceDE w:val="0"/>
        <w:autoSpaceDN w:val="0"/>
        <w:adjustRightInd w:val="0"/>
        <w:jc w:val="both"/>
      </w:pPr>
      <w:r w:rsidRPr="00B935E4">
        <w:t>____________________________________________________________________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5. Информация о заявителе:</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ОГРН(ОГРНИП) 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ИНН/КПП 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Наименование банка 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Р/сч.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К/сч. 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БИК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Форма налогообложения по заявленному виду деятельности 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Контакты (тел., e-mail) 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 СНИЛС _____________________________________________________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Регистрационный № страхователя</w:t>
      </w:r>
      <w:r w:rsidR="00C6152C">
        <w:t xml:space="preserve"> </w:t>
      </w:r>
      <w:r w:rsidRPr="00B935E4">
        <w:t>_________________________________</w:t>
      </w:r>
    </w:p>
    <w:p w:rsidR="00B935E4" w:rsidRPr="00B935E4" w:rsidRDefault="00B935E4" w:rsidP="00B935E4">
      <w:pPr>
        <w:widowControl w:val="0"/>
        <w:tabs>
          <w:tab w:val="left" w:pos="10206"/>
        </w:tabs>
        <w:autoSpaceDE w:val="0"/>
        <w:autoSpaceDN w:val="0"/>
        <w:adjustRightInd w:val="0"/>
        <w:ind w:firstLine="5245"/>
        <w:contextualSpacing/>
        <w:jc w:val="center"/>
        <w:rPr>
          <w:sz w:val="20"/>
          <w:szCs w:val="20"/>
        </w:rPr>
      </w:pPr>
      <w:r w:rsidRPr="00B935E4">
        <w:rPr>
          <w:sz w:val="20"/>
          <w:szCs w:val="20"/>
        </w:rPr>
        <w:t>(для юридических лиц)</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Паспортные данные 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_______________________________________________________________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 серия, номер паспорта, дата и место рождения)</w:t>
      </w:r>
    </w:p>
    <w:p w:rsidR="00B935E4" w:rsidRPr="00C6152C" w:rsidRDefault="00B935E4" w:rsidP="00B935E4">
      <w:pPr>
        <w:autoSpaceDE w:val="0"/>
        <w:autoSpaceDN w:val="0"/>
        <w:adjustRightInd w:val="0"/>
        <w:ind w:firstLine="709"/>
        <w:jc w:val="both"/>
      </w:pPr>
    </w:p>
    <w:p w:rsidR="00B935E4" w:rsidRPr="00B935E4" w:rsidRDefault="00B935E4" w:rsidP="00C6152C">
      <w:pPr>
        <w:autoSpaceDE w:val="0"/>
        <w:autoSpaceDN w:val="0"/>
        <w:adjustRightInd w:val="0"/>
        <w:ind w:firstLine="709"/>
        <w:jc w:val="both"/>
      </w:pPr>
      <w:r w:rsidRPr="00B935E4">
        <w:t>6. Обязуюсь при внесении изменений или дополнений в учредительные</w:t>
      </w:r>
      <w:r w:rsidR="00C6152C">
        <w:t xml:space="preserve"> </w:t>
      </w:r>
      <w:r w:rsidRPr="00B935E4">
        <w:t>и регистрационные документы (реорганизация, ликвидация, введении процедуры банкротства, приостановлении деятельности в порядке, предусмотренном законодательством Российской Федерации, ограничений на осуществление хозяй</w:t>
      </w:r>
      <w:r w:rsidR="00C6152C">
        <w:t>ственной деятельности, изменение</w:t>
      </w:r>
      <w:r w:rsidRPr="00B935E4">
        <w:t xml:space="preserve"> реквизитов и других характеристик, определяющих участие в отборе) в десятидневный срок представить копии соответствующих документов в управление поддержки и развития предпринимательства, агропромышленного комплекса и местной промышленности администрации района.</w:t>
      </w:r>
    </w:p>
    <w:p w:rsidR="00B935E4" w:rsidRPr="00B935E4" w:rsidRDefault="00B935E4" w:rsidP="00C6152C">
      <w:pPr>
        <w:autoSpaceDE w:val="0"/>
        <w:autoSpaceDN w:val="0"/>
        <w:adjustRightInd w:val="0"/>
        <w:ind w:firstLine="709"/>
        <w:jc w:val="both"/>
      </w:pPr>
      <w:r w:rsidRPr="00B935E4">
        <w:t xml:space="preserve">7. </w:t>
      </w:r>
      <w:r w:rsidRPr="00B935E4">
        <w:rPr>
          <w:bCs/>
        </w:rPr>
        <w:t>С</w:t>
      </w:r>
      <w:r w:rsidRPr="00B935E4">
        <w:t>огласен с условием отбора,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w:t>
      </w:r>
      <w:r w:rsidR="004463A6">
        <w:t xml:space="preserve"> </w:t>
      </w:r>
      <w:r w:rsidRPr="00B935E4">
        <w:t>на те же цели.</w:t>
      </w:r>
    </w:p>
    <w:p w:rsidR="00B935E4" w:rsidRPr="00B935E4" w:rsidRDefault="00B935E4" w:rsidP="00C6152C">
      <w:pPr>
        <w:autoSpaceDE w:val="0"/>
        <w:autoSpaceDN w:val="0"/>
        <w:adjustRightInd w:val="0"/>
        <w:ind w:firstLine="709"/>
        <w:jc w:val="both"/>
      </w:pPr>
      <w:r w:rsidRPr="00B935E4">
        <w:t xml:space="preserve">8. </w:t>
      </w:r>
      <w:r w:rsidRPr="00B935E4">
        <w:rPr>
          <w:bCs/>
        </w:rPr>
        <w:t>С</w:t>
      </w:r>
      <w:r w:rsidRPr="00B935E4">
        <w:t>огласен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B935E4" w:rsidRPr="00B935E4" w:rsidRDefault="00B935E4" w:rsidP="00C6152C">
      <w:pPr>
        <w:autoSpaceDE w:val="0"/>
        <w:autoSpaceDN w:val="0"/>
        <w:adjustRightInd w:val="0"/>
        <w:ind w:firstLine="709"/>
        <w:jc w:val="both"/>
      </w:pPr>
      <w:r w:rsidRPr="00B935E4">
        <w:t>9. Подтверждаю отсутствие учредителей, которые являются иностранными юридическими лицами, а также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w:t>
      </w:r>
      <w:r w:rsidR="00C6152C">
        <w:t xml:space="preserve"> </w:t>
      </w:r>
      <w:r w:rsidRPr="00B935E4">
        <w:t>в совокупности превышает 50 процентов.</w:t>
      </w:r>
    </w:p>
    <w:p w:rsidR="00B935E4" w:rsidRPr="00B935E4" w:rsidRDefault="00B935E4" w:rsidP="00C6152C">
      <w:pPr>
        <w:tabs>
          <w:tab w:val="left" w:pos="0"/>
        </w:tabs>
        <w:autoSpaceDE w:val="0"/>
        <w:autoSpaceDN w:val="0"/>
        <w:adjustRightInd w:val="0"/>
        <w:ind w:firstLine="709"/>
        <w:jc w:val="both"/>
      </w:pPr>
      <w:r w:rsidRPr="00B935E4">
        <w:t xml:space="preserve">10. Я согласен на обработку персональных данных в соответствии с Федеральным </w:t>
      </w:r>
      <w:hyperlink r:id="rId21" w:history="1">
        <w:r w:rsidRPr="00B935E4">
          <w:t>законом</w:t>
        </w:r>
      </w:hyperlink>
      <w:r w:rsidRPr="00B935E4">
        <w:t xml:space="preserve"> от 27.07.2006 №</w:t>
      </w:r>
      <w:r w:rsidR="00C6152C">
        <w:t xml:space="preserve"> </w:t>
      </w:r>
      <w:r w:rsidRPr="00B935E4">
        <w:t>152-ФЗ «О персональных данных».</w:t>
      </w:r>
    </w:p>
    <w:p w:rsidR="00B935E4" w:rsidRPr="00B935E4" w:rsidRDefault="00B935E4" w:rsidP="00C6152C">
      <w:pPr>
        <w:tabs>
          <w:tab w:val="left" w:pos="0"/>
        </w:tabs>
        <w:autoSpaceDE w:val="0"/>
        <w:autoSpaceDN w:val="0"/>
        <w:adjustRightInd w:val="0"/>
        <w:ind w:firstLine="709"/>
        <w:jc w:val="both"/>
      </w:pPr>
      <w:r w:rsidRPr="00B935E4">
        <w:t>11. Я предупрежден об ответственности, в соответствии</w:t>
      </w:r>
      <w:r w:rsidR="00C6152C">
        <w:t xml:space="preserve"> </w:t>
      </w:r>
      <w:r w:rsidRPr="00B935E4">
        <w:t>с законодательством Российской Федерации, за представление недостоверных сведений и документов.</w:t>
      </w:r>
    </w:p>
    <w:p w:rsidR="00B935E4" w:rsidRPr="00B935E4" w:rsidRDefault="00B935E4" w:rsidP="00C6152C">
      <w:pPr>
        <w:tabs>
          <w:tab w:val="left" w:pos="0"/>
        </w:tabs>
        <w:autoSpaceDE w:val="0"/>
        <w:autoSpaceDN w:val="0"/>
        <w:adjustRightInd w:val="0"/>
        <w:ind w:firstLine="709"/>
        <w:jc w:val="both"/>
      </w:pPr>
      <w:r w:rsidRPr="00B935E4">
        <w:t xml:space="preserve">12. Приложение: опись документов.          </w:t>
      </w: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C6152C" w:rsidP="00C6152C">
      <w:pPr>
        <w:autoSpaceDE w:val="0"/>
        <w:autoSpaceDN w:val="0"/>
        <w:adjustRightInd w:val="0"/>
        <w:spacing w:after="200"/>
        <w:ind w:firstLine="567"/>
        <w:jc w:val="both"/>
        <w:rPr>
          <w:sz w:val="20"/>
          <w:szCs w:val="20"/>
        </w:rPr>
      </w:pPr>
      <w:r>
        <w:rPr>
          <w:sz w:val="20"/>
          <w:szCs w:val="20"/>
        </w:rPr>
        <w:t xml:space="preserve">(подпись руководителя)                                                                                    </w:t>
      </w:r>
      <w:r w:rsidR="00B935E4" w:rsidRPr="00B935E4">
        <w:rPr>
          <w:sz w:val="20"/>
          <w:szCs w:val="20"/>
        </w:rPr>
        <w:t xml:space="preserve"> </w:t>
      </w:r>
      <w:r>
        <w:rPr>
          <w:sz w:val="20"/>
          <w:szCs w:val="20"/>
        </w:rPr>
        <w:t xml:space="preserve">                </w:t>
      </w:r>
      <w:r w:rsidR="00B935E4" w:rsidRPr="00B935E4">
        <w:rPr>
          <w:sz w:val="20"/>
          <w:szCs w:val="20"/>
        </w:rPr>
        <w:t>(ФИО)</w:t>
      </w:r>
    </w:p>
    <w:p w:rsidR="00B935E4" w:rsidRPr="00B935E4" w:rsidRDefault="00B935E4" w:rsidP="00B935E4">
      <w:pPr>
        <w:autoSpaceDE w:val="0"/>
        <w:autoSpaceDN w:val="0"/>
        <w:adjustRightInd w:val="0"/>
        <w:spacing w:after="200"/>
        <w:rPr>
          <w:bCs/>
        </w:rPr>
      </w:pPr>
      <w:r w:rsidRPr="00B935E4">
        <w:t xml:space="preserve">М.П.                  </w:t>
      </w:r>
      <w:r w:rsidRPr="00B935E4">
        <w:tab/>
      </w:r>
      <w:r w:rsidRPr="00B935E4">
        <w:tab/>
      </w:r>
      <w:r w:rsidRPr="00B935E4">
        <w:tab/>
      </w:r>
      <w:r w:rsidRPr="00B935E4">
        <w:tab/>
      </w:r>
      <w:r w:rsidRPr="00B935E4">
        <w:tab/>
      </w:r>
      <w:r w:rsidRPr="00B935E4">
        <w:tab/>
        <w:t>«___» ____________ 20 ___ год</w:t>
      </w:r>
    </w:p>
    <w:p w:rsidR="00C6152C" w:rsidRDefault="00C6152C" w:rsidP="00B935E4">
      <w:pPr>
        <w:ind w:left="5670"/>
        <w:jc w:val="center"/>
      </w:pPr>
    </w:p>
    <w:p w:rsidR="00C6152C" w:rsidRDefault="00C6152C" w:rsidP="00B935E4">
      <w:pPr>
        <w:ind w:left="5670"/>
        <w:jc w:val="center"/>
      </w:pPr>
    </w:p>
    <w:p w:rsidR="00B935E4" w:rsidRPr="00B935E4" w:rsidRDefault="00B935E4" w:rsidP="00C6152C">
      <w:pPr>
        <w:ind w:firstLine="7088"/>
        <w:jc w:val="both"/>
      </w:pPr>
      <w:r w:rsidRPr="00B935E4">
        <w:t>Приложение к заявке</w:t>
      </w:r>
    </w:p>
    <w:p w:rsidR="00B935E4" w:rsidRPr="00B935E4" w:rsidRDefault="00B935E4" w:rsidP="00B935E4">
      <w:pPr>
        <w:jc w:val="center"/>
      </w:pPr>
    </w:p>
    <w:p w:rsidR="00B935E4" w:rsidRPr="00B935E4" w:rsidRDefault="00B935E4" w:rsidP="00B935E4">
      <w:pPr>
        <w:jc w:val="center"/>
      </w:pPr>
    </w:p>
    <w:p w:rsidR="00B935E4" w:rsidRPr="00C6152C" w:rsidRDefault="00B935E4" w:rsidP="00B935E4">
      <w:pPr>
        <w:jc w:val="center"/>
        <w:rPr>
          <w:b/>
        </w:rPr>
      </w:pPr>
      <w:r w:rsidRPr="00C6152C">
        <w:rPr>
          <w:b/>
        </w:rPr>
        <w:t>ОПИСЬ ДОКУМЕНТОВ</w:t>
      </w:r>
    </w:p>
    <w:p w:rsidR="00B935E4" w:rsidRPr="00B935E4" w:rsidRDefault="00B935E4" w:rsidP="00B935E4">
      <w:pPr>
        <w:jc w:val="center"/>
      </w:pPr>
    </w:p>
    <w:tbl>
      <w:tblPr>
        <w:tblStyle w:val="3e"/>
        <w:tblW w:w="0" w:type="auto"/>
        <w:tblInd w:w="534" w:type="dxa"/>
        <w:tblLook w:val="04A0" w:firstRow="1" w:lastRow="0" w:firstColumn="1" w:lastColumn="0" w:noHBand="0" w:noVBand="1"/>
      </w:tblPr>
      <w:tblGrid>
        <w:gridCol w:w="1417"/>
        <w:gridCol w:w="7655"/>
      </w:tblGrid>
      <w:tr w:rsidR="00B935E4" w:rsidRPr="00C6152C" w:rsidTr="00264B4F">
        <w:tc>
          <w:tcPr>
            <w:tcW w:w="1417" w:type="dxa"/>
          </w:tcPr>
          <w:p w:rsidR="00C6152C" w:rsidRDefault="00B935E4" w:rsidP="00B935E4">
            <w:pPr>
              <w:jc w:val="center"/>
              <w:rPr>
                <w:b/>
                <w:sz w:val="24"/>
                <w:szCs w:val="24"/>
              </w:rPr>
            </w:pPr>
            <w:r w:rsidRPr="00C6152C">
              <w:rPr>
                <w:b/>
                <w:sz w:val="24"/>
                <w:szCs w:val="24"/>
              </w:rPr>
              <w:t xml:space="preserve">№ </w:t>
            </w:r>
          </w:p>
          <w:p w:rsidR="00B935E4" w:rsidRPr="00C6152C" w:rsidRDefault="00B935E4" w:rsidP="00B935E4">
            <w:pPr>
              <w:jc w:val="center"/>
              <w:rPr>
                <w:b/>
                <w:sz w:val="24"/>
                <w:szCs w:val="24"/>
              </w:rPr>
            </w:pPr>
            <w:r w:rsidRPr="00C6152C">
              <w:rPr>
                <w:b/>
                <w:sz w:val="24"/>
                <w:szCs w:val="24"/>
              </w:rPr>
              <w:t>п/п</w:t>
            </w:r>
          </w:p>
        </w:tc>
        <w:tc>
          <w:tcPr>
            <w:tcW w:w="7655" w:type="dxa"/>
          </w:tcPr>
          <w:p w:rsidR="00B935E4" w:rsidRPr="00C6152C" w:rsidRDefault="00B935E4" w:rsidP="00B935E4">
            <w:pPr>
              <w:jc w:val="center"/>
              <w:rPr>
                <w:b/>
                <w:sz w:val="24"/>
                <w:szCs w:val="24"/>
              </w:rPr>
            </w:pPr>
            <w:r w:rsidRPr="00C6152C">
              <w:rPr>
                <w:b/>
                <w:sz w:val="24"/>
                <w:szCs w:val="24"/>
              </w:rPr>
              <w:t>Наименование документа</w:t>
            </w:r>
          </w:p>
        </w:tc>
      </w:tr>
      <w:tr w:rsidR="00B935E4" w:rsidRPr="00C6152C" w:rsidTr="00264B4F">
        <w:tc>
          <w:tcPr>
            <w:tcW w:w="1417" w:type="dxa"/>
          </w:tcPr>
          <w:p w:rsidR="00B935E4" w:rsidRPr="00C6152C" w:rsidRDefault="00B935E4" w:rsidP="00B935E4">
            <w:pPr>
              <w:rPr>
                <w:sz w:val="24"/>
                <w:szCs w:val="24"/>
              </w:rPr>
            </w:pPr>
            <w:r w:rsidRPr="00C6152C">
              <w:rPr>
                <w:sz w:val="24"/>
                <w:szCs w:val="24"/>
              </w:rPr>
              <w:t>1</w:t>
            </w:r>
          </w:p>
        </w:tc>
        <w:tc>
          <w:tcPr>
            <w:tcW w:w="7655" w:type="dxa"/>
          </w:tcPr>
          <w:p w:rsidR="00B935E4" w:rsidRPr="00C6152C" w:rsidRDefault="00B935E4" w:rsidP="00B935E4">
            <w:pPr>
              <w:jc w:val="center"/>
              <w:rPr>
                <w:sz w:val="24"/>
                <w:szCs w:val="24"/>
              </w:rPr>
            </w:pPr>
          </w:p>
        </w:tc>
      </w:tr>
      <w:tr w:rsidR="00B935E4" w:rsidRPr="00C6152C" w:rsidTr="00264B4F">
        <w:tc>
          <w:tcPr>
            <w:tcW w:w="1417" w:type="dxa"/>
          </w:tcPr>
          <w:p w:rsidR="00B935E4" w:rsidRPr="00C6152C" w:rsidRDefault="00B935E4" w:rsidP="00B935E4">
            <w:pPr>
              <w:rPr>
                <w:sz w:val="24"/>
                <w:szCs w:val="24"/>
              </w:rPr>
            </w:pPr>
            <w:r w:rsidRPr="00C6152C">
              <w:rPr>
                <w:sz w:val="24"/>
                <w:szCs w:val="24"/>
              </w:rPr>
              <w:t>2…</w:t>
            </w:r>
          </w:p>
        </w:tc>
        <w:tc>
          <w:tcPr>
            <w:tcW w:w="7655" w:type="dxa"/>
          </w:tcPr>
          <w:p w:rsidR="00B935E4" w:rsidRPr="00C6152C" w:rsidRDefault="00B935E4" w:rsidP="00B935E4">
            <w:pPr>
              <w:jc w:val="center"/>
              <w:rPr>
                <w:sz w:val="24"/>
                <w:szCs w:val="24"/>
              </w:rPr>
            </w:pPr>
          </w:p>
        </w:tc>
      </w:tr>
      <w:tr w:rsidR="00B935E4" w:rsidRPr="00C6152C" w:rsidTr="00264B4F">
        <w:tc>
          <w:tcPr>
            <w:tcW w:w="1417" w:type="dxa"/>
          </w:tcPr>
          <w:p w:rsidR="00B935E4" w:rsidRPr="00C6152C" w:rsidRDefault="00B935E4" w:rsidP="00B935E4">
            <w:pPr>
              <w:rPr>
                <w:sz w:val="24"/>
                <w:szCs w:val="24"/>
              </w:rPr>
            </w:pPr>
          </w:p>
        </w:tc>
        <w:tc>
          <w:tcPr>
            <w:tcW w:w="7655" w:type="dxa"/>
          </w:tcPr>
          <w:p w:rsidR="00B935E4" w:rsidRPr="00C6152C" w:rsidRDefault="00B935E4" w:rsidP="00B935E4">
            <w:pPr>
              <w:jc w:val="center"/>
              <w:rPr>
                <w:sz w:val="24"/>
                <w:szCs w:val="24"/>
              </w:rPr>
            </w:pPr>
          </w:p>
        </w:tc>
      </w:tr>
    </w:tbl>
    <w:p w:rsidR="00B935E4" w:rsidRPr="00B935E4" w:rsidRDefault="00B935E4" w:rsidP="00B935E4">
      <w:pPr>
        <w:jc w:val="center"/>
      </w:pP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B935E4" w:rsidP="00C6152C">
      <w:pPr>
        <w:autoSpaceDE w:val="0"/>
        <w:autoSpaceDN w:val="0"/>
        <w:adjustRightInd w:val="0"/>
        <w:spacing w:after="200"/>
        <w:ind w:firstLine="426"/>
        <w:jc w:val="both"/>
        <w:rPr>
          <w:sz w:val="20"/>
          <w:szCs w:val="20"/>
        </w:rPr>
      </w:pPr>
      <w:r w:rsidRPr="00B935E4">
        <w:rPr>
          <w:sz w:val="20"/>
          <w:szCs w:val="20"/>
        </w:rPr>
        <w:t>(подпись руководителя)</w:t>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00C6152C">
        <w:rPr>
          <w:sz w:val="20"/>
          <w:szCs w:val="20"/>
        </w:rPr>
        <w:t xml:space="preserve">                        </w:t>
      </w:r>
      <w:r w:rsidRPr="00B935E4">
        <w:rPr>
          <w:sz w:val="20"/>
          <w:szCs w:val="20"/>
        </w:rPr>
        <w:t xml:space="preserve"> (ФИО)</w:t>
      </w:r>
    </w:p>
    <w:p w:rsidR="00C6152C" w:rsidRDefault="00C6152C" w:rsidP="00B935E4">
      <w:pPr>
        <w:autoSpaceDE w:val="0"/>
        <w:autoSpaceDN w:val="0"/>
        <w:adjustRightInd w:val="0"/>
        <w:spacing w:after="200" w:line="480" w:lineRule="auto"/>
        <w:ind w:left="2124" w:hanging="2124"/>
      </w:pPr>
    </w:p>
    <w:p w:rsidR="00B935E4" w:rsidRPr="00B935E4" w:rsidRDefault="00B935E4" w:rsidP="00B935E4">
      <w:pPr>
        <w:autoSpaceDE w:val="0"/>
        <w:autoSpaceDN w:val="0"/>
        <w:adjustRightInd w:val="0"/>
        <w:spacing w:after="200" w:line="480" w:lineRule="auto"/>
        <w:ind w:left="2124" w:hanging="2124"/>
      </w:pPr>
      <w:r w:rsidRPr="00B935E4">
        <w:t xml:space="preserve">М.П.                  </w:t>
      </w:r>
      <w:r w:rsidRPr="00B935E4">
        <w:tab/>
      </w:r>
      <w:r w:rsidRPr="00B935E4">
        <w:tab/>
      </w:r>
      <w:r w:rsidRPr="00B935E4">
        <w:tab/>
      </w:r>
      <w:r w:rsidRPr="00B935E4">
        <w:tab/>
      </w:r>
      <w:r w:rsidRPr="00B935E4">
        <w:tab/>
      </w:r>
      <w:r w:rsidRPr="00B935E4">
        <w:tab/>
        <w:t xml:space="preserve">«___» ________ 20 ___ год.  </w:t>
      </w: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D23D1D" w:rsidRDefault="00D23D1D" w:rsidP="00B935E4">
      <w:pPr>
        <w:ind w:left="5387"/>
        <w:contextualSpacing/>
        <w:jc w:val="both"/>
      </w:pPr>
    </w:p>
    <w:p w:rsidR="00B935E4" w:rsidRPr="00B935E4" w:rsidRDefault="00B935E4" w:rsidP="00B935E4">
      <w:pPr>
        <w:ind w:left="5387"/>
        <w:contextualSpacing/>
        <w:jc w:val="both"/>
      </w:pPr>
      <w:r w:rsidRPr="00B935E4">
        <w:t>Приложение 3 к муниципальной программе «Развитие малого и среднего предпринимательства, агропромышленного комплекса и рынков сельскохозяйственной продукции, сырья</w:t>
      </w:r>
      <w:r w:rsidR="00F16031">
        <w:t xml:space="preserve"> </w:t>
      </w:r>
      <w:r w:rsidRPr="00B935E4">
        <w:t>и продовольствия в Нижневартовском районе»</w:t>
      </w:r>
    </w:p>
    <w:p w:rsidR="00B935E4" w:rsidRDefault="00B935E4" w:rsidP="00B935E4">
      <w:pPr>
        <w:contextualSpacing/>
        <w:jc w:val="center"/>
      </w:pPr>
    </w:p>
    <w:p w:rsidR="00F16031" w:rsidRPr="00B935E4" w:rsidRDefault="00F16031" w:rsidP="00B935E4">
      <w:pPr>
        <w:contextualSpacing/>
        <w:jc w:val="center"/>
      </w:pPr>
    </w:p>
    <w:p w:rsidR="00B935E4" w:rsidRPr="00B935E4" w:rsidRDefault="00B935E4" w:rsidP="00B935E4">
      <w:pPr>
        <w:contextualSpacing/>
        <w:jc w:val="center"/>
        <w:rPr>
          <w:b/>
        </w:rPr>
      </w:pPr>
      <w:r w:rsidRPr="00B935E4">
        <w:rPr>
          <w:b/>
        </w:rPr>
        <w:t>Порядок</w:t>
      </w:r>
    </w:p>
    <w:p w:rsidR="00B935E4" w:rsidRPr="00B935E4" w:rsidRDefault="00B935E4" w:rsidP="00B935E4">
      <w:pPr>
        <w:contextualSpacing/>
        <w:jc w:val="center"/>
        <w:rPr>
          <w:b/>
        </w:rPr>
      </w:pPr>
      <w:r w:rsidRPr="00B935E4">
        <w:rPr>
          <w:b/>
        </w:rPr>
        <w:t>предоставления субсидий сельскохозяйственным товаропроизводителям района</w:t>
      </w:r>
    </w:p>
    <w:p w:rsidR="00B935E4" w:rsidRDefault="00F16031" w:rsidP="00B935E4">
      <w:pPr>
        <w:autoSpaceDE w:val="0"/>
        <w:autoSpaceDN w:val="0"/>
        <w:adjustRightInd w:val="0"/>
        <w:contextualSpacing/>
        <w:jc w:val="center"/>
      </w:pPr>
      <w:r>
        <w:t>(далее – Порядок)</w:t>
      </w:r>
    </w:p>
    <w:p w:rsidR="00F16031" w:rsidRPr="00B935E4" w:rsidRDefault="00F16031" w:rsidP="00B935E4">
      <w:pPr>
        <w:autoSpaceDE w:val="0"/>
        <w:autoSpaceDN w:val="0"/>
        <w:adjustRightInd w:val="0"/>
        <w:contextualSpacing/>
        <w:jc w:val="center"/>
      </w:pPr>
    </w:p>
    <w:p w:rsidR="00B935E4" w:rsidRPr="00B935E4" w:rsidRDefault="00B935E4" w:rsidP="00B935E4">
      <w:pPr>
        <w:contextualSpacing/>
        <w:jc w:val="center"/>
        <w:rPr>
          <w:b/>
        </w:rPr>
      </w:pPr>
      <w:r w:rsidRPr="00B935E4">
        <w:rPr>
          <w:b/>
          <w:lang w:val="en-US"/>
        </w:rPr>
        <w:t>I</w:t>
      </w:r>
      <w:r w:rsidRPr="00B935E4">
        <w:rPr>
          <w:b/>
        </w:rPr>
        <w:t>. Общие положения</w:t>
      </w:r>
    </w:p>
    <w:p w:rsidR="00F16031" w:rsidRDefault="00F16031" w:rsidP="00B935E4">
      <w:pPr>
        <w:ind w:firstLine="709"/>
        <w:contextualSpacing/>
        <w:jc w:val="both"/>
      </w:pPr>
    </w:p>
    <w:p w:rsidR="00B935E4" w:rsidRPr="00B935E4" w:rsidRDefault="00B935E4" w:rsidP="00F16031">
      <w:pPr>
        <w:ind w:firstLine="709"/>
        <w:contextualSpacing/>
        <w:jc w:val="both"/>
      </w:pPr>
      <w:r w:rsidRPr="00B935E4">
        <w:t xml:space="preserve">1.1. Порядок разработан в соответствии с Федеральными законами </w:t>
      </w:r>
      <w:r w:rsidR="00F16031" w:rsidRPr="00B935E4">
        <w:t>от 29.12.2006 № 264-ФЗ «О развитии сельского хозяйства»,</w:t>
      </w:r>
      <w:r w:rsidR="00F16031">
        <w:t xml:space="preserve"> </w:t>
      </w:r>
      <w:r w:rsidR="00F16031" w:rsidRPr="00B935E4">
        <w:t xml:space="preserve">от 11.06.2003 № 74-ФЗ «О крестьянском (фермерском) хозяйстве», </w:t>
      </w:r>
      <w:r w:rsidRPr="00B935E4">
        <w:t xml:space="preserve">от 07.07.2003 № 112-ФЗ «О личном подсобном хозяйстве», </w:t>
      </w:r>
      <w:r w:rsidR="00F16031">
        <w:t>постановлением П</w:t>
      </w:r>
      <w:r w:rsidRPr="00B935E4">
        <w:t xml:space="preserve">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в целях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утвержденной постановлением администрации района (далее – муниципальная программа). </w:t>
      </w:r>
    </w:p>
    <w:p w:rsidR="00B935E4" w:rsidRPr="00B935E4" w:rsidRDefault="00B935E4" w:rsidP="00F16031">
      <w:pPr>
        <w:ind w:firstLine="709"/>
        <w:contextualSpacing/>
        <w:jc w:val="both"/>
      </w:pPr>
      <w:r w:rsidRPr="00B935E4">
        <w:t>1.2. Порядок устанавливает критерии отбора, цели, условия, размеры, порядок предоставления и возврата субсидии в бюджет района в случае нарушения условий, установленных при их предоставлении, а также положения об обязательной проверке главным распорядителем бюджетных средств</w:t>
      </w:r>
      <w:r w:rsidR="00F16031">
        <w:t xml:space="preserve"> </w:t>
      </w:r>
      <w:r w:rsidRPr="00B935E4">
        <w:t xml:space="preserve">и органом муниципального финансового контроля соблюдения условий, целей и порядка предоставления субсидии на возмещение затрат сельскохозяйственным товаропроизводителям (далее − субсидии) их получателями. </w:t>
      </w:r>
    </w:p>
    <w:p w:rsidR="00B935E4" w:rsidRPr="00B935E4" w:rsidRDefault="00B935E4" w:rsidP="00F16031">
      <w:pPr>
        <w:ind w:firstLine="709"/>
        <w:contextualSpacing/>
        <w:jc w:val="both"/>
      </w:pPr>
      <w:r w:rsidRPr="00B935E4">
        <w:t>1.3. Субсидии предоставляются на возмещение части затрат в целях оказания поддержки сельскохозяйственных товаропроизводителей района.</w:t>
      </w:r>
    </w:p>
    <w:p w:rsidR="00B935E4" w:rsidRPr="00B935E4" w:rsidRDefault="00B935E4" w:rsidP="00F16031">
      <w:pPr>
        <w:ind w:firstLine="709"/>
        <w:jc w:val="both"/>
        <w:rPr>
          <w:rFonts w:eastAsia="Calibri"/>
        </w:rPr>
      </w:pPr>
      <w:r w:rsidRPr="00B935E4">
        <w:t xml:space="preserve">1.4. </w:t>
      </w:r>
      <w:r w:rsidRPr="00B935E4">
        <w:rPr>
          <w:rFonts w:eastAsia="Calibri"/>
        </w:rPr>
        <w:t>Субсидии предоставляются в пределах средств, предусмотренных</w:t>
      </w:r>
      <w:r w:rsidR="00F16031">
        <w:rPr>
          <w:rFonts w:eastAsia="Calibri"/>
        </w:rPr>
        <w:t xml:space="preserve"> </w:t>
      </w:r>
      <w:r w:rsidRPr="00B935E4">
        <w:rPr>
          <w:rFonts w:eastAsia="Calibri"/>
        </w:rPr>
        <w:t xml:space="preserve">в бюджете района на текущий год на реализацию мероприятий, предусмотренных муниципальной программой. </w:t>
      </w:r>
    </w:p>
    <w:p w:rsidR="00B935E4" w:rsidRPr="004D2F88" w:rsidRDefault="00B935E4" w:rsidP="00F16031">
      <w:pPr>
        <w:ind w:firstLine="709"/>
        <w:jc w:val="both"/>
        <w:rPr>
          <w:rFonts w:eastAsia="Calibri"/>
        </w:rPr>
      </w:pPr>
      <w:r w:rsidRPr="00B935E4">
        <w:rPr>
          <w:rFonts w:eastAsia="Calibri"/>
        </w:rPr>
        <w:t xml:space="preserve">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w:t>
      </w:r>
      <w:r w:rsidRPr="004D2F88">
        <w:rPr>
          <w:rFonts w:eastAsia="Calibri"/>
        </w:rPr>
        <w:t xml:space="preserve">(далее ‒ главный распорядитель бюджетных средств). </w:t>
      </w:r>
    </w:p>
    <w:p w:rsidR="00B935E4" w:rsidRPr="00B935E4" w:rsidRDefault="00B935E4" w:rsidP="00F16031">
      <w:pPr>
        <w:ind w:firstLine="709"/>
        <w:jc w:val="both"/>
        <w:rPr>
          <w:rFonts w:eastAsia="Calibri"/>
        </w:rPr>
      </w:pPr>
      <w:r w:rsidRPr="00B935E4">
        <w:t xml:space="preserve">1.4.1. </w:t>
      </w:r>
      <w:r w:rsidRPr="00B935E4">
        <w:rPr>
          <w:rFonts w:eastAsia="Calibri"/>
        </w:rPr>
        <w:t xml:space="preserve">Отбор получателей субсидии (далее – отбор) осуществляется отделом </w:t>
      </w:r>
      <w:r w:rsidRPr="00B935E4">
        <w:t>поддержки и развития агропромышленного комплекса и местной промышленности управления поддержки и развития предпринимательств, агропромышленного комплекса и местной промышленности администрации района</w:t>
      </w:r>
      <w:r w:rsidRPr="00B935E4">
        <w:rPr>
          <w:rFonts w:eastAsia="Calibri"/>
        </w:rPr>
        <w:t xml:space="preserve"> (далее – Отдел) посредством запроса предложений (далее – заявка).</w:t>
      </w:r>
    </w:p>
    <w:p w:rsidR="00B935E4" w:rsidRPr="00B935E4" w:rsidRDefault="00B935E4" w:rsidP="00F16031">
      <w:pPr>
        <w:ind w:firstLine="709"/>
        <w:jc w:val="both"/>
        <w:rPr>
          <w:rFonts w:eastAsia="Calibri"/>
        </w:rPr>
      </w:pPr>
      <w:r w:rsidRPr="00B935E4">
        <w:rPr>
          <w:rFonts w:eastAsia="Calibri"/>
          <w:lang w:eastAsia="ar-SA"/>
        </w:rPr>
        <w:t xml:space="preserve">1.4.2. Получатель субсидии определяется по итогам проведения отбора среди </w:t>
      </w:r>
      <w:r w:rsidRPr="00B935E4">
        <w:t>сельскохозяйственных товаропроизводителей</w:t>
      </w:r>
      <w:r w:rsidR="00F16031">
        <w:rPr>
          <w:rFonts w:eastAsia="Calibri"/>
        </w:rPr>
        <w:t>, претендующих на получение с</w:t>
      </w:r>
      <w:r w:rsidRPr="00B935E4">
        <w:rPr>
          <w:rFonts w:eastAsia="Calibri"/>
        </w:rPr>
        <w:t>убсидии, соответствующих критериям отбора и требованиям, установленным Порядком.</w:t>
      </w:r>
    </w:p>
    <w:p w:rsidR="00B935E4" w:rsidRPr="00B935E4" w:rsidRDefault="00B935E4" w:rsidP="00F16031">
      <w:pPr>
        <w:ind w:firstLine="709"/>
        <w:contextualSpacing/>
        <w:jc w:val="both"/>
      </w:pPr>
      <w:r w:rsidRPr="00B935E4">
        <w:t>1.5. Основные понятия:</w:t>
      </w:r>
    </w:p>
    <w:p w:rsidR="00B935E4" w:rsidRPr="00B935E4" w:rsidRDefault="00B935E4" w:rsidP="00F16031">
      <w:pPr>
        <w:ind w:firstLine="709"/>
        <w:contextualSpacing/>
        <w:jc w:val="both"/>
      </w:pPr>
      <w:r w:rsidRPr="00B935E4">
        <w:t>1.5.1. Сельскохозяйственные товаропроизводители ‒ юридические лица независимо от организационно-правовых форм (за исключением государственных (муниципальных) учреждений), крестьянские (фермерские) хозяйства, индивидуальные предприниматели, граждане, ведущие личное подсобное хозяйство.</w:t>
      </w:r>
    </w:p>
    <w:p w:rsidR="00B935E4" w:rsidRPr="00B935E4" w:rsidRDefault="00B935E4" w:rsidP="00F16031">
      <w:pPr>
        <w:ind w:firstLine="709"/>
        <w:contextualSpacing/>
        <w:jc w:val="both"/>
      </w:pPr>
      <w:r w:rsidRPr="00B935E4">
        <w:t>Понятие «сельскохозяйственный товаропроизводитель» применяется</w:t>
      </w:r>
      <w:r w:rsidR="00F16031">
        <w:t xml:space="preserve"> </w:t>
      </w:r>
      <w:r w:rsidRPr="00B935E4">
        <w:t>в значении, указанном в статье 3 Федерального закона от 29.12.2006 № 264-ФЗ «О развитии сельского хозяйства».</w:t>
      </w:r>
    </w:p>
    <w:p w:rsidR="00B935E4" w:rsidRPr="00B935E4" w:rsidRDefault="00B935E4" w:rsidP="00F16031">
      <w:pPr>
        <w:ind w:firstLine="709"/>
        <w:jc w:val="both"/>
        <w:rPr>
          <w:rFonts w:eastAsia="Calibri"/>
        </w:rPr>
      </w:pPr>
      <w:r w:rsidRPr="00B935E4">
        <w:t xml:space="preserve">1.6. </w:t>
      </w:r>
      <w:r w:rsidRPr="00B935E4">
        <w:rPr>
          <w:rFonts w:eastAsia="Calibri"/>
        </w:rPr>
        <w:t xml:space="preserve">Право на получение субсидии имеют </w:t>
      </w:r>
      <w:r w:rsidRPr="00B935E4">
        <w:t>сельскохозяйственные товаропроизводители</w:t>
      </w:r>
      <w:r w:rsidRPr="00B935E4">
        <w:rPr>
          <w:rFonts w:eastAsia="Calibri"/>
        </w:rPr>
        <w:t>.</w:t>
      </w:r>
    </w:p>
    <w:p w:rsidR="00B935E4" w:rsidRPr="00B935E4" w:rsidRDefault="00B935E4" w:rsidP="00F16031">
      <w:pPr>
        <w:ind w:firstLine="709"/>
        <w:jc w:val="both"/>
        <w:rPr>
          <w:rFonts w:eastAsia="Calibri"/>
        </w:rPr>
      </w:pPr>
      <w:r w:rsidRPr="00B935E4">
        <w:rPr>
          <w:rFonts w:eastAsia="Calibri"/>
        </w:rPr>
        <w:t xml:space="preserve">Критериями отбора являются: </w:t>
      </w:r>
    </w:p>
    <w:p w:rsidR="00B935E4" w:rsidRPr="00B935E4" w:rsidRDefault="00B935E4" w:rsidP="00F16031">
      <w:pPr>
        <w:ind w:firstLine="709"/>
        <w:jc w:val="both"/>
        <w:rPr>
          <w:rFonts w:eastAsia="Calibri"/>
        </w:rPr>
      </w:pPr>
      <w:r w:rsidRPr="00B935E4">
        <w:rPr>
          <w:rFonts w:eastAsia="Calibri"/>
        </w:rPr>
        <w:t>1.6.1. Наличие государственной регистрации в качестве юридического лица или индивидуального предпринимателя.</w:t>
      </w:r>
    </w:p>
    <w:p w:rsidR="00B935E4" w:rsidRPr="00B935E4" w:rsidRDefault="00B935E4" w:rsidP="00F16031">
      <w:pPr>
        <w:ind w:firstLine="709"/>
        <w:jc w:val="both"/>
        <w:rPr>
          <w:rFonts w:eastAsia="Calibri"/>
        </w:rPr>
      </w:pPr>
      <w:r w:rsidRPr="00B935E4">
        <w:rPr>
          <w:rFonts w:eastAsia="Calibri"/>
        </w:rPr>
        <w:t>1.6.2. Осуществляющие деятельность в Нижневартовском районе.</w:t>
      </w:r>
    </w:p>
    <w:p w:rsidR="00B935E4" w:rsidRPr="00B935E4" w:rsidRDefault="00B935E4" w:rsidP="00F16031">
      <w:pPr>
        <w:autoSpaceDE w:val="0"/>
        <w:autoSpaceDN w:val="0"/>
        <w:ind w:firstLine="709"/>
        <w:jc w:val="both"/>
        <w:rPr>
          <w:rFonts w:eastAsia="Calibri"/>
        </w:rPr>
      </w:pPr>
      <w:r w:rsidRPr="00B935E4">
        <w:rPr>
          <w:rFonts w:eastAsia="Calibri"/>
        </w:rPr>
        <w:t>1.6.3. Соответствие требованиям, установленным пунктом 2.10 настоящего Порядка.</w:t>
      </w:r>
    </w:p>
    <w:p w:rsidR="00B935E4" w:rsidRPr="00B935E4" w:rsidRDefault="00B935E4" w:rsidP="00F16031">
      <w:pPr>
        <w:autoSpaceDE w:val="0"/>
        <w:autoSpaceDN w:val="0"/>
        <w:ind w:firstLine="709"/>
        <w:jc w:val="both"/>
        <w:rPr>
          <w:rFonts w:eastAsia="Calibri"/>
        </w:rPr>
      </w:pPr>
      <w:r w:rsidRPr="00B935E4">
        <w:rPr>
          <w:rFonts w:eastAsia="Calibri"/>
        </w:rPr>
        <w:t>1.6.4. Участник отбора является с</w:t>
      </w:r>
      <w:r w:rsidRPr="00B935E4">
        <w:t>ельскохозяйственным товаропроизводителем.</w:t>
      </w:r>
    </w:p>
    <w:p w:rsidR="00B935E4" w:rsidRPr="00B935E4" w:rsidRDefault="00B935E4" w:rsidP="00F16031">
      <w:pPr>
        <w:ind w:firstLine="709"/>
        <w:contextualSpacing/>
        <w:jc w:val="both"/>
        <w:rPr>
          <w:strike/>
        </w:rPr>
      </w:pPr>
      <w:r w:rsidRPr="00B935E4">
        <w:t>1.7. Сведения о субсидиях размещаются Отделом на едином портале бюджетной системы Российской Федерации в информаци</w:t>
      </w:r>
      <w:r w:rsidR="000D2B9B">
        <w:t>онно-телекоммуникационной сети Интернет</w:t>
      </w:r>
      <w:r w:rsidRPr="00B935E4">
        <w:t xml:space="preserve"> при формировании проекта решения о бюджете (проекта решения о внесении изменений в решение о бюджете)</w:t>
      </w:r>
      <w:r w:rsidR="000D2B9B">
        <w:t xml:space="preserve"> </w:t>
      </w:r>
      <w:r w:rsidRPr="00B935E4">
        <w:t>в соответствии с приказом Минфина России от 28.12.2016 № 243н «О составе и порядке размещения и предоставления информации на едином портале бюджетной системы Российской Федерации» (при наличии технической возможности).</w:t>
      </w:r>
    </w:p>
    <w:p w:rsidR="00B935E4" w:rsidRPr="000D2B9B" w:rsidRDefault="00B935E4" w:rsidP="00B935E4">
      <w:pPr>
        <w:autoSpaceDE w:val="0"/>
        <w:autoSpaceDN w:val="0"/>
        <w:adjustRightInd w:val="0"/>
        <w:contextualSpacing/>
        <w:jc w:val="center"/>
      </w:pPr>
    </w:p>
    <w:p w:rsidR="00B935E4" w:rsidRPr="00B935E4" w:rsidRDefault="00B935E4" w:rsidP="00B935E4">
      <w:pPr>
        <w:autoSpaceDE w:val="0"/>
        <w:autoSpaceDN w:val="0"/>
        <w:adjustRightInd w:val="0"/>
        <w:contextualSpacing/>
        <w:jc w:val="center"/>
        <w:rPr>
          <w:b/>
        </w:rPr>
      </w:pPr>
      <w:r w:rsidRPr="00B935E4">
        <w:rPr>
          <w:b/>
          <w:lang w:val="en-US"/>
        </w:rPr>
        <w:t>II</w:t>
      </w:r>
      <w:r w:rsidRPr="00B935E4">
        <w:rPr>
          <w:b/>
        </w:rPr>
        <w:t>. Порядок проведения отбора</w:t>
      </w:r>
    </w:p>
    <w:p w:rsidR="00B935E4" w:rsidRPr="000D2B9B" w:rsidRDefault="00B935E4" w:rsidP="00B935E4">
      <w:pPr>
        <w:autoSpaceDE w:val="0"/>
        <w:autoSpaceDN w:val="0"/>
        <w:adjustRightInd w:val="0"/>
        <w:contextualSpacing/>
        <w:jc w:val="center"/>
      </w:pPr>
    </w:p>
    <w:p w:rsidR="00B935E4" w:rsidRPr="00B935E4" w:rsidRDefault="00B935E4" w:rsidP="000D2B9B">
      <w:pPr>
        <w:ind w:firstLine="709"/>
        <w:jc w:val="both"/>
        <w:rPr>
          <w:rFonts w:eastAsia="Calibri"/>
          <w:lang w:eastAsia="en-US"/>
        </w:rPr>
      </w:pPr>
      <w:r w:rsidRPr="00B935E4">
        <w:t xml:space="preserve">2.1. Отдел </w:t>
      </w:r>
      <w:r w:rsidRPr="00B935E4">
        <w:rPr>
          <w:rFonts w:eastAsia="Calibri"/>
        </w:rPr>
        <w:t xml:space="preserve">размещает объявление в разделе «Агропромышленный комплекс» на официальном </w:t>
      </w:r>
      <w:r w:rsidR="000D2B9B">
        <w:rPr>
          <w:rFonts w:eastAsia="Calibri"/>
        </w:rPr>
        <w:t>веб-</w:t>
      </w:r>
      <w:r w:rsidRPr="00B935E4">
        <w:rPr>
          <w:rFonts w:eastAsia="Calibri"/>
        </w:rPr>
        <w:t>сайте администрации района в информационно-телекоммуникационной сети Интернет и едином портале (при наличии технической возможности) о проведении отбора</w:t>
      </w:r>
      <w:r w:rsidR="000D2B9B" w:rsidRPr="000D2B9B">
        <w:rPr>
          <w:rFonts w:eastAsia="Calibri"/>
          <w:lang w:eastAsia="en-US"/>
        </w:rPr>
        <w:t xml:space="preserve"> </w:t>
      </w:r>
      <w:r w:rsidR="000D2B9B" w:rsidRPr="00B935E4">
        <w:rPr>
          <w:rFonts w:eastAsia="Calibri"/>
          <w:lang w:eastAsia="en-US"/>
        </w:rPr>
        <w:t>в срок не позднее чем за 1 рабочий день до даты начала подачи заявок участниками отбора</w:t>
      </w:r>
      <w:r w:rsidRPr="00B935E4">
        <w:rPr>
          <w:rFonts w:eastAsia="Calibri"/>
        </w:rPr>
        <w:t>, которое должно содержать следующие сведения</w:t>
      </w:r>
      <w:r w:rsidRPr="00B935E4">
        <w:rPr>
          <w:rFonts w:eastAsia="Calibri"/>
          <w:lang w:eastAsia="en-US"/>
        </w:rPr>
        <w:t>:</w:t>
      </w:r>
    </w:p>
    <w:p w:rsidR="00B935E4" w:rsidRPr="00B935E4" w:rsidRDefault="00B935E4" w:rsidP="000D2B9B">
      <w:pPr>
        <w:ind w:firstLine="709"/>
        <w:jc w:val="both"/>
        <w:rPr>
          <w:rFonts w:eastAsia="Calibri"/>
        </w:rPr>
      </w:pPr>
      <w:r w:rsidRPr="00B935E4">
        <w:rPr>
          <w:rFonts w:eastAsia="Calibri"/>
        </w:rPr>
        <w:t>информацию о сроках проведения отбора (даты и времени начала (окончания) подачи (приема) предложений (заявок) участников отбора), которые не могут быть меньше 30 календарных дней, следующих за днем размещения объявления о проведении отбора;</w:t>
      </w:r>
    </w:p>
    <w:p w:rsidR="00B935E4" w:rsidRPr="00B935E4" w:rsidRDefault="00B935E4" w:rsidP="000D2B9B">
      <w:pPr>
        <w:ind w:firstLine="709"/>
        <w:jc w:val="both"/>
        <w:rPr>
          <w:rFonts w:eastAsia="Calibri"/>
        </w:rPr>
      </w:pPr>
      <w:r w:rsidRPr="00B935E4">
        <w:rPr>
          <w:rFonts w:eastAsia="Calibri"/>
        </w:rPr>
        <w:t>наименование, место нахождения, почтовый адрес, адрес электронной почты, контактный номер телефона главного распорядителя бюджетных средств;</w:t>
      </w:r>
    </w:p>
    <w:p w:rsidR="00B935E4" w:rsidRPr="00B935E4" w:rsidRDefault="00B935E4" w:rsidP="000D2B9B">
      <w:pPr>
        <w:autoSpaceDE w:val="0"/>
        <w:autoSpaceDN w:val="0"/>
        <w:ind w:firstLine="709"/>
        <w:jc w:val="both"/>
        <w:rPr>
          <w:rFonts w:eastAsia="Calibri"/>
        </w:rPr>
      </w:pPr>
      <w:r w:rsidRPr="00B935E4">
        <w:rPr>
          <w:rFonts w:eastAsia="Calibri"/>
        </w:rPr>
        <w:t>результаты предоставления субсидии;</w:t>
      </w:r>
    </w:p>
    <w:p w:rsidR="00B935E4" w:rsidRPr="00B935E4" w:rsidRDefault="00B935E4" w:rsidP="000D2B9B">
      <w:pPr>
        <w:autoSpaceDE w:val="0"/>
        <w:autoSpaceDN w:val="0"/>
        <w:ind w:firstLine="709"/>
        <w:jc w:val="both"/>
        <w:rPr>
          <w:rFonts w:eastAsia="Calibri"/>
        </w:rPr>
      </w:pPr>
      <w:r w:rsidRPr="00B935E4">
        <w:rPr>
          <w:rFonts w:eastAsia="Calibri"/>
        </w:rPr>
        <w:t>доменное имя, и (или) сетевого адреса, и (или) указателей страниц сайта в информационно-телекоммуникационной сети Интернет, на котором обеспечивается проведение отбора;</w:t>
      </w:r>
    </w:p>
    <w:p w:rsidR="00B935E4" w:rsidRPr="00B935E4" w:rsidRDefault="00B935E4" w:rsidP="000D2B9B">
      <w:pPr>
        <w:ind w:firstLine="709"/>
        <w:jc w:val="both"/>
        <w:rPr>
          <w:rFonts w:eastAsia="Calibri"/>
        </w:rPr>
      </w:pPr>
      <w:r w:rsidRPr="00B935E4">
        <w:rPr>
          <w:rFonts w:eastAsia="Calibri"/>
        </w:rPr>
        <w:t>требования к участникам отбора и перечень документов, представляемых участниками отбора для подтверждения их соответствия указанным требованиям настоящего Порядка;</w:t>
      </w:r>
    </w:p>
    <w:p w:rsidR="00B935E4" w:rsidRPr="00B935E4" w:rsidRDefault="00B935E4" w:rsidP="000D2B9B">
      <w:pPr>
        <w:ind w:firstLine="709"/>
        <w:jc w:val="both"/>
        <w:rPr>
          <w:rFonts w:eastAsia="Calibri"/>
        </w:rPr>
      </w:pPr>
      <w:r w:rsidRPr="00B935E4">
        <w:rPr>
          <w:rFonts w:eastAsia="Calibri"/>
        </w:rPr>
        <w:t>порядок подачи заявок участниками отбора и требования, предъявляемые к форме и содержанию заявок, подаваемых участниками отбора;</w:t>
      </w:r>
    </w:p>
    <w:p w:rsidR="00B935E4" w:rsidRPr="00B935E4" w:rsidRDefault="000D2B9B" w:rsidP="000D2B9B">
      <w:pPr>
        <w:ind w:firstLine="709"/>
        <w:jc w:val="both"/>
        <w:rPr>
          <w:rFonts w:eastAsia="Calibri"/>
        </w:rPr>
      </w:pPr>
      <w:r>
        <w:rPr>
          <w:rFonts w:eastAsia="Calibri"/>
        </w:rPr>
        <w:t>порядок отзыва п</w:t>
      </w:r>
      <w:r w:rsidR="00B935E4" w:rsidRPr="00B935E4">
        <w:rPr>
          <w:rFonts w:eastAsia="Calibri"/>
        </w:rPr>
        <w:t xml:space="preserve">редложений, их возврата, определяющий в том числе основания для </w:t>
      </w:r>
      <w:r>
        <w:rPr>
          <w:rFonts w:eastAsia="Calibri"/>
        </w:rPr>
        <w:t xml:space="preserve">возврата, внесения изменений в </w:t>
      </w:r>
      <w:r w:rsidRPr="003564AF">
        <w:rPr>
          <w:rFonts w:eastAsia="Calibri"/>
        </w:rPr>
        <w:t>п</w:t>
      </w:r>
      <w:r w:rsidR="00B935E4" w:rsidRPr="003564AF">
        <w:rPr>
          <w:rFonts w:eastAsia="Calibri"/>
        </w:rPr>
        <w:t xml:space="preserve">редложения </w:t>
      </w:r>
      <w:r w:rsidR="00B935E4" w:rsidRPr="00B935E4">
        <w:rPr>
          <w:rFonts w:eastAsia="Calibri"/>
        </w:rPr>
        <w:t>участников отбора;</w:t>
      </w:r>
    </w:p>
    <w:p w:rsidR="00B935E4" w:rsidRPr="00B935E4" w:rsidRDefault="000D2B9B" w:rsidP="000D2B9B">
      <w:pPr>
        <w:ind w:firstLine="709"/>
        <w:jc w:val="both"/>
        <w:rPr>
          <w:rFonts w:eastAsia="Calibri"/>
        </w:rPr>
      </w:pPr>
      <w:r>
        <w:rPr>
          <w:rFonts w:eastAsia="Calibri"/>
        </w:rPr>
        <w:t xml:space="preserve">правила рассмотрения и оценки </w:t>
      </w:r>
      <w:r w:rsidRPr="003564AF">
        <w:rPr>
          <w:rFonts w:eastAsia="Calibri"/>
        </w:rPr>
        <w:t>п</w:t>
      </w:r>
      <w:r w:rsidR="00B935E4" w:rsidRPr="003564AF">
        <w:rPr>
          <w:rFonts w:eastAsia="Calibri"/>
        </w:rPr>
        <w:t>редложений</w:t>
      </w:r>
      <w:r w:rsidR="00B935E4" w:rsidRPr="00B935E4">
        <w:rPr>
          <w:rFonts w:eastAsia="Calibri"/>
        </w:rPr>
        <w:t>;</w:t>
      </w:r>
    </w:p>
    <w:p w:rsidR="00B935E4" w:rsidRPr="00B935E4" w:rsidRDefault="00B935E4" w:rsidP="000D2B9B">
      <w:pPr>
        <w:ind w:firstLine="709"/>
        <w:jc w:val="both"/>
        <w:rPr>
          <w:rFonts w:eastAsia="Calibri"/>
        </w:rPr>
      </w:pPr>
      <w:r w:rsidRPr="00B935E4">
        <w:rPr>
          <w:rFonts w:eastAsia="Calibri"/>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B935E4" w:rsidRPr="00B935E4" w:rsidRDefault="00B935E4" w:rsidP="000D2B9B">
      <w:pPr>
        <w:ind w:firstLine="709"/>
        <w:jc w:val="both"/>
        <w:rPr>
          <w:rFonts w:eastAsia="Calibri"/>
        </w:rPr>
      </w:pPr>
      <w:r w:rsidRPr="00B935E4">
        <w:rPr>
          <w:rFonts w:eastAsia="Calibri"/>
        </w:rPr>
        <w:t>срок, в течение которого победитель отбора должен подписать соглашение о предоставлении субсидии;</w:t>
      </w:r>
    </w:p>
    <w:p w:rsidR="00B935E4" w:rsidRPr="00B935E4" w:rsidRDefault="00B935E4" w:rsidP="000D2B9B">
      <w:pPr>
        <w:ind w:firstLine="709"/>
        <w:jc w:val="both"/>
        <w:rPr>
          <w:rFonts w:eastAsia="Calibri"/>
        </w:rPr>
      </w:pPr>
      <w:r w:rsidRPr="00B935E4">
        <w:rPr>
          <w:rFonts w:eastAsia="Calibri"/>
        </w:rPr>
        <w:t>условия признания победителя отбора уклонившимся от заключения соглашения о предоставлении субсидии;</w:t>
      </w:r>
    </w:p>
    <w:p w:rsidR="00B935E4" w:rsidRPr="00B935E4" w:rsidRDefault="00B935E4" w:rsidP="000D2B9B">
      <w:pPr>
        <w:ind w:firstLine="709"/>
        <w:jc w:val="both"/>
        <w:rPr>
          <w:rFonts w:eastAsia="Calibri"/>
        </w:rPr>
      </w:pPr>
      <w:r w:rsidRPr="00B935E4">
        <w:rPr>
          <w:rFonts w:eastAsia="Calibri"/>
        </w:rPr>
        <w:t xml:space="preserve">дата размещения результатов отбора на официальном </w:t>
      </w:r>
      <w:r w:rsidR="000D2B9B">
        <w:rPr>
          <w:rFonts w:eastAsia="Calibri"/>
        </w:rPr>
        <w:t>веб-</w:t>
      </w:r>
      <w:r w:rsidRPr="00B935E4">
        <w:rPr>
          <w:rFonts w:eastAsia="Calibri"/>
        </w:rPr>
        <w:t xml:space="preserve">сайте </w:t>
      </w:r>
      <w:r w:rsidR="000D2B9B">
        <w:rPr>
          <w:rFonts w:eastAsia="Calibri"/>
        </w:rPr>
        <w:t xml:space="preserve">администрации района </w:t>
      </w:r>
      <w:r w:rsidRPr="00B935E4">
        <w:rPr>
          <w:rFonts w:eastAsia="Calibri"/>
        </w:rPr>
        <w:t>(не позднее 14-го календарного дня, следующего</w:t>
      </w:r>
      <w:r w:rsidR="000D2B9B">
        <w:rPr>
          <w:rFonts w:eastAsia="Calibri"/>
        </w:rPr>
        <w:t xml:space="preserve"> </w:t>
      </w:r>
      <w:r w:rsidRPr="00B935E4">
        <w:rPr>
          <w:rFonts w:eastAsia="Calibri"/>
        </w:rPr>
        <w:t>за днем определения победителей отбора), на едином портале (при наличии технической возможности).</w:t>
      </w:r>
    </w:p>
    <w:p w:rsidR="00B935E4" w:rsidRPr="00B935E4" w:rsidRDefault="00B935E4" w:rsidP="000D2B9B">
      <w:pPr>
        <w:ind w:firstLine="709"/>
        <w:jc w:val="both"/>
      </w:pPr>
      <w:r w:rsidRPr="00B935E4">
        <w:t xml:space="preserve">2.2. </w:t>
      </w:r>
      <w:r w:rsidRPr="00B935E4">
        <w:rPr>
          <w:lang w:eastAsia="ar-SA"/>
        </w:rPr>
        <w:t xml:space="preserve">Для участия в отборе участнику необходимо представить </w:t>
      </w:r>
      <w:r w:rsidRPr="00B935E4">
        <w:t>в Отдел следующие документы:</w:t>
      </w:r>
    </w:p>
    <w:p w:rsidR="00B935E4" w:rsidRPr="00B935E4" w:rsidRDefault="00B935E4" w:rsidP="000D2B9B">
      <w:pPr>
        <w:ind w:firstLine="709"/>
        <w:contextualSpacing/>
        <w:jc w:val="both"/>
      </w:pPr>
      <w:r w:rsidRPr="00B935E4">
        <w:t>заявку</w:t>
      </w:r>
      <w:r w:rsidRPr="00B935E4">
        <w:rPr>
          <w:spacing w:val="-4"/>
        </w:rPr>
        <w:t xml:space="preserve"> о предоставлении субсидии </w:t>
      </w:r>
      <w:r w:rsidRPr="00B935E4">
        <w:t xml:space="preserve">с приложением документов, перечень которых определен Порядком, </w:t>
      </w:r>
      <w:r w:rsidRPr="00B935E4">
        <w:rPr>
          <w:spacing w:val="-4"/>
        </w:rPr>
        <w:t>по форме согласно приложению 1 к Порядку;</w:t>
      </w:r>
    </w:p>
    <w:p w:rsidR="00B935E4" w:rsidRPr="00B935E4" w:rsidRDefault="00B935E4" w:rsidP="000D2B9B">
      <w:pPr>
        <w:ind w:firstLine="709"/>
        <w:contextualSpacing/>
        <w:jc w:val="both"/>
      </w:pPr>
      <w:r w:rsidRPr="00B935E4">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B935E4" w:rsidRPr="00B935E4" w:rsidRDefault="00B935E4" w:rsidP="000D2B9B">
      <w:pPr>
        <w:ind w:firstLine="709"/>
        <w:contextualSpacing/>
        <w:jc w:val="both"/>
      </w:pPr>
      <w:r w:rsidRPr="00B935E4">
        <w:t xml:space="preserve">реквизиты банковского счета. </w:t>
      </w:r>
    </w:p>
    <w:p w:rsidR="00B935E4" w:rsidRPr="00B935E4" w:rsidRDefault="00B935E4" w:rsidP="000D2B9B">
      <w:pPr>
        <w:autoSpaceDE w:val="0"/>
        <w:autoSpaceDN w:val="0"/>
        <w:adjustRightInd w:val="0"/>
        <w:ind w:firstLine="709"/>
        <w:jc w:val="both"/>
        <w:rPr>
          <w:rFonts w:eastAsia="Calibri"/>
          <w:lang w:eastAsia="en-US"/>
        </w:rPr>
      </w:pPr>
      <w:r w:rsidRPr="00B935E4">
        <w:rPr>
          <w:rFonts w:eastAsia="Calibri"/>
          <w:lang w:eastAsia="en-US"/>
        </w:rPr>
        <w:t xml:space="preserve">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w:t>
      </w:r>
      <w:r w:rsidR="000D2B9B">
        <w:rPr>
          <w:rFonts w:eastAsia="Calibri"/>
          <w:lang w:eastAsia="en-US"/>
        </w:rPr>
        <w:t>–</w:t>
      </w:r>
      <w:r w:rsidRPr="00B935E4">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B935E4" w:rsidRDefault="00B935E4" w:rsidP="000D2B9B">
      <w:pPr>
        <w:autoSpaceDE w:val="0"/>
        <w:autoSpaceDN w:val="0"/>
        <w:ind w:firstLine="709"/>
        <w:jc w:val="both"/>
        <w:rPr>
          <w:rFonts w:eastAsia="Calibri"/>
          <w:lang w:eastAsia="en-US"/>
        </w:rPr>
      </w:pPr>
      <w:r w:rsidRPr="00B935E4">
        <w:rPr>
          <w:rFonts w:eastAsia="Calibri"/>
          <w:lang w:eastAsia="en-US"/>
        </w:rPr>
        <w:t>Финансовые документы (первичные документы), в том числе документы</w:t>
      </w:r>
      <w:r w:rsidR="000D2B9B">
        <w:rPr>
          <w:rFonts w:eastAsia="Calibri"/>
          <w:lang w:eastAsia="en-US"/>
        </w:rPr>
        <w:t>,</w:t>
      </w:r>
      <w:r w:rsidRPr="00B935E4">
        <w:rPr>
          <w:rFonts w:eastAsia="Calibri"/>
          <w:lang w:eastAsia="en-US"/>
        </w:rPr>
        <w:t xml:space="preserve"> подтверждающие фактические затраты (расходы), должны соответствовать требованиям законодательства Российской Федерации</w:t>
      </w:r>
      <w:r w:rsidR="000D2B9B">
        <w:rPr>
          <w:rFonts w:eastAsia="Calibri"/>
          <w:lang w:eastAsia="en-US"/>
        </w:rPr>
        <w:t>,</w:t>
      </w:r>
      <w:r w:rsidRPr="00B935E4">
        <w:rPr>
          <w:rFonts w:eastAsia="Calibri"/>
          <w:lang w:eastAsia="en-US"/>
        </w:rPr>
        <w:t xml:space="preserve"> действующего</w:t>
      </w:r>
      <w:r w:rsidR="000D2B9B">
        <w:rPr>
          <w:rFonts w:eastAsia="Calibri"/>
          <w:lang w:eastAsia="en-US"/>
        </w:rPr>
        <w:t xml:space="preserve"> </w:t>
      </w:r>
      <w:r w:rsidRPr="00B935E4">
        <w:rPr>
          <w:rFonts w:eastAsia="Calibri"/>
          <w:lang w:eastAsia="en-US"/>
        </w:rPr>
        <w:t>на момент их оформления, в том числе правилам наличных расчетов, установленным Банком России.</w:t>
      </w:r>
    </w:p>
    <w:p w:rsidR="00B935E4" w:rsidRPr="00B935E4" w:rsidRDefault="00B935E4" w:rsidP="000D2B9B">
      <w:pPr>
        <w:autoSpaceDE w:val="0"/>
        <w:autoSpaceDN w:val="0"/>
        <w:adjustRightInd w:val="0"/>
        <w:ind w:firstLine="709"/>
        <w:jc w:val="both"/>
        <w:rPr>
          <w:rFonts w:eastAsia="Calibri"/>
          <w:lang w:eastAsia="en-US"/>
        </w:rPr>
      </w:pPr>
      <w:r w:rsidRPr="00B935E4">
        <w:t>2.2.1</w:t>
      </w:r>
      <w:r w:rsidR="00194491">
        <w:t>.</w:t>
      </w:r>
      <w:r w:rsidRPr="00B935E4">
        <w:t xml:space="preserve"> Дополнительно представляются документы, указанные в разделе </w:t>
      </w:r>
      <w:r w:rsidRPr="00B935E4">
        <w:rPr>
          <w:lang w:val="en-US"/>
        </w:rPr>
        <w:t>IV</w:t>
      </w:r>
      <w:r w:rsidRPr="00B935E4">
        <w:t xml:space="preserve"> настоящего Порядка, в соответствии с видами субсидий.</w:t>
      </w:r>
      <w:r w:rsidRPr="00B935E4">
        <w:rPr>
          <w:rFonts w:eastAsia="Calibri"/>
          <w:lang w:eastAsia="en-US"/>
        </w:rPr>
        <w:t xml:space="preserve"> </w:t>
      </w:r>
    </w:p>
    <w:p w:rsidR="00B935E4" w:rsidRPr="00B935E4" w:rsidRDefault="00B935E4" w:rsidP="000D2B9B">
      <w:pPr>
        <w:ind w:firstLine="709"/>
        <w:jc w:val="both"/>
      </w:pPr>
      <w:r w:rsidRPr="00B935E4">
        <w:rPr>
          <w:rFonts w:eastAsia="Calibri"/>
        </w:rPr>
        <w:t xml:space="preserve">2.3. </w:t>
      </w:r>
      <w:r w:rsidRPr="00B935E4">
        <w:t xml:space="preserve">Документы в форме оригиналов или заверенных надлежащим образом копий </w:t>
      </w:r>
      <w:r w:rsidRPr="00B935E4">
        <w:rPr>
          <w:rFonts w:eastAsia="Calibri"/>
          <w:lang w:eastAsia="ar-SA"/>
        </w:rPr>
        <w:t xml:space="preserve">участники отбора представляют </w:t>
      </w:r>
      <w:r w:rsidRPr="00B935E4">
        <w:rPr>
          <w:rFonts w:eastAsia="Calibri"/>
        </w:rPr>
        <w:t xml:space="preserve">в Отдел </w:t>
      </w:r>
      <w:r w:rsidRPr="00B935E4">
        <w:t>одним из следующих способов:</w:t>
      </w:r>
    </w:p>
    <w:p w:rsidR="00B935E4" w:rsidRPr="00B935E4" w:rsidRDefault="00B935E4" w:rsidP="000D2B9B">
      <w:pPr>
        <w:ind w:firstLine="709"/>
        <w:jc w:val="both"/>
      </w:pPr>
      <w:r w:rsidRPr="00B935E4">
        <w:t>в Отдел;</w:t>
      </w:r>
    </w:p>
    <w:p w:rsidR="00B935E4" w:rsidRPr="00B935E4" w:rsidRDefault="00B935E4" w:rsidP="000D2B9B">
      <w:pPr>
        <w:ind w:firstLine="709"/>
        <w:jc w:val="both"/>
      </w:pPr>
      <w:r w:rsidRPr="00B935E4">
        <w:t>через многофункциональный центр предоставления государственных</w:t>
      </w:r>
      <w:r w:rsidR="00194491">
        <w:t xml:space="preserve"> </w:t>
      </w:r>
      <w:r w:rsidRPr="00B935E4">
        <w:t>и муниципальных услуг;</w:t>
      </w:r>
    </w:p>
    <w:p w:rsidR="00B935E4" w:rsidRPr="00B935E4" w:rsidRDefault="00B935E4" w:rsidP="000D2B9B">
      <w:pPr>
        <w:ind w:firstLine="709"/>
        <w:jc w:val="both"/>
      </w:pPr>
      <w:r w:rsidRPr="00B935E4">
        <w:t xml:space="preserve">в электронной форме </w:t>
      </w:r>
      <w:r w:rsidR="00194491">
        <w:t>на адрес</w:t>
      </w:r>
      <w:r w:rsidRPr="00B935E4">
        <w:t xml:space="preserve"> электронной почты:</w:t>
      </w:r>
      <w:r w:rsidRPr="00194491">
        <w:t xml:space="preserve"> </w:t>
      </w:r>
      <w:hyperlink r:id="rId22" w:history="1">
        <w:r w:rsidR="00194491" w:rsidRPr="0019446B">
          <w:rPr>
            <w:rStyle w:val="af9"/>
            <w:color w:val="auto"/>
            <w:u w:val="none"/>
            <w:lang w:val="en-US"/>
          </w:rPr>
          <w:t>OMP</w:t>
        </w:r>
        <w:r w:rsidR="00194491" w:rsidRPr="0019446B">
          <w:rPr>
            <w:rStyle w:val="af9"/>
            <w:color w:val="auto"/>
            <w:u w:val="none"/>
          </w:rPr>
          <w:t>@</w:t>
        </w:r>
        <w:r w:rsidR="00194491" w:rsidRPr="0019446B">
          <w:rPr>
            <w:rStyle w:val="af9"/>
            <w:color w:val="auto"/>
            <w:u w:val="none"/>
            <w:lang w:val="en-US"/>
          </w:rPr>
          <w:t>nvraion</w:t>
        </w:r>
        <w:r w:rsidR="00194491" w:rsidRPr="0019446B">
          <w:rPr>
            <w:rStyle w:val="af9"/>
            <w:color w:val="auto"/>
            <w:u w:val="none"/>
          </w:rPr>
          <w:t>.</w:t>
        </w:r>
        <w:r w:rsidR="00194491" w:rsidRPr="0019446B">
          <w:rPr>
            <w:rStyle w:val="af9"/>
            <w:color w:val="auto"/>
            <w:u w:val="none"/>
            <w:lang w:val="en-US"/>
          </w:rPr>
          <w:t>ru</w:t>
        </w:r>
      </w:hyperlink>
      <w:r w:rsidRPr="00194491">
        <w:t xml:space="preserve"> </w:t>
      </w:r>
      <w:r w:rsidR="00194491">
        <w:t xml:space="preserve">в форме </w:t>
      </w:r>
      <w:r w:rsidRPr="00B935E4">
        <w:t>сканированных в формате PDF оригиналов документов.</w:t>
      </w:r>
    </w:p>
    <w:p w:rsidR="00B935E4" w:rsidRPr="00B935E4" w:rsidRDefault="00B935E4" w:rsidP="000D2B9B">
      <w:pPr>
        <w:ind w:firstLine="709"/>
        <w:jc w:val="both"/>
        <w:rPr>
          <w:rFonts w:eastAsia="Calibri"/>
        </w:rPr>
      </w:pPr>
      <w:r w:rsidRPr="00B935E4">
        <w:rPr>
          <w:rFonts w:eastAsia="Calibri"/>
        </w:rPr>
        <w:t>2.4. Заявка подлежит регистрации не позднее 3 рабочих дней после подачи участником отбора заявки.</w:t>
      </w:r>
    </w:p>
    <w:p w:rsidR="00B935E4" w:rsidRPr="00B935E4" w:rsidRDefault="00B935E4" w:rsidP="000D2B9B">
      <w:pPr>
        <w:autoSpaceDE w:val="0"/>
        <w:autoSpaceDN w:val="0"/>
        <w:ind w:firstLine="709"/>
        <w:jc w:val="both"/>
        <w:rPr>
          <w:rFonts w:eastAsia="Calibri"/>
        </w:rPr>
      </w:pPr>
      <w:r w:rsidRPr="00B935E4">
        <w:rPr>
          <w:rFonts w:eastAsia="Calibri"/>
        </w:rPr>
        <w:t>2.5. Участник отбора вправе отозвать заявку, внести изменения в заявку не позднее 3 рабочих дней до окончания срока подачи заявок посредством представления в Отдел лично или по доверенности уполномоченным лицом уведомления об отзыве заявки (заявления о внесении изменений в заявку), подписанного лицом, уполномоченным на осуществление действий от имени участника отбора, и скрепленного печатью участника отбора (при наличии).</w:t>
      </w:r>
    </w:p>
    <w:p w:rsidR="00B935E4" w:rsidRPr="00B935E4" w:rsidRDefault="00B935E4" w:rsidP="000D2B9B">
      <w:pPr>
        <w:autoSpaceDE w:val="0"/>
        <w:autoSpaceDN w:val="0"/>
        <w:ind w:firstLine="709"/>
        <w:jc w:val="both"/>
        <w:rPr>
          <w:rFonts w:eastAsia="Calibri"/>
        </w:rPr>
      </w:pPr>
      <w:r w:rsidRPr="00B935E4">
        <w:rPr>
          <w:rFonts w:eastAsia="Calibri"/>
        </w:rPr>
        <w:t>Со дня регистрации уведомления об отзыве заявки заявка признается отозванной участником отбора и не подлежит рассмотрению в соответствии с настоящим Порядком.</w:t>
      </w:r>
    </w:p>
    <w:p w:rsidR="00B935E4" w:rsidRPr="00B935E4" w:rsidRDefault="00B935E4" w:rsidP="000D2B9B">
      <w:pPr>
        <w:autoSpaceDE w:val="0"/>
        <w:autoSpaceDN w:val="0"/>
        <w:ind w:firstLine="709"/>
        <w:jc w:val="both"/>
        <w:rPr>
          <w:rFonts w:eastAsia="Calibri"/>
        </w:rPr>
      </w:pPr>
      <w:r w:rsidRPr="00B935E4">
        <w:rPr>
          <w:rFonts w:eastAsia="Calibri"/>
        </w:rPr>
        <w:t>Отдел обеспечивает возврат заявки участнику отбора не позднее 5 рабочих дней со дня регистрации уведомления об отзыве заявки</w:t>
      </w:r>
      <w:r w:rsidR="0019446B">
        <w:rPr>
          <w:rFonts w:eastAsia="Calibri"/>
        </w:rPr>
        <w:t xml:space="preserve"> с приложением документов, пред</w:t>
      </w:r>
      <w:r w:rsidRPr="00B935E4">
        <w:rPr>
          <w:rFonts w:eastAsia="Calibri"/>
        </w:rPr>
        <w:t xml:space="preserve">ставленных им в соответствии с </w:t>
      </w:r>
      <w:r w:rsidRPr="00B935E4">
        <w:rPr>
          <w:rFonts w:eastAsia="Calibri"/>
          <w:spacing w:val="-6"/>
        </w:rPr>
        <w:t xml:space="preserve">пунктом 2.2 настоящего Порядка, лично или </w:t>
      </w:r>
      <w:r w:rsidRPr="00B935E4">
        <w:rPr>
          <w:rFonts w:eastAsia="Calibri"/>
        </w:rPr>
        <w:t>почтой с уведомлением о вручении.</w:t>
      </w:r>
    </w:p>
    <w:p w:rsidR="00B935E4" w:rsidRPr="00B935E4" w:rsidRDefault="00B935E4" w:rsidP="000D2B9B">
      <w:pPr>
        <w:autoSpaceDE w:val="0"/>
        <w:autoSpaceDN w:val="0"/>
        <w:ind w:firstLine="709"/>
        <w:jc w:val="both"/>
        <w:rPr>
          <w:rFonts w:eastAsia="Calibri"/>
        </w:rPr>
      </w:pPr>
      <w:r w:rsidRPr="00B935E4">
        <w:rPr>
          <w:rFonts w:eastAsia="Calibri"/>
        </w:rPr>
        <w:t>Со дня регистрации Отделом заявления о внесении изменений в заявку заявка признается измененной участником отбора и подлежит рассмотрению в порядке, установленном настоящим Порядком. При этом регистрация заявления о внесении изменений в заявку участника отбора не влияет на очередность рассмотрения ранее поданной им заявки.</w:t>
      </w:r>
    </w:p>
    <w:p w:rsidR="00B935E4" w:rsidRPr="00B935E4" w:rsidRDefault="00B935E4" w:rsidP="000D2B9B">
      <w:pPr>
        <w:autoSpaceDE w:val="0"/>
        <w:autoSpaceDN w:val="0"/>
        <w:adjustRightInd w:val="0"/>
        <w:ind w:firstLine="709"/>
        <w:jc w:val="both"/>
      </w:pPr>
      <w:r w:rsidRPr="00B935E4">
        <w:rPr>
          <w:rFonts w:eastAsia="Calibri"/>
        </w:rPr>
        <w:t xml:space="preserve">Участник отбора вправе обратиться с заявлением о разъяснении </w:t>
      </w:r>
      <w:r w:rsidRPr="00B935E4">
        <w:t xml:space="preserve">положений объявления о проведении отбора не позднее чем за 20 календарных дней до даты окончания приема заявок. </w:t>
      </w:r>
      <w:r w:rsidRPr="00B935E4">
        <w:rPr>
          <w:rFonts w:eastAsia="Calibri"/>
        </w:rPr>
        <w:t>Отдел направляет участнику отбора соответствующее разъяснение в течение 7 рабочих дней со дня получения заявления, но не позднее чем за 5 календарных дней до даты окончания приема заявок.</w:t>
      </w:r>
    </w:p>
    <w:p w:rsidR="00B935E4" w:rsidRPr="00B935E4" w:rsidRDefault="00B935E4" w:rsidP="000D2B9B">
      <w:pPr>
        <w:ind w:firstLine="709"/>
        <w:contextualSpacing/>
        <w:jc w:val="both"/>
        <w:rPr>
          <w:rFonts w:ascii="PT Astra Serif" w:eastAsia="Arial" w:hAnsi="PT Astra Serif"/>
          <w:bCs/>
        </w:rPr>
      </w:pPr>
      <w:r w:rsidRPr="00B935E4">
        <w:t xml:space="preserve">2.6. Дополнительно </w:t>
      </w:r>
      <w:r w:rsidRPr="00B935E4">
        <w:rPr>
          <w:rFonts w:ascii="PT Astra Serif" w:eastAsia="Arial" w:hAnsi="PT Astra Serif"/>
          <w:bCs/>
        </w:rPr>
        <w:t>к документа</w:t>
      </w:r>
      <w:r w:rsidR="00A27325">
        <w:rPr>
          <w:rFonts w:ascii="PT Astra Serif" w:eastAsia="Arial" w:hAnsi="PT Astra Serif"/>
          <w:bCs/>
        </w:rPr>
        <w:t>м, указанным в пункте 2.2, пред</w:t>
      </w:r>
      <w:r w:rsidRPr="00B935E4">
        <w:rPr>
          <w:rFonts w:ascii="PT Astra Serif" w:eastAsia="Arial" w:hAnsi="PT Astra Serif"/>
          <w:bCs/>
        </w:rPr>
        <w:t>ставляются копии документов, подтверждающих фактически произведенные затраты в отчетном году по направлениям затрат, указанным</w:t>
      </w:r>
      <w:r w:rsidR="00EC0DFB">
        <w:rPr>
          <w:rFonts w:ascii="PT Astra Serif" w:eastAsia="Arial" w:hAnsi="PT Astra Serif"/>
          <w:bCs/>
        </w:rPr>
        <w:t xml:space="preserve">                 </w:t>
      </w:r>
      <w:r w:rsidRPr="00B935E4">
        <w:rPr>
          <w:rFonts w:ascii="PT Astra Serif" w:eastAsia="Arial" w:hAnsi="PT Astra Serif"/>
          <w:bCs/>
        </w:rPr>
        <w:t xml:space="preserve"> в пункте 2.7 настоящего Порядка.</w:t>
      </w:r>
    </w:p>
    <w:p w:rsidR="00B935E4" w:rsidRPr="00B935E4" w:rsidRDefault="00B935E4" w:rsidP="000D2B9B">
      <w:pPr>
        <w:suppressAutoHyphens/>
        <w:ind w:firstLine="709"/>
        <w:jc w:val="both"/>
        <w:rPr>
          <w:rFonts w:ascii="PT Astra Serif" w:eastAsia="Arial" w:hAnsi="PT Astra Serif"/>
          <w:bCs/>
        </w:rPr>
      </w:pPr>
      <w:r w:rsidRPr="00B935E4">
        <w:rPr>
          <w:rFonts w:ascii="PT Astra Serif" w:eastAsia="Arial" w:hAnsi="PT Astra Serif"/>
          <w:bCs/>
        </w:rPr>
        <w:t xml:space="preserve">Документы, подтверждающие фактические затраты представляются при наличии произведенных затрат в отчетном финансовом году. </w:t>
      </w:r>
    </w:p>
    <w:p w:rsidR="00B935E4" w:rsidRPr="00B935E4" w:rsidRDefault="00B935E4" w:rsidP="000D2B9B">
      <w:pPr>
        <w:widowControl w:val="0"/>
        <w:tabs>
          <w:tab w:val="left" w:pos="0"/>
        </w:tabs>
        <w:ind w:firstLine="709"/>
        <w:jc w:val="both"/>
        <w:rPr>
          <w:rFonts w:ascii="PT Astra Serif" w:hAnsi="PT Astra Serif"/>
          <w:lang w:bidi="ru-RU"/>
        </w:rPr>
      </w:pPr>
      <w:r w:rsidRPr="00B935E4">
        <w:rPr>
          <w:rFonts w:ascii="PT Astra Serif" w:hAnsi="PT Astra Serif"/>
          <w:lang w:bidi="ru-RU"/>
        </w:rPr>
        <w:t>Документами, подтверждающими фактически произведенные затраты (при наличии расходов в отчетном финансовом году), являются платежные документы и (или) выписки из банка, иные документы</w:t>
      </w:r>
      <w:r w:rsidR="00A27325">
        <w:rPr>
          <w:rFonts w:ascii="PT Astra Serif" w:hAnsi="PT Astra Serif"/>
          <w:lang w:bidi="ru-RU"/>
        </w:rPr>
        <w:t>, подтверждающие произведенные п</w:t>
      </w:r>
      <w:r w:rsidRPr="00B935E4">
        <w:rPr>
          <w:rFonts w:ascii="PT Astra Serif" w:hAnsi="PT Astra Serif"/>
          <w:lang w:bidi="ru-RU"/>
        </w:rPr>
        <w:t xml:space="preserve">олучателем субсидии затраты в соответствии с законодательством Российской Федерации. </w:t>
      </w:r>
    </w:p>
    <w:p w:rsidR="00B935E4" w:rsidRPr="00B935E4" w:rsidRDefault="00B935E4" w:rsidP="000D2B9B">
      <w:pPr>
        <w:suppressAutoHyphens/>
        <w:ind w:firstLine="709"/>
        <w:jc w:val="both"/>
        <w:rPr>
          <w:sz w:val="20"/>
          <w:szCs w:val="20"/>
          <w:lang w:eastAsia="ar-SA"/>
        </w:rPr>
      </w:pPr>
      <w:r w:rsidRPr="00B935E4">
        <w:t xml:space="preserve">2.7. </w:t>
      </w:r>
      <w:r w:rsidR="00EC0DFB">
        <w:rPr>
          <w:rFonts w:ascii="PT Astra Serif" w:hAnsi="PT Astra Serif"/>
          <w:lang w:eastAsia="ar-SA" w:bidi="ru-RU"/>
        </w:rPr>
        <w:t xml:space="preserve">Направление </w:t>
      </w:r>
      <w:r w:rsidRPr="00B935E4">
        <w:rPr>
          <w:rFonts w:ascii="PT Astra Serif" w:hAnsi="PT Astra Serif"/>
          <w:lang w:eastAsia="ar-SA" w:bidi="ru-RU"/>
        </w:rPr>
        <w:t xml:space="preserve">затрат, на возмещение которых предоставляется субсидия: </w:t>
      </w:r>
    </w:p>
    <w:p w:rsidR="00B935E4" w:rsidRPr="00B935E4" w:rsidRDefault="00B935E4" w:rsidP="000D2B9B">
      <w:pPr>
        <w:ind w:firstLine="709"/>
        <w:jc w:val="both"/>
      </w:pPr>
      <w:r w:rsidRPr="00B935E4">
        <w:t>компенсация части затрат сельскохозяйственным товаропроизводителям на приобретение репродуктивных сельскохозяйственных животных</w:t>
      </w:r>
      <w:r w:rsidR="00A27325">
        <w:t xml:space="preserve"> </w:t>
      </w:r>
      <w:r w:rsidRPr="00B935E4">
        <w:t>за пределами района;</w:t>
      </w:r>
    </w:p>
    <w:p w:rsidR="00B935E4" w:rsidRPr="00B935E4" w:rsidRDefault="00B935E4" w:rsidP="000D2B9B">
      <w:pPr>
        <w:ind w:firstLine="709"/>
        <w:jc w:val="both"/>
      </w:pPr>
      <w:r w:rsidRPr="00B935E4">
        <w:t>компенсация части затрат на воспроизводство сельскохозяйственных животных в личных подсобных хозяйствах жителей района;</w:t>
      </w:r>
    </w:p>
    <w:p w:rsidR="00B935E4" w:rsidRPr="00B935E4" w:rsidRDefault="00B935E4" w:rsidP="000D2B9B">
      <w:pPr>
        <w:ind w:firstLine="709"/>
        <w:jc w:val="both"/>
      </w:pPr>
      <w:r w:rsidRPr="00B935E4">
        <w:t>субсидирование на возмещение части затрат на уплату за пользование электроэнергией;</w:t>
      </w:r>
    </w:p>
    <w:p w:rsidR="00B935E4" w:rsidRPr="00B935E4" w:rsidRDefault="00B935E4" w:rsidP="000D2B9B">
      <w:pPr>
        <w:ind w:firstLine="709"/>
        <w:jc w:val="both"/>
      </w:pPr>
      <w:r w:rsidRPr="00B935E4">
        <w:t>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B935E4" w:rsidRPr="00B935E4" w:rsidRDefault="00A27325" w:rsidP="000D2B9B">
      <w:pPr>
        <w:autoSpaceDE w:val="0"/>
        <w:autoSpaceDN w:val="0"/>
        <w:adjustRightInd w:val="0"/>
        <w:ind w:firstLine="709"/>
        <w:jc w:val="both"/>
        <w:rPr>
          <w:rFonts w:eastAsia="Calibri"/>
          <w:lang w:eastAsia="en-US"/>
        </w:rPr>
      </w:pPr>
      <w:r>
        <w:rPr>
          <w:rFonts w:eastAsia="Calibri"/>
          <w:lang w:eastAsia="en-US"/>
        </w:rPr>
        <w:t>2.8. Требовать от п</w:t>
      </w:r>
      <w:r w:rsidR="00B935E4" w:rsidRPr="00B935E4">
        <w:rPr>
          <w:rFonts w:eastAsia="Calibri"/>
          <w:lang w:eastAsia="en-US"/>
        </w:rPr>
        <w:t xml:space="preserve">олучателя субсидии представления </w:t>
      </w:r>
      <w:r w:rsidR="00322EF9" w:rsidRPr="00B935E4">
        <w:rPr>
          <w:rFonts w:eastAsia="Calibri"/>
          <w:lang w:eastAsia="en-US"/>
        </w:rPr>
        <w:t>документов,</w:t>
      </w:r>
      <w:r>
        <w:rPr>
          <w:rFonts w:eastAsia="Calibri"/>
          <w:lang w:eastAsia="en-US"/>
        </w:rPr>
        <w:t xml:space="preserve"> </w:t>
      </w:r>
      <w:r w:rsidR="00B935E4" w:rsidRPr="00B935E4">
        <w:rPr>
          <w:rFonts w:eastAsia="Calibri"/>
          <w:lang w:eastAsia="en-US"/>
        </w:rPr>
        <w:t>не предусмотренных Порядком, не допускается.</w:t>
      </w:r>
    </w:p>
    <w:p w:rsidR="00B935E4" w:rsidRPr="00B935E4" w:rsidRDefault="00B935E4" w:rsidP="000D2B9B">
      <w:pPr>
        <w:ind w:firstLine="709"/>
        <w:jc w:val="both"/>
        <w:rPr>
          <w:rFonts w:eastAsia="Calibri"/>
        </w:rPr>
      </w:pPr>
      <w:r w:rsidRPr="00B935E4">
        <w:rPr>
          <w:rFonts w:eastAsia="Calibri"/>
        </w:rPr>
        <w:t>2.9. Срок рассмотрения заявки на предоставление субсидии на предмет</w:t>
      </w:r>
      <w:r w:rsidR="00322EF9">
        <w:rPr>
          <w:rFonts w:eastAsia="Calibri"/>
        </w:rPr>
        <w:t xml:space="preserve"> </w:t>
      </w:r>
      <w:r w:rsidRPr="00B935E4">
        <w:rPr>
          <w:rFonts w:eastAsia="Calibri"/>
        </w:rPr>
        <w:t>их соответствия условиям, определенным муниципальной программой,</w:t>
      </w:r>
      <w:r w:rsidR="00A27325">
        <w:rPr>
          <w:rFonts w:eastAsia="Calibri"/>
        </w:rPr>
        <w:t xml:space="preserve"> </w:t>
      </w:r>
      <w:r w:rsidRPr="00B935E4">
        <w:rPr>
          <w:rFonts w:eastAsia="Calibri"/>
        </w:rPr>
        <w:t xml:space="preserve">и критериям отбора, установленным настоящим Порядком, не может составлять более 10 рабочих дней после окончания срока приема заявок. </w:t>
      </w:r>
    </w:p>
    <w:p w:rsidR="00B935E4" w:rsidRPr="00B935E4" w:rsidRDefault="00B935E4" w:rsidP="000D2B9B">
      <w:pPr>
        <w:ind w:firstLine="709"/>
        <w:jc w:val="both"/>
        <w:rPr>
          <w:rFonts w:eastAsia="Calibri"/>
        </w:rPr>
      </w:pPr>
      <w:r w:rsidRPr="00B935E4">
        <w:rPr>
          <w:rFonts w:cs="Arial"/>
        </w:rPr>
        <w:t xml:space="preserve">2.10. </w:t>
      </w:r>
      <w:r w:rsidRPr="00B935E4">
        <w:rPr>
          <w:rFonts w:eastAsia="Calibri"/>
        </w:rPr>
        <w:t>Участники отбора должны соответствовать на первое число месяца, предшествующего месяцу, в котором планируется проведение отбора, следующим требованиям:</w:t>
      </w:r>
    </w:p>
    <w:p w:rsidR="00B935E4" w:rsidRPr="00B935E4" w:rsidRDefault="00B935E4" w:rsidP="000D2B9B">
      <w:pPr>
        <w:ind w:firstLine="709"/>
        <w:jc w:val="both"/>
        <w:rPr>
          <w:rFonts w:eastAsia="Calibri"/>
        </w:rPr>
      </w:pPr>
      <w:r w:rsidRPr="00B935E4">
        <w:rPr>
          <w:rFonts w:eastAsia="Calibri"/>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935E4" w:rsidRPr="00B935E4" w:rsidRDefault="00B935E4" w:rsidP="000D2B9B">
      <w:pPr>
        <w:ind w:firstLine="709"/>
        <w:jc w:val="both"/>
        <w:rPr>
          <w:rFonts w:eastAsia="Calibri"/>
        </w:rPr>
      </w:pPr>
      <w:r w:rsidRPr="00B935E4">
        <w:rPr>
          <w:rFonts w:eastAsia="Calibri"/>
        </w:rPr>
        <w:t>отсутствие просроченной задолженности по возврату в бюджет Нижневартовского района (далее ‒ район) субсидий, бюджетных инвестиций, предоставленных в том числе в соответствии с иными правовыми актами,</w:t>
      </w:r>
      <w:r w:rsidR="00A27325">
        <w:rPr>
          <w:rFonts w:eastAsia="Calibri"/>
        </w:rPr>
        <w:t xml:space="preserve"> </w:t>
      </w:r>
      <w:r w:rsidRPr="00B935E4">
        <w:rPr>
          <w:rFonts w:eastAsia="Calibri"/>
        </w:rPr>
        <w:t>и иной просроченной (неурегулированной) задолженности по денежным обязательствам перед бюджетом района;</w:t>
      </w:r>
    </w:p>
    <w:p w:rsidR="00B935E4" w:rsidRPr="00B935E4" w:rsidRDefault="00B935E4" w:rsidP="000D2B9B">
      <w:pPr>
        <w:ind w:firstLine="709"/>
        <w:jc w:val="both"/>
        <w:rPr>
          <w:rFonts w:eastAsia="Calibri"/>
        </w:rPr>
      </w:pPr>
      <w:r w:rsidRPr="00B935E4">
        <w:rPr>
          <w:rFonts w:eastAsia="Calibri"/>
        </w:rPr>
        <w:t>участники отбора ‒ юридические лица не должны находиться в процессе реорганизации (за исключением реорганизации в форме присоединения</w:t>
      </w:r>
      <w:r w:rsidR="00A27325">
        <w:rPr>
          <w:rFonts w:eastAsia="Calibri"/>
        </w:rPr>
        <w:t xml:space="preserve"> </w:t>
      </w:r>
      <w:r w:rsidRPr="00B935E4">
        <w:rPr>
          <w:rFonts w:eastAsia="Calibri"/>
        </w:rPr>
        <w:t>к юри</w:t>
      </w:r>
      <w:r w:rsidR="00A27325">
        <w:rPr>
          <w:rFonts w:eastAsia="Calibri"/>
        </w:rPr>
        <w:t>дическому лицу, являющемуся п</w:t>
      </w:r>
      <w:r w:rsidRPr="00B935E4">
        <w:rPr>
          <w:rFonts w:eastAsia="Calibri"/>
        </w:rPr>
        <w:t xml:space="preserve">олучателем субсидии, другого юридического лица), ликвидации, в отношении их не введена процедура </w:t>
      </w:r>
      <w:r w:rsidR="00A27325">
        <w:rPr>
          <w:rFonts w:eastAsia="Calibri"/>
        </w:rPr>
        <w:t>банкротства, деятельность п</w:t>
      </w:r>
      <w:r w:rsidRPr="00B935E4">
        <w:rPr>
          <w:rFonts w:eastAsia="Calibri"/>
        </w:rPr>
        <w:t>олучателя субсидии не приостановлена в порядке, предусмотренном законодательством Российской Федерации;</w:t>
      </w:r>
    </w:p>
    <w:p w:rsidR="00B935E4" w:rsidRPr="00B935E4" w:rsidRDefault="00B935E4" w:rsidP="000D2B9B">
      <w:pPr>
        <w:ind w:firstLine="709"/>
        <w:jc w:val="both"/>
        <w:rPr>
          <w:rFonts w:eastAsia="Calibri"/>
        </w:rPr>
      </w:pPr>
      <w:r w:rsidRPr="00B935E4">
        <w:rPr>
          <w:rFonts w:eastAsia="Calibri"/>
        </w:rPr>
        <w:t xml:space="preserve">участники отбора ‒ индивидуальные предприниматели не должны прекратить деятельность в качестве индивидуального предпринимателя; </w:t>
      </w:r>
    </w:p>
    <w:p w:rsidR="00B935E4" w:rsidRPr="00B935E4" w:rsidRDefault="00B935E4" w:rsidP="000D2B9B">
      <w:pPr>
        <w:ind w:firstLine="709"/>
        <w:jc w:val="both"/>
        <w:rPr>
          <w:rFonts w:eastAsia="Calibri"/>
        </w:rPr>
      </w:pPr>
      <w:r w:rsidRPr="00B935E4">
        <w:rPr>
          <w:rFonts w:eastAsia="Calibri"/>
        </w:rPr>
        <w:t xml:space="preserve">участники отбора не должны являться иностранными юридическими лицами, а также </w:t>
      </w:r>
      <w:r w:rsidR="00A27325">
        <w:rPr>
          <w:rFonts w:eastAsia="Calibri"/>
        </w:rPr>
        <w:t>р</w:t>
      </w:r>
      <w:r w:rsidRPr="00B935E4">
        <w:rPr>
          <w:rFonts w:eastAsia="Calibri"/>
        </w:rPr>
        <w:t>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r w:rsidR="00322EF9">
        <w:rPr>
          <w:rFonts w:eastAsia="Calibri"/>
        </w:rPr>
        <w:t xml:space="preserve"> </w:t>
      </w:r>
      <w:r w:rsidRPr="00B935E4">
        <w:rPr>
          <w:rFonts w:eastAsia="Calibri"/>
        </w:rPr>
        <w:t>в отношении таких юридических л</w:t>
      </w:r>
      <w:r w:rsidR="00A27325">
        <w:rPr>
          <w:rFonts w:eastAsia="Calibri"/>
        </w:rPr>
        <w:t>иц, в совокупности превышает 50%</w:t>
      </w:r>
      <w:r w:rsidRPr="00B935E4">
        <w:rPr>
          <w:rFonts w:eastAsia="Calibri"/>
        </w:rPr>
        <w:t>;</w:t>
      </w:r>
    </w:p>
    <w:p w:rsidR="00B935E4" w:rsidRPr="00B935E4" w:rsidRDefault="00B935E4" w:rsidP="000D2B9B">
      <w:pPr>
        <w:autoSpaceDE w:val="0"/>
        <w:autoSpaceDN w:val="0"/>
        <w:ind w:firstLine="709"/>
        <w:jc w:val="both"/>
        <w:rPr>
          <w:rFonts w:eastAsia="Calibri"/>
        </w:rPr>
      </w:pPr>
      <w:r w:rsidRPr="00B935E4">
        <w:rPr>
          <w:rFonts w:eastAsia="Calibri"/>
        </w:rPr>
        <w:t>участники отбора не должны получать средства из бюджета Нижневартовского района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Порядком.</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 xml:space="preserve">2.11. </w:t>
      </w:r>
      <w:r w:rsidRPr="00B935E4">
        <w:rPr>
          <w:rFonts w:cs="Arial"/>
        </w:rPr>
        <w:t xml:space="preserve">Отдел </w:t>
      </w:r>
      <w:r w:rsidRPr="00B935E4">
        <w:rPr>
          <w:rFonts w:eastAsia="Calibri"/>
        </w:rPr>
        <w:t>в течение 5 рабочих дней с момента регистрации заявки самостоятельно запрашивает следующие документы:</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2.11.1. Выписку из Единого государственного реестра юридических лиц или Единого государственного реестра индивидуальных предпринимателей (на официальном сайте Федеральной налоговой службы Российской Федерации);</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 xml:space="preserve">в порядке межведомственного информационного взаимодействия, установленного Федеральным </w:t>
      </w:r>
      <w:hyperlink r:id="rId23"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B935E4">
          <w:rPr>
            <w:rFonts w:eastAsia="Calibri"/>
          </w:rPr>
          <w:t>законом</w:t>
        </w:r>
      </w:hyperlink>
      <w:r w:rsidRPr="00B935E4">
        <w:rPr>
          <w:rFonts w:eastAsia="Calibri"/>
        </w:rPr>
        <w:t xml:space="preserve"> от 27.07.2010 </w:t>
      </w:r>
      <w:hyperlink r:id="rId2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B935E4">
          <w:rPr>
            <w:rFonts w:eastAsia="Calibri"/>
          </w:rPr>
          <w:t>№ 210-ФЗ «Об организации предоставления государственных</w:t>
        </w:r>
      </w:hyperlink>
      <w:r w:rsidRPr="00B935E4">
        <w:rPr>
          <w:rFonts w:eastAsia="Calibri"/>
        </w:rPr>
        <w:t xml:space="preserve"> и муниципальных услуг», сведения об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rsidR="00B935E4" w:rsidRPr="00A27325" w:rsidRDefault="00B935E4" w:rsidP="000D2B9B">
      <w:pPr>
        <w:widowControl w:val="0"/>
        <w:autoSpaceDE w:val="0"/>
        <w:autoSpaceDN w:val="0"/>
        <w:adjustRightInd w:val="0"/>
        <w:ind w:firstLine="709"/>
        <w:contextualSpacing/>
        <w:jc w:val="both"/>
        <w:rPr>
          <w:rFonts w:eastAsia="Calibri"/>
        </w:rPr>
      </w:pPr>
      <w:r w:rsidRPr="00A27325">
        <w:rPr>
          <w:rFonts w:eastAsia="Calibri"/>
        </w:rPr>
        <w:t xml:space="preserve">2.11.2. </w:t>
      </w:r>
      <w:r w:rsidRPr="00A27325">
        <w:rPr>
          <w:rFonts w:cs="Arial"/>
        </w:rPr>
        <w:t xml:space="preserve">Отдел </w:t>
      </w:r>
      <w:r w:rsidRPr="00A27325">
        <w:rPr>
          <w:rFonts w:eastAsia="Calibri"/>
        </w:rPr>
        <w:t>в течение 5 рабочих дней после окончания отбора на первое число месяца</w:t>
      </w:r>
      <w:r w:rsidR="00A27325" w:rsidRPr="00A27325">
        <w:rPr>
          <w:rFonts w:eastAsia="Calibri"/>
        </w:rPr>
        <w:t>,</w:t>
      </w:r>
      <w:r w:rsidRPr="00A27325">
        <w:rPr>
          <w:rFonts w:eastAsia="Calibri"/>
        </w:rPr>
        <w:t xml:space="preserve"> предшествующего месяцу проведения отбора</w:t>
      </w:r>
      <w:r w:rsidR="00A27325" w:rsidRPr="00A27325">
        <w:rPr>
          <w:rFonts w:eastAsia="Calibri"/>
        </w:rPr>
        <w:t>,</w:t>
      </w:r>
      <w:r w:rsidRPr="00A27325">
        <w:rPr>
          <w:rFonts w:eastAsia="Calibri"/>
        </w:rPr>
        <w:t xml:space="preserve"> самостоятельно запрашивает следующие документы:</w:t>
      </w:r>
    </w:p>
    <w:p w:rsidR="00B935E4" w:rsidRPr="00A27325" w:rsidRDefault="00B935E4" w:rsidP="000D2B9B">
      <w:pPr>
        <w:widowControl w:val="0"/>
        <w:autoSpaceDE w:val="0"/>
        <w:autoSpaceDN w:val="0"/>
        <w:adjustRightInd w:val="0"/>
        <w:ind w:firstLine="709"/>
        <w:contextualSpacing/>
        <w:jc w:val="both"/>
        <w:rPr>
          <w:rFonts w:eastAsia="Calibri"/>
        </w:rPr>
      </w:pPr>
      <w:r w:rsidRPr="00A27325">
        <w:rPr>
          <w:rFonts w:eastAsia="Calibri"/>
        </w:rPr>
        <w:t xml:space="preserve">в муниципальном казенном учреждении Нижневартовского района «Управление имущественными и земельными ресурсами» </w:t>
      </w:r>
      <w:r w:rsidR="00A27325" w:rsidRPr="00A27325">
        <w:rPr>
          <w:rFonts w:eastAsia="Calibri"/>
        </w:rPr>
        <w:t xml:space="preserve">– </w:t>
      </w:r>
      <w:r w:rsidRPr="00A27325">
        <w:rPr>
          <w:rFonts w:eastAsia="Calibri"/>
        </w:rPr>
        <w:t>информацию (акт сверок) о наличии или отсутствии задолженности по договорам аренды</w:t>
      </w:r>
      <w:r w:rsidR="00A27325" w:rsidRPr="00A27325">
        <w:rPr>
          <w:rFonts w:eastAsia="Calibri"/>
        </w:rPr>
        <w:t xml:space="preserve"> </w:t>
      </w:r>
      <w:r w:rsidRPr="00A27325">
        <w:rPr>
          <w:rFonts w:eastAsia="Calibri"/>
        </w:rPr>
        <w:t>за пользование муниципальным имуществом и земельными участками;</w:t>
      </w:r>
    </w:p>
    <w:p w:rsidR="00B935E4" w:rsidRPr="00A27325" w:rsidRDefault="00B935E4" w:rsidP="000D2B9B">
      <w:pPr>
        <w:widowControl w:val="0"/>
        <w:autoSpaceDE w:val="0"/>
        <w:autoSpaceDN w:val="0"/>
        <w:adjustRightInd w:val="0"/>
        <w:ind w:firstLine="709"/>
        <w:contextualSpacing/>
        <w:jc w:val="both"/>
        <w:rPr>
          <w:rFonts w:eastAsia="Calibri"/>
        </w:rPr>
      </w:pPr>
      <w:r w:rsidRPr="00A27325">
        <w:rPr>
          <w:rFonts w:eastAsia="Calibri"/>
        </w:rPr>
        <w:t>в структурных подразделениях администрации района, являющихся ответственными исполнителями муниципальных программ, в рамках которых предоставляются субсидии субъектам малого и среднего предпринимательства, – сведения о наличии или отсутствии просроченной задолженности по возврату</w:t>
      </w:r>
      <w:r w:rsidR="00A27325" w:rsidRPr="00A27325">
        <w:rPr>
          <w:rFonts w:eastAsia="Calibri"/>
        </w:rPr>
        <w:t xml:space="preserve"> </w:t>
      </w:r>
      <w:r w:rsidRPr="00A27325">
        <w:rPr>
          <w:rFonts w:eastAsia="Calibri"/>
        </w:rPr>
        <w:t>в бюджет района субсидий, бюджетных инвестиций, предоставленных в том числе в соответствии с иными правовыми актами Российской Федерации.</w:t>
      </w:r>
    </w:p>
    <w:p w:rsidR="00B935E4" w:rsidRPr="00B935E4" w:rsidRDefault="00B935E4" w:rsidP="000D2B9B">
      <w:pPr>
        <w:widowControl w:val="0"/>
        <w:autoSpaceDE w:val="0"/>
        <w:autoSpaceDN w:val="0"/>
        <w:adjustRightInd w:val="0"/>
        <w:ind w:firstLine="709"/>
        <w:contextualSpacing/>
        <w:jc w:val="both"/>
        <w:rPr>
          <w:rFonts w:eastAsia="Calibri"/>
        </w:rPr>
      </w:pPr>
      <w:r w:rsidRPr="00A27325">
        <w:rPr>
          <w:rFonts w:eastAsia="Calibri"/>
        </w:rPr>
        <w:t>Сведения, указанные в подпункте 2.11.1</w:t>
      </w:r>
      <w:r w:rsidR="00A27325">
        <w:rPr>
          <w:rFonts w:eastAsia="Calibri"/>
        </w:rPr>
        <w:t>,</w:t>
      </w:r>
      <w:r w:rsidRPr="00A27325">
        <w:rPr>
          <w:rFonts w:eastAsia="Calibri"/>
        </w:rPr>
        <w:t xml:space="preserve"> могут быть представлены</w:t>
      </w:r>
      <w:r w:rsidRPr="00B935E4">
        <w:rPr>
          <w:rFonts w:eastAsia="Calibri"/>
        </w:rPr>
        <w:t xml:space="preserve"> заявителем самостоятельно, заверенные над</w:t>
      </w:r>
      <w:r w:rsidR="00A27325">
        <w:rPr>
          <w:rFonts w:eastAsia="Calibri"/>
        </w:rPr>
        <w:t>лежащим образом. В этом случае О</w:t>
      </w:r>
      <w:r w:rsidRPr="00B935E4">
        <w:rPr>
          <w:rFonts w:eastAsia="Calibri"/>
        </w:rPr>
        <w:t>тдел указанные документы не запрашивает.</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2.12. Отдел на основании представленных документов в течение 10 рабочих дней после дня окончания приема заявок участника отбора оформляет заявку (с приложением заявок участников отбора)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состав которой определяется постановлением администрации района (далее – Рабочая группа).</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2.13. Рабочая группа по результатам рассмотрения заявки в течение 10 рабочих дней с момента поступления заявки, указанной в пункте 2.12 Порядка, принимает одно из следующих решений:</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о признании участника отбора победителем отбора;</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об отклонении заявки участника отбора по основаниям, указанным</w:t>
      </w:r>
      <w:r w:rsidR="00A27325">
        <w:rPr>
          <w:rFonts w:eastAsia="Calibri"/>
        </w:rPr>
        <w:t xml:space="preserve"> </w:t>
      </w:r>
      <w:r w:rsidRPr="00B935E4">
        <w:rPr>
          <w:rFonts w:eastAsia="Calibri"/>
        </w:rPr>
        <w:t>в пункте 2.14 Порядка.</w:t>
      </w:r>
    </w:p>
    <w:p w:rsidR="00B935E4" w:rsidRPr="00B935E4" w:rsidRDefault="00B935E4" w:rsidP="000D2B9B">
      <w:pPr>
        <w:widowControl w:val="0"/>
        <w:autoSpaceDE w:val="0"/>
        <w:autoSpaceDN w:val="0"/>
        <w:adjustRightInd w:val="0"/>
        <w:ind w:firstLine="709"/>
        <w:contextualSpacing/>
        <w:jc w:val="both"/>
        <w:rPr>
          <w:rFonts w:eastAsia="Calibri"/>
        </w:rPr>
      </w:pPr>
      <w:r w:rsidRPr="00B935E4">
        <w:t xml:space="preserve">2.14. </w:t>
      </w:r>
      <w:r w:rsidRPr="00B935E4">
        <w:rPr>
          <w:rFonts w:eastAsia="Calibri"/>
        </w:rPr>
        <w:t xml:space="preserve">Основания для отклонения заявки: </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несоответствие участника отбора (получателя субсидии) критериям, требованиям, предъявляемым в соответствии с пунктами 1.6, 2.10 Порядка;</w:t>
      </w:r>
    </w:p>
    <w:p w:rsidR="00B935E4" w:rsidRPr="00B935E4" w:rsidRDefault="00B935E4" w:rsidP="000D2B9B">
      <w:pPr>
        <w:widowControl w:val="0"/>
        <w:autoSpaceDE w:val="0"/>
        <w:autoSpaceDN w:val="0"/>
        <w:adjustRightInd w:val="0"/>
        <w:ind w:firstLine="709"/>
        <w:contextualSpacing/>
        <w:jc w:val="both"/>
      </w:pPr>
      <w:r w:rsidRPr="00B935E4">
        <w:t>несоответствие представленной участником отбора заявки и документов требованиям к заявке участников отбора, установленным в объявлении</w:t>
      </w:r>
      <w:r w:rsidR="00A27325">
        <w:t xml:space="preserve"> </w:t>
      </w:r>
      <w:r w:rsidRPr="00B935E4">
        <w:t>о проведении отбора</w:t>
      </w:r>
      <w:r w:rsidRPr="00B935E4">
        <w:rPr>
          <w:rFonts w:eastAsia="Calibri"/>
        </w:rPr>
        <w:t xml:space="preserve"> в соответствии с пунктом 2.2 Порядка</w:t>
      </w:r>
      <w:r w:rsidRPr="00B935E4">
        <w:t>;</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недостоверность представленной участником отбора (получателем субсидии) информации, в том числе информации о месте нахождения и адресе юридического лица;</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подача участником отбора заявки после даты и (или) времени, определенных для подачи заявок в соответствии с пунктом 2.1 настоящего Порядка;</w:t>
      </w:r>
    </w:p>
    <w:p w:rsidR="00B935E4" w:rsidRPr="00B935E4" w:rsidRDefault="00B935E4" w:rsidP="000D2B9B">
      <w:pPr>
        <w:widowControl w:val="0"/>
        <w:autoSpaceDE w:val="0"/>
        <w:autoSpaceDN w:val="0"/>
        <w:adjustRightInd w:val="0"/>
        <w:ind w:firstLine="709"/>
        <w:contextualSpacing/>
        <w:jc w:val="both"/>
      </w:pPr>
      <w:r w:rsidRPr="00B935E4">
        <w:t>отсутствие лимитов бюджетных обязательств, предусмотренных в бюджете района для предоставления субсидии.</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2.15. Решение рабочей группы принимается простым большинством участников заседания Рабочей группы, присутствовавших на заседании, путем открытого голосования.</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Решение Рабочей группы оформляе</w:t>
      </w:r>
      <w:r w:rsidR="00E75627">
        <w:rPr>
          <w:rFonts w:eastAsia="Calibri"/>
        </w:rPr>
        <w:t>тся протоколом и подписывается п</w:t>
      </w:r>
      <w:r w:rsidRPr="00B935E4">
        <w:rPr>
          <w:rFonts w:eastAsia="Calibri"/>
        </w:rPr>
        <w:t xml:space="preserve">редседателем Рабочей группы </w:t>
      </w:r>
      <w:r w:rsidRPr="00B935E4">
        <w:t xml:space="preserve">и всеми членами </w:t>
      </w:r>
      <w:r w:rsidRPr="00B935E4">
        <w:rPr>
          <w:rFonts w:eastAsia="Calibri"/>
        </w:rPr>
        <w:t>Рабочей группы</w:t>
      </w:r>
      <w:r w:rsidRPr="00B935E4">
        <w:t>, присутствовавшими на заседании</w:t>
      </w:r>
      <w:r w:rsidRPr="00B935E4">
        <w:rPr>
          <w:rFonts w:eastAsia="Calibri"/>
        </w:rPr>
        <w:t>, в течение 3 рабочих дней после проведения заседания Рабочей группы.</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2.16. Решение Рабочей группы носит рекомендательный характер.</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2.17. Отдел на основании протокола Рабочей группы в течение 10 рабочих дней со дня принятия решения Рабочей группы разрабатывает проект постановления о предоставлении субсидии или об отказе в предоставлении субсидии</w:t>
      </w:r>
      <w:r w:rsidR="00E75627">
        <w:rPr>
          <w:rFonts w:eastAsia="Calibri"/>
        </w:rPr>
        <w:t>,</w:t>
      </w:r>
      <w:r w:rsidRPr="00B935E4">
        <w:rPr>
          <w:rFonts w:eastAsia="Calibri"/>
        </w:rPr>
        <w:t xml:space="preserve"> за исключением случаев отклонения заявки участника отбора, указанных в абзацах первом и (или) четвертом пункта 2.14 настоящего Порядка.</w:t>
      </w:r>
    </w:p>
    <w:p w:rsidR="00B935E4" w:rsidRPr="00B935E4" w:rsidRDefault="00B935E4" w:rsidP="000D2B9B">
      <w:pPr>
        <w:widowControl w:val="0"/>
        <w:autoSpaceDE w:val="0"/>
        <w:autoSpaceDN w:val="0"/>
        <w:adjustRightInd w:val="0"/>
        <w:ind w:firstLine="709"/>
        <w:contextualSpacing/>
        <w:jc w:val="both"/>
        <w:rPr>
          <w:rFonts w:eastAsia="Calibri"/>
        </w:rPr>
      </w:pPr>
      <w:r w:rsidRPr="00B935E4">
        <w:rPr>
          <w:rFonts w:eastAsia="Calibri"/>
        </w:rPr>
        <w:t xml:space="preserve">2.18. При отклонении решением Рабочей группы заявки участника отбора по основаниям, указанным в абзацах </w:t>
      </w:r>
      <w:r w:rsidR="00E75627">
        <w:rPr>
          <w:rFonts w:eastAsia="Calibri"/>
        </w:rPr>
        <w:t>втором</w:t>
      </w:r>
      <w:r w:rsidRPr="00B935E4">
        <w:rPr>
          <w:rFonts w:eastAsia="Calibri"/>
        </w:rPr>
        <w:t xml:space="preserve"> и (или) </w:t>
      </w:r>
      <w:r w:rsidR="00E75627">
        <w:rPr>
          <w:rFonts w:eastAsia="Calibri"/>
        </w:rPr>
        <w:t>пятом</w:t>
      </w:r>
      <w:r w:rsidRPr="00B935E4">
        <w:rPr>
          <w:rFonts w:eastAsia="Calibri"/>
        </w:rPr>
        <w:t xml:space="preserve"> пункта 2.14 настоящего Порядка, Отдел в течение 10 рабочих дней со дня принятия решения Рабочей группы направляет участнику отбора уведомление о принятом решении.</w:t>
      </w:r>
    </w:p>
    <w:p w:rsidR="00B935E4" w:rsidRPr="00B935E4" w:rsidRDefault="00B935E4" w:rsidP="000D2B9B">
      <w:pPr>
        <w:widowControl w:val="0"/>
        <w:autoSpaceDE w:val="0"/>
        <w:autoSpaceDN w:val="0"/>
        <w:adjustRightInd w:val="0"/>
        <w:ind w:firstLine="709"/>
        <w:contextualSpacing/>
        <w:jc w:val="both"/>
      </w:pPr>
      <w:r w:rsidRPr="00B935E4">
        <w:rPr>
          <w:rFonts w:eastAsia="Calibri"/>
        </w:rPr>
        <w:t xml:space="preserve">2.19. Информация о результатах рассмотрения заявок размещается Отделом на официальном </w:t>
      </w:r>
      <w:r w:rsidR="00E75627">
        <w:rPr>
          <w:rFonts w:eastAsia="Calibri"/>
        </w:rPr>
        <w:t>веб-</w:t>
      </w:r>
      <w:r w:rsidRPr="00B935E4">
        <w:rPr>
          <w:rFonts w:eastAsia="Calibri"/>
        </w:rPr>
        <w:t xml:space="preserve">сайте администрации района и на едином портале (при технической возможности) не позднее 10 рабочих дней со </w:t>
      </w:r>
      <w:r w:rsidR="00F17708" w:rsidRPr="00B935E4">
        <w:rPr>
          <w:rFonts w:eastAsia="Calibri"/>
        </w:rPr>
        <w:t xml:space="preserve">дня </w:t>
      </w:r>
      <w:r w:rsidR="00F17708">
        <w:rPr>
          <w:rFonts w:eastAsia="Calibri"/>
        </w:rPr>
        <w:t>их</w:t>
      </w:r>
      <w:r w:rsidRPr="00B935E4">
        <w:rPr>
          <w:rFonts w:eastAsia="Calibri"/>
        </w:rPr>
        <w:t xml:space="preserve"> рассмотрения. </w:t>
      </w:r>
    </w:p>
    <w:p w:rsidR="00B935E4" w:rsidRPr="00B935E4" w:rsidRDefault="00B935E4" w:rsidP="00B935E4">
      <w:pPr>
        <w:ind w:firstLine="709"/>
        <w:jc w:val="both"/>
      </w:pPr>
    </w:p>
    <w:p w:rsidR="00B935E4" w:rsidRPr="00B935E4" w:rsidRDefault="00B935E4" w:rsidP="00B935E4">
      <w:pPr>
        <w:autoSpaceDE w:val="0"/>
        <w:autoSpaceDN w:val="0"/>
        <w:adjustRightInd w:val="0"/>
        <w:contextualSpacing/>
        <w:jc w:val="center"/>
      </w:pPr>
      <w:r w:rsidRPr="00B935E4">
        <w:rPr>
          <w:b/>
          <w:lang w:val="en-US"/>
        </w:rPr>
        <w:t>III</w:t>
      </w:r>
      <w:r w:rsidRPr="00B935E4">
        <w:rPr>
          <w:b/>
        </w:rPr>
        <w:t>. Условия и порядок предоставления субсидий</w:t>
      </w:r>
    </w:p>
    <w:p w:rsidR="00B935E4" w:rsidRPr="00B935E4" w:rsidRDefault="00B935E4" w:rsidP="00B935E4">
      <w:pPr>
        <w:ind w:firstLine="709"/>
        <w:contextualSpacing/>
        <w:jc w:val="both"/>
      </w:pPr>
    </w:p>
    <w:p w:rsidR="00B935E4" w:rsidRPr="00B935E4" w:rsidRDefault="00B935E4" w:rsidP="00E75627">
      <w:pPr>
        <w:ind w:firstLine="709"/>
        <w:jc w:val="both"/>
      </w:pPr>
      <w:r w:rsidRPr="00B935E4">
        <w:t>3.1. Решение о предоставлении субсидии или об отказе в ее предоставлении по основаниям, указанным в пункте 3.2 настоящего Порядка, оформляется постановлением администрации района.</w:t>
      </w:r>
    </w:p>
    <w:p w:rsidR="00B935E4" w:rsidRPr="00B935E4" w:rsidRDefault="00B935E4" w:rsidP="00E75627">
      <w:pPr>
        <w:ind w:firstLine="709"/>
        <w:contextualSpacing/>
        <w:jc w:val="both"/>
      </w:pPr>
      <w:r w:rsidRPr="00B935E4">
        <w:t xml:space="preserve">При отсутствии (недостаточности) лимитов бюджетных обязательств предоставление субсидии осуществляется пропорционально поданным заявкам на участие в отборе в пределах доведенных лимитов бюджетных обязательств.   </w:t>
      </w:r>
    </w:p>
    <w:p w:rsidR="00B935E4" w:rsidRPr="00B935E4" w:rsidRDefault="00B935E4" w:rsidP="00E75627">
      <w:pPr>
        <w:ind w:firstLine="709"/>
        <w:jc w:val="both"/>
        <w:rPr>
          <w:rFonts w:eastAsia="Calibri"/>
        </w:rPr>
      </w:pPr>
      <w:r w:rsidRPr="00B935E4">
        <w:t xml:space="preserve">3.2. </w:t>
      </w:r>
      <w:r w:rsidRPr="00B935E4">
        <w:rPr>
          <w:rFonts w:eastAsia="Calibri"/>
        </w:rPr>
        <w:t xml:space="preserve">Основания для отказа в предоставлении субсидии: </w:t>
      </w:r>
    </w:p>
    <w:p w:rsidR="00B935E4" w:rsidRPr="00B935E4" w:rsidRDefault="00B935E4" w:rsidP="00E75627">
      <w:pPr>
        <w:ind w:firstLine="709"/>
        <w:jc w:val="both"/>
        <w:rPr>
          <w:rFonts w:eastAsia="Calibri"/>
        </w:rPr>
      </w:pPr>
      <w:r w:rsidRPr="00B935E4">
        <w:rPr>
          <w:rFonts w:eastAsia="Calibri"/>
        </w:rPr>
        <w:t>несоответствие представленных получателем субсидии документов требованиям, определенным объявлением о проведении отбора, или непредставление (представление не в полном объеме) указанных документов;</w:t>
      </w:r>
    </w:p>
    <w:p w:rsidR="00B935E4" w:rsidRPr="00B935E4" w:rsidRDefault="00B935E4" w:rsidP="00E75627">
      <w:pPr>
        <w:ind w:firstLine="709"/>
        <w:jc w:val="both"/>
        <w:rPr>
          <w:rFonts w:eastAsia="Calibri"/>
        </w:rPr>
      </w:pPr>
      <w:r w:rsidRPr="00B935E4">
        <w:rPr>
          <w:rFonts w:eastAsia="Calibri"/>
        </w:rPr>
        <w:t>установление факта недостоверности представленной получателем субсидии информации.</w:t>
      </w:r>
    </w:p>
    <w:p w:rsidR="00B935E4" w:rsidRPr="00B935E4" w:rsidRDefault="00B935E4" w:rsidP="00E75627">
      <w:pPr>
        <w:ind w:firstLine="709"/>
        <w:contextualSpacing/>
        <w:jc w:val="both"/>
      </w:pPr>
      <w:r w:rsidRPr="00B935E4">
        <w:rPr>
          <w:rFonts w:eastAsia="Calibri"/>
        </w:rPr>
        <w:t xml:space="preserve">3.3. </w:t>
      </w:r>
      <w:r w:rsidRPr="00B935E4">
        <w:t xml:space="preserve">Отдел направляет победителю отбора </w:t>
      </w:r>
      <w:r w:rsidRPr="00B935E4">
        <w:rPr>
          <w:rFonts w:eastAsia="Calibri"/>
        </w:rPr>
        <w:t xml:space="preserve">в течение </w:t>
      </w:r>
      <w:r w:rsidRPr="00B935E4">
        <w:t>3 рабочих дней</w:t>
      </w:r>
      <w:r w:rsidR="00322EF9">
        <w:t xml:space="preserve"> </w:t>
      </w:r>
      <w:r w:rsidRPr="00B935E4">
        <w:rPr>
          <w:rFonts w:eastAsia="Calibri"/>
        </w:rPr>
        <w:t xml:space="preserve">со дня издания постановления о предоставлении субсидии </w:t>
      </w:r>
      <w:r w:rsidRPr="00B935E4">
        <w:t xml:space="preserve">два экземпляра </w:t>
      </w:r>
      <w:r w:rsidRPr="00B935E4">
        <w:rPr>
          <w:rFonts w:eastAsia="Calibri"/>
        </w:rPr>
        <w:t xml:space="preserve">соглашения (дополнительное соглашение, при наличии действующего соглашения), заключенного с администрацией района в соответствии с типовой формой, установленной департаментом финансов администрации </w:t>
      </w:r>
      <w:r w:rsidR="00F17708" w:rsidRPr="00B935E4">
        <w:rPr>
          <w:rFonts w:eastAsia="Calibri"/>
        </w:rPr>
        <w:t>района,</w:t>
      </w:r>
      <w:r w:rsidR="00E75627">
        <w:rPr>
          <w:rFonts w:eastAsia="Calibri"/>
        </w:rPr>
        <w:t xml:space="preserve"> </w:t>
      </w:r>
      <w:r w:rsidRPr="00B935E4">
        <w:rPr>
          <w:rFonts w:eastAsia="Calibri"/>
        </w:rPr>
        <w:t>о предоставлении субсидии, которое должно содержать</w:t>
      </w:r>
      <w:r w:rsidRPr="00B935E4">
        <w:t>:</w:t>
      </w:r>
    </w:p>
    <w:p w:rsidR="00B935E4" w:rsidRPr="00B935E4" w:rsidRDefault="00B935E4" w:rsidP="00E75627">
      <w:pPr>
        <w:ind w:firstLine="709"/>
        <w:contextualSpacing/>
        <w:jc w:val="both"/>
      </w:pPr>
      <w:r w:rsidRPr="00B935E4">
        <w:t>предмет соглашения, цели и (или) перечень мероприятий;</w:t>
      </w:r>
    </w:p>
    <w:p w:rsidR="00B935E4" w:rsidRPr="00B935E4" w:rsidRDefault="00B935E4" w:rsidP="00E75627">
      <w:pPr>
        <w:ind w:firstLine="709"/>
        <w:contextualSpacing/>
        <w:jc w:val="both"/>
        <w:rPr>
          <w:lang w:eastAsia="ar-SA"/>
        </w:rPr>
      </w:pPr>
      <w:r w:rsidRPr="00B935E4">
        <w:t>сумму предоставляемой субсидии</w:t>
      </w:r>
      <w:r w:rsidRPr="00B935E4">
        <w:rPr>
          <w:lang w:eastAsia="ar-SA"/>
        </w:rPr>
        <w:t>;</w:t>
      </w:r>
    </w:p>
    <w:p w:rsidR="00B935E4" w:rsidRPr="00B935E4" w:rsidRDefault="00B935E4" w:rsidP="00E75627">
      <w:pPr>
        <w:ind w:firstLine="709"/>
        <w:contextualSpacing/>
        <w:jc w:val="both"/>
        <w:rPr>
          <w:lang w:eastAsia="ar-SA"/>
        </w:rPr>
      </w:pPr>
      <w:r w:rsidRPr="00B935E4">
        <w:rPr>
          <w:lang w:eastAsia="ar-SA"/>
        </w:rPr>
        <w:t>порядок перечисления субсидий;</w:t>
      </w:r>
    </w:p>
    <w:p w:rsidR="00B935E4" w:rsidRPr="00B935E4" w:rsidRDefault="00B935E4" w:rsidP="00E75627">
      <w:pPr>
        <w:ind w:firstLine="709"/>
        <w:contextualSpacing/>
        <w:jc w:val="both"/>
        <w:rPr>
          <w:lang w:eastAsia="ar-SA"/>
        </w:rPr>
      </w:pPr>
      <w:r w:rsidRPr="00B935E4">
        <w:rPr>
          <w:lang w:eastAsia="ar-SA"/>
        </w:rPr>
        <w:t>порядок возврата субсидий;</w:t>
      </w:r>
    </w:p>
    <w:p w:rsidR="00B935E4" w:rsidRPr="00B935E4" w:rsidRDefault="00B935E4" w:rsidP="00E75627">
      <w:pPr>
        <w:ind w:firstLine="709"/>
        <w:contextualSpacing/>
        <w:jc w:val="both"/>
        <w:rPr>
          <w:lang w:eastAsia="ar-SA"/>
        </w:rPr>
      </w:pPr>
      <w:r w:rsidRPr="00B935E4">
        <w:rPr>
          <w:lang w:eastAsia="ar-SA"/>
        </w:rPr>
        <w:t>права и обязанности сторон;</w:t>
      </w:r>
    </w:p>
    <w:p w:rsidR="00B935E4" w:rsidRPr="00B935E4" w:rsidRDefault="00B935E4" w:rsidP="00E75627">
      <w:pPr>
        <w:ind w:firstLine="709"/>
        <w:contextualSpacing/>
        <w:jc w:val="both"/>
        <w:rPr>
          <w:lang w:eastAsia="ar-SA"/>
        </w:rPr>
      </w:pPr>
      <w:r w:rsidRPr="00B935E4">
        <w:rPr>
          <w:lang w:eastAsia="ar-SA"/>
        </w:rPr>
        <w:t>ответственность сторон;</w:t>
      </w:r>
    </w:p>
    <w:p w:rsidR="00B935E4" w:rsidRPr="00B935E4" w:rsidRDefault="00B935E4" w:rsidP="00E75627">
      <w:pPr>
        <w:ind w:firstLine="709"/>
        <w:jc w:val="both"/>
      </w:pPr>
      <w:r w:rsidRPr="00B935E4">
        <w:t>дополнительные условия в соответствии с видами субсидий раздела I</w:t>
      </w:r>
      <w:r w:rsidRPr="00B935E4">
        <w:rPr>
          <w:lang w:val="en-US"/>
        </w:rPr>
        <w:t>V</w:t>
      </w:r>
      <w:r w:rsidRPr="00B935E4">
        <w:t xml:space="preserve"> Порядка;</w:t>
      </w:r>
    </w:p>
    <w:p w:rsidR="00B935E4" w:rsidRPr="00B935E4" w:rsidRDefault="00B935E4" w:rsidP="00E75627">
      <w:pPr>
        <w:autoSpaceDE w:val="0"/>
        <w:autoSpaceDN w:val="0"/>
        <w:ind w:firstLine="709"/>
        <w:jc w:val="both"/>
        <w:rPr>
          <w:rFonts w:eastAsia="Calibri"/>
        </w:rPr>
      </w:pPr>
      <w:r w:rsidRPr="00B935E4">
        <w:rPr>
          <w:rFonts w:eastAsia="Calibri"/>
        </w:rPr>
        <w:t>условие о согласии получателя субсидии на осуществление со стороны администрации района и органами муниципального финансового контроля</w:t>
      </w:r>
      <w:r w:rsidR="00E75627">
        <w:rPr>
          <w:rFonts w:eastAsia="Calibri"/>
        </w:rPr>
        <w:t xml:space="preserve"> </w:t>
      </w:r>
      <w:r w:rsidRPr="00B935E4">
        <w:rPr>
          <w:rFonts w:eastAsia="Calibri"/>
        </w:rPr>
        <w:t>за соблюдением условий, целей и порядка предоставления субсидии;</w:t>
      </w:r>
      <w:r w:rsidR="00E75627">
        <w:rPr>
          <w:rFonts w:eastAsia="Calibri"/>
        </w:rPr>
        <w:t xml:space="preserve"> </w:t>
      </w:r>
    </w:p>
    <w:p w:rsidR="00B935E4" w:rsidRPr="00B935E4" w:rsidRDefault="00B935E4" w:rsidP="00E75627">
      <w:pPr>
        <w:autoSpaceDE w:val="0"/>
        <w:autoSpaceDN w:val="0"/>
        <w:ind w:firstLine="709"/>
        <w:jc w:val="both"/>
        <w:rPr>
          <w:rFonts w:eastAsia="Calibri"/>
        </w:rPr>
      </w:pPr>
      <w:r w:rsidRPr="00B935E4">
        <w:rPr>
          <w:rFonts w:eastAsia="Calibri"/>
        </w:rPr>
        <w:t>согласие получателей субсидии и лиц, являющихся поставщиками (подрядчиками, исполнителями) по договорам (соглашениям), заключенным</w:t>
      </w:r>
      <w:r w:rsidR="00E75627">
        <w:rPr>
          <w:rFonts w:eastAsia="Calibri"/>
        </w:rPr>
        <w:t xml:space="preserve"> </w:t>
      </w:r>
      <w:r w:rsidRPr="00B935E4">
        <w:rPr>
          <w:rFonts w:eastAsia="Calibri"/>
        </w:rPr>
        <w:t>в целях исполнения обязательств по договорам (соглашениям)</w:t>
      </w:r>
      <w:r w:rsidR="00E75627">
        <w:rPr>
          <w:rFonts w:eastAsia="Calibri"/>
        </w:rPr>
        <w:t xml:space="preserve"> </w:t>
      </w:r>
      <w:r w:rsidRPr="00B935E4">
        <w:rPr>
          <w:rFonts w:eastAsia="Calibri"/>
        </w:rPr>
        <w:t>о предоставлении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бюджетных средств, предоставившим субсидию, и органами государственного (муниципального) финансового контроля проверок соблюдения ими условий, целей и порядка предоставления субсидии;</w:t>
      </w:r>
    </w:p>
    <w:p w:rsidR="00B935E4" w:rsidRPr="00B935E4" w:rsidRDefault="00B935E4" w:rsidP="00E75627">
      <w:pPr>
        <w:autoSpaceDE w:val="0"/>
        <w:autoSpaceDN w:val="0"/>
        <w:ind w:firstLine="709"/>
        <w:jc w:val="both"/>
        <w:rPr>
          <w:rFonts w:eastAsia="Calibri"/>
        </w:rPr>
      </w:pPr>
      <w:r w:rsidRPr="00B935E4">
        <w:rPr>
          <w:rFonts w:eastAsia="Calibri"/>
        </w:rPr>
        <w:t>условие о запрете приобретения за счет полученных средств иностранной валюты, за исключением операций, осуществляемых в соответствии</w:t>
      </w:r>
      <w:r w:rsidR="00E75627">
        <w:rPr>
          <w:rFonts w:eastAsia="Calibri"/>
        </w:rPr>
        <w:t xml:space="preserve"> </w:t>
      </w:r>
      <w:r w:rsidRPr="00B935E4">
        <w:rPr>
          <w:rFonts w:eastAsia="Calibri"/>
        </w:rPr>
        <w:t>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w:t>
      </w:r>
      <w:r w:rsidR="00E75627">
        <w:rPr>
          <w:rFonts w:eastAsia="Calibri"/>
        </w:rPr>
        <w:t>ми актами;</w:t>
      </w:r>
    </w:p>
    <w:p w:rsidR="00B935E4" w:rsidRPr="00262B1F" w:rsidRDefault="00B935E4" w:rsidP="00E75627">
      <w:pPr>
        <w:autoSpaceDE w:val="0"/>
        <w:autoSpaceDN w:val="0"/>
        <w:ind w:firstLine="709"/>
        <w:jc w:val="both"/>
        <w:rPr>
          <w:rFonts w:eastAsia="Calibri"/>
        </w:rPr>
      </w:pPr>
      <w:r w:rsidRPr="00262B1F">
        <w:rPr>
          <w:rFonts w:eastAsia="Calibri"/>
        </w:rPr>
        <w:t>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p>
    <w:p w:rsidR="00B935E4" w:rsidRPr="00B935E4" w:rsidRDefault="00B935E4" w:rsidP="00E75627">
      <w:pPr>
        <w:autoSpaceDE w:val="0"/>
        <w:autoSpaceDN w:val="0"/>
        <w:ind w:firstLine="709"/>
        <w:jc w:val="both"/>
        <w:rPr>
          <w:rFonts w:eastAsia="Calibri"/>
        </w:rPr>
      </w:pPr>
      <w:r w:rsidRPr="00B935E4">
        <w:rPr>
          <w:rFonts w:eastAsia="Calibri"/>
        </w:rPr>
        <w:t>По</w:t>
      </w:r>
      <w:r w:rsidR="00E75627">
        <w:rPr>
          <w:rFonts w:eastAsia="Calibri"/>
        </w:rPr>
        <w:t>бедитель отбора обязан в течение</w:t>
      </w:r>
      <w:r w:rsidRPr="00B935E4">
        <w:rPr>
          <w:rFonts w:eastAsia="Calibri"/>
        </w:rPr>
        <w:t xml:space="preserve"> 3 рабочих дней с момента получения соглашения (дополнительного соглашения, при наличии действующего соглашения) подписать и направить один э</w:t>
      </w:r>
      <w:r w:rsidR="00E236C1">
        <w:rPr>
          <w:rFonts w:eastAsia="Calibri"/>
        </w:rPr>
        <w:t>кземпляр подписанного соглашения</w:t>
      </w:r>
      <w:r w:rsidRPr="00B935E4">
        <w:rPr>
          <w:rFonts w:eastAsia="Calibri"/>
        </w:rPr>
        <w:t xml:space="preserve"> о предоставлении субсидии в Отдел.</w:t>
      </w:r>
    </w:p>
    <w:p w:rsidR="00B935E4" w:rsidRPr="00B935E4" w:rsidRDefault="00B935E4" w:rsidP="00E75627">
      <w:pPr>
        <w:autoSpaceDE w:val="0"/>
        <w:autoSpaceDN w:val="0"/>
        <w:ind w:firstLine="709"/>
        <w:jc w:val="both"/>
        <w:rPr>
          <w:rFonts w:eastAsia="Calibri"/>
        </w:rPr>
      </w:pPr>
      <w:r w:rsidRPr="00B935E4">
        <w:rPr>
          <w:rFonts w:eastAsia="Calibri"/>
        </w:rPr>
        <w:t xml:space="preserve">В случае не направления подписанного соглашения о предоставлении субсидии победитель отбора признается уклонившимся от заключения соглашения. </w:t>
      </w:r>
    </w:p>
    <w:p w:rsidR="00B935E4" w:rsidRPr="00B935E4" w:rsidRDefault="00B935E4" w:rsidP="00E75627">
      <w:pPr>
        <w:autoSpaceDE w:val="0"/>
        <w:autoSpaceDN w:val="0"/>
        <w:ind w:firstLine="709"/>
        <w:jc w:val="both"/>
        <w:rPr>
          <w:rFonts w:eastAsia="Calibri"/>
        </w:rPr>
      </w:pPr>
      <w:r w:rsidRPr="00B935E4">
        <w:rPr>
          <w:rFonts w:eastAsia="Calibri"/>
        </w:rPr>
        <w:t>3.4. В соглашении устанавливаются плановые значения показателей результативности использования субъектами субсидий, которые являются обязательными для выполнения:</w:t>
      </w:r>
    </w:p>
    <w:p w:rsidR="00B935E4" w:rsidRPr="00B935E4" w:rsidRDefault="00B935E4" w:rsidP="00E75627">
      <w:pPr>
        <w:ind w:firstLine="709"/>
        <w:contextualSpacing/>
        <w:jc w:val="both"/>
      </w:pPr>
      <w:r w:rsidRPr="00B935E4">
        <w:t>сохранение рабочих мест в течение года с момента получения финансовой поддержки.</w:t>
      </w:r>
    </w:p>
    <w:p w:rsidR="00B935E4" w:rsidRPr="00B935E4" w:rsidRDefault="00B935E4" w:rsidP="00E75627">
      <w:pPr>
        <w:ind w:firstLine="709"/>
        <w:contextualSpacing/>
        <w:jc w:val="both"/>
      </w:pPr>
      <w:r w:rsidRPr="00B935E4">
        <w:t>3.5. Управление учета и отчетности администрации района в течение 10 рабочих дней со дня издания постановления администрации района</w:t>
      </w:r>
      <w:r w:rsidR="00E75627">
        <w:t xml:space="preserve"> </w:t>
      </w:r>
      <w:r w:rsidRPr="00B935E4">
        <w:t>о предоставлении субсиди</w:t>
      </w:r>
      <w:r w:rsidR="00E75627">
        <w:t>й и на основании заключенных с п</w:t>
      </w:r>
      <w:r w:rsidRPr="00B935E4">
        <w:t>олучателями соглашений перечисляет субсидию сельскохозяйственным товаропроизводителям на их расчетные или корреспондентские счета, открытые в учреждениях Центрального банка Российской Федерации или кредитных организациях.</w:t>
      </w:r>
    </w:p>
    <w:p w:rsidR="00B935E4" w:rsidRPr="00B935E4" w:rsidRDefault="00B935E4" w:rsidP="00E75627">
      <w:pPr>
        <w:ind w:firstLine="709"/>
        <w:contextualSpacing/>
        <w:jc w:val="both"/>
      </w:pPr>
      <w:r w:rsidRPr="00B935E4">
        <w:t xml:space="preserve">3.6. Предоставление субсидий по представленным документам, подтверждающим фактические затраты </w:t>
      </w:r>
      <w:r w:rsidRPr="00B935E4">
        <w:rPr>
          <w:lang w:val="en-US"/>
        </w:rPr>
        <w:t>IV</w:t>
      </w:r>
      <w:r w:rsidRPr="00B935E4">
        <w:t xml:space="preserve"> квартала текущего года, производится в текущем финансовом году при наличии плановых ассигнований и (или) в первом квартале следующего года.</w:t>
      </w:r>
    </w:p>
    <w:p w:rsidR="00B935E4" w:rsidRDefault="00B935E4" w:rsidP="00B935E4">
      <w:pPr>
        <w:contextualSpacing/>
        <w:jc w:val="center"/>
      </w:pPr>
    </w:p>
    <w:p w:rsidR="00B935E4" w:rsidRPr="00B935E4" w:rsidRDefault="00B935E4" w:rsidP="00B935E4">
      <w:pPr>
        <w:contextualSpacing/>
        <w:jc w:val="center"/>
        <w:rPr>
          <w:b/>
        </w:rPr>
      </w:pPr>
      <w:r w:rsidRPr="00B935E4">
        <w:rPr>
          <w:b/>
          <w:lang w:val="en-US"/>
        </w:rPr>
        <w:t>IV</w:t>
      </w:r>
      <w:r w:rsidRPr="00B935E4">
        <w:rPr>
          <w:b/>
        </w:rPr>
        <w:t>. Субсидии сельскохозяйственным товаропроизводителям района</w:t>
      </w:r>
    </w:p>
    <w:p w:rsidR="00B935E4" w:rsidRPr="00B935E4" w:rsidRDefault="00B935E4" w:rsidP="00B935E4">
      <w:pPr>
        <w:contextualSpacing/>
        <w:jc w:val="center"/>
      </w:pPr>
    </w:p>
    <w:p w:rsidR="00B935E4" w:rsidRPr="00E75627" w:rsidRDefault="00B935E4" w:rsidP="00E75627">
      <w:pPr>
        <w:ind w:firstLine="709"/>
        <w:contextualSpacing/>
        <w:jc w:val="both"/>
      </w:pPr>
      <w:r w:rsidRPr="00E75627">
        <w:t>4.1. 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p w:rsidR="00B935E4" w:rsidRPr="00E75627" w:rsidRDefault="00B935E4" w:rsidP="00E75627">
      <w:pPr>
        <w:ind w:firstLine="709"/>
        <w:contextualSpacing/>
        <w:jc w:val="both"/>
      </w:pPr>
      <w:r w:rsidRPr="00E75627">
        <w:t>4.1.1. Субсидия предоставляется сельскохозяйственным товаропроизводителям района на приобретение за пределами района репродуктивных сельскохозяйственных животных.</w:t>
      </w:r>
    </w:p>
    <w:p w:rsidR="00B935E4" w:rsidRPr="00E75627" w:rsidRDefault="00B935E4" w:rsidP="00E75627">
      <w:pPr>
        <w:ind w:firstLine="709"/>
        <w:contextualSpacing/>
        <w:jc w:val="both"/>
      </w:pPr>
      <w:r w:rsidRPr="00E75627">
        <w:t>4.1.2. Заявитель представляет в Отдел следующие документы:</w:t>
      </w:r>
    </w:p>
    <w:p w:rsidR="00B935E4" w:rsidRPr="00E75627" w:rsidRDefault="00E75627" w:rsidP="00E75627">
      <w:pPr>
        <w:ind w:firstLine="709"/>
        <w:contextualSpacing/>
        <w:jc w:val="both"/>
      </w:pPr>
      <w:r>
        <w:t>заявк</w:t>
      </w:r>
      <w:r w:rsidR="00DA24F7">
        <w:t>у</w:t>
      </w:r>
      <w:r>
        <w:t xml:space="preserve"> с</w:t>
      </w:r>
      <w:r w:rsidR="00B935E4" w:rsidRPr="00E75627">
        <w:t>убъекта на участие в отборе по предоставлению субсидии;</w:t>
      </w:r>
    </w:p>
    <w:p w:rsidR="00B935E4" w:rsidRPr="00E75627" w:rsidRDefault="00B935E4" w:rsidP="00E75627">
      <w:pPr>
        <w:ind w:firstLine="709"/>
        <w:contextualSpacing/>
        <w:jc w:val="both"/>
      </w:pPr>
      <w:r w:rsidRPr="00E75627">
        <w:t>документы, подтверждающие приобретение репродуктивных сельскохозяйственных животных (договор купли-продажи, акт приема-передачи сельскохозяйственных животн</w:t>
      </w:r>
      <w:r w:rsidR="00DA24F7">
        <w:t>ых), накладную, счет-фактуру</w:t>
      </w:r>
      <w:r w:rsidRPr="00E75627">
        <w:t>;</w:t>
      </w:r>
    </w:p>
    <w:p w:rsidR="00B935E4" w:rsidRPr="00E75627" w:rsidRDefault="00B935E4" w:rsidP="00E75627">
      <w:pPr>
        <w:ind w:firstLine="709"/>
        <w:contextualSpacing/>
        <w:jc w:val="both"/>
      </w:pPr>
      <w:r w:rsidRPr="00E75627">
        <w:t>финансовые документы, подтверждающие оплату;</w:t>
      </w:r>
    </w:p>
    <w:p w:rsidR="00B935E4" w:rsidRPr="00E75627" w:rsidRDefault="00B935E4" w:rsidP="00E75627">
      <w:pPr>
        <w:autoSpaceDE w:val="0"/>
        <w:autoSpaceDN w:val="0"/>
        <w:adjustRightInd w:val="0"/>
        <w:ind w:firstLine="709"/>
        <w:contextualSpacing/>
        <w:jc w:val="both"/>
      </w:pPr>
      <w:r w:rsidRPr="00E75627">
        <w:t>ведомость движения поголовья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организаций агропромышленного комплекса), выписк</w:t>
      </w:r>
      <w:r w:rsidR="00DA24F7">
        <w:t>у</w:t>
      </w:r>
      <w:r w:rsidRPr="00E75627">
        <w:t xml:space="preserve"> из похозяйственной книги (для владельцев личных подсобных хозяйств);</w:t>
      </w:r>
    </w:p>
    <w:p w:rsidR="00B935E4" w:rsidRPr="00E75627" w:rsidRDefault="00B935E4" w:rsidP="00E75627">
      <w:pPr>
        <w:autoSpaceDE w:val="0"/>
        <w:autoSpaceDN w:val="0"/>
        <w:adjustRightInd w:val="0"/>
        <w:ind w:firstLine="709"/>
        <w:contextualSpacing/>
        <w:jc w:val="both"/>
      </w:pPr>
      <w:r w:rsidRPr="00E75627">
        <w:t>вет</w:t>
      </w:r>
      <w:r w:rsidR="00DA24F7">
        <w:t>еринарное свидетельство, справку</w:t>
      </w:r>
      <w:r w:rsidRPr="00E75627">
        <w:t xml:space="preserve"> ветеринарной службы района</w:t>
      </w:r>
      <w:r w:rsidR="00DA24F7">
        <w:t xml:space="preserve"> </w:t>
      </w:r>
      <w:r w:rsidRPr="00E75627">
        <w:t>о постановке животных на учет.</w:t>
      </w:r>
    </w:p>
    <w:p w:rsidR="00B935E4" w:rsidRPr="00E75627" w:rsidRDefault="00B935E4" w:rsidP="00E75627">
      <w:pPr>
        <w:widowControl w:val="0"/>
        <w:autoSpaceDE w:val="0"/>
        <w:autoSpaceDN w:val="0"/>
        <w:adjustRightInd w:val="0"/>
        <w:ind w:firstLine="709"/>
        <w:contextualSpacing/>
        <w:jc w:val="both"/>
      </w:pPr>
      <w:r w:rsidRPr="00E75627">
        <w:t>Документы, заверенные надлежащим образом, представляются в Отдел</w:t>
      </w:r>
      <w:r w:rsidR="00DA24F7">
        <w:t xml:space="preserve"> </w:t>
      </w:r>
      <w:r w:rsidRPr="00E75627">
        <w:t>с предъявлением оригиналов не позднее трех месяцев с момента оплаты.</w:t>
      </w:r>
    </w:p>
    <w:p w:rsidR="00B935E4" w:rsidRPr="00E75627" w:rsidRDefault="00B935E4" w:rsidP="00E75627">
      <w:pPr>
        <w:widowControl w:val="0"/>
        <w:autoSpaceDE w:val="0"/>
        <w:autoSpaceDN w:val="0"/>
        <w:adjustRightInd w:val="0"/>
        <w:ind w:firstLine="709"/>
        <w:contextualSpacing/>
        <w:jc w:val="both"/>
      </w:pPr>
      <w:r w:rsidRPr="00E75627">
        <w:t>4.1.3. Субсидия выплачивается в размере 50% от фактически подтвер</w:t>
      </w:r>
      <w:r w:rsidR="00DA24F7">
        <w:t xml:space="preserve">жденных затрат, но не более 500 </w:t>
      </w:r>
      <w:r w:rsidRPr="00E75627">
        <w:t>000 рублей в год для крестьянских (фермерских) хозяйств, индивидуальных предпринимателей, сельскохозяйственных предприятий, сельскохозяйственных потребительских кооперативов, организа</w:t>
      </w:r>
      <w:r w:rsidR="00DA24F7">
        <w:t xml:space="preserve">ций агропромышленного комплекса и не более 100 </w:t>
      </w:r>
      <w:r w:rsidRPr="00E75627">
        <w:t>000 рублей в год для личных подсобных хозяйств.</w:t>
      </w:r>
    </w:p>
    <w:p w:rsidR="00B935E4" w:rsidRPr="00E75627" w:rsidRDefault="00DA24F7" w:rsidP="00E75627">
      <w:pPr>
        <w:ind w:firstLine="709"/>
        <w:contextualSpacing/>
        <w:jc w:val="both"/>
      </w:pPr>
      <w:r>
        <w:t>Субсидирование затрат с</w:t>
      </w:r>
      <w:r w:rsidR="00B935E4" w:rsidRPr="00E75627">
        <w:t>убъектов на приобретение репродуктивных сельскохозяйственных животных за пределами района осуществляется за счет средств районного бюджета.</w:t>
      </w:r>
    </w:p>
    <w:p w:rsidR="00B935E4" w:rsidRPr="00E75627" w:rsidRDefault="00B935E4" w:rsidP="00E75627">
      <w:pPr>
        <w:ind w:firstLine="709"/>
        <w:contextualSpacing/>
        <w:jc w:val="both"/>
      </w:pPr>
      <w:r w:rsidRPr="00E75627">
        <w:t>4.1.4. С получателем субсидии администрацией района заключается соглашение в соответствии с типовой формой, установленной финансовым органом муниципального образования, которое должно содержать:</w:t>
      </w:r>
    </w:p>
    <w:p w:rsidR="00B935E4" w:rsidRPr="00E75627" w:rsidRDefault="00B935E4" w:rsidP="00E75627">
      <w:pPr>
        <w:ind w:firstLine="709"/>
        <w:contextualSpacing/>
        <w:jc w:val="both"/>
      </w:pPr>
      <w:r w:rsidRPr="00E75627">
        <w:t>общую сумм</w:t>
      </w:r>
      <w:r w:rsidR="00DA24F7">
        <w:t>у фактически понесенных затрат с</w:t>
      </w:r>
      <w:r w:rsidRPr="00E75627">
        <w:t>убъекта;</w:t>
      </w:r>
    </w:p>
    <w:p w:rsidR="00B935E4" w:rsidRPr="00E75627" w:rsidRDefault="00B935E4" w:rsidP="00E75627">
      <w:pPr>
        <w:ind w:firstLine="709"/>
        <w:contextualSpacing/>
        <w:jc w:val="both"/>
      </w:pPr>
      <w:r w:rsidRPr="00E75627">
        <w:t>сумму предоставляемой субсидии;</w:t>
      </w:r>
    </w:p>
    <w:p w:rsidR="00B935E4" w:rsidRPr="00E75627" w:rsidRDefault="00DA24F7" w:rsidP="00E75627">
      <w:pPr>
        <w:ind w:firstLine="709"/>
        <w:contextualSpacing/>
        <w:jc w:val="both"/>
      </w:pPr>
      <w:r>
        <w:t>обязательства с</w:t>
      </w:r>
      <w:r w:rsidR="00B935E4" w:rsidRPr="00E75627">
        <w:t>убъекта о целевом использовании репродуктивных сельскохозяйственных животных;</w:t>
      </w:r>
    </w:p>
    <w:p w:rsidR="00B935E4" w:rsidRPr="00E75627" w:rsidRDefault="00B935E4" w:rsidP="00E75627">
      <w:pPr>
        <w:ind w:firstLine="709"/>
        <w:contextualSpacing/>
        <w:jc w:val="both"/>
      </w:pPr>
      <w:r w:rsidRPr="00E75627">
        <w:t>обязательство работат</w:t>
      </w:r>
      <w:r w:rsidR="00DA24F7">
        <w:t>ь по направлению не менее 3 лет.</w:t>
      </w:r>
    </w:p>
    <w:p w:rsidR="00B935E4" w:rsidRPr="00E75627" w:rsidRDefault="00B935E4" w:rsidP="00E75627">
      <w:pPr>
        <w:ind w:firstLine="709"/>
        <w:contextualSpacing/>
        <w:jc w:val="both"/>
      </w:pPr>
      <w:r w:rsidRPr="00E75627">
        <w:t>4.2. Компенсация части затрат на воспроизводство сельскохозяйственных животных в личных подсобных хозяйствах жителей района.</w:t>
      </w:r>
    </w:p>
    <w:p w:rsidR="00B935E4" w:rsidRPr="00E75627" w:rsidRDefault="00B935E4" w:rsidP="00E75627">
      <w:pPr>
        <w:ind w:firstLine="709"/>
        <w:contextualSpacing/>
        <w:jc w:val="both"/>
      </w:pPr>
      <w:r w:rsidRPr="00E75627">
        <w:t>4.2.1. Субсидия предоставляется гражданам, содержащим сельскохозяйственных животных в личных подсобных хозяйствах района.</w:t>
      </w:r>
    </w:p>
    <w:p w:rsidR="00B935E4" w:rsidRPr="00E75627" w:rsidRDefault="00DA24F7" w:rsidP="00E75627">
      <w:pPr>
        <w:ind w:firstLine="709"/>
        <w:contextualSpacing/>
        <w:jc w:val="both"/>
      </w:pPr>
      <w:r>
        <w:t>4.2.2. Заявитель пред</w:t>
      </w:r>
      <w:r w:rsidR="00B935E4" w:rsidRPr="00E75627">
        <w:t>ставляет в Отдел следующие документы:</w:t>
      </w:r>
    </w:p>
    <w:p w:rsidR="00B935E4" w:rsidRPr="00E75627" w:rsidRDefault="00DA24F7" w:rsidP="00E75627">
      <w:pPr>
        <w:ind w:firstLine="709"/>
        <w:contextualSpacing/>
        <w:jc w:val="both"/>
      </w:pPr>
      <w:r>
        <w:t>заявку</w:t>
      </w:r>
      <w:r w:rsidR="00B935E4" w:rsidRPr="00E75627">
        <w:t xml:space="preserve"> на участие в отборе по предоставлению субсидии;</w:t>
      </w:r>
    </w:p>
    <w:p w:rsidR="00B935E4" w:rsidRPr="00E75627" w:rsidRDefault="00B935E4" w:rsidP="00E75627">
      <w:pPr>
        <w:ind w:firstLine="709"/>
        <w:contextualSpacing/>
        <w:jc w:val="both"/>
      </w:pPr>
      <w:r w:rsidRPr="00E75627">
        <w:t>паспорт гражданина Российской Федерации;</w:t>
      </w:r>
    </w:p>
    <w:p w:rsidR="00B935E4" w:rsidRPr="00E75627" w:rsidRDefault="00DA24F7" w:rsidP="00E75627">
      <w:pPr>
        <w:autoSpaceDE w:val="0"/>
        <w:autoSpaceDN w:val="0"/>
        <w:adjustRightInd w:val="0"/>
        <w:ind w:firstLine="709"/>
        <w:contextualSpacing/>
        <w:jc w:val="both"/>
      </w:pPr>
      <w:r>
        <w:t>выписку</w:t>
      </w:r>
      <w:r w:rsidR="00B935E4" w:rsidRPr="00E75627">
        <w:t xml:space="preserve"> из похозяйственной книги сельского поселения об общем поголовье животных, заверенная главой поселения;</w:t>
      </w:r>
    </w:p>
    <w:p w:rsidR="00B935E4" w:rsidRPr="00E75627" w:rsidRDefault="00B935E4" w:rsidP="00E75627">
      <w:pPr>
        <w:autoSpaceDE w:val="0"/>
        <w:autoSpaceDN w:val="0"/>
        <w:adjustRightInd w:val="0"/>
        <w:ind w:firstLine="709"/>
        <w:contextualSpacing/>
        <w:jc w:val="both"/>
      </w:pPr>
      <w:r w:rsidRPr="00E75627">
        <w:t>ветеринарно-санитарный паспорт подворья;</w:t>
      </w:r>
    </w:p>
    <w:p w:rsidR="00B935E4" w:rsidRPr="00E75627" w:rsidRDefault="00B935E4" w:rsidP="00E75627">
      <w:pPr>
        <w:ind w:firstLine="709"/>
        <w:contextualSpacing/>
        <w:jc w:val="both"/>
      </w:pPr>
      <w:r w:rsidRPr="00E75627">
        <w:t>банковские реквизиты.</w:t>
      </w:r>
    </w:p>
    <w:p w:rsidR="00B935E4" w:rsidRPr="00E75627" w:rsidRDefault="00B935E4" w:rsidP="00E75627">
      <w:pPr>
        <w:widowControl w:val="0"/>
        <w:autoSpaceDE w:val="0"/>
        <w:autoSpaceDN w:val="0"/>
        <w:adjustRightInd w:val="0"/>
        <w:ind w:firstLine="709"/>
        <w:contextualSpacing/>
        <w:jc w:val="both"/>
      </w:pPr>
      <w:r w:rsidRPr="00E75627">
        <w:t>Документы, заверенные надлежащим образом, представляются в Отдел с предъявлением оригиналов.</w:t>
      </w:r>
    </w:p>
    <w:p w:rsidR="00B935E4" w:rsidRPr="00E75627" w:rsidRDefault="00B935E4" w:rsidP="00E75627">
      <w:pPr>
        <w:widowControl w:val="0"/>
        <w:autoSpaceDE w:val="0"/>
        <w:autoSpaceDN w:val="0"/>
        <w:adjustRightInd w:val="0"/>
        <w:ind w:firstLine="709"/>
        <w:contextualSpacing/>
        <w:jc w:val="both"/>
      </w:pPr>
      <w:r w:rsidRPr="00E75627">
        <w:t>4.2.3. Субсидия выплачивается в размере ставки субсидии на 1 голову маточного поголовья сельскохозяйственных животных, установленной постановлением Правительства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w:t>
      </w:r>
    </w:p>
    <w:p w:rsidR="00B935E4" w:rsidRPr="00E75627" w:rsidRDefault="00B935E4" w:rsidP="00E75627">
      <w:pPr>
        <w:ind w:firstLine="709"/>
        <w:contextualSpacing/>
        <w:jc w:val="both"/>
      </w:pPr>
      <w:r w:rsidRPr="00E75627">
        <w:t>4.2.4. Условием для предоставления субсидии личным подсобным хозяйствам является содержание самцов-производителей сельскохозяйственных животных в течение не менее календарного года и имеющих на 1 января текущего года: быков старше 2-х лет, жеребцов старше 3-х лет, хряков, баранов, козлов, хорей северных оленей старше 1 года.</w:t>
      </w:r>
    </w:p>
    <w:p w:rsidR="00B935E4" w:rsidRPr="00E75627" w:rsidRDefault="00B935E4" w:rsidP="00E75627">
      <w:pPr>
        <w:ind w:firstLine="709"/>
        <w:contextualSpacing/>
        <w:jc w:val="both"/>
      </w:pPr>
      <w:r w:rsidRPr="00E75627">
        <w:t>Представление документов осуществляется до 1 сентября текущего года.</w:t>
      </w:r>
    </w:p>
    <w:p w:rsidR="00B935E4" w:rsidRPr="00E75627" w:rsidRDefault="00DA24F7" w:rsidP="00E75627">
      <w:pPr>
        <w:ind w:firstLine="709"/>
        <w:contextualSpacing/>
        <w:jc w:val="both"/>
      </w:pPr>
      <w:r>
        <w:t>Субсидирование затрат с</w:t>
      </w:r>
      <w:r w:rsidR="00B935E4" w:rsidRPr="00E75627">
        <w:t>убъектов на воспроизводство сельскохозяйственных животных в личных подсобных хозяйствах жителей района осуществляется за счет средств районного бюджета.</w:t>
      </w:r>
    </w:p>
    <w:p w:rsidR="00B935E4" w:rsidRPr="00E75627" w:rsidRDefault="00B935E4" w:rsidP="00E75627">
      <w:pPr>
        <w:ind w:firstLine="709"/>
        <w:contextualSpacing/>
        <w:jc w:val="both"/>
      </w:pPr>
      <w:r w:rsidRPr="00E75627">
        <w:t>4.3. Субсидирование на возмещение части затрат на уплату</w:t>
      </w:r>
      <w:r w:rsidR="00DA24F7">
        <w:t xml:space="preserve"> </w:t>
      </w:r>
      <w:r w:rsidRPr="00E75627">
        <w:t>за пользование электроэнергией.</w:t>
      </w:r>
    </w:p>
    <w:p w:rsidR="00B935E4" w:rsidRPr="00E75627" w:rsidRDefault="00B935E4" w:rsidP="00E75627">
      <w:pPr>
        <w:ind w:firstLine="709"/>
        <w:contextualSpacing/>
        <w:jc w:val="both"/>
      </w:pPr>
      <w:r w:rsidRPr="00E75627">
        <w:t>4.3.1. Субсидия предоставляется сельскохозяйственным потребительским кооперативам, крестьянским (фермерским) хозяйствам, индивидуальным предпринимателям – главам крестьянских (фермерских) хозяйств, включенным в перечень сельскохозяйственных товаропроизводителей, занимающихся производством и переработкой продукции животноводства, мясного скотоводства (в соответствии с приказом Департамента промышленности Ханты-Мансийского автономного округа – Югры (Депромышленности Югры) от 16.11.2017 № 203-п «Об утверждении перечня сельскохозяйственных товаропроизводителей, занимающихся производством и переработкой продукции животноводства, мясного скотоводства на территории Ханты-Мансийского автономного округа – Югры»), на возмещение затрат на уплату</w:t>
      </w:r>
      <w:r w:rsidR="00717A0C">
        <w:t xml:space="preserve"> </w:t>
      </w:r>
      <w:r w:rsidRPr="00E75627">
        <w:t>за пользование электроэнергией при наличии раздельного узла учета электроэнергии на хозяйстве.</w:t>
      </w:r>
    </w:p>
    <w:p w:rsidR="00B935E4" w:rsidRPr="00E75627" w:rsidRDefault="00B935E4" w:rsidP="00E75627">
      <w:pPr>
        <w:ind w:firstLine="709"/>
        <w:contextualSpacing/>
        <w:jc w:val="both"/>
      </w:pPr>
      <w:r w:rsidRPr="00E75627">
        <w:t>4.3.2. Зая</w:t>
      </w:r>
      <w:r w:rsidR="00717A0C">
        <w:t>витель пред</w:t>
      </w:r>
      <w:r w:rsidRPr="00E75627">
        <w:t>ставляет в Отдел следующие документы:</w:t>
      </w:r>
    </w:p>
    <w:p w:rsidR="00B935E4" w:rsidRPr="00E75627" w:rsidRDefault="00717A0C" w:rsidP="00E75627">
      <w:pPr>
        <w:ind w:firstLine="709"/>
        <w:contextualSpacing/>
        <w:jc w:val="both"/>
      </w:pPr>
      <w:r>
        <w:t>заявку с</w:t>
      </w:r>
      <w:r w:rsidR="00B935E4" w:rsidRPr="00E75627">
        <w:t>убъекта на участие в отборе по предоставлению субсидии;</w:t>
      </w:r>
    </w:p>
    <w:p w:rsidR="00B935E4" w:rsidRPr="00E75627" w:rsidRDefault="00B935E4" w:rsidP="00E75627">
      <w:pPr>
        <w:ind w:firstLine="709"/>
        <w:contextualSpacing/>
        <w:jc w:val="both"/>
      </w:pPr>
      <w:r w:rsidRPr="00E75627">
        <w:t>договор на поставку электроэнергии;</w:t>
      </w:r>
    </w:p>
    <w:p w:rsidR="00B935E4" w:rsidRPr="00E75627" w:rsidRDefault="00B935E4" w:rsidP="00E75627">
      <w:pPr>
        <w:ind w:firstLine="709"/>
        <w:contextualSpacing/>
        <w:jc w:val="both"/>
      </w:pPr>
      <w:r w:rsidRPr="00E75627">
        <w:t>финансовые документы, подтверждающие оплату;</w:t>
      </w:r>
    </w:p>
    <w:p w:rsidR="00B935E4" w:rsidRPr="00E75627" w:rsidRDefault="00B935E4" w:rsidP="00E75627">
      <w:pPr>
        <w:ind w:firstLine="709"/>
        <w:contextualSpacing/>
        <w:jc w:val="both"/>
      </w:pPr>
      <w:r w:rsidRPr="00E75627">
        <w:t>банковские реквизиты.</w:t>
      </w:r>
    </w:p>
    <w:p w:rsidR="00B935E4" w:rsidRPr="00E75627" w:rsidRDefault="00B935E4" w:rsidP="00E75627">
      <w:pPr>
        <w:widowControl w:val="0"/>
        <w:autoSpaceDE w:val="0"/>
        <w:autoSpaceDN w:val="0"/>
        <w:adjustRightInd w:val="0"/>
        <w:ind w:firstLine="709"/>
        <w:contextualSpacing/>
        <w:jc w:val="both"/>
      </w:pPr>
      <w:r w:rsidRPr="00E75627">
        <w:t>Документы, заверенные надлежащим образом, представляются в Отдел</w:t>
      </w:r>
      <w:r w:rsidR="00717A0C">
        <w:t xml:space="preserve"> </w:t>
      </w:r>
      <w:r w:rsidRPr="00E75627">
        <w:t>с предъявлением оригиналов в течение месяца, следующего за отчетным кварталом.</w:t>
      </w:r>
    </w:p>
    <w:p w:rsidR="00B935E4" w:rsidRPr="00E75627" w:rsidRDefault="00B935E4" w:rsidP="00E75627">
      <w:pPr>
        <w:widowControl w:val="0"/>
        <w:autoSpaceDE w:val="0"/>
        <w:autoSpaceDN w:val="0"/>
        <w:adjustRightInd w:val="0"/>
        <w:ind w:firstLine="709"/>
        <w:contextualSpacing/>
        <w:jc w:val="both"/>
      </w:pPr>
      <w:r w:rsidRPr="00E75627">
        <w:t>4.3.3. Субсидия выплачивается в размере 50% от фактически подтве</w:t>
      </w:r>
      <w:r w:rsidR="00717A0C">
        <w:t xml:space="preserve">ржденных затрат, но не более 50 </w:t>
      </w:r>
      <w:r w:rsidRPr="00E75627">
        <w:t>000 рублей в месяц.</w:t>
      </w:r>
    </w:p>
    <w:p w:rsidR="00B935E4" w:rsidRPr="00E75627" w:rsidRDefault="00B935E4" w:rsidP="00E75627">
      <w:pPr>
        <w:ind w:firstLine="709"/>
        <w:contextualSpacing/>
        <w:jc w:val="both"/>
      </w:pPr>
      <w:r w:rsidRPr="00E75627">
        <w:t>Субсидирование затрат на уплату за пользование электроэнергией осуществляется за счет средств районного бюджета.</w:t>
      </w:r>
    </w:p>
    <w:p w:rsidR="00B935E4" w:rsidRPr="00E75627" w:rsidRDefault="00B935E4" w:rsidP="00E75627">
      <w:pPr>
        <w:ind w:firstLine="709"/>
        <w:contextualSpacing/>
        <w:jc w:val="both"/>
      </w:pPr>
      <w:r w:rsidRPr="00E75627">
        <w:t>4.4. 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p w:rsidR="00B935E4" w:rsidRPr="00E75627" w:rsidRDefault="00B935E4" w:rsidP="00E75627">
      <w:pPr>
        <w:ind w:firstLine="709"/>
        <w:contextualSpacing/>
        <w:jc w:val="both"/>
      </w:pPr>
      <w:r w:rsidRPr="00E75627">
        <w:t>4.4.1. Субсидия предоставляется сельскохозяйственным товаропроизводителям района (за исключением личных подсобных хозяйств):</w:t>
      </w:r>
    </w:p>
    <w:p w:rsidR="00B935E4" w:rsidRPr="00E75627" w:rsidRDefault="00B935E4" w:rsidP="00E75627">
      <w:pPr>
        <w:ind w:firstLine="709"/>
        <w:contextualSpacing/>
        <w:jc w:val="both"/>
      </w:pPr>
      <w:r w:rsidRPr="00E75627">
        <w:t xml:space="preserve">4.4.1.1. На строительство, приобретение или модернизацию сельскохозяйственных объектов, объектов электроснабжения, водоснабжения, теплоснабжения и газоснабжения. </w:t>
      </w:r>
    </w:p>
    <w:p w:rsidR="00B935E4" w:rsidRPr="00E75627" w:rsidRDefault="00717A0C" w:rsidP="00E75627">
      <w:pPr>
        <w:ind w:firstLine="709"/>
        <w:contextualSpacing/>
        <w:jc w:val="both"/>
      </w:pPr>
      <w:r>
        <w:t>Заявитель пред</w:t>
      </w:r>
      <w:r w:rsidR="00B935E4" w:rsidRPr="00E75627">
        <w:t>ставляет в Отдел следующие документы:</w:t>
      </w:r>
    </w:p>
    <w:p w:rsidR="00B935E4" w:rsidRPr="00E75627" w:rsidRDefault="00717A0C" w:rsidP="00E75627">
      <w:pPr>
        <w:ind w:firstLine="709"/>
        <w:contextualSpacing/>
        <w:jc w:val="both"/>
      </w:pPr>
      <w:r>
        <w:t>заявку с</w:t>
      </w:r>
      <w:r w:rsidR="00B935E4" w:rsidRPr="00E75627">
        <w:t>убъекта на участие в отборе по предоставлению субсидии;</w:t>
      </w:r>
    </w:p>
    <w:p w:rsidR="00B935E4" w:rsidRPr="00E75627" w:rsidRDefault="00B935E4" w:rsidP="00E75627">
      <w:pPr>
        <w:autoSpaceDE w:val="0"/>
        <w:autoSpaceDN w:val="0"/>
        <w:adjustRightInd w:val="0"/>
        <w:ind w:firstLine="709"/>
        <w:contextualSpacing/>
        <w:jc w:val="both"/>
      </w:pPr>
      <w:r w:rsidRPr="00E75627">
        <w:t>при выполнении работ подрядным способом:</w:t>
      </w:r>
    </w:p>
    <w:p w:rsidR="00B935E4" w:rsidRPr="00E75627" w:rsidRDefault="00B935E4" w:rsidP="00E75627">
      <w:pPr>
        <w:autoSpaceDE w:val="0"/>
        <w:autoSpaceDN w:val="0"/>
        <w:adjustRightInd w:val="0"/>
        <w:ind w:firstLine="709"/>
        <w:contextualSpacing/>
        <w:jc w:val="both"/>
      </w:pPr>
      <w:r w:rsidRPr="00E75627">
        <w:t>договоры на выполнение строительно-монтажных работ и работ по реконструкции;</w:t>
      </w:r>
    </w:p>
    <w:p w:rsidR="00B935E4" w:rsidRPr="00E75627" w:rsidRDefault="00717A0C" w:rsidP="00E75627">
      <w:pPr>
        <w:widowControl w:val="0"/>
        <w:autoSpaceDE w:val="0"/>
        <w:autoSpaceDN w:val="0"/>
        <w:adjustRightInd w:val="0"/>
        <w:ind w:firstLine="709"/>
        <w:contextualSpacing/>
        <w:jc w:val="both"/>
      </w:pPr>
      <w:r>
        <w:t>проектно-сметную</w:t>
      </w:r>
      <w:r w:rsidR="00B935E4" w:rsidRPr="00E75627">
        <w:t xml:space="preserve"> документаци</w:t>
      </w:r>
      <w:r>
        <w:t>ю</w:t>
      </w:r>
      <w:r w:rsidR="00B935E4" w:rsidRPr="00E75627">
        <w:t>;</w:t>
      </w:r>
    </w:p>
    <w:p w:rsidR="00B935E4" w:rsidRPr="00E75627" w:rsidRDefault="00B935E4" w:rsidP="00E75627">
      <w:pPr>
        <w:widowControl w:val="0"/>
        <w:autoSpaceDE w:val="0"/>
        <w:autoSpaceDN w:val="0"/>
        <w:adjustRightInd w:val="0"/>
        <w:ind w:firstLine="709"/>
        <w:contextualSpacing/>
        <w:jc w:val="both"/>
      </w:pPr>
      <w:r w:rsidRPr="00E75627">
        <w:t xml:space="preserve">акт о приемке выполненных работ </w:t>
      </w:r>
      <w:hyperlink r:id="rId25"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E75627">
          <w:t>(форма КС-2)</w:t>
        </w:r>
      </w:hyperlink>
      <w:r w:rsidRPr="00E75627">
        <w:t>;</w:t>
      </w:r>
    </w:p>
    <w:p w:rsidR="00B935E4" w:rsidRPr="00E75627" w:rsidRDefault="00B935E4" w:rsidP="00E75627">
      <w:pPr>
        <w:widowControl w:val="0"/>
        <w:autoSpaceDE w:val="0"/>
        <w:autoSpaceDN w:val="0"/>
        <w:adjustRightInd w:val="0"/>
        <w:ind w:firstLine="709"/>
        <w:contextualSpacing/>
        <w:jc w:val="both"/>
      </w:pPr>
      <w:r w:rsidRPr="00E75627">
        <w:t xml:space="preserve">справки о стоимости выполненных работ и затрат </w:t>
      </w:r>
      <w:hyperlink r:id="rId26"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E75627">
          <w:t>(форма КС-3)</w:t>
        </w:r>
      </w:hyperlink>
      <w:r w:rsidRPr="00E75627">
        <w:t>;</w:t>
      </w:r>
    </w:p>
    <w:p w:rsidR="00B935E4" w:rsidRPr="00E75627" w:rsidRDefault="00B935E4" w:rsidP="00E75627">
      <w:pPr>
        <w:autoSpaceDE w:val="0"/>
        <w:autoSpaceDN w:val="0"/>
        <w:adjustRightInd w:val="0"/>
        <w:ind w:firstLine="709"/>
        <w:contextualSpacing/>
        <w:jc w:val="both"/>
      </w:pPr>
      <w:r w:rsidRPr="00E75627">
        <w:t>финансовые документы, подтверждающие оплату;</w:t>
      </w:r>
    </w:p>
    <w:p w:rsidR="00B935E4" w:rsidRPr="00E75627" w:rsidRDefault="00B935E4" w:rsidP="00E75627">
      <w:pPr>
        <w:autoSpaceDE w:val="0"/>
        <w:autoSpaceDN w:val="0"/>
        <w:adjustRightInd w:val="0"/>
        <w:ind w:firstLine="709"/>
        <w:contextualSpacing/>
        <w:jc w:val="both"/>
      </w:pPr>
      <w:r w:rsidRPr="00E75627">
        <w:t>при выполнении работ собственными силами:</w:t>
      </w:r>
    </w:p>
    <w:p w:rsidR="00B935E4" w:rsidRPr="00E75627" w:rsidRDefault="00B935E4" w:rsidP="00E75627">
      <w:pPr>
        <w:autoSpaceDE w:val="0"/>
        <w:autoSpaceDN w:val="0"/>
        <w:adjustRightInd w:val="0"/>
        <w:ind w:firstLine="709"/>
        <w:contextualSpacing/>
        <w:jc w:val="both"/>
      </w:pPr>
      <w:r w:rsidRPr="00E75627">
        <w:t>документы, подтверждающие затраты на строительно-монтажные работы: калькуляция (смета) затрат с приложением договоров, счетов-фактур, накладных на приобретение строительных материалов;</w:t>
      </w:r>
    </w:p>
    <w:p w:rsidR="00B935E4" w:rsidRPr="00E75627" w:rsidRDefault="00B935E4" w:rsidP="00E75627">
      <w:pPr>
        <w:autoSpaceDE w:val="0"/>
        <w:autoSpaceDN w:val="0"/>
        <w:adjustRightInd w:val="0"/>
        <w:ind w:firstLine="709"/>
        <w:contextualSpacing/>
        <w:jc w:val="both"/>
      </w:pPr>
      <w:r w:rsidRPr="00E75627">
        <w:t>финансовые документы, подтверждающие оплату.</w:t>
      </w:r>
    </w:p>
    <w:p w:rsidR="00B935E4" w:rsidRPr="00E75627" w:rsidRDefault="00B935E4" w:rsidP="00E75627">
      <w:pPr>
        <w:widowControl w:val="0"/>
        <w:autoSpaceDE w:val="0"/>
        <w:autoSpaceDN w:val="0"/>
        <w:adjustRightInd w:val="0"/>
        <w:ind w:firstLine="709"/>
        <w:contextualSpacing/>
        <w:jc w:val="both"/>
      </w:pPr>
      <w:r w:rsidRPr="00E75627">
        <w:t>Документы, заверенные надлежащим образом, представляются в Отдел</w:t>
      </w:r>
      <w:r w:rsidR="00717A0C">
        <w:t xml:space="preserve"> </w:t>
      </w:r>
      <w:r w:rsidRPr="00E75627">
        <w:t>с предъявлением оригиналов не позднее трех месяцев с момента оплаты.</w:t>
      </w:r>
    </w:p>
    <w:p w:rsidR="00B935E4" w:rsidRPr="00E75627" w:rsidRDefault="00B935E4" w:rsidP="00E75627">
      <w:pPr>
        <w:ind w:firstLine="709"/>
        <w:contextualSpacing/>
        <w:jc w:val="both"/>
      </w:pPr>
      <w:r w:rsidRPr="00E75627">
        <w:t>Субсидия выплачивается в размере 50% от фактически подтвержденных затрат, но не б</w:t>
      </w:r>
      <w:r w:rsidR="00717A0C">
        <w:t>олее 500 тыс. рублей в год для с</w:t>
      </w:r>
      <w:r w:rsidRPr="00E75627">
        <w:t xml:space="preserve">убъекта.  </w:t>
      </w:r>
    </w:p>
    <w:p w:rsidR="00B935E4" w:rsidRPr="00E75627" w:rsidRDefault="00B935E4" w:rsidP="00E75627">
      <w:pPr>
        <w:ind w:firstLine="709"/>
        <w:contextualSpacing/>
        <w:jc w:val="both"/>
      </w:pPr>
      <w:r w:rsidRPr="00E75627">
        <w:t>4.4.1.2. На приобретение перерабатывающего оборудования и сельскохозяйственной техники.</w:t>
      </w:r>
    </w:p>
    <w:p w:rsidR="00B935E4" w:rsidRPr="00E75627" w:rsidRDefault="00717A0C" w:rsidP="00E75627">
      <w:pPr>
        <w:ind w:firstLine="709"/>
        <w:contextualSpacing/>
        <w:jc w:val="both"/>
      </w:pPr>
      <w:r>
        <w:t>Заявитель пред</w:t>
      </w:r>
      <w:r w:rsidR="00B935E4" w:rsidRPr="00E75627">
        <w:t>ставляет в Отдел следующие документы:</w:t>
      </w:r>
    </w:p>
    <w:p w:rsidR="00B935E4" w:rsidRPr="00E75627" w:rsidRDefault="00717A0C" w:rsidP="00E75627">
      <w:pPr>
        <w:ind w:firstLine="709"/>
        <w:contextualSpacing/>
        <w:jc w:val="both"/>
      </w:pPr>
      <w:r>
        <w:t>заявку</w:t>
      </w:r>
      <w:r w:rsidR="00B935E4" w:rsidRPr="00E75627">
        <w:t xml:space="preserve"> </w:t>
      </w:r>
      <w:r>
        <w:t>с</w:t>
      </w:r>
      <w:r w:rsidR="00B935E4" w:rsidRPr="00E75627">
        <w:t>убъекта на участие в отборе по предоставлению субсидии;</w:t>
      </w:r>
    </w:p>
    <w:p w:rsidR="00B935E4" w:rsidRPr="00E75627" w:rsidRDefault="00B935E4" w:rsidP="00E75627">
      <w:pPr>
        <w:ind w:firstLine="709"/>
        <w:contextualSpacing/>
        <w:jc w:val="both"/>
      </w:pPr>
      <w:r w:rsidRPr="00E75627">
        <w:t>документы, подтверждающие приобретение (</w:t>
      </w:r>
      <w:r w:rsidR="00717A0C">
        <w:t>договор купли-продажи, накладную</w:t>
      </w:r>
      <w:r w:rsidRPr="00E75627">
        <w:t>, счет-фактур</w:t>
      </w:r>
      <w:r w:rsidR="00717A0C">
        <w:t>у</w:t>
      </w:r>
      <w:r w:rsidRPr="00E75627">
        <w:t>);</w:t>
      </w:r>
    </w:p>
    <w:p w:rsidR="00B935E4" w:rsidRPr="00E75627" w:rsidRDefault="00717A0C" w:rsidP="00E75627">
      <w:pPr>
        <w:ind w:firstLine="709"/>
        <w:contextualSpacing/>
        <w:jc w:val="both"/>
      </w:pPr>
      <w:r>
        <w:t>техническую документацию</w:t>
      </w:r>
      <w:r w:rsidR="00B935E4" w:rsidRPr="00E75627">
        <w:t>;</w:t>
      </w:r>
    </w:p>
    <w:p w:rsidR="00B935E4" w:rsidRPr="00E75627" w:rsidRDefault="00B935E4" w:rsidP="00E75627">
      <w:pPr>
        <w:autoSpaceDE w:val="0"/>
        <w:autoSpaceDN w:val="0"/>
        <w:adjustRightInd w:val="0"/>
        <w:ind w:firstLine="709"/>
        <w:contextualSpacing/>
        <w:jc w:val="both"/>
      </w:pPr>
      <w:r w:rsidRPr="00E75627">
        <w:t>финансовые документы, подтверждающие оплату.</w:t>
      </w:r>
    </w:p>
    <w:p w:rsidR="00B935E4" w:rsidRPr="00E75627" w:rsidRDefault="00B935E4" w:rsidP="00E75627">
      <w:pPr>
        <w:ind w:firstLine="709"/>
        <w:contextualSpacing/>
        <w:jc w:val="both"/>
      </w:pPr>
      <w:r w:rsidRPr="00E75627">
        <w:t>Документы, заверенные надлежащим образом, представляются в Отдел</w:t>
      </w:r>
      <w:r w:rsidR="00717A0C">
        <w:t xml:space="preserve"> </w:t>
      </w:r>
      <w:r w:rsidRPr="00E75627">
        <w:t xml:space="preserve">с предъявлением оригиналов не позднее трех месяцев с момента оплаты. </w:t>
      </w:r>
    </w:p>
    <w:p w:rsidR="00B935E4" w:rsidRPr="00E75627" w:rsidRDefault="00B935E4" w:rsidP="00E75627">
      <w:pPr>
        <w:ind w:firstLine="709"/>
        <w:contextualSpacing/>
        <w:jc w:val="both"/>
      </w:pPr>
      <w:r w:rsidRPr="00E75627">
        <w:t xml:space="preserve">Субсидия выплачивается в размере 50% от фактически подтвержденных затрат, но не более 300 тыс. рублей в год для </w:t>
      </w:r>
      <w:r w:rsidR="00717A0C">
        <w:t>с</w:t>
      </w:r>
      <w:r w:rsidRPr="00E75627">
        <w:t>убъекта.</w:t>
      </w:r>
    </w:p>
    <w:p w:rsidR="00B935E4" w:rsidRPr="00E75627" w:rsidRDefault="00B935E4" w:rsidP="00E75627">
      <w:pPr>
        <w:ind w:firstLine="709"/>
        <w:contextualSpacing/>
        <w:jc w:val="both"/>
      </w:pPr>
      <w:r w:rsidRPr="00E75627">
        <w:t>4.4.1.3. На разработку проектно-сметной документации на строительство животноводческих помещений и цехов по переработке сельскохозяйственной продукции.</w:t>
      </w:r>
    </w:p>
    <w:p w:rsidR="00B935E4" w:rsidRPr="00E75627" w:rsidRDefault="00717A0C" w:rsidP="00E75627">
      <w:pPr>
        <w:ind w:firstLine="709"/>
        <w:contextualSpacing/>
        <w:jc w:val="both"/>
      </w:pPr>
      <w:r>
        <w:t>Заявитель пред</w:t>
      </w:r>
      <w:r w:rsidR="00B935E4" w:rsidRPr="00E75627">
        <w:t>ставляет в Отдел следующие документы:</w:t>
      </w:r>
    </w:p>
    <w:p w:rsidR="00B935E4" w:rsidRPr="00E75627" w:rsidRDefault="00717A0C" w:rsidP="00E75627">
      <w:pPr>
        <w:ind w:firstLine="709"/>
        <w:contextualSpacing/>
        <w:jc w:val="both"/>
      </w:pPr>
      <w:r>
        <w:t>заявку с</w:t>
      </w:r>
      <w:r w:rsidR="00B935E4" w:rsidRPr="00E75627">
        <w:t>убъекта на участие в отборе по предоставлению субсидии;</w:t>
      </w:r>
    </w:p>
    <w:p w:rsidR="00B935E4" w:rsidRPr="00E75627" w:rsidRDefault="00B935E4" w:rsidP="00E75627">
      <w:pPr>
        <w:autoSpaceDE w:val="0"/>
        <w:autoSpaceDN w:val="0"/>
        <w:adjustRightInd w:val="0"/>
        <w:ind w:firstLine="709"/>
        <w:contextualSpacing/>
        <w:jc w:val="both"/>
      </w:pPr>
      <w:r w:rsidRPr="00E75627">
        <w:t>договор на выполнение проектно-сметных работ;</w:t>
      </w:r>
    </w:p>
    <w:p w:rsidR="00B935E4" w:rsidRPr="00E75627" w:rsidRDefault="00717A0C" w:rsidP="00E75627">
      <w:pPr>
        <w:autoSpaceDE w:val="0"/>
        <w:autoSpaceDN w:val="0"/>
        <w:adjustRightInd w:val="0"/>
        <w:ind w:firstLine="709"/>
        <w:contextualSpacing/>
        <w:jc w:val="both"/>
      </w:pPr>
      <w:r>
        <w:t>проектно-сметную</w:t>
      </w:r>
      <w:r w:rsidR="00B935E4" w:rsidRPr="00E75627">
        <w:t xml:space="preserve"> документаци</w:t>
      </w:r>
      <w:r>
        <w:t>ю</w:t>
      </w:r>
      <w:r w:rsidR="00B935E4" w:rsidRPr="00E75627">
        <w:t>;</w:t>
      </w:r>
    </w:p>
    <w:p w:rsidR="00B935E4" w:rsidRPr="00E75627" w:rsidRDefault="00B935E4" w:rsidP="00E75627">
      <w:pPr>
        <w:autoSpaceDE w:val="0"/>
        <w:autoSpaceDN w:val="0"/>
        <w:adjustRightInd w:val="0"/>
        <w:ind w:firstLine="709"/>
        <w:contextualSpacing/>
        <w:jc w:val="both"/>
      </w:pPr>
      <w:r w:rsidRPr="00E75627">
        <w:t>финансовые документы, подтверждающие оплату.</w:t>
      </w:r>
    </w:p>
    <w:p w:rsidR="00B935E4" w:rsidRPr="00E75627" w:rsidRDefault="00B935E4" w:rsidP="00E75627">
      <w:pPr>
        <w:widowControl w:val="0"/>
        <w:autoSpaceDE w:val="0"/>
        <w:autoSpaceDN w:val="0"/>
        <w:adjustRightInd w:val="0"/>
        <w:ind w:firstLine="709"/>
        <w:contextualSpacing/>
        <w:jc w:val="both"/>
      </w:pPr>
      <w:r w:rsidRPr="00E75627">
        <w:t>Документы, заверенные надлежащим образом, представляются в Отдел с предъявлением оригиналов не позднее трех месяцев с момента оплаты.</w:t>
      </w:r>
    </w:p>
    <w:p w:rsidR="00B935E4" w:rsidRPr="00E75627" w:rsidRDefault="00B935E4" w:rsidP="00E75627">
      <w:pPr>
        <w:ind w:firstLine="709"/>
        <w:contextualSpacing/>
        <w:jc w:val="both"/>
      </w:pPr>
      <w:r w:rsidRPr="00E75627">
        <w:t>Субсидия выплачивается в размере 50% от фактически подтвержденных, но не б</w:t>
      </w:r>
      <w:r w:rsidR="00717A0C">
        <w:t>олее 300 тыс. рублей в год для с</w:t>
      </w:r>
      <w:r w:rsidRPr="00E75627">
        <w:t>убъекта.</w:t>
      </w:r>
    </w:p>
    <w:p w:rsidR="00B935E4" w:rsidRPr="00E75627" w:rsidRDefault="00B935E4" w:rsidP="00E75627">
      <w:pPr>
        <w:ind w:firstLine="709"/>
        <w:contextualSpacing/>
        <w:jc w:val="both"/>
      </w:pPr>
      <w:r w:rsidRPr="00E75627">
        <w:t xml:space="preserve">4.4.2. С получателями субсидий, указанных </w:t>
      </w:r>
      <w:r w:rsidRPr="0009786B">
        <w:rPr>
          <w:color w:val="000000" w:themeColor="text1"/>
        </w:rPr>
        <w:t xml:space="preserve">в пункте </w:t>
      </w:r>
      <w:r w:rsidR="00F17708" w:rsidRPr="0009786B">
        <w:rPr>
          <w:color w:val="000000" w:themeColor="text1"/>
        </w:rPr>
        <w:t>4</w:t>
      </w:r>
      <w:r w:rsidRPr="0009786B">
        <w:rPr>
          <w:color w:val="000000" w:themeColor="text1"/>
        </w:rPr>
        <w:t>.4 Порядка</w:t>
      </w:r>
      <w:r w:rsidRPr="00E75627">
        <w:t>, администрацией района заключается соглашение в соответствии с типовой формой, установленной финансовым органом муниципального образования, которое должно содержать:</w:t>
      </w:r>
    </w:p>
    <w:p w:rsidR="00B935E4" w:rsidRPr="00E75627" w:rsidRDefault="00B935E4" w:rsidP="00E75627">
      <w:pPr>
        <w:ind w:firstLine="709"/>
        <w:contextualSpacing/>
        <w:jc w:val="both"/>
      </w:pPr>
      <w:r w:rsidRPr="00E75627">
        <w:t>общую сумм</w:t>
      </w:r>
      <w:r w:rsidR="00717A0C">
        <w:t>у фактически понесенных затрат с</w:t>
      </w:r>
      <w:r w:rsidRPr="00E75627">
        <w:t>убъекта;</w:t>
      </w:r>
    </w:p>
    <w:p w:rsidR="00B935E4" w:rsidRPr="00E75627" w:rsidRDefault="00B935E4" w:rsidP="00E75627">
      <w:pPr>
        <w:ind w:firstLine="709"/>
        <w:contextualSpacing/>
        <w:jc w:val="both"/>
      </w:pPr>
      <w:r w:rsidRPr="00E75627">
        <w:t>сумму предоставляемой субсидии;</w:t>
      </w:r>
    </w:p>
    <w:p w:rsidR="00B935E4" w:rsidRPr="00E75627" w:rsidRDefault="00717A0C" w:rsidP="00E75627">
      <w:pPr>
        <w:ind w:firstLine="709"/>
        <w:contextualSpacing/>
        <w:jc w:val="both"/>
      </w:pPr>
      <w:r>
        <w:t>обязательства с</w:t>
      </w:r>
      <w:r w:rsidR="00B935E4" w:rsidRPr="00E75627">
        <w:t>убъекта о целевом использовании на развитие</w:t>
      </w:r>
      <w:r>
        <w:t xml:space="preserve"> </w:t>
      </w:r>
      <w:r w:rsidR="00B935E4" w:rsidRPr="00E75627">
        <w:t>и модернизацию материально-технической базы агропромышленного комплекса;</w:t>
      </w:r>
    </w:p>
    <w:p w:rsidR="00B935E4" w:rsidRPr="00E75627" w:rsidRDefault="00B935E4" w:rsidP="00E75627">
      <w:pPr>
        <w:ind w:firstLine="709"/>
        <w:contextualSpacing/>
        <w:jc w:val="both"/>
      </w:pPr>
      <w:r w:rsidRPr="00E75627">
        <w:t>обязательство работат</w:t>
      </w:r>
      <w:r w:rsidR="00717A0C">
        <w:t>ь по направлению не менее 3 лет.</w:t>
      </w:r>
    </w:p>
    <w:p w:rsidR="00B935E4" w:rsidRPr="00E75627" w:rsidRDefault="00717A0C" w:rsidP="00E75627">
      <w:pPr>
        <w:ind w:firstLine="709"/>
        <w:contextualSpacing/>
        <w:jc w:val="both"/>
      </w:pPr>
      <w:r>
        <w:t>4.4.3. Субсидирование затрат с</w:t>
      </w:r>
      <w:r w:rsidR="00B935E4" w:rsidRPr="00E75627">
        <w:t>убъектов на развитие и модернизацию материально-технической базы агропромышленного комплекса района осуществляется за счет средств местного бюджета.</w:t>
      </w:r>
    </w:p>
    <w:p w:rsidR="00B935E4" w:rsidRPr="00B935E4" w:rsidRDefault="00B935E4" w:rsidP="00B935E4">
      <w:pPr>
        <w:contextualSpacing/>
        <w:jc w:val="center"/>
      </w:pPr>
    </w:p>
    <w:p w:rsidR="00B935E4" w:rsidRPr="00B935E4" w:rsidRDefault="00B935E4" w:rsidP="00B935E4">
      <w:pPr>
        <w:contextualSpacing/>
        <w:jc w:val="center"/>
        <w:rPr>
          <w:b/>
        </w:rPr>
      </w:pPr>
      <w:r w:rsidRPr="00B935E4">
        <w:rPr>
          <w:b/>
          <w:lang w:val="en-US"/>
        </w:rPr>
        <w:t>V</w:t>
      </w:r>
      <w:r w:rsidRPr="00B935E4">
        <w:rPr>
          <w:b/>
        </w:rPr>
        <w:t>. Требования к отчетности</w:t>
      </w:r>
    </w:p>
    <w:p w:rsidR="00B935E4" w:rsidRPr="00B935E4" w:rsidRDefault="00B935E4" w:rsidP="00B935E4">
      <w:pPr>
        <w:contextualSpacing/>
        <w:jc w:val="center"/>
      </w:pPr>
    </w:p>
    <w:p w:rsidR="00B935E4" w:rsidRPr="00B935E4" w:rsidRDefault="00B935E4" w:rsidP="00717A0C">
      <w:pPr>
        <w:widowControl w:val="0"/>
        <w:autoSpaceDE w:val="0"/>
        <w:autoSpaceDN w:val="0"/>
        <w:adjustRightInd w:val="0"/>
        <w:spacing w:after="200"/>
        <w:ind w:firstLine="709"/>
        <w:contextualSpacing/>
        <w:jc w:val="both"/>
      </w:pPr>
      <w:r w:rsidRPr="00B935E4">
        <w:t xml:space="preserve">5.1. После получения субсидии получатель в течение трех лет обязан представлять в Отдел в срок не позднее 5 мая, </w:t>
      </w:r>
      <w:r w:rsidR="00717A0C">
        <w:rPr>
          <w:rFonts w:eastAsia="Calibri"/>
          <w:lang w:eastAsia="en-US"/>
        </w:rPr>
        <w:t xml:space="preserve">следующего за </w:t>
      </w:r>
      <w:r w:rsidRPr="00B935E4">
        <w:rPr>
          <w:rFonts w:eastAsia="Calibri"/>
          <w:lang w:eastAsia="en-US"/>
        </w:rPr>
        <w:t>отчетным финансовым периодом (годом)</w:t>
      </w:r>
      <w:r w:rsidR="00717A0C">
        <w:rPr>
          <w:rFonts w:eastAsia="Calibri"/>
          <w:lang w:eastAsia="en-US"/>
        </w:rPr>
        <w:t>,</w:t>
      </w:r>
      <w:r w:rsidRPr="00B935E4">
        <w:rPr>
          <w:rFonts w:eastAsia="Calibri"/>
          <w:lang w:eastAsia="en-US"/>
        </w:rPr>
        <w:t xml:space="preserve"> налоговые</w:t>
      </w:r>
      <w:r w:rsidRPr="00B935E4">
        <w:t xml:space="preserve"> декларации по применяемым специальным режимам налогообложения.</w:t>
      </w:r>
    </w:p>
    <w:p w:rsidR="00717A0C" w:rsidRDefault="00B935E4" w:rsidP="00717A0C">
      <w:pPr>
        <w:widowControl w:val="0"/>
        <w:autoSpaceDE w:val="0"/>
        <w:autoSpaceDN w:val="0"/>
        <w:adjustRightInd w:val="0"/>
        <w:spacing w:after="200"/>
        <w:ind w:firstLine="709"/>
        <w:contextualSpacing/>
        <w:jc w:val="both"/>
      </w:pPr>
      <w:r w:rsidRPr="00B935E4">
        <w:t xml:space="preserve">5.2. </w:t>
      </w:r>
      <w:r w:rsidRPr="00B935E4">
        <w:rPr>
          <w:rFonts w:eastAsia="Calibri"/>
          <w:lang w:eastAsia="en-US"/>
        </w:rPr>
        <w:t>Получатель</w:t>
      </w:r>
      <w:r w:rsidRPr="00B935E4">
        <w:rPr>
          <w:kern w:val="2"/>
        </w:rPr>
        <w:t xml:space="preserve"> субсидии</w:t>
      </w:r>
      <w:r w:rsidR="00717A0C">
        <w:rPr>
          <w:rFonts w:eastAsia="Calibri"/>
          <w:lang w:eastAsia="en-US"/>
        </w:rPr>
        <w:t xml:space="preserve"> в срок не позднее 5 мая, следующего за </w:t>
      </w:r>
      <w:r w:rsidRPr="00B935E4">
        <w:rPr>
          <w:rFonts w:eastAsia="Calibri"/>
          <w:lang w:eastAsia="en-US"/>
        </w:rPr>
        <w:t>отчетным финансовым периодом (годом)</w:t>
      </w:r>
      <w:r w:rsidR="00717A0C">
        <w:rPr>
          <w:rFonts w:eastAsia="Calibri"/>
          <w:lang w:eastAsia="en-US"/>
        </w:rPr>
        <w:t>,</w:t>
      </w:r>
      <w:r w:rsidRPr="00B935E4">
        <w:rPr>
          <w:rFonts w:eastAsia="Calibri"/>
          <w:lang w:eastAsia="en-US"/>
        </w:rPr>
        <w:t xml:space="preserve"> представляет в </w:t>
      </w:r>
      <w:r w:rsidRPr="00B935E4">
        <w:t>Отдел</w:t>
      </w:r>
      <w:r w:rsidRPr="00B935E4">
        <w:rPr>
          <w:rFonts w:eastAsia="Calibri"/>
          <w:lang w:eastAsia="en-US"/>
        </w:rPr>
        <w:t xml:space="preserve"> подтверждающие документы о достижении значений показателей результативности</w:t>
      </w:r>
      <w:r w:rsidRPr="00B935E4">
        <w:t>.</w:t>
      </w:r>
      <w:r w:rsidR="00717A0C">
        <w:t xml:space="preserve"> </w:t>
      </w:r>
    </w:p>
    <w:p w:rsidR="00B935E4" w:rsidRPr="00B935E4" w:rsidRDefault="00B935E4" w:rsidP="00717A0C">
      <w:pPr>
        <w:widowControl w:val="0"/>
        <w:autoSpaceDE w:val="0"/>
        <w:autoSpaceDN w:val="0"/>
        <w:adjustRightInd w:val="0"/>
        <w:spacing w:after="200"/>
        <w:ind w:firstLine="709"/>
        <w:contextualSpacing/>
        <w:jc w:val="both"/>
        <w:rPr>
          <w:rFonts w:eastAsia="Calibri"/>
        </w:rPr>
      </w:pPr>
      <w:r w:rsidRPr="00B935E4">
        <w:rPr>
          <w:rFonts w:eastAsia="Calibri"/>
        </w:rPr>
        <w:t>5.3. Ответственность за соблюдение условий, целей и порядка предоставления субсидии несет получатель субсидии.</w:t>
      </w:r>
    </w:p>
    <w:p w:rsidR="00D23D1D" w:rsidRPr="00A27325" w:rsidRDefault="00D23D1D" w:rsidP="00B935E4">
      <w:pPr>
        <w:autoSpaceDE w:val="0"/>
        <w:autoSpaceDN w:val="0"/>
        <w:adjustRightInd w:val="0"/>
        <w:ind w:firstLine="567"/>
        <w:jc w:val="center"/>
      </w:pPr>
    </w:p>
    <w:p w:rsidR="00B935E4" w:rsidRPr="00B935E4" w:rsidRDefault="00B935E4" w:rsidP="00717A0C">
      <w:pPr>
        <w:autoSpaceDE w:val="0"/>
        <w:autoSpaceDN w:val="0"/>
        <w:adjustRightInd w:val="0"/>
        <w:jc w:val="center"/>
        <w:rPr>
          <w:b/>
        </w:rPr>
      </w:pPr>
      <w:r w:rsidRPr="00B935E4">
        <w:rPr>
          <w:b/>
          <w:lang w:val="en-US"/>
        </w:rPr>
        <w:t>VI</w:t>
      </w:r>
      <w:r w:rsidRPr="00B935E4">
        <w:rPr>
          <w:b/>
        </w:rPr>
        <w:t>. Требования об осуществлении контроля</w:t>
      </w:r>
      <w:r w:rsidRPr="00B935E4">
        <w:t xml:space="preserve"> </w:t>
      </w:r>
      <w:r w:rsidRPr="00B935E4">
        <w:rPr>
          <w:b/>
        </w:rPr>
        <w:t>(мониторинга) за соблюдением условий, целей и порядка предоставления субсидий</w:t>
      </w:r>
    </w:p>
    <w:p w:rsidR="00B935E4" w:rsidRPr="00B935E4" w:rsidRDefault="00B935E4" w:rsidP="00717A0C">
      <w:pPr>
        <w:autoSpaceDE w:val="0"/>
        <w:autoSpaceDN w:val="0"/>
        <w:adjustRightInd w:val="0"/>
        <w:jc w:val="center"/>
        <w:rPr>
          <w:b/>
        </w:rPr>
      </w:pPr>
      <w:r w:rsidRPr="00B935E4">
        <w:rPr>
          <w:b/>
        </w:rPr>
        <w:t>и ответственности за их нарушение</w:t>
      </w:r>
    </w:p>
    <w:p w:rsidR="00B935E4" w:rsidRPr="00D23D1D" w:rsidRDefault="00B935E4" w:rsidP="00B935E4">
      <w:pPr>
        <w:autoSpaceDE w:val="0"/>
        <w:autoSpaceDN w:val="0"/>
        <w:adjustRightInd w:val="0"/>
        <w:ind w:firstLine="709"/>
        <w:jc w:val="center"/>
        <w:outlineLvl w:val="0"/>
        <w:rPr>
          <w:rFonts w:eastAsia="Calibri"/>
          <w:bCs/>
          <w:lang w:eastAsia="en-US"/>
        </w:rPr>
      </w:pPr>
    </w:p>
    <w:p w:rsidR="00B935E4" w:rsidRPr="00B935E4" w:rsidRDefault="00B935E4" w:rsidP="00B935E4">
      <w:pPr>
        <w:autoSpaceDE w:val="0"/>
        <w:autoSpaceDN w:val="0"/>
        <w:ind w:firstLine="709"/>
        <w:jc w:val="both"/>
        <w:rPr>
          <w:color w:val="000000"/>
        </w:rPr>
      </w:pPr>
      <w:r w:rsidRPr="00B935E4">
        <w:rPr>
          <w:rFonts w:eastAsia="Calibri"/>
        </w:rPr>
        <w:t xml:space="preserve">6.1. </w:t>
      </w:r>
      <w:r w:rsidRPr="00B935E4">
        <w:rPr>
          <w:color w:val="000000"/>
        </w:rPr>
        <w:t>Кон</w:t>
      </w:r>
      <w:r w:rsidR="008471B4">
        <w:rPr>
          <w:color w:val="000000"/>
        </w:rPr>
        <w:t>троль за соблюдением получателями</w:t>
      </w:r>
      <w:r w:rsidRPr="00B935E4">
        <w:rPr>
          <w:color w:val="000000"/>
        </w:rPr>
        <w:t xml:space="preserve"> субсидии целей, условий и порядка предоставле</w:t>
      </w:r>
      <w:r w:rsidR="008471B4">
        <w:rPr>
          <w:color w:val="000000"/>
        </w:rPr>
        <w:t>ния субсидий, а также ее целевого</w:t>
      </w:r>
      <w:r w:rsidRPr="00B935E4">
        <w:rPr>
          <w:color w:val="000000"/>
        </w:rPr>
        <w:t xml:space="preserve"> использовани</w:t>
      </w:r>
      <w:r w:rsidR="008471B4">
        <w:rPr>
          <w:color w:val="000000"/>
        </w:rPr>
        <w:t>я</w:t>
      </w:r>
      <w:r w:rsidRPr="00B935E4">
        <w:rPr>
          <w:color w:val="000000"/>
        </w:rPr>
        <w:t xml:space="preserve">, осуществляют </w:t>
      </w:r>
      <w:r w:rsidR="00F17708" w:rsidRPr="0009786B">
        <w:rPr>
          <w:rFonts w:eastAsia="Calibri"/>
          <w:color w:val="000000" w:themeColor="text1"/>
        </w:rPr>
        <w:t>главный распорядитель бюджетных средств</w:t>
      </w:r>
      <w:r w:rsidR="00F17708" w:rsidRPr="0009786B">
        <w:rPr>
          <w:b/>
          <w:color w:val="000000" w:themeColor="text1"/>
        </w:rPr>
        <w:t xml:space="preserve"> </w:t>
      </w:r>
      <w:r w:rsidRPr="00B935E4">
        <w:rPr>
          <w:color w:val="000000"/>
        </w:rPr>
        <w:t xml:space="preserve">и органы муниципального финансового контроля района в пределах полномочий, предусмотренных действующим законодательством. </w:t>
      </w:r>
    </w:p>
    <w:p w:rsidR="00B935E4" w:rsidRPr="00B935E4" w:rsidRDefault="00B935E4" w:rsidP="00B935E4">
      <w:pPr>
        <w:autoSpaceDE w:val="0"/>
        <w:autoSpaceDN w:val="0"/>
        <w:ind w:firstLine="709"/>
        <w:jc w:val="both"/>
        <w:rPr>
          <w:color w:val="000000"/>
        </w:rPr>
      </w:pPr>
      <w:r w:rsidRPr="00B935E4">
        <w:rPr>
          <w:rFonts w:eastAsia="Calibri"/>
          <w:lang w:eastAsia="en-US"/>
        </w:rPr>
        <w:t>6.1.1.</w:t>
      </w:r>
      <w:r w:rsidRPr="00B935E4">
        <w:t xml:space="preserve">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w:t>
      </w:r>
      <w:r w:rsidRPr="00B935E4">
        <w:rPr>
          <w:color w:val="000000"/>
        </w:rPr>
        <w:t xml:space="preserve">осуществляют </w:t>
      </w:r>
      <w:r w:rsidR="00F17708" w:rsidRPr="0009786B">
        <w:rPr>
          <w:rFonts w:eastAsia="Calibri"/>
          <w:color w:val="000000" w:themeColor="text1"/>
        </w:rPr>
        <w:t>главный распорядитель бюджетных средств</w:t>
      </w:r>
      <w:r w:rsidR="00F17708" w:rsidRPr="0009786B">
        <w:rPr>
          <w:color w:val="000000" w:themeColor="text1"/>
        </w:rPr>
        <w:t xml:space="preserve"> </w:t>
      </w:r>
      <w:r w:rsidRPr="00B935E4">
        <w:rPr>
          <w:color w:val="000000"/>
        </w:rPr>
        <w:t xml:space="preserve">и органы муниципального финансового контроля района в пределах полномочий, </w:t>
      </w:r>
      <w:r w:rsidRPr="00B935E4">
        <w:t>в порядке и по формам, которые установлены</w:t>
      </w:r>
      <w:r w:rsidRPr="00B935E4">
        <w:rPr>
          <w:color w:val="000000"/>
        </w:rPr>
        <w:t xml:space="preserve"> действующим законодательством.</w:t>
      </w:r>
    </w:p>
    <w:p w:rsidR="00B935E4" w:rsidRPr="00B935E4" w:rsidRDefault="00B935E4" w:rsidP="00B935E4">
      <w:pPr>
        <w:autoSpaceDE w:val="0"/>
        <w:autoSpaceDN w:val="0"/>
        <w:ind w:firstLine="709"/>
        <w:jc w:val="both"/>
        <w:rPr>
          <w:rFonts w:eastAsia="Calibri"/>
        </w:rPr>
      </w:pPr>
      <w:r w:rsidRPr="00B935E4">
        <w:rPr>
          <w:rFonts w:eastAsia="Calibri"/>
          <w:lang w:eastAsia="en-US"/>
        </w:rPr>
        <w:t xml:space="preserve">6.1.2. </w:t>
      </w:r>
      <w:r w:rsidRPr="00B935E4">
        <w:t>В случае выявления фактов нарушения получателем субсидии целей, условий и порядка предоставления субсидии, выявленных по фактам проверок,</w:t>
      </w:r>
      <w:r w:rsidRPr="00B935E4">
        <w:rPr>
          <w:rFonts w:eastAsia="Calibri"/>
          <w:lang w:eastAsia="en-US"/>
        </w:rPr>
        <w:t xml:space="preserve"> </w:t>
      </w:r>
      <w:r w:rsidR="00905122">
        <w:rPr>
          <w:rFonts w:eastAsia="Calibri"/>
        </w:rPr>
        <w:t>у</w:t>
      </w:r>
      <w:r w:rsidRPr="00B935E4">
        <w:rPr>
          <w:rFonts w:eastAsia="Calibri"/>
        </w:rPr>
        <w:t>правление поддержки и развития предпринимательства, агропромышленного комплекса и местной промышленности администрации района</w:t>
      </w:r>
      <w:r w:rsidRPr="00B935E4">
        <w:rPr>
          <w:rFonts w:eastAsia="Calibri"/>
          <w:lang w:eastAsia="en-US"/>
        </w:rPr>
        <w:t xml:space="preserve"> в течение 5 рабочих дней с даты выявления нарушения, указанного</w:t>
      </w:r>
      <w:r w:rsidR="00905122">
        <w:rPr>
          <w:rFonts w:eastAsia="Calibri"/>
          <w:lang w:eastAsia="en-US"/>
        </w:rPr>
        <w:t xml:space="preserve">  </w:t>
      </w:r>
      <w:r w:rsidRPr="00B935E4">
        <w:rPr>
          <w:rFonts w:eastAsia="Calibri"/>
          <w:lang w:eastAsia="en-US"/>
        </w:rPr>
        <w:t>в пункте 6.1 Порядка, выявленного в том числе по фактам проверок, проведенных главным распорядителем как получателем</w:t>
      </w:r>
      <w:r w:rsidRPr="00B935E4">
        <w:rPr>
          <w:rFonts w:eastAsia="Calibri"/>
        </w:rPr>
        <w:t xml:space="preserve"> субсидии</w:t>
      </w:r>
      <w:r w:rsidRPr="00B935E4">
        <w:rPr>
          <w:rFonts w:eastAsia="Calibri"/>
          <w:lang w:eastAsia="en-US"/>
        </w:rPr>
        <w:t xml:space="preserve"> бюджетных средств и органом муниципального фи</w:t>
      </w:r>
      <w:r w:rsidR="00905122">
        <w:rPr>
          <w:rFonts w:eastAsia="Calibri"/>
          <w:lang w:eastAsia="en-US"/>
        </w:rPr>
        <w:t>нансового контроля, направляет п</w:t>
      </w:r>
      <w:r w:rsidRPr="00B935E4">
        <w:rPr>
          <w:rFonts w:eastAsia="Calibri"/>
          <w:lang w:eastAsia="en-US"/>
        </w:rPr>
        <w:t>олучателю</w:t>
      </w:r>
      <w:r w:rsidRPr="00B935E4">
        <w:rPr>
          <w:rFonts w:eastAsia="Calibri"/>
        </w:rPr>
        <w:t xml:space="preserve"> субсидии</w:t>
      </w:r>
      <w:r w:rsidRPr="00B935E4">
        <w:rPr>
          <w:rFonts w:eastAsia="Calibri"/>
          <w:lang w:eastAsia="en-US"/>
        </w:rPr>
        <w:t xml:space="preserve"> письменное уведомление о необходи</w:t>
      </w:r>
      <w:r w:rsidR="00905122">
        <w:rPr>
          <w:rFonts w:eastAsia="Calibri"/>
          <w:lang w:eastAsia="en-US"/>
        </w:rPr>
        <w:t>мости возврата субсидии (далее –</w:t>
      </w:r>
      <w:r w:rsidRPr="00B935E4">
        <w:rPr>
          <w:rFonts w:eastAsia="Calibri"/>
          <w:lang w:eastAsia="en-US"/>
        </w:rPr>
        <w:t xml:space="preserve"> уведомление).</w:t>
      </w:r>
    </w:p>
    <w:p w:rsidR="00B935E4" w:rsidRPr="00B935E4" w:rsidRDefault="00B935E4" w:rsidP="00B935E4">
      <w:pPr>
        <w:autoSpaceDE w:val="0"/>
        <w:autoSpaceDN w:val="0"/>
        <w:ind w:firstLine="709"/>
        <w:jc w:val="both"/>
        <w:rPr>
          <w:rFonts w:eastAsia="Calibri"/>
          <w:lang w:eastAsia="en-US"/>
        </w:rPr>
      </w:pPr>
      <w:r w:rsidRPr="00B935E4">
        <w:rPr>
          <w:rFonts w:eastAsia="Calibri"/>
          <w:lang w:eastAsia="en-US"/>
        </w:rPr>
        <w:t>6.1.3. Получатель</w:t>
      </w:r>
      <w:r w:rsidRPr="00B935E4">
        <w:rPr>
          <w:rFonts w:eastAsia="Calibri"/>
        </w:rPr>
        <w:t xml:space="preserve"> субсидии</w:t>
      </w:r>
      <w:r w:rsidRPr="00B935E4">
        <w:rPr>
          <w:rFonts w:eastAsia="Calibri"/>
          <w:lang w:eastAsia="en-US"/>
        </w:rPr>
        <w:t xml:space="preserve"> в течение 30 рабочих дней со дня получения уведомления обязан выполнить требования, указанные в нем.</w:t>
      </w:r>
    </w:p>
    <w:p w:rsidR="00B935E4" w:rsidRPr="00B935E4" w:rsidRDefault="00B935E4" w:rsidP="00B935E4">
      <w:pPr>
        <w:autoSpaceDE w:val="0"/>
        <w:autoSpaceDN w:val="0"/>
        <w:ind w:firstLine="709"/>
        <w:jc w:val="both"/>
        <w:rPr>
          <w:rFonts w:eastAsia="Calibri"/>
          <w:lang w:eastAsia="en-US"/>
        </w:rPr>
      </w:pPr>
      <w:r w:rsidRPr="00B935E4">
        <w:rPr>
          <w:rFonts w:eastAsia="Calibri"/>
          <w:lang w:eastAsia="en-US"/>
        </w:rPr>
        <w:t>6.1.4. При невозврате субсидии в указанный в подпункте 6.1.3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B935E4" w:rsidRPr="00B935E4" w:rsidRDefault="00B935E4" w:rsidP="00B935E4">
      <w:pPr>
        <w:autoSpaceDE w:val="0"/>
        <w:autoSpaceDN w:val="0"/>
        <w:ind w:firstLine="709"/>
        <w:jc w:val="both"/>
        <w:rPr>
          <w:rFonts w:eastAsia="Calibri"/>
        </w:rPr>
      </w:pPr>
      <w:r w:rsidRPr="00B935E4">
        <w:rPr>
          <w:rFonts w:eastAsia="Calibri"/>
          <w:lang w:eastAsia="en-US"/>
        </w:rPr>
        <w:t>6.2. В случае выявления факта нарушения условий, целей и порядка предоставления субсидии, недостижения показателей результативности использ</w:t>
      </w:r>
      <w:r w:rsidR="00905122">
        <w:rPr>
          <w:rFonts w:eastAsia="Calibri"/>
          <w:lang w:eastAsia="en-US"/>
        </w:rPr>
        <w:t>ования субсидии, установленных с</w:t>
      </w:r>
      <w:r w:rsidRPr="00B935E4">
        <w:rPr>
          <w:rFonts w:eastAsia="Calibri"/>
          <w:lang w:eastAsia="en-US"/>
        </w:rPr>
        <w:t>оглашением,</w:t>
      </w:r>
      <w:r w:rsidR="00905122">
        <w:rPr>
          <w:rFonts w:eastAsia="Calibri"/>
        </w:rPr>
        <w:t xml:space="preserve"> субсидии в полном объеме</w:t>
      </w:r>
      <w:r w:rsidRPr="00B935E4">
        <w:rPr>
          <w:rFonts w:eastAsia="Calibri"/>
        </w:rPr>
        <w:t xml:space="preserve"> подлежат возврату в бюджет Нижневартовского района.</w:t>
      </w:r>
    </w:p>
    <w:p w:rsidR="00B935E4" w:rsidRPr="00B935E4" w:rsidRDefault="00B935E4" w:rsidP="00B935E4">
      <w:pPr>
        <w:autoSpaceDE w:val="0"/>
        <w:autoSpaceDN w:val="0"/>
        <w:ind w:firstLine="709"/>
        <w:jc w:val="both"/>
        <w:rPr>
          <w:rFonts w:eastAsia="Calibri"/>
          <w:lang w:eastAsia="en-US"/>
        </w:rPr>
      </w:pPr>
      <w:r w:rsidRPr="00B935E4">
        <w:t>6</w:t>
      </w:r>
      <w:r w:rsidRPr="00B935E4">
        <w:rPr>
          <w:rFonts w:eastAsia="Calibri"/>
          <w:lang w:eastAsia="en-US"/>
        </w:rPr>
        <w:t>.4. Ответственность за достоверность сведений в п</w:t>
      </w:r>
      <w:r w:rsidR="00905122">
        <w:rPr>
          <w:rFonts w:eastAsia="Calibri"/>
          <w:lang w:eastAsia="en-US"/>
        </w:rPr>
        <w:t>редставленных документах несет п</w:t>
      </w:r>
      <w:r w:rsidRPr="00B935E4">
        <w:rPr>
          <w:rFonts w:eastAsia="Calibri"/>
          <w:lang w:eastAsia="en-US"/>
        </w:rPr>
        <w:t>олучатель</w:t>
      </w:r>
      <w:r w:rsidRPr="00B935E4">
        <w:rPr>
          <w:rFonts w:eastAsia="Calibri"/>
        </w:rPr>
        <w:t xml:space="preserve"> субсидии</w:t>
      </w:r>
      <w:r w:rsidRPr="00B935E4">
        <w:rPr>
          <w:rFonts w:eastAsia="Calibri"/>
          <w:lang w:eastAsia="en-US"/>
        </w:rPr>
        <w:t>.</w:t>
      </w:r>
    </w:p>
    <w:p w:rsidR="00B935E4" w:rsidRPr="00B935E4" w:rsidRDefault="00B935E4" w:rsidP="00B935E4">
      <w:pPr>
        <w:ind w:firstLine="709"/>
        <w:contextualSpacing/>
        <w:jc w:val="both"/>
      </w:pPr>
    </w:p>
    <w:p w:rsidR="00B935E4" w:rsidRPr="00B935E4" w:rsidRDefault="00B935E4" w:rsidP="00B935E4">
      <w:pPr>
        <w:spacing w:after="200"/>
        <w:ind w:left="4536"/>
        <w:contextualSpacing/>
        <w:jc w:val="both"/>
        <w:rPr>
          <w:bCs/>
        </w:rPr>
      </w:pPr>
    </w:p>
    <w:p w:rsidR="00B935E4" w:rsidRDefault="00B935E4" w:rsidP="00B935E4">
      <w:pPr>
        <w:spacing w:after="200"/>
        <w:ind w:left="4536"/>
        <w:contextualSpacing/>
        <w:jc w:val="both"/>
        <w:rPr>
          <w:bCs/>
        </w:rPr>
      </w:pPr>
    </w:p>
    <w:p w:rsidR="00D23D1D" w:rsidRDefault="00D23D1D" w:rsidP="00B935E4">
      <w:pPr>
        <w:spacing w:after="200"/>
        <w:ind w:left="4536"/>
        <w:contextualSpacing/>
        <w:jc w:val="both"/>
        <w:rPr>
          <w:bCs/>
        </w:rPr>
      </w:pPr>
    </w:p>
    <w:p w:rsidR="00D23D1D" w:rsidRDefault="00D23D1D" w:rsidP="00B935E4">
      <w:pPr>
        <w:spacing w:after="200"/>
        <w:ind w:left="4536"/>
        <w:contextualSpacing/>
        <w:jc w:val="both"/>
        <w:rPr>
          <w:bCs/>
        </w:rPr>
      </w:pPr>
    </w:p>
    <w:p w:rsidR="00D23D1D" w:rsidRDefault="00D23D1D" w:rsidP="00B935E4">
      <w:pPr>
        <w:spacing w:after="200"/>
        <w:ind w:left="4536"/>
        <w:contextualSpacing/>
        <w:jc w:val="both"/>
        <w:rPr>
          <w:bCs/>
        </w:rPr>
      </w:pPr>
    </w:p>
    <w:p w:rsidR="00D23D1D" w:rsidRDefault="00D23D1D" w:rsidP="00B935E4">
      <w:pPr>
        <w:spacing w:after="200"/>
        <w:ind w:left="4536"/>
        <w:contextualSpacing/>
        <w:jc w:val="both"/>
        <w:rPr>
          <w:bCs/>
        </w:rPr>
      </w:pPr>
    </w:p>
    <w:p w:rsidR="00D23D1D" w:rsidRDefault="00D23D1D" w:rsidP="00B935E4">
      <w:pPr>
        <w:spacing w:after="200"/>
        <w:ind w:left="4536"/>
        <w:contextualSpacing/>
        <w:jc w:val="both"/>
        <w:rPr>
          <w:bCs/>
        </w:rPr>
      </w:pPr>
    </w:p>
    <w:p w:rsidR="00F17708" w:rsidRDefault="00F17708" w:rsidP="00B935E4">
      <w:pPr>
        <w:spacing w:after="200"/>
        <w:ind w:left="4536"/>
        <w:contextualSpacing/>
        <w:jc w:val="both"/>
        <w:rPr>
          <w:bCs/>
        </w:rPr>
      </w:pPr>
    </w:p>
    <w:p w:rsidR="00F17708" w:rsidRDefault="00F17708" w:rsidP="00B935E4">
      <w:pPr>
        <w:spacing w:after="200"/>
        <w:ind w:left="4536"/>
        <w:contextualSpacing/>
        <w:jc w:val="both"/>
        <w:rPr>
          <w:bCs/>
        </w:rPr>
      </w:pPr>
    </w:p>
    <w:p w:rsidR="00F17708" w:rsidRDefault="00F17708" w:rsidP="00B935E4">
      <w:pPr>
        <w:spacing w:after="200"/>
        <w:ind w:left="4536"/>
        <w:contextualSpacing/>
        <w:jc w:val="both"/>
        <w:rPr>
          <w:bCs/>
        </w:rPr>
      </w:pPr>
    </w:p>
    <w:p w:rsidR="00F17708" w:rsidRDefault="00F17708" w:rsidP="00B935E4">
      <w:pPr>
        <w:spacing w:after="200"/>
        <w:ind w:left="4536"/>
        <w:contextualSpacing/>
        <w:jc w:val="both"/>
        <w:rPr>
          <w:bCs/>
        </w:rPr>
      </w:pPr>
    </w:p>
    <w:p w:rsidR="00F17708" w:rsidRDefault="00F17708" w:rsidP="00B935E4">
      <w:pPr>
        <w:spacing w:after="200"/>
        <w:ind w:left="4536"/>
        <w:contextualSpacing/>
        <w:jc w:val="both"/>
        <w:rPr>
          <w:bCs/>
        </w:rPr>
      </w:pPr>
    </w:p>
    <w:p w:rsidR="00D23D1D" w:rsidRDefault="00D23D1D" w:rsidP="00B935E4">
      <w:pPr>
        <w:spacing w:after="200"/>
        <w:ind w:left="4536"/>
        <w:contextualSpacing/>
        <w:jc w:val="both"/>
        <w:rPr>
          <w:bCs/>
        </w:rPr>
      </w:pPr>
    </w:p>
    <w:p w:rsidR="00D23D1D" w:rsidRDefault="00D23D1D" w:rsidP="00B935E4">
      <w:pPr>
        <w:spacing w:after="200"/>
        <w:ind w:left="4536"/>
        <w:contextualSpacing/>
        <w:jc w:val="both"/>
        <w:rPr>
          <w:bCs/>
        </w:rPr>
      </w:pPr>
    </w:p>
    <w:p w:rsidR="00D23D1D" w:rsidRDefault="00D23D1D" w:rsidP="00B935E4">
      <w:pPr>
        <w:spacing w:after="200"/>
        <w:ind w:left="4536"/>
        <w:contextualSpacing/>
        <w:jc w:val="both"/>
        <w:rPr>
          <w:bCs/>
        </w:rPr>
      </w:pPr>
    </w:p>
    <w:p w:rsidR="00D23D1D" w:rsidRDefault="00D23D1D" w:rsidP="00B935E4">
      <w:pPr>
        <w:spacing w:after="200"/>
        <w:ind w:left="4536"/>
        <w:contextualSpacing/>
        <w:jc w:val="both"/>
        <w:rPr>
          <w:bCs/>
        </w:rPr>
      </w:pPr>
    </w:p>
    <w:p w:rsidR="00BA7211" w:rsidRDefault="00BA7211" w:rsidP="00B935E4">
      <w:pPr>
        <w:spacing w:after="200"/>
        <w:ind w:left="4536"/>
        <w:contextualSpacing/>
        <w:jc w:val="both"/>
        <w:rPr>
          <w:bCs/>
        </w:rPr>
      </w:pPr>
    </w:p>
    <w:p w:rsidR="00BA7211" w:rsidRDefault="00BA7211" w:rsidP="00B935E4">
      <w:pPr>
        <w:spacing w:after="200"/>
        <w:ind w:left="4536"/>
        <w:contextualSpacing/>
        <w:jc w:val="both"/>
        <w:rPr>
          <w:bCs/>
        </w:rPr>
      </w:pPr>
    </w:p>
    <w:p w:rsidR="00BA7211" w:rsidRDefault="00BA7211" w:rsidP="00B935E4">
      <w:pPr>
        <w:spacing w:after="200"/>
        <w:ind w:left="4536"/>
        <w:contextualSpacing/>
        <w:jc w:val="both"/>
        <w:rPr>
          <w:bCs/>
        </w:rPr>
      </w:pPr>
    </w:p>
    <w:p w:rsidR="00BA7211" w:rsidRDefault="00BA7211" w:rsidP="00B935E4">
      <w:pPr>
        <w:spacing w:after="200"/>
        <w:ind w:left="4536"/>
        <w:contextualSpacing/>
        <w:jc w:val="both"/>
        <w:rPr>
          <w:bCs/>
        </w:rPr>
      </w:pPr>
    </w:p>
    <w:p w:rsidR="00BA7211" w:rsidRDefault="00BA7211" w:rsidP="00B935E4">
      <w:pPr>
        <w:spacing w:after="200"/>
        <w:ind w:left="4536"/>
        <w:contextualSpacing/>
        <w:jc w:val="both"/>
        <w:rPr>
          <w:bCs/>
        </w:rPr>
      </w:pPr>
    </w:p>
    <w:p w:rsidR="00B935E4" w:rsidRPr="00B935E4" w:rsidRDefault="00B935E4" w:rsidP="00B935E4">
      <w:pPr>
        <w:spacing w:after="200"/>
        <w:ind w:left="4536"/>
        <w:contextualSpacing/>
        <w:jc w:val="both"/>
      </w:pPr>
      <w:r w:rsidRPr="00B935E4">
        <w:rPr>
          <w:bCs/>
        </w:rPr>
        <w:t xml:space="preserve">Приложение 1 к </w:t>
      </w:r>
      <w:r w:rsidRPr="00B935E4">
        <w:t>Порядку предоставления субсидий сельскохозяйственным товаропроизводителям района</w:t>
      </w:r>
    </w:p>
    <w:p w:rsidR="00B935E4" w:rsidRDefault="00B935E4" w:rsidP="00B935E4">
      <w:pPr>
        <w:spacing w:after="200"/>
        <w:ind w:left="4536"/>
        <w:contextualSpacing/>
        <w:jc w:val="both"/>
      </w:pPr>
    </w:p>
    <w:p w:rsidR="00905122" w:rsidRPr="00905122" w:rsidRDefault="00905122" w:rsidP="00B935E4">
      <w:pPr>
        <w:spacing w:after="200"/>
        <w:ind w:left="4536"/>
        <w:contextualSpacing/>
        <w:jc w:val="both"/>
      </w:pPr>
    </w:p>
    <w:p w:rsidR="00B935E4" w:rsidRPr="00B935E4" w:rsidRDefault="00B935E4" w:rsidP="00B935E4">
      <w:pPr>
        <w:autoSpaceDE w:val="0"/>
        <w:autoSpaceDN w:val="0"/>
        <w:adjustRightInd w:val="0"/>
        <w:ind w:left="4536"/>
        <w:jc w:val="both"/>
        <w:outlineLvl w:val="0"/>
        <w:rPr>
          <w:b/>
        </w:rPr>
      </w:pPr>
      <w:r w:rsidRPr="00B935E4">
        <w:t>В отдел поддержки и развития агропромышленного комплекса и местной промышленности управления поддержки и развития предпринимательств, агропромышленного комплекса и местной промышленности администрации района</w:t>
      </w:r>
    </w:p>
    <w:p w:rsidR="00B935E4" w:rsidRPr="00905122" w:rsidRDefault="00B935E4" w:rsidP="00B935E4">
      <w:pPr>
        <w:autoSpaceDE w:val="0"/>
        <w:autoSpaceDN w:val="0"/>
        <w:adjustRightInd w:val="0"/>
        <w:jc w:val="center"/>
        <w:outlineLvl w:val="0"/>
      </w:pPr>
    </w:p>
    <w:p w:rsidR="00B935E4" w:rsidRPr="00905122" w:rsidRDefault="00B935E4" w:rsidP="00B935E4">
      <w:pPr>
        <w:autoSpaceDE w:val="0"/>
        <w:autoSpaceDN w:val="0"/>
        <w:adjustRightInd w:val="0"/>
        <w:jc w:val="center"/>
        <w:outlineLvl w:val="0"/>
      </w:pPr>
    </w:p>
    <w:p w:rsidR="00B935E4" w:rsidRPr="00B935E4" w:rsidRDefault="00B935E4" w:rsidP="00B935E4">
      <w:pPr>
        <w:autoSpaceDE w:val="0"/>
        <w:autoSpaceDN w:val="0"/>
        <w:adjustRightInd w:val="0"/>
        <w:jc w:val="center"/>
        <w:outlineLvl w:val="0"/>
        <w:rPr>
          <w:b/>
        </w:rPr>
      </w:pPr>
      <w:r w:rsidRPr="00B935E4">
        <w:rPr>
          <w:b/>
        </w:rPr>
        <w:t>ЗАЯВКА</w:t>
      </w:r>
    </w:p>
    <w:p w:rsidR="00B935E4" w:rsidRPr="00905122" w:rsidRDefault="00B935E4" w:rsidP="00B935E4">
      <w:pPr>
        <w:autoSpaceDE w:val="0"/>
        <w:autoSpaceDN w:val="0"/>
        <w:adjustRightInd w:val="0"/>
        <w:jc w:val="center"/>
        <w:outlineLvl w:val="0"/>
      </w:pPr>
    </w:p>
    <w:p w:rsidR="00B935E4" w:rsidRPr="00B935E4" w:rsidRDefault="00B935E4" w:rsidP="00B935E4">
      <w:pPr>
        <w:autoSpaceDE w:val="0"/>
        <w:autoSpaceDN w:val="0"/>
        <w:adjustRightInd w:val="0"/>
        <w:ind w:firstLine="709"/>
        <w:jc w:val="both"/>
      </w:pPr>
      <w:r w:rsidRPr="00B935E4">
        <w:t>На участие в отборе по возмещению части затрат сельскохозяйственным товаропроизводителям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B935E4">
      <w:pPr>
        <w:autoSpaceDE w:val="0"/>
        <w:autoSpaceDN w:val="0"/>
        <w:adjustRightInd w:val="0"/>
        <w:ind w:firstLine="709"/>
        <w:jc w:val="both"/>
      </w:pPr>
      <w:r w:rsidRPr="00B935E4">
        <w:t>1. Полное наименование хозяйствующего субъекта __________________</w:t>
      </w:r>
      <w:r w:rsidR="00905122">
        <w:t>_</w:t>
      </w:r>
    </w:p>
    <w:p w:rsidR="00B935E4" w:rsidRPr="00B935E4" w:rsidRDefault="00B935E4" w:rsidP="00B935E4">
      <w:pPr>
        <w:autoSpaceDE w:val="0"/>
        <w:autoSpaceDN w:val="0"/>
        <w:adjustRightInd w:val="0"/>
        <w:jc w:val="both"/>
      </w:pPr>
      <w:r w:rsidRPr="00B935E4">
        <w:t>________________________________________________________________</w:t>
      </w:r>
      <w:r w:rsidR="00905122">
        <w:t>____</w:t>
      </w:r>
    </w:p>
    <w:p w:rsidR="00B935E4" w:rsidRPr="00B935E4" w:rsidRDefault="00B935E4" w:rsidP="00B935E4">
      <w:pPr>
        <w:autoSpaceDE w:val="0"/>
        <w:autoSpaceDN w:val="0"/>
        <w:adjustRightInd w:val="0"/>
        <w:ind w:firstLine="709"/>
        <w:jc w:val="both"/>
        <w:rPr>
          <w:sz w:val="16"/>
          <w:szCs w:val="16"/>
        </w:rPr>
      </w:pPr>
    </w:p>
    <w:p w:rsidR="00B935E4" w:rsidRPr="00B935E4" w:rsidRDefault="00B935E4" w:rsidP="00B935E4">
      <w:pPr>
        <w:autoSpaceDE w:val="0"/>
        <w:autoSpaceDN w:val="0"/>
        <w:adjustRightInd w:val="0"/>
        <w:ind w:firstLine="709"/>
        <w:jc w:val="both"/>
      </w:pPr>
      <w:r w:rsidRPr="00B935E4">
        <w:t>Прошу возместить _______________________________________________</w:t>
      </w:r>
    </w:p>
    <w:p w:rsidR="00B935E4" w:rsidRPr="00B935E4" w:rsidRDefault="00B935E4" w:rsidP="00B935E4">
      <w:pPr>
        <w:autoSpaceDE w:val="0"/>
        <w:autoSpaceDN w:val="0"/>
        <w:adjustRightInd w:val="0"/>
        <w:ind w:firstLine="709"/>
        <w:jc w:val="both"/>
      </w:pPr>
      <w:r w:rsidRPr="00B935E4">
        <w:t>2. Адрес:</w:t>
      </w:r>
    </w:p>
    <w:p w:rsidR="00B935E4" w:rsidRPr="00B935E4" w:rsidRDefault="00B935E4" w:rsidP="00B935E4">
      <w:pPr>
        <w:widowControl w:val="0"/>
        <w:autoSpaceDE w:val="0"/>
        <w:autoSpaceDN w:val="0"/>
        <w:adjustRightInd w:val="0"/>
        <w:ind w:firstLine="709"/>
        <w:jc w:val="both"/>
      </w:pPr>
      <w:r w:rsidRPr="00B935E4">
        <w:t>2.1. Юридический адрес</w:t>
      </w:r>
      <w:r w:rsidR="00905122">
        <w:t xml:space="preserve"> </w:t>
      </w:r>
      <w:r w:rsidRPr="00B935E4">
        <w:t>__________________________________________</w:t>
      </w:r>
    </w:p>
    <w:p w:rsidR="00B935E4" w:rsidRPr="00B935E4" w:rsidRDefault="00B935E4" w:rsidP="00B935E4">
      <w:pPr>
        <w:autoSpaceDE w:val="0"/>
        <w:autoSpaceDN w:val="0"/>
        <w:adjustRightInd w:val="0"/>
        <w:jc w:val="both"/>
      </w:pPr>
      <w:r w:rsidRPr="00B935E4">
        <w:t>____________________________________________________________________</w:t>
      </w:r>
    </w:p>
    <w:p w:rsidR="00B935E4" w:rsidRPr="00B935E4" w:rsidRDefault="00B935E4" w:rsidP="00B935E4">
      <w:pPr>
        <w:autoSpaceDE w:val="0"/>
        <w:autoSpaceDN w:val="0"/>
        <w:adjustRightInd w:val="0"/>
        <w:jc w:val="center"/>
        <w:rPr>
          <w:sz w:val="20"/>
          <w:szCs w:val="20"/>
        </w:rPr>
      </w:pPr>
      <w:r w:rsidRPr="00B935E4">
        <w:rPr>
          <w:sz w:val="20"/>
          <w:szCs w:val="20"/>
        </w:rPr>
        <w:t>(индекс, область, город, улица, номер дома и офиса)</w:t>
      </w:r>
    </w:p>
    <w:p w:rsidR="00B935E4" w:rsidRPr="00B935E4" w:rsidRDefault="00B935E4" w:rsidP="00B935E4">
      <w:pPr>
        <w:autoSpaceDE w:val="0"/>
        <w:autoSpaceDN w:val="0"/>
        <w:adjustRightInd w:val="0"/>
        <w:ind w:firstLine="709"/>
        <w:jc w:val="both"/>
        <w:rPr>
          <w:sz w:val="16"/>
          <w:szCs w:val="16"/>
        </w:rPr>
      </w:pPr>
    </w:p>
    <w:p w:rsidR="00B935E4" w:rsidRPr="00B935E4" w:rsidRDefault="00B935E4" w:rsidP="00B935E4">
      <w:pPr>
        <w:autoSpaceDE w:val="0"/>
        <w:autoSpaceDN w:val="0"/>
        <w:adjustRightInd w:val="0"/>
        <w:ind w:firstLine="709"/>
        <w:jc w:val="both"/>
      </w:pPr>
      <w:r w:rsidRPr="00B935E4">
        <w:t>2.2. Фактический адрес</w:t>
      </w:r>
      <w:r w:rsidR="00905122">
        <w:t xml:space="preserve"> </w:t>
      </w:r>
      <w:r w:rsidRPr="00B935E4">
        <w:t>___________________________________________</w:t>
      </w:r>
    </w:p>
    <w:p w:rsidR="00B935E4" w:rsidRPr="00B935E4" w:rsidRDefault="00B935E4" w:rsidP="00B935E4">
      <w:pPr>
        <w:autoSpaceDE w:val="0"/>
        <w:autoSpaceDN w:val="0"/>
        <w:adjustRightInd w:val="0"/>
        <w:jc w:val="center"/>
        <w:rPr>
          <w:sz w:val="20"/>
          <w:szCs w:val="20"/>
        </w:rPr>
      </w:pPr>
      <w:r w:rsidRPr="00B935E4">
        <w:rPr>
          <w:sz w:val="20"/>
          <w:szCs w:val="20"/>
        </w:rPr>
        <w:t xml:space="preserve">                                                                    (индекс, область, город, улица, номер дома и офиса)</w:t>
      </w:r>
    </w:p>
    <w:p w:rsidR="00B935E4" w:rsidRPr="00B935E4" w:rsidRDefault="00B935E4" w:rsidP="00B935E4">
      <w:pPr>
        <w:autoSpaceDE w:val="0"/>
        <w:autoSpaceDN w:val="0"/>
        <w:adjustRightInd w:val="0"/>
        <w:ind w:firstLine="709"/>
        <w:jc w:val="both"/>
      </w:pPr>
      <w:r w:rsidRPr="00B935E4">
        <w:t>3. Основной вид деятельности</w:t>
      </w:r>
      <w:r w:rsidR="00905122">
        <w:t xml:space="preserve"> </w:t>
      </w:r>
      <w:r w:rsidRPr="00B935E4">
        <w:t>_____________________________________</w:t>
      </w:r>
    </w:p>
    <w:p w:rsidR="00B935E4" w:rsidRPr="00B935E4" w:rsidRDefault="00B935E4" w:rsidP="00B935E4">
      <w:pPr>
        <w:autoSpaceDE w:val="0"/>
        <w:autoSpaceDN w:val="0"/>
        <w:adjustRightInd w:val="0"/>
        <w:ind w:firstLine="709"/>
        <w:jc w:val="both"/>
      </w:pPr>
      <w:r w:rsidRPr="00B935E4">
        <w:t>4. Дополнительные виды деятельности</w:t>
      </w:r>
      <w:r w:rsidR="00905122">
        <w:t xml:space="preserve"> _____________________________</w:t>
      </w:r>
    </w:p>
    <w:p w:rsidR="00B935E4" w:rsidRPr="00B935E4" w:rsidRDefault="00B935E4" w:rsidP="00B935E4">
      <w:pPr>
        <w:autoSpaceDE w:val="0"/>
        <w:autoSpaceDN w:val="0"/>
        <w:adjustRightInd w:val="0"/>
        <w:jc w:val="both"/>
      </w:pPr>
      <w:r w:rsidRPr="00B935E4">
        <w:t>____________________________________________________________________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5. Информация о заявителе:</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ОГРН(ОГРНИП) 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ИНН/КПП 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Наименование банка 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Р/сч.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К/сч. 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БИК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Форма налогообложения по заявленному виду деятельности 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Контакты (тел., e-mail) 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 СНИЛС _____________________________________________________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Регистрационный № страхователя</w:t>
      </w:r>
      <w:r w:rsidR="00905122">
        <w:t xml:space="preserve"> </w:t>
      </w:r>
      <w:r w:rsidRPr="00B935E4">
        <w:t>_________________________________</w:t>
      </w:r>
    </w:p>
    <w:p w:rsidR="00B935E4" w:rsidRPr="00B935E4" w:rsidRDefault="00B935E4" w:rsidP="00B935E4">
      <w:pPr>
        <w:widowControl w:val="0"/>
        <w:tabs>
          <w:tab w:val="left" w:pos="10206"/>
        </w:tabs>
        <w:autoSpaceDE w:val="0"/>
        <w:autoSpaceDN w:val="0"/>
        <w:adjustRightInd w:val="0"/>
        <w:ind w:firstLine="5245"/>
        <w:contextualSpacing/>
        <w:jc w:val="center"/>
        <w:rPr>
          <w:sz w:val="20"/>
          <w:szCs w:val="20"/>
        </w:rPr>
      </w:pPr>
      <w:r w:rsidRPr="00B935E4">
        <w:rPr>
          <w:sz w:val="20"/>
          <w:szCs w:val="20"/>
        </w:rPr>
        <w:t>(для юридических лиц)</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Паспортные данные 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 серия, номер паспорта, дата и место рождения)</w:t>
      </w:r>
    </w:p>
    <w:p w:rsidR="00BA7211" w:rsidRDefault="00BA7211" w:rsidP="00905122">
      <w:pPr>
        <w:autoSpaceDE w:val="0"/>
        <w:autoSpaceDN w:val="0"/>
        <w:adjustRightInd w:val="0"/>
        <w:ind w:firstLine="709"/>
        <w:jc w:val="both"/>
      </w:pPr>
    </w:p>
    <w:p w:rsidR="00B935E4" w:rsidRPr="00B935E4" w:rsidRDefault="00B935E4" w:rsidP="00905122">
      <w:pPr>
        <w:autoSpaceDE w:val="0"/>
        <w:autoSpaceDN w:val="0"/>
        <w:adjustRightInd w:val="0"/>
        <w:ind w:firstLine="709"/>
        <w:jc w:val="both"/>
      </w:pPr>
      <w:r w:rsidRPr="00B935E4">
        <w:t>6. Обязуюсь при внесении изменений или дополнений в учредительные и регистрационные документы (реорганизация, ликвидация, введении процедуры банкротства, приостановлении деятельности в порядке, предусмотренном законодательством Российской Федерации, ограничений на осуществление хозяйственной деятельности, изменении реквизитов и других характеристик, определяющих участие в отборе) в десятидневный срок представить копии соответствующих документов в управление поддержки и развития предпринимательства, агропромышленного комплекса и местной промышленности администрации района.</w:t>
      </w:r>
    </w:p>
    <w:p w:rsidR="00B935E4" w:rsidRPr="00B935E4" w:rsidRDefault="00B935E4" w:rsidP="00905122">
      <w:pPr>
        <w:autoSpaceDE w:val="0"/>
        <w:autoSpaceDN w:val="0"/>
        <w:adjustRightInd w:val="0"/>
        <w:ind w:firstLine="709"/>
        <w:jc w:val="both"/>
      </w:pPr>
      <w:r w:rsidRPr="00B935E4">
        <w:t xml:space="preserve">7. </w:t>
      </w:r>
      <w:r w:rsidRPr="00B935E4">
        <w:rPr>
          <w:bCs/>
        </w:rPr>
        <w:t>С</w:t>
      </w:r>
      <w:r w:rsidRPr="00B935E4">
        <w:t>огласен с условием отбора,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w:t>
      </w:r>
      <w:r w:rsidR="00905122">
        <w:t xml:space="preserve"> </w:t>
      </w:r>
      <w:r w:rsidRPr="00B935E4">
        <w:t>на те же цели.</w:t>
      </w:r>
    </w:p>
    <w:p w:rsidR="00B935E4" w:rsidRPr="00B935E4" w:rsidRDefault="00B935E4" w:rsidP="00905122">
      <w:pPr>
        <w:autoSpaceDE w:val="0"/>
        <w:autoSpaceDN w:val="0"/>
        <w:adjustRightInd w:val="0"/>
        <w:ind w:firstLine="709"/>
        <w:jc w:val="both"/>
      </w:pPr>
      <w:r w:rsidRPr="00B935E4">
        <w:t xml:space="preserve">8. </w:t>
      </w:r>
      <w:r w:rsidRPr="00B935E4">
        <w:rPr>
          <w:bCs/>
        </w:rPr>
        <w:t>С</w:t>
      </w:r>
      <w:r w:rsidRPr="00B935E4">
        <w:t>огласен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B935E4" w:rsidRPr="00B935E4" w:rsidRDefault="00B935E4" w:rsidP="00905122">
      <w:pPr>
        <w:autoSpaceDE w:val="0"/>
        <w:autoSpaceDN w:val="0"/>
        <w:adjustRightInd w:val="0"/>
        <w:ind w:firstLine="709"/>
        <w:jc w:val="both"/>
      </w:pPr>
      <w:r w:rsidRPr="00B935E4">
        <w:t>9. Подтверждаю отсутствие учредителей, которые являются иностранными юридическими лицами, а также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w:t>
      </w:r>
      <w:r w:rsidR="00905122">
        <w:t xml:space="preserve"> </w:t>
      </w:r>
      <w:r w:rsidRPr="00B935E4">
        <w:t>в совокупности превы</w:t>
      </w:r>
      <w:r w:rsidR="00905122">
        <w:t>шает 50%</w:t>
      </w:r>
      <w:r w:rsidRPr="00B935E4">
        <w:t>.</w:t>
      </w:r>
    </w:p>
    <w:p w:rsidR="00B935E4" w:rsidRPr="00B935E4" w:rsidRDefault="00B935E4" w:rsidP="00905122">
      <w:pPr>
        <w:tabs>
          <w:tab w:val="left" w:pos="0"/>
        </w:tabs>
        <w:autoSpaceDE w:val="0"/>
        <w:autoSpaceDN w:val="0"/>
        <w:adjustRightInd w:val="0"/>
        <w:ind w:firstLine="709"/>
        <w:jc w:val="both"/>
      </w:pPr>
      <w:r w:rsidRPr="00B935E4">
        <w:t>10. Я согласен на обработку персональных данных в соответствии</w:t>
      </w:r>
      <w:r w:rsidR="00905122">
        <w:t xml:space="preserve"> </w:t>
      </w:r>
      <w:r w:rsidRPr="00B935E4">
        <w:t xml:space="preserve">с Федеральным </w:t>
      </w:r>
      <w:hyperlink r:id="rId27" w:history="1">
        <w:r w:rsidRPr="00B935E4">
          <w:t>законом</w:t>
        </w:r>
      </w:hyperlink>
      <w:r w:rsidRPr="00B935E4">
        <w:t xml:space="preserve"> от 27.07.2006 №</w:t>
      </w:r>
      <w:r w:rsidR="00905122">
        <w:t xml:space="preserve"> </w:t>
      </w:r>
      <w:r w:rsidRPr="00B935E4">
        <w:t>152-ФЗ «О персональных данных».</w:t>
      </w:r>
    </w:p>
    <w:p w:rsidR="00B935E4" w:rsidRPr="00B935E4" w:rsidRDefault="00B935E4" w:rsidP="00905122">
      <w:pPr>
        <w:tabs>
          <w:tab w:val="left" w:pos="0"/>
        </w:tabs>
        <w:autoSpaceDE w:val="0"/>
        <w:autoSpaceDN w:val="0"/>
        <w:adjustRightInd w:val="0"/>
        <w:ind w:firstLine="709"/>
        <w:jc w:val="both"/>
      </w:pPr>
      <w:r w:rsidRPr="00B935E4">
        <w:t>11. Я предупрежден об ответственности, в соответствии с законодательством Российской Федерации, за представление недостоверных сведений и документов.</w:t>
      </w:r>
    </w:p>
    <w:p w:rsidR="00B935E4" w:rsidRPr="00B935E4" w:rsidRDefault="00B935E4" w:rsidP="00B935E4">
      <w:pPr>
        <w:widowControl w:val="0"/>
        <w:tabs>
          <w:tab w:val="left" w:pos="0"/>
        </w:tabs>
        <w:autoSpaceDE w:val="0"/>
        <w:autoSpaceDN w:val="0"/>
        <w:adjustRightInd w:val="0"/>
        <w:ind w:firstLine="709"/>
        <w:jc w:val="both"/>
      </w:pPr>
      <w:r w:rsidRPr="00B935E4">
        <w:t xml:space="preserve">12. Приложение: опись документов.          </w:t>
      </w:r>
    </w:p>
    <w:p w:rsidR="00B935E4" w:rsidRPr="00B935E4" w:rsidRDefault="00B935E4" w:rsidP="00B935E4">
      <w:pPr>
        <w:autoSpaceDE w:val="0"/>
        <w:autoSpaceDN w:val="0"/>
        <w:adjustRightInd w:val="0"/>
        <w:jc w:val="both"/>
        <w:rPr>
          <w:sz w:val="16"/>
          <w:szCs w:val="16"/>
        </w:rPr>
      </w:pP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B935E4" w:rsidP="00905122">
      <w:pPr>
        <w:autoSpaceDE w:val="0"/>
        <w:autoSpaceDN w:val="0"/>
        <w:adjustRightInd w:val="0"/>
        <w:spacing w:after="200"/>
        <w:ind w:firstLine="709"/>
        <w:jc w:val="both"/>
        <w:rPr>
          <w:sz w:val="20"/>
          <w:szCs w:val="20"/>
        </w:rPr>
      </w:pPr>
      <w:r w:rsidRPr="00B935E4">
        <w:rPr>
          <w:sz w:val="20"/>
          <w:szCs w:val="20"/>
        </w:rPr>
        <w:t>(подпись руководителя)</w:t>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00905122">
        <w:rPr>
          <w:sz w:val="20"/>
          <w:szCs w:val="20"/>
        </w:rPr>
        <w:t xml:space="preserve">                        </w:t>
      </w:r>
      <w:r w:rsidRPr="00B935E4">
        <w:rPr>
          <w:sz w:val="20"/>
          <w:szCs w:val="20"/>
        </w:rPr>
        <w:t xml:space="preserve"> (ФИО)</w:t>
      </w:r>
    </w:p>
    <w:p w:rsidR="00905122" w:rsidRDefault="00905122" w:rsidP="00B935E4">
      <w:pPr>
        <w:autoSpaceDE w:val="0"/>
        <w:autoSpaceDN w:val="0"/>
        <w:adjustRightInd w:val="0"/>
        <w:spacing w:after="200"/>
      </w:pPr>
    </w:p>
    <w:p w:rsidR="00B935E4" w:rsidRPr="00B935E4" w:rsidRDefault="00B935E4" w:rsidP="00B935E4">
      <w:pPr>
        <w:autoSpaceDE w:val="0"/>
        <w:autoSpaceDN w:val="0"/>
        <w:adjustRightInd w:val="0"/>
        <w:spacing w:after="200"/>
        <w:rPr>
          <w:bCs/>
        </w:rPr>
      </w:pPr>
      <w:r w:rsidRPr="00B935E4">
        <w:t xml:space="preserve">М.П.                  </w:t>
      </w:r>
      <w:r w:rsidRPr="00B935E4">
        <w:tab/>
      </w:r>
      <w:r w:rsidRPr="00B935E4">
        <w:tab/>
      </w:r>
      <w:r w:rsidRPr="00B935E4">
        <w:tab/>
      </w:r>
      <w:r w:rsidRPr="00B935E4">
        <w:tab/>
      </w:r>
      <w:r w:rsidRPr="00B935E4">
        <w:tab/>
      </w:r>
      <w:r w:rsidRPr="00B935E4">
        <w:tab/>
        <w:t>«___» ____________ 20 ___ год</w:t>
      </w:r>
    </w:p>
    <w:p w:rsidR="00B935E4" w:rsidRPr="00B935E4" w:rsidRDefault="00B935E4" w:rsidP="00905122">
      <w:pPr>
        <w:ind w:left="5670" w:firstLine="1418"/>
        <w:jc w:val="both"/>
      </w:pPr>
      <w:r w:rsidRPr="00B935E4">
        <w:t>Приложение к заявке</w:t>
      </w:r>
    </w:p>
    <w:p w:rsidR="00B935E4" w:rsidRPr="00B935E4" w:rsidRDefault="00B935E4" w:rsidP="00B935E4">
      <w:pPr>
        <w:jc w:val="center"/>
      </w:pPr>
    </w:p>
    <w:p w:rsidR="00B935E4" w:rsidRPr="00B935E4" w:rsidRDefault="00B935E4" w:rsidP="00B935E4">
      <w:pPr>
        <w:jc w:val="center"/>
      </w:pPr>
    </w:p>
    <w:p w:rsidR="00B935E4" w:rsidRPr="00B935E4" w:rsidRDefault="00B935E4" w:rsidP="00B935E4">
      <w:pPr>
        <w:jc w:val="center"/>
      </w:pPr>
      <w:r w:rsidRPr="00B935E4">
        <w:t>ОПИСЬ ДОКУМЕНТОВ</w:t>
      </w:r>
    </w:p>
    <w:p w:rsidR="00B935E4" w:rsidRPr="00B935E4" w:rsidRDefault="00B935E4" w:rsidP="00B935E4">
      <w:pPr>
        <w:jc w:val="center"/>
      </w:pPr>
    </w:p>
    <w:tbl>
      <w:tblPr>
        <w:tblStyle w:val="49"/>
        <w:tblW w:w="0" w:type="auto"/>
        <w:tblInd w:w="534" w:type="dxa"/>
        <w:tblLook w:val="04A0" w:firstRow="1" w:lastRow="0" w:firstColumn="1" w:lastColumn="0" w:noHBand="0" w:noVBand="1"/>
      </w:tblPr>
      <w:tblGrid>
        <w:gridCol w:w="1417"/>
        <w:gridCol w:w="7655"/>
      </w:tblGrid>
      <w:tr w:rsidR="00B935E4" w:rsidRPr="00B935E4" w:rsidTr="00264B4F">
        <w:tc>
          <w:tcPr>
            <w:tcW w:w="1417" w:type="dxa"/>
          </w:tcPr>
          <w:p w:rsidR="00905122" w:rsidRDefault="00B935E4" w:rsidP="00B935E4">
            <w:pPr>
              <w:jc w:val="center"/>
            </w:pPr>
            <w:r w:rsidRPr="00B935E4">
              <w:t xml:space="preserve">№ </w:t>
            </w:r>
          </w:p>
          <w:p w:rsidR="00B935E4" w:rsidRPr="00B935E4" w:rsidRDefault="00B935E4" w:rsidP="00B935E4">
            <w:pPr>
              <w:jc w:val="center"/>
            </w:pPr>
            <w:r w:rsidRPr="00B935E4">
              <w:t>п/п</w:t>
            </w:r>
          </w:p>
        </w:tc>
        <w:tc>
          <w:tcPr>
            <w:tcW w:w="7655" w:type="dxa"/>
          </w:tcPr>
          <w:p w:rsidR="00B935E4" w:rsidRPr="00B935E4" w:rsidRDefault="00B935E4" w:rsidP="00B935E4">
            <w:pPr>
              <w:jc w:val="center"/>
            </w:pPr>
            <w:r w:rsidRPr="00B935E4">
              <w:t>Наименование документа</w:t>
            </w:r>
          </w:p>
        </w:tc>
      </w:tr>
      <w:tr w:rsidR="00B935E4" w:rsidRPr="00B935E4" w:rsidTr="00264B4F">
        <w:tc>
          <w:tcPr>
            <w:tcW w:w="1417" w:type="dxa"/>
          </w:tcPr>
          <w:p w:rsidR="00B935E4" w:rsidRPr="00B935E4" w:rsidRDefault="00B935E4" w:rsidP="00B935E4">
            <w:r w:rsidRPr="00B935E4">
              <w:t>1</w:t>
            </w:r>
          </w:p>
        </w:tc>
        <w:tc>
          <w:tcPr>
            <w:tcW w:w="7655" w:type="dxa"/>
          </w:tcPr>
          <w:p w:rsidR="00B935E4" w:rsidRPr="00B935E4" w:rsidRDefault="00B935E4" w:rsidP="00B935E4">
            <w:pPr>
              <w:jc w:val="center"/>
            </w:pPr>
          </w:p>
        </w:tc>
      </w:tr>
      <w:tr w:rsidR="00B935E4" w:rsidRPr="00B935E4" w:rsidTr="00264B4F">
        <w:tc>
          <w:tcPr>
            <w:tcW w:w="1417" w:type="dxa"/>
          </w:tcPr>
          <w:p w:rsidR="00B935E4" w:rsidRPr="00B935E4" w:rsidRDefault="00B935E4" w:rsidP="00B935E4">
            <w:r w:rsidRPr="00B935E4">
              <w:t>2…</w:t>
            </w:r>
          </w:p>
        </w:tc>
        <w:tc>
          <w:tcPr>
            <w:tcW w:w="7655" w:type="dxa"/>
          </w:tcPr>
          <w:p w:rsidR="00B935E4" w:rsidRPr="00B935E4" w:rsidRDefault="00B935E4" w:rsidP="00B935E4">
            <w:pPr>
              <w:jc w:val="center"/>
            </w:pPr>
          </w:p>
        </w:tc>
      </w:tr>
      <w:tr w:rsidR="00B935E4" w:rsidRPr="00B935E4" w:rsidTr="00264B4F">
        <w:tc>
          <w:tcPr>
            <w:tcW w:w="1417" w:type="dxa"/>
          </w:tcPr>
          <w:p w:rsidR="00B935E4" w:rsidRPr="00B935E4" w:rsidRDefault="00B935E4" w:rsidP="00B935E4"/>
        </w:tc>
        <w:tc>
          <w:tcPr>
            <w:tcW w:w="7655" w:type="dxa"/>
          </w:tcPr>
          <w:p w:rsidR="00B935E4" w:rsidRPr="00B935E4" w:rsidRDefault="00B935E4" w:rsidP="00B935E4">
            <w:pPr>
              <w:jc w:val="center"/>
            </w:pPr>
          </w:p>
        </w:tc>
      </w:tr>
    </w:tbl>
    <w:p w:rsidR="00B935E4" w:rsidRPr="00B935E4" w:rsidRDefault="00B935E4" w:rsidP="00B935E4">
      <w:pPr>
        <w:jc w:val="center"/>
      </w:pP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B935E4" w:rsidP="00905122">
      <w:pPr>
        <w:autoSpaceDE w:val="0"/>
        <w:autoSpaceDN w:val="0"/>
        <w:adjustRightInd w:val="0"/>
        <w:spacing w:after="200"/>
        <w:ind w:firstLine="709"/>
        <w:jc w:val="both"/>
        <w:rPr>
          <w:sz w:val="20"/>
          <w:szCs w:val="20"/>
        </w:rPr>
      </w:pPr>
      <w:r w:rsidRPr="00B935E4">
        <w:rPr>
          <w:sz w:val="20"/>
          <w:szCs w:val="20"/>
        </w:rPr>
        <w:t>(подпись руководителя)</w:t>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00905122">
        <w:rPr>
          <w:sz w:val="20"/>
          <w:szCs w:val="20"/>
        </w:rPr>
        <w:t xml:space="preserve">                                   </w:t>
      </w:r>
      <w:r w:rsidRPr="00B935E4">
        <w:rPr>
          <w:sz w:val="20"/>
          <w:szCs w:val="20"/>
        </w:rPr>
        <w:t xml:space="preserve"> (ФИО)</w:t>
      </w:r>
    </w:p>
    <w:p w:rsidR="00B935E4" w:rsidRPr="00B935E4" w:rsidRDefault="00B935E4" w:rsidP="00B935E4">
      <w:pPr>
        <w:autoSpaceDE w:val="0"/>
        <w:autoSpaceDN w:val="0"/>
        <w:adjustRightInd w:val="0"/>
        <w:spacing w:after="200"/>
      </w:pPr>
      <w:r w:rsidRPr="00B935E4">
        <w:t xml:space="preserve">М.П.                  </w:t>
      </w:r>
      <w:r w:rsidRPr="00B935E4">
        <w:tab/>
      </w:r>
      <w:r w:rsidRPr="00B935E4">
        <w:tab/>
      </w:r>
      <w:r w:rsidRPr="00B935E4">
        <w:tab/>
      </w:r>
      <w:r w:rsidRPr="00B935E4">
        <w:tab/>
      </w:r>
      <w:r w:rsidRPr="00B935E4">
        <w:tab/>
      </w:r>
      <w:r w:rsidRPr="00B935E4">
        <w:tab/>
        <w:t>«</w:t>
      </w:r>
      <w:r w:rsidR="004D2F88">
        <w:t>___» _______ 20 ___ год</w:t>
      </w:r>
      <w:r w:rsidRPr="00B935E4">
        <w:rPr>
          <w:color w:val="282828"/>
          <w:sz w:val="24"/>
          <w:szCs w:val="24"/>
          <w:lang w:eastAsia="en-US"/>
        </w:rPr>
        <w:t>.</w:t>
      </w:r>
    </w:p>
    <w:p w:rsidR="00B935E4" w:rsidRPr="00B935E4" w:rsidRDefault="00B935E4" w:rsidP="00B935E4">
      <w:pPr>
        <w:widowControl w:val="0"/>
        <w:autoSpaceDE w:val="0"/>
        <w:autoSpaceDN w:val="0"/>
        <w:adjustRightInd w:val="0"/>
        <w:contextualSpacing/>
        <w:jc w:val="both"/>
        <w:rPr>
          <w:bCs/>
          <w:color w:val="000000"/>
          <w:szCs w:val="24"/>
        </w:rPr>
      </w:pPr>
    </w:p>
    <w:p w:rsidR="00B935E4" w:rsidRPr="00B935E4" w:rsidRDefault="00B935E4" w:rsidP="00B935E4">
      <w:pPr>
        <w:ind w:firstLine="709"/>
        <w:contextualSpacing/>
        <w:jc w:val="both"/>
      </w:pPr>
    </w:p>
    <w:p w:rsidR="00B935E4" w:rsidRPr="00B935E4" w:rsidRDefault="00B935E4" w:rsidP="00B935E4">
      <w:pPr>
        <w:tabs>
          <w:tab w:val="left" w:pos="3810"/>
        </w:tabs>
        <w:jc w:val="center"/>
        <w:rPr>
          <w:rFonts w:eastAsia="Calibri"/>
          <w:lang w:eastAsia="en-US"/>
        </w:rPr>
      </w:pPr>
    </w:p>
    <w:p w:rsidR="00B935E4" w:rsidRPr="00B935E4" w:rsidRDefault="00B935E4" w:rsidP="00B935E4">
      <w:pPr>
        <w:tabs>
          <w:tab w:val="left" w:pos="3810"/>
        </w:tabs>
        <w:jc w:val="center"/>
        <w:rPr>
          <w:rFonts w:eastAsia="Calibri"/>
          <w:lang w:eastAsia="en-US"/>
        </w:rPr>
      </w:pPr>
    </w:p>
    <w:p w:rsidR="00B935E4" w:rsidRPr="00B935E4" w:rsidRDefault="00B935E4" w:rsidP="00B935E4">
      <w:pPr>
        <w:tabs>
          <w:tab w:val="left" w:pos="3810"/>
        </w:tabs>
        <w:jc w:val="center"/>
        <w:rPr>
          <w:rFonts w:eastAsia="Calibri"/>
          <w:lang w:eastAsia="en-US"/>
        </w:rPr>
      </w:pPr>
    </w:p>
    <w:p w:rsidR="00B935E4" w:rsidRDefault="00B935E4"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D23D1D" w:rsidRDefault="00D23D1D" w:rsidP="00B935E4">
      <w:pPr>
        <w:tabs>
          <w:tab w:val="left" w:pos="3810"/>
        </w:tabs>
        <w:jc w:val="center"/>
        <w:rPr>
          <w:rFonts w:eastAsia="Calibri"/>
          <w:lang w:eastAsia="en-US"/>
        </w:rPr>
      </w:pPr>
    </w:p>
    <w:p w:rsidR="00B935E4" w:rsidRPr="00B935E4" w:rsidRDefault="00B935E4" w:rsidP="00905122">
      <w:pPr>
        <w:ind w:left="5245"/>
        <w:contextualSpacing/>
        <w:jc w:val="both"/>
      </w:pPr>
      <w:r w:rsidRPr="00B935E4">
        <w:t>Приложение 4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Default="00B935E4" w:rsidP="00B935E4">
      <w:pPr>
        <w:ind w:left="5954"/>
        <w:jc w:val="right"/>
      </w:pPr>
    </w:p>
    <w:p w:rsidR="00905122" w:rsidRPr="00B935E4" w:rsidRDefault="00905122" w:rsidP="00B935E4">
      <w:pPr>
        <w:ind w:left="5954"/>
        <w:jc w:val="right"/>
      </w:pPr>
    </w:p>
    <w:p w:rsidR="00B935E4" w:rsidRPr="0009786B" w:rsidRDefault="00B935E4" w:rsidP="00B935E4">
      <w:pPr>
        <w:jc w:val="center"/>
        <w:rPr>
          <w:rFonts w:eastAsia="Calibri"/>
          <w:b/>
          <w:bCs/>
          <w:color w:val="000000" w:themeColor="text1"/>
        </w:rPr>
      </w:pPr>
      <w:r w:rsidRPr="0009786B">
        <w:rPr>
          <w:rFonts w:eastAsia="Calibri"/>
          <w:b/>
          <w:bCs/>
          <w:color w:val="000000" w:themeColor="text1"/>
        </w:rPr>
        <w:t>Порядок</w:t>
      </w:r>
    </w:p>
    <w:p w:rsidR="00B935E4" w:rsidRPr="00B935E4" w:rsidRDefault="00B935E4" w:rsidP="00B935E4">
      <w:pPr>
        <w:jc w:val="center"/>
        <w:rPr>
          <w:rFonts w:eastAsia="Calibri"/>
          <w:b/>
          <w:bCs/>
        </w:rPr>
      </w:pPr>
      <w:r w:rsidRPr="0009786B">
        <w:rPr>
          <w:rFonts w:eastAsia="Calibri"/>
          <w:b/>
          <w:color w:val="000000" w:themeColor="text1"/>
        </w:rPr>
        <w:t>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w:t>
      </w:r>
      <w:r w:rsidR="00905122" w:rsidRPr="0009786B">
        <w:rPr>
          <w:rFonts w:eastAsia="Calibri"/>
          <w:b/>
          <w:color w:val="000000" w:themeColor="text1"/>
        </w:rPr>
        <w:t xml:space="preserve">ского автономного округа – Югры </w:t>
      </w:r>
      <w:r w:rsidRPr="0009786B">
        <w:rPr>
          <w:rFonts w:eastAsia="Calibri"/>
          <w:b/>
          <w:color w:val="000000" w:themeColor="text1"/>
        </w:rPr>
        <w:t>с ограниченными сроками завоза грузов</w:t>
      </w:r>
    </w:p>
    <w:p w:rsidR="00B935E4" w:rsidRPr="00B935E4" w:rsidRDefault="00B935E4" w:rsidP="00B935E4">
      <w:pPr>
        <w:jc w:val="center"/>
        <w:rPr>
          <w:rFonts w:eastAsia="Calibri"/>
          <w:bCs/>
        </w:rPr>
      </w:pPr>
      <w:r w:rsidRPr="00B935E4">
        <w:rPr>
          <w:rFonts w:eastAsia="Calibri"/>
          <w:bCs/>
        </w:rPr>
        <w:t>(далее – Порядок)</w:t>
      </w:r>
    </w:p>
    <w:p w:rsidR="00B935E4" w:rsidRPr="00B935E4" w:rsidRDefault="00B935E4" w:rsidP="00B935E4">
      <w:pPr>
        <w:jc w:val="center"/>
        <w:rPr>
          <w:rFonts w:eastAsia="Calibri"/>
          <w:bCs/>
        </w:rPr>
      </w:pPr>
    </w:p>
    <w:p w:rsidR="00B935E4" w:rsidRPr="00B935E4" w:rsidRDefault="00B935E4" w:rsidP="00B935E4">
      <w:pPr>
        <w:jc w:val="center"/>
        <w:rPr>
          <w:rFonts w:eastAsia="Calibri"/>
          <w:b/>
          <w:bCs/>
        </w:rPr>
      </w:pPr>
      <w:r w:rsidRPr="00B935E4">
        <w:rPr>
          <w:rFonts w:eastAsia="Calibri"/>
          <w:b/>
          <w:bCs/>
        </w:rPr>
        <w:t>I. Общие положения</w:t>
      </w:r>
    </w:p>
    <w:p w:rsidR="00905122" w:rsidRDefault="00905122" w:rsidP="00B935E4">
      <w:pPr>
        <w:ind w:firstLine="709"/>
        <w:jc w:val="both"/>
        <w:rPr>
          <w:rFonts w:eastAsia="Calibri"/>
        </w:rPr>
      </w:pPr>
    </w:p>
    <w:p w:rsidR="00B935E4" w:rsidRPr="00B935E4" w:rsidRDefault="00B935E4" w:rsidP="00905122">
      <w:pPr>
        <w:ind w:firstLine="709"/>
        <w:jc w:val="both"/>
        <w:rPr>
          <w:rFonts w:eastAsia="Calibri"/>
        </w:rPr>
      </w:pPr>
      <w:r w:rsidRPr="00B935E4">
        <w:rPr>
          <w:rFonts w:eastAsia="Calibri"/>
        </w:rPr>
        <w:t>1.1.</w:t>
      </w:r>
      <w:r w:rsidR="00905122">
        <w:rPr>
          <w:rFonts w:eastAsia="Calibri"/>
        </w:rPr>
        <w:t xml:space="preserve"> </w:t>
      </w:r>
      <w:r w:rsidRPr="00B935E4">
        <w:rPr>
          <w:rFonts w:eastAsia="Calibri"/>
        </w:rPr>
        <w:t xml:space="preserve">Настоящий Порядок разработан в соответствии со статьей 5.1 Закона Ханты-Мансийского автономного округа − Югры от </w:t>
      </w:r>
      <w:r w:rsidR="00905122">
        <w:rPr>
          <w:rFonts w:eastAsia="Calibri"/>
        </w:rPr>
        <w:t xml:space="preserve">22 февраля 2006 года </w:t>
      </w:r>
      <w:r w:rsidRPr="00B935E4">
        <w:rPr>
          <w:rFonts w:eastAsia="Calibri"/>
        </w:rPr>
        <w:t>№ 18-оз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постановлением Правительства Ханты-Мансийского автономного округа ‒ Югры от 25.11.2008 № 240-п «Об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w:t>
      </w:r>
      <w:r w:rsidR="00905122">
        <w:rPr>
          <w:rFonts w:eastAsia="Calibri"/>
        </w:rPr>
        <w:t xml:space="preserve">кого автономного округа – Югры </w:t>
      </w:r>
      <w:r w:rsidRPr="00B935E4">
        <w:rPr>
          <w:rFonts w:eastAsia="Calibri"/>
        </w:rPr>
        <w:t xml:space="preserve">с ограниченными сроками завоза грузов» и устанавливает механизм возмещения организациям, осуществляющим реализацию товаров в зоне децентрализованного снабжения, транспортных расходов по доставке товаров для реализации населению в населенных </w:t>
      </w:r>
      <w:r w:rsidR="00905122">
        <w:rPr>
          <w:rFonts w:eastAsia="Calibri"/>
        </w:rPr>
        <w:t xml:space="preserve">пунктах Нижневартовского района </w:t>
      </w:r>
      <w:r w:rsidRPr="00B935E4">
        <w:rPr>
          <w:rFonts w:eastAsia="Calibri"/>
        </w:rPr>
        <w:t>с ограниченными сроками завоза грузов (далее – субсидия).</w:t>
      </w:r>
    </w:p>
    <w:p w:rsidR="00B935E4" w:rsidRPr="00B935E4" w:rsidRDefault="00B935E4" w:rsidP="00905122">
      <w:pPr>
        <w:ind w:firstLine="709"/>
        <w:jc w:val="both"/>
        <w:rPr>
          <w:rFonts w:eastAsia="Calibri"/>
        </w:rPr>
      </w:pPr>
      <w:r w:rsidRPr="00B935E4">
        <w:rPr>
          <w:rFonts w:eastAsia="Calibri"/>
        </w:rPr>
        <w:t>1.2. Предоставление субсидии осуществляется из бюджета Нижневартовского района на цели, указанные в пункте 1.3, в пределах доведенных бюджетных ассигнований из бюджета Ханты-Мансийского автономного округа − Югры.</w:t>
      </w:r>
    </w:p>
    <w:p w:rsidR="00B935E4" w:rsidRPr="00B935E4" w:rsidRDefault="00B935E4" w:rsidP="00905122">
      <w:pPr>
        <w:ind w:firstLine="709"/>
        <w:jc w:val="both"/>
      </w:pPr>
      <w:r w:rsidRPr="00B935E4">
        <w:t xml:space="preserve">Главным распорядителем бюджетных средств, до которого в соответствии с бюджетным законодательством Российской Федерации как получателя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 </w:t>
      </w:r>
    </w:p>
    <w:p w:rsidR="00B935E4" w:rsidRPr="00B935E4" w:rsidRDefault="00B935E4" w:rsidP="00905122">
      <w:pPr>
        <w:ind w:firstLine="709"/>
        <w:jc w:val="both"/>
        <w:rPr>
          <w:rFonts w:eastAsia="Calibri"/>
        </w:rPr>
      </w:pPr>
      <w:r w:rsidRPr="00B935E4">
        <w:t xml:space="preserve">1.2.1. </w:t>
      </w:r>
      <w:r w:rsidRPr="00B935E4">
        <w:rPr>
          <w:rFonts w:eastAsia="Calibri"/>
        </w:rPr>
        <w:t>Отбор получателей субсидии (далее – отбор) осуществляется отделом потребительского рынка и защиты прав потребителей управления поддержки и развития предпринимательства, агропромышленного комплекса и местной промышленности администрации района (далее – ОПРиЗПП) посредством запроса предложений (далее – заявка).</w:t>
      </w:r>
    </w:p>
    <w:p w:rsidR="00B935E4" w:rsidRPr="00B935E4" w:rsidRDefault="00B935E4" w:rsidP="00905122">
      <w:pPr>
        <w:ind w:firstLine="709"/>
        <w:jc w:val="both"/>
        <w:rPr>
          <w:rFonts w:eastAsia="Calibri"/>
        </w:rPr>
      </w:pPr>
      <w:r w:rsidRPr="00B935E4">
        <w:rPr>
          <w:lang w:eastAsia="ar-SA"/>
        </w:rPr>
        <w:t xml:space="preserve">1.2.2. </w:t>
      </w:r>
      <w:r w:rsidRPr="00B935E4">
        <w:rPr>
          <w:rFonts w:eastAsia="Calibri"/>
          <w:lang w:eastAsia="ar-SA"/>
        </w:rPr>
        <w:t xml:space="preserve">Получатель субсидии определяется по итогам проведения отбора среди </w:t>
      </w:r>
      <w:r w:rsidRPr="00B935E4">
        <w:rPr>
          <w:rFonts w:eastAsia="Calibri"/>
        </w:rPr>
        <w:t xml:space="preserve">хозяйствующих субъектов, претендующих на получение субсидии, соответствующих критериям отбора и требованиям, установленным Порядком. </w:t>
      </w:r>
    </w:p>
    <w:p w:rsidR="00B935E4" w:rsidRPr="00B935E4" w:rsidRDefault="00B935E4" w:rsidP="00905122">
      <w:pPr>
        <w:ind w:firstLine="709"/>
        <w:jc w:val="both"/>
        <w:rPr>
          <w:rFonts w:eastAsia="Calibri"/>
        </w:rPr>
      </w:pPr>
      <w:r w:rsidRPr="00B935E4">
        <w:rPr>
          <w:rFonts w:eastAsia="Calibri"/>
        </w:rPr>
        <w:t xml:space="preserve">1.3. Целью предоставления субсидии является возмещение транспортных расходов по доставке товаров для реализации населению в населенных пунктах Нижневартовского района с ограниченными сроками завоза грузов в соответствии </w:t>
      </w:r>
      <w:r w:rsidR="00F36478">
        <w:rPr>
          <w:rFonts w:eastAsia="Calibri"/>
        </w:rPr>
        <w:t>с Перечнем товаров, утвержденным</w:t>
      </w:r>
      <w:r w:rsidRPr="00B935E4">
        <w:rPr>
          <w:rFonts w:eastAsia="Calibri"/>
        </w:rPr>
        <w:t xml:space="preserve"> постановлением Правительства Ханты-Мансийского автономного округа – Югры от 25.11.2008 № 240-п «Об утверждении порядка возмещения транспортных расходов</w:t>
      </w:r>
      <w:r w:rsidR="00F36478">
        <w:rPr>
          <w:rFonts w:eastAsia="Calibri"/>
        </w:rPr>
        <w:t xml:space="preserve"> </w:t>
      </w:r>
      <w:r w:rsidRPr="00B935E4">
        <w:rPr>
          <w:rFonts w:eastAsia="Calibri"/>
        </w:rPr>
        <w:t xml:space="preserve">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w:t>
      </w:r>
    </w:p>
    <w:p w:rsidR="00B935E4" w:rsidRPr="00B935E4" w:rsidRDefault="00B935E4" w:rsidP="00905122">
      <w:pPr>
        <w:ind w:firstLine="709"/>
        <w:jc w:val="both"/>
        <w:rPr>
          <w:rFonts w:eastAsia="Calibri"/>
        </w:rPr>
      </w:pPr>
      <w:r w:rsidRPr="00B935E4">
        <w:rPr>
          <w:rFonts w:eastAsia="Calibri"/>
        </w:rPr>
        <w:t>1.4. Основные понятия:</w:t>
      </w:r>
    </w:p>
    <w:p w:rsidR="00B935E4" w:rsidRPr="00B935E4" w:rsidRDefault="00B935E4" w:rsidP="00905122">
      <w:pPr>
        <w:autoSpaceDE w:val="0"/>
        <w:autoSpaceDN w:val="0"/>
        <w:ind w:firstLine="709"/>
        <w:jc w:val="both"/>
        <w:rPr>
          <w:rFonts w:eastAsia="Calibri"/>
        </w:rPr>
      </w:pPr>
      <w:r w:rsidRPr="00B935E4">
        <w:rPr>
          <w:rFonts w:eastAsia="Calibri"/>
        </w:rPr>
        <w:t xml:space="preserve">1.4.1. Хозяйствующий субъект – юридические лица (за исключением государственных (муниципальных) учреждений), индивидуальные предприниматели – производители товаров, работ, услуг, осуществляющие доставку и реализацию товаров, определенных Перечнем товаров, поставляемых децентрализованным способом, для возмещения расходов </w:t>
      </w:r>
      <w:r w:rsidR="00F36478">
        <w:rPr>
          <w:rFonts w:eastAsia="Calibri"/>
        </w:rPr>
        <w:t xml:space="preserve">  </w:t>
      </w:r>
      <w:r w:rsidRPr="00B935E4">
        <w:rPr>
          <w:rFonts w:eastAsia="Calibri"/>
        </w:rPr>
        <w:t>по доставке товаров на территории Ханты-Мансийского автономного округа – Югры с ограниченными сроками завоза грузов, территории компактного проживания коренных малочисленных народов Севера автономного округа, территории традиционного природопользования, стойбища, утвержденным постановлением Правительства Ханты-Мансийского автономного округа – Югры от 25.11.2008 № 240-п «Об утверждении порядка возмещения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w:t>
      </w:r>
      <w:r w:rsidR="00F36478">
        <w:rPr>
          <w:rFonts w:eastAsia="Calibri"/>
        </w:rPr>
        <w:t>,</w:t>
      </w:r>
      <w:r w:rsidRPr="00B935E4">
        <w:rPr>
          <w:rFonts w:eastAsia="Calibri"/>
        </w:rPr>
        <w:t xml:space="preserve"> в отдаленных труднодоступных населе</w:t>
      </w:r>
      <w:r w:rsidR="00F36478">
        <w:rPr>
          <w:rFonts w:eastAsia="Calibri"/>
        </w:rPr>
        <w:t>нных пунктах района и признанные</w:t>
      </w:r>
      <w:r w:rsidRPr="00B935E4">
        <w:rPr>
          <w:rFonts w:eastAsia="Calibri"/>
        </w:rPr>
        <w:t xml:space="preserve"> таковым</w:t>
      </w:r>
      <w:r w:rsidR="00F36478">
        <w:rPr>
          <w:rFonts w:eastAsia="Calibri"/>
        </w:rPr>
        <w:t>и</w:t>
      </w:r>
      <w:r w:rsidRPr="00B935E4">
        <w:rPr>
          <w:rFonts w:eastAsia="Calibri"/>
        </w:rPr>
        <w:t xml:space="preserve"> решением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w:t>
      </w:r>
    </w:p>
    <w:p w:rsidR="00B935E4" w:rsidRPr="00B935E4" w:rsidRDefault="00B935E4" w:rsidP="00905122">
      <w:pPr>
        <w:ind w:firstLine="709"/>
        <w:jc w:val="both"/>
        <w:rPr>
          <w:rFonts w:eastAsia="Calibri"/>
          <w:color w:val="00B050"/>
        </w:rPr>
      </w:pPr>
      <w:r w:rsidRPr="00B935E4">
        <w:rPr>
          <w:rFonts w:eastAsia="Calibri"/>
        </w:rPr>
        <w:t xml:space="preserve">1.4.2. Получатель субсидии – юридическое лицо или индивидуальный предприниматель, признанный хозяйствующим субъектом и являющийся победителем отбора. </w:t>
      </w:r>
    </w:p>
    <w:p w:rsidR="00B935E4" w:rsidRPr="00B935E4" w:rsidRDefault="00B935E4" w:rsidP="00905122">
      <w:pPr>
        <w:ind w:firstLine="709"/>
        <w:jc w:val="both"/>
        <w:rPr>
          <w:rFonts w:eastAsia="Calibri"/>
        </w:rPr>
      </w:pPr>
      <w:r w:rsidRPr="00B935E4">
        <w:rPr>
          <w:rFonts w:eastAsia="Calibri"/>
        </w:rPr>
        <w:t xml:space="preserve">1.5. Право на получение субсидии имеют хозяйствующие субъекты. </w:t>
      </w:r>
    </w:p>
    <w:p w:rsidR="00B935E4" w:rsidRPr="00B935E4" w:rsidRDefault="00B935E4" w:rsidP="00905122">
      <w:pPr>
        <w:ind w:firstLine="709"/>
        <w:jc w:val="both"/>
        <w:rPr>
          <w:rFonts w:eastAsia="Calibri"/>
        </w:rPr>
      </w:pPr>
      <w:r w:rsidRPr="00B935E4">
        <w:rPr>
          <w:rFonts w:eastAsia="Calibri"/>
        </w:rPr>
        <w:t xml:space="preserve">Критериями отбора являются: </w:t>
      </w:r>
    </w:p>
    <w:p w:rsidR="00B935E4" w:rsidRPr="00B935E4" w:rsidRDefault="00B935E4" w:rsidP="00905122">
      <w:pPr>
        <w:ind w:firstLine="709"/>
        <w:jc w:val="both"/>
        <w:rPr>
          <w:rFonts w:eastAsia="Calibri"/>
        </w:rPr>
      </w:pPr>
      <w:r w:rsidRPr="00B935E4">
        <w:rPr>
          <w:rFonts w:eastAsia="Calibri"/>
        </w:rPr>
        <w:t>1.5.1. Наличие государственной регистрации в качестве юридического лица или индивидуального предпринимателя.</w:t>
      </w:r>
    </w:p>
    <w:p w:rsidR="00B935E4" w:rsidRPr="00B935E4" w:rsidRDefault="00B935E4" w:rsidP="00905122">
      <w:pPr>
        <w:ind w:firstLine="709"/>
        <w:jc w:val="both"/>
        <w:rPr>
          <w:rFonts w:eastAsia="Calibri"/>
        </w:rPr>
      </w:pPr>
      <w:r w:rsidRPr="00B935E4">
        <w:rPr>
          <w:rFonts w:eastAsia="Calibri"/>
        </w:rPr>
        <w:t>1.5.2. Ведение хозяйственной деятельности в Ханты-Мансийском автономном округе – Югре.</w:t>
      </w:r>
    </w:p>
    <w:p w:rsidR="00B935E4" w:rsidRPr="00B935E4" w:rsidRDefault="00B935E4" w:rsidP="00905122">
      <w:pPr>
        <w:autoSpaceDE w:val="0"/>
        <w:autoSpaceDN w:val="0"/>
        <w:ind w:firstLine="709"/>
        <w:jc w:val="both"/>
        <w:rPr>
          <w:rFonts w:eastAsia="Calibri"/>
        </w:rPr>
      </w:pPr>
      <w:r w:rsidRPr="00B935E4">
        <w:rPr>
          <w:rFonts w:eastAsia="Calibri"/>
        </w:rPr>
        <w:t>1.5.3. Соответствие требованиям, установленным пунктом 2.8 Порядка.</w:t>
      </w:r>
    </w:p>
    <w:p w:rsidR="00B935E4" w:rsidRPr="00B935E4" w:rsidRDefault="00B935E4" w:rsidP="00905122">
      <w:pPr>
        <w:autoSpaceDE w:val="0"/>
        <w:autoSpaceDN w:val="0"/>
        <w:ind w:firstLine="709"/>
        <w:jc w:val="both"/>
        <w:rPr>
          <w:rFonts w:eastAsia="Calibri"/>
        </w:rPr>
      </w:pPr>
      <w:r w:rsidRPr="00B935E4">
        <w:rPr>
          <w:rFonts w:eastAsia="Calibri"/>
        </w:rPr>
        <w:t>1.5.4. Осуществляющие деятельность в соответствии с пунктом 1.4.1 Порядка.</w:t>
      </w:r>
    </w:p>
    <w:p w:rsidR="00B935E4" w:rsidRPr="00B935E4" w:rsidRDefault="00B935E4" w:rsidP="00905122">
      <w:pPr>
        <w:ind w:firstLine="709"/>
        <w:jc w:val="both"/>
      </w:pPr>
      <w:r w:rsidRPr="00B935E4">
        <w:t xml:space="preserve">1.6. </w:t>
      </w:r>
      <w:r w:rsidRPr="00B935E4">
        <w:rPr>
          <w:rFonts w:eastAsia="Calibri"/>
        </w:rPr>
        <w:t>Субсидия выплачивается в размере иных межбюджетных трансфертов, поступивших в бюджет района из бюджета Ханты-Мансийского автономного округа – Югры,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p w:rsidR="00B935E4" w:rsidRPr="00B935E4" w:rsidRDefault="00B935E4" w:rsidP="00905122">
      <w:pPr>
        <w:ind w:firstLine="709"/>
        <w:jc w:val="both"/>
        <w:rPr>
          <w:rFonts w:eastAsia="Calibri"/>
        </w:rPr>
      </w:pPr>
      <w:r w:rsidRPr="00B935E4">
        <w:t>1.7. Сведения о субсидиях размещаются Отделом на едином портале бюджетной системы Российской Федерации в информационно-телекоммуникационной сети Интернет при формировании проекта решения</w:t>
      </w:r>
      <w:r w:rsidR="00F36478">
        <w:t xml:space="preserve"> </w:t>
      </w:r>
      <w:r w:rsidRPr="00B935E4">
        <w:t>о бюджете (проекта решения о внесении изменений в решение о бюджете)</w:t>
      </w:r>
      <w:r w:rsidR="00F36478">
        <w:t xml:space="preserve"> </w:t>
      </w:r>
      <w:r w:rsidRPr="00B935E4">
        <w:t>в соответствии с приказом Минфина России от 28.12.2016 № 243н «О составе</w:t>
      </w:r>
      <w:r w:rsidR="00F36478">
        <w:t xml:space="preserve"> </w:t>
      </w:r>
      <w:r w:rsidRPr="00B935E4">
        <w:t>и порядке размещения и предоставления информации на едином портале бюджетной системы Российской Федерации» (при наличии технической возможности).</w:t>
      </w:r>
    </w:p>
    <w:p w:rsidR="00B935E4" w:rsidRPr="00F36478" w:rsidRDefault="00B935E4" w:rsidP="00B935E4">
      <w:pPr>
        <w:jc w:val="center"/>
        <w:rPr>
          <w:rFonts w:eastAsia="Calibri"/>
          <w:bCs/>
        </w:rPr>
      </w:pPr>
    </w:p>
    <w:p w:rsidR="00B935E4" w:rsidRPr="00B935E4" w:rsidRDefault="00B935E4" w:rsidP="00B935E4">
      <w:pPr>
        <w:jc w:val="center"/>
        <w:rPr>
          <w:rFonts w:eastAsia="Calibri"/>
          <w:b/>
          <w:bCs/>
        </w:rPr>
      </w:pPr>
      <w:r w:rsidRPr="00B935E4">
        <w:rPr>
          <w:rFonts w:eastAsia="Calibri"/>
          <w:b/>
          <w:bCs/>
        </w:rPr>
        <w:t>II. Порядок проведения отбора</w:t>
      </w:r>
    </w:p>
    <w:p w:rsidR="00B935E4" w:rsidRPr="00F36478" w:rsidRDefault="00B935E4" w:rsidP="00B935E4">
      <w:pPr>
        <w:jc w:val="both"/>
        <w:rPr>
          <w:rFonts w:eastAsia="Calibri"/>
          <w:bCs/>
        </w:rPr>
      </w:pPr>
      <w:r w:rsidRPr="00B935E4">
        <w:rPr>
          <w:rFonts w:eastAsia="Calibri"/>
          <w:b/>
          <w:bCs/>
        </w:rPr>
        <w:tab/>
      </w:r>
    </w:p>
    <w:p w:rsidR="00B935E4" w:rsidRPr="00C940E9" w:rsidRDefault="00B935E4" w:rsidP="00C940E9">
      <w:pPr>
        <w:ind w:firstLine="709"/>
        <w:jc w:val="both"/>
        <w:rPr>
          <w:rFonts w:eastAsia="Calibri"/>
          <w:lang w:eastAsia="en-US"/>
        </w:rPr>
      </w:pPr>
      <w:r w:rsidRPr="00C940E9">
        <w:rPr>
          <w:rFonts w:eastAsia="Calibri"/>
        </w:rPr>
        <w:t xml:space="preserve">2.1. ОПРиЗПП размещает объявление в разделе «Предпринимательство» на официальном </w:t>
      </w:r>
      <w:r w:rsidR="00C940E9">
        <w:rPr>
          <w:rFonts w:eastAsia="Calibri"/>
        </w:rPr>
        <w:t>веб-</w:t>
      </w:r>
      <w:r w:rsidRPr="00C940E9">
        <w:rPr>
          <w:rFonts w:eastAsia="Calibri"/>
        </w:rPr>
        <w:t>сайте администрации района в информационно-телекоммуникационной сети Интернет и едином портале (при наличии технической возможности) о проведении отбора</w:t>
      </w:r>
      <w:r w:rsidR="00C940E9">
        <w:rPr>
          <w:rFonts w:eastAsia="Calibri"/>
        </w:rPr>
        <w:t xml:space="preserve"> в</w:t>
      </w:r>
      <w:r w:rsidR="00C940E9" w:rsidRPr="00C940E9">
        <w:rPr>
          <w:rFonts w:eastAsia="Calibri"/>
          <w:lang w:eastAsia="en-US"/>
        </w:rPr>
        <w:t xml:space="preserve"> срок не позднее чем за 1 рабочий день до даты начала подачи заявок участниками отбора</w:t>
      </w:r>
      <w:r w:rsidRPr="00C940E9">
        <w:rPr>
          <w:rFonts w:eastAsia="Calibri"/>
        </w:rPr>
        <w:t>, которое должно содержать следующие сведения</w:t>
      </w:r>
      <w:r w:rsidRPr="00C940E9">
        <w:rPr>
          <w:rFonts w:eastAsia="Calibri"/>
          <w:lang w:eastAsia="en-US"/>
        </w:rPr>
        <w:t>:</w:t>
      </w:r>
    </w:p>
    <w:p w:rsidR="00B935E4" w:rsidRPr="00C940E9" w:rsidRDefault="00B935E4" w:rsidP="00C940E9">
      <w:pPr>
        <w:ind w:firstLine="709"/>
        <w:jc w:val="both"/>
        <w:rPr>
          <w:rFonts w:eastAsia="Calibri"/>
        </w:rPr>
      </w:pPr>
      <w:r w:rsidRPr="00C940E9">
        <w:rPr>
          <w:rFonts w:eastAsia="Calibri"/>
        </w:rPr>
        <w:t>информацию о сроках проведения отбора (даты и времени начала (окончания) подачи (приема) предложений (заявок) участников отбора), которые не могут быть меньше 30 календарных дней, следующих за днем размещения объявления о проведении отбора;</w:t>
      </w:r>
    </w:p>
    <w:p w:rsidR="00B935E4" w:rsidRPr="00C940E9" w:rsidRDefault="00B935E4" w:rsidP="00C940E9">
      <w:pPr>
        <w:ind w:firstLine="709"/>
        <w:jc w:val="both"/>
        <w:rPr>
          <w:rFonts w:eastAsia="Calibri"/>
        </w:rPr>
      </w:pPr>
      <w:r w:rsidRPr="00C940E9">
        <w:rPr>
          <w:rFonts w:eastAsia="Calibri"/>
        </w:rPr>
        <w:t>наименование, место нахождения, почтовый адрес, адрес электронной почты, контактный номер телефона главного распорядителя бюджетных средств;</w:t>
      </w:r>
    </w:p>
    <w:p w:rsidR="00B935E4" w:rsidRPr="00C940E9" w:rsidRDefault="00B935E4" w:rsidP="00C940E9">
      <w:pPr>
        <w:autoSpaceDE w:val="0"/>
        <w:autoSpaceDN w:val="0"/>
        <w:ind w:firstLine="709"/>
        <w:jc w:val="both"/>
        <w:rPr>
          <w:rFonts w:eastAsia="Calibri"/>
        </w:rPr>
      </w:pPr>
      <w:r w:rsidRPr="00C940E9">
        <w:rPr>
          <w:rFonts w:eastAsia="Calibri"/>
        </w:rPr>
        <w:t>результаты предоставления субсидии;</w:t>
      </w:r>
    </w:p>
    <w:p w:rsidR="00B935E4" w:rsidRPr="00C940E9" w:rsidRDefault="00B935E4" w:rsidP="00C940E9">
      <w:pPr>
        <w:autoSpaceDE w:val="0"/>
        <w:autoSpaceDN w:val="0"/>
        <w:ind w:firstLine="709"/>
        <w:jc w:val="both"/>
        <w:rPr>
          <w:rFonts w:eastAsia="Calibri"/>
        </w:rPr>
      </w:pPr>
      <w:r w:rsidRPr="00C940E9">
        <w:rPr>
          <w:rFonts w:eastAsia="Calibri"/>
        </w:rPr>
        <w:t>доменное имя и (или) сетевой адрес, и (или) указатель страниц сайта</w:t>
      </w:r>
      <w:r w:rsidR="00C940E9">
        <w:rPr>
          <w:rFonts w:eastAsia="Calibri"/>
        </w:rPr>
        <w:t xml:space="preserve"> </w:t>
      </w:r>
      <w:r w:rsidRPr="00C940E9">
        <w:rPr>
          <w:rFonts w:eastAsia="Calibri"/>
        </w:rPr>
        <w:t>в информационно-телекоммуникационной сети Интернет, на котором обеспечивается проведение отбора;</w:t>
      </w:r>
    </w:p>
    <w:p w:rsidR="00B935E4" w:rsidRPr="00C940E9" w:rsidRDefault="00B935E4" w:rsidP="00C940E9">
      <w:pPr>
        <w:ind w:firstLine="709"/>
        <w:jc w:val="both"/>
        <w:rPr>
          <w:rFonts w:eastAsia="Calibri"/>
        </w:rPr>
      </w:pPr>
      <w:r w:rsidRPr="00C940E9">
        <w:rPr>
          <w:rFonts w:eastAsia="Calibri"/>
        </w:rPr>
        <w:t>требования к участникам отбора и перечень документов, представляемых участниками отбора для подтверждения их соответствия указанным требованиям настоящего Порядка;</w:t>
      </w:r>
    </w:p>
    <w:p w:rsidR="00B935E4" w:rsidRPr="00C940E9" w:rsidRDefault="00B935E4" w:rsidP="00C940E9">
      <w:pPr>
        <w:ind w:firstLine="709"/>
        <w:jc w:val="both"/>
        <w:rPr>
          <w:rFonts w:eastAsia="Calibri"/>
        </w:rPr>
      </w:pPr>
      <w:r w:rsidRPr="00C940E9">
        <w:rPr>
          <w:rFonts w:eastAsia="Calibri"/>
        </w:rPr>
        <w:t>порядок подачи заявок участниками отбора и требования, предъявляемые к форме и содержанию заявок, подаваемых участниками отбора;</w:t>
      </w:r>
    </w:p>
    <w:p w:rsidR="00B935E4" w:rsidRPr="00C940E9" w:rsidRDefault="00B935E4" w:rsidP="00C940E9">
      <w:pPr>
        <w:ind w:firstLine="709"/>
        <w:jc w:val="both"/>
        <w:rPr>
          <w:rFonts w:eastAsia="Calibri"/>
        </w:rPr>
      </w:pPr>
      <w:r w:rsidRPr="00C940E9">
        <w:rPr>
          <w:rFonts w:eastAsia="Calibri"/>
        </w:rPr>
        <w:t>порядок отзыва заявок, их возврата, определяющий в том числе основания для возврата, внесения изменений в заявки участников отбора;</w:t>
      </w:r>
    </w:p>
    <w:p w:rsidR="00B935E4" w:rsidRPr="00C940E9" w:rsidRDefault="00B935E4" w:rsidP="00C940E9">
      <w:pPr>
        <w:ind w:firstLine="709"/>
        <w:jc w:val="both"/>
        <w:rPr>
          <w:rFonts w:eastAsia="Calibri"/>
        </w:rPr>
      </w:pPr>
      <w:r w:rsidRPr="00C940E9">
        <w:rPr>
          <w:rFonts w:eastAsia="Calibri"/>
        </w:rPr>
        <w:t>правила рассмотрения и оценки заявки;</w:t>
      </w:r>
    </w:p>
    <w:p w:rsidR="00B935E4" w:rsidRPr="00C940E9" w:rsidRDefault="00B935E4" w:rsidP="00C940E9">
      <w:pPr>
        <w:ind w:firstLine="709"/>
        <w:jc w:val="both"/>
        <w:rPr>
          <w:rFonts w:eastAsia="Calibri"/>
        </w:rPr>
      </w:pPr>
      <w:r w:rsidRPr="00C940E9">
        <w:rPr>
          <w:rFonts w:eastAsia="Calibri"/>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B935E4" w:rsidRPr="00C940E9" w:rsidRDefault="00B935E4" w:rsidP="00C940E9">
      <w:pPr>
        <w:ind w:firstLine="709"/>
        <w:jc w:val="both"/>
        <w:rPr>
          <w:rFonts w:eastAsia="Calibri"/>
        </w:rPr>
      </w:pPr>
      <w:r w:rsidRPr="00C940E9">
        <w:rPr>
          <w:rFonts w:eastAsia="Calibri"/>
        </w:rPr>
        <w:t>срок, в течение которого победитель отбора должен подписать соглашение о предоставлении субсидии;</w:t>
      </w:r>
    </w:p>
    <w:p w:rsidR="00B935E4" w:rsidRPr="00C940E9" w:rsidRDefault="00B935E4" w:rsidP="00C940E9">
      <w:pPr>
        <w:ind w:firstLine="709"/>
        <w:jc w:val="both"/>
        <w:rPr>
          <w:rFonts w:eastAsia="Calibri"/>
        </w:rPr>
      </w:pPr>
      <w:r w:rsidRPr="00C940E9">
        <w:rPr>
          <w:rFonts w:eastAsia="Calibri"/>
        </w:rPr>
        <w:t>условия признания победителя отбора уклонившимся от заключения соглашения о предоставлении субсидии;</w:t>
      </w:r>
    </w:p>
    <w:p w:rsidR="00B935E4" w:rsidRPr="00C940E9" w:rsidRDefault="00B935E4" w:rsidP="00C940E9">
      <w:pPr>
        <w:ind w:firstLine="709"/>
        <w:jc w:val="both"/>
        <w:rPr>
          <w:rFonts w:eastAsia="Calibri"/>
        </w:rPr>
      </w:pPr>
      <w:r w:rsidRPr="00C940E9">
        <w:rPr>
          <w:rFonts w:eastAsia="Calibri"/>
        </w:rPr>
        <w:t xml:space="preserve">дата размещения результатов отбора на официальном </w:t>
      </w:r>
      <w:r w:rsidR="00C940E9">
        <w:rPr>
          <w:rFonts w:eastAsia="Calibri"/>
        </w:rPr>
        <w:t>веб-</w:t>
      </w:r>
      <w:r w:rsidRPr="00C940E9">
        <w:rPr>
          <w:rFonts w:eastAsia="Calibri"/>
        </w:rPr>
        <w:t>сайте</w:t>
      </w:r>
      <w:r w:rsidR="00C940E9">
        <w:rPr>
          <w:rFonts w:eastAsia="Calibri"/>
        </w:rPr>
        <w:t xml:space="preserve"> администрации района</w:t>
      </w:r>
      <w:r w:rsidRPr="00C940E9">
        <w:rPr>
          <w:rFonts w:eastAsia="Calibri"/>
        </w:rPr>
        <w:t xml:space="preserve"> (не позднее 14-го календарного дня, следующего</w:t>
      </w:r>
      <w:r w:rsidR="00C940E9">
        <w:rPr>
          <w:rFonts w:eastAsia="Calibri"/>
        </w:rPr>
        <w:t xml:space="preserve"> </w:t>
      </w:r>
      <w:r w:rsidRPr="00C940E9">
        <w:rPr>
          <w:rFonts w:eastAsia="Calibri"/>
        </w:rPr>
        <w:t>за днем определения победителей отбора), на едином портале (при наличии технической возможности).</w:t>
      </w:r>
    </w:p>
    <w:p w:rsidR="00B935E4" w:rsidRPr="00C940E9" w:rsidRDefault="00B935E4" w:rsidP="00C940E9">
      <w:pPr>
        <w:ind w:firstLine="709"/>
        <w:jc w:val="both"/>
        <w:rPr>
          <w:rFonts w:eastAsia="Calibri"/>
        </w:rPr>
      </w:pPr>
      <w:r w:rsidRPr="00C940E9">
        <w:t xml:space="preserve">2.2. </w:t>
      </w:r>
      <w:r w:rsidRPr="00C940E9">
        <w:rPr>
          <w:rFonts w:eastAsia="Calibri"/>
          <w:lang w:eastAsia="ar-SA"/>
        </w:rPr>
        <w:t xml:space="preserve">Для участия в отборе участнику необходимо представить </w:t>
      </w:r>
      <w:r w:rsidRPr="00C940E9">
        <w:rPr>
          <w:rFonts w:eastAsia="Calibri"/>
        </w:rPr>
        <w:t xml:space="preserve">в ОПРиЗПП </w:t>
      </w:r>
      <w:r w:rsidRPr="00C940E9">
        <w:rPr>
          <w:rFonts w:eastAsia="Calibri"/>
          <w:lang w:eastAsia="ar-SA"/>
        </w:rPr>
        <w:t xml:space="preserve">следующие </w:t>
      </w:r>
      <w:r w:rsidRPr="00C940E9">
        <w:rPr>
          <w:rFonts w:eastAsia="Calibri"/>
        </w:rPr>
        <w:t>документы:</w:t>
      </w:r>
    </w:p>
    <w:p w:rsidR="00B935E4" w:rsidRPr="00C940E9" w:rsidRDefault="00B935E4" w:rsidP="00C940E9">
      <w:pPr>
        <w:autoSpaceDE w:val="0"/>
        <w:autoSpaceDN w:val="0"/>
        <w:ind w:firstLine="709"/>
        <w:jc w:val="both"/>
        <w:rPr>
          <w:rFonts w:eastAsia="Calibri"/>
        </w:rPr>
      </w:pPr>
      <w:r w:rsidRPr="00C940E9">
        <w:rPr>
          <w:rFonts w:eastAsia="Calibri"/>
        </w:rPr>
        <w:t>заявку о включении в реестр хозяйствующих субъектов, претендующих на получение субсидии, в рамках реализации мероприятий муниципальной программы в соответствии с приложением 1 к Порядку;</w:t>
      </w:r>
    </w:p>
    <w:p w:rsidR="00B935E4" w:rsidRPr="00C940E9" w:rsidRDefault="00B935E4" w:rsidP="00C940E9">
      <w:pPr>
        <w:ind w:firstLine="709"/>
        <w:jc w:val="both"/>
        <w:rPr>
          <w:rFonts w:eastAsia="Calibri"/>
        </w:rPr>
      </w:pPr>
      <w:r w:rsidRPr="00C940E9">
        <w:rPr>
          <w:rFonts w:eastAsia="Calibri"/>
        </w:rPr>
        <w:t>расчет возмещения транспортных расходов по доставке товаров</w:t>
      </w:r>
      <w:r w:rsidR="00C940E9">
        <w:rPr>
          <w:rFonts w:eastAsia="Calibri"/>
        </w:rPr>
        <w:t xml:space="preserve"> </w:t>
      </w:r>
      <w:r w:rsidRPr="00C940E9">
        <w:rPr>
          <w:rFonts w:eastAsia="Calibri"/>
        </w:rPr>
        <w:t>в населенные пункты на территории Нижневартовского района</w:t>
      </w:r>
      <w:r w:rsidR="00C940E9">
        <w:rPr>
          <w:rFonts w:eastAsia="Calibri"/>
        </w:rPr>
        <w:t xml:space="preserve"> </w:t>
      </w:r>
      <w:r w:rsidRPr="00C940E9">
        <w:rPr>
          <w:rFonts w:eastAsia="Calibri"/>
        </w:rPr>
        <w:t>с ограниченными сроками завоза грузов согласно приложению 2 к Порядку.</w:t>
      </w:r>
    </w:p>
    <w:p w:rsidR="00B935E4" w:rsidRPr="00C940E9" w:rsidRDefault="00B935E4" w:rsidP="00C940E9">
      <w:pPr>
        <w:autoSpaceDE w:val="0"/>
        <w:autoSpaceDN w:val="0"/>
        <w:ind w:firstLine="709"/>
        <w:jc w:val="both"/>
        <w:rPr>
          <w:rFonts w:eastAsia="Calibri"/>
          <w:lang w:eastAsia="en-US"/>
        </w:rPr>
      </w:pPr>
      <w:r w:rsidRPr="00C940E9">
        <w:rPr>
          <w:rFonts w:eastAsia="Calibri"/>
          <w:lang w:eastAsia="en-US"/>
        </w:rPr>
        <w:t>Копии документов заверяет руководитель (уполномоченное должностное лицо) юридического лица, индивидуальный предприниматель (далее ‒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C940E9" w:rsidRDefault="00B935E4" w:rsidP="00C940E9">
      <w:pPr>
        <w:autoSpaceDE w:val="0"/>
        <w:autoSpaceDN w:val="0"/>
        <w:ind w:firstLine="709"/>
        <w:jc w:val="both"/>
        <w:rPr>
          <w:rFonts w:eastAsia="Calibri"/>
          <w:lang w:eastAsia="en-US"/>
        </w:rPr>
      </w:pPr>
      <w:r w:rsidRPr="00C940E9">
        <w:rPr>
          <w:rFonts w:eastAsia="Calibri"/>
          <w:lang w:eastAsia="en-US"/>
        </w:rPr>
        <w:t>Финансовые документы (первичные документы), в том числе документы</w:t>
      </w:r>
      <w:r w:rsidR="00C940E9">
        <w:rPr>
          <w:rFonts w:eastAsia="Calibri"/>
          <w:lang w:eastAsia="en-US"/>
        </w:rPr>
        <w:t>,</w:t>
      </w:r>
      <w:r w:rsidRPr="00C940E9">
        <w:rPr>
          <w:rFonts w:eastAsia="Calibri"/>
          <w:lang w:eastAsia="en-US"/>
        </w:rPr>
        <w:t xml:space="preserve"> подтверждающие фактические затраты (расходы), должны соответствовать требованиям законодательства Российской Федерации</w:t>
      </w:r>
      <w:r w:rsidR="00C940E9">
        <w:rPr>
          <w:rFonts w:eastAsia="Calibri"/>
          <w:lang w:eastAsia="en-US"/>
        </w:rPr>
        <w:t>,</w:t>
      </w:r>
      <w:r w:rsidRPr="00C940E9">
        <w:rPr>
          <w:rFonts w:eastAsia="Calibri"/>
          <w:lang w:eastAsia="en-US"/>
        </w:rPr>
        <w:t xml:space="preserve"> действующего на момент их оформления, в том числе правилам наличных расчетов, установленным Банком России.</w:t>
      </w:r>
    </w:p>
    <w:p w:rsidR="00B935E4" w:rsidRPr="00C940E9" w:rsidRDefault="00B935E4" w:rsidP="00C940E9">
      <w:pPr>
        <w:ind w:firstLine="709"/>
        <w:jc w:val="both"/>
      </w:pPr>
      <w:r w:rsidRPr="00C940E9">
        <w:t xml:space="preserve">2.2.1. Документы в форме оригиналов или заверенных надлежащим образом копий </w:t>
      </w:r>
      <w:r w:rsidRPr="00C940E9">
        <w:rPr>
          <w:rFonts w:eastAsia="Calibri"/>
          <w:lang w:eastAsia="ar-SA"/>
        </w:rPr>
        <w:t xml:space="preserve">участники отбора представляют </w:t>
      </w:r>
      <w:r w:rsidRPr="00C940E9">
        <w:rPr>
          <w:rFonts w:eastAsia="Calibri"/>
        </w:rPr>
        <w:t xml:space="preserve">в Отдел </w:t>
      </w:r>
      <w:r w:rsidRPr="00C940E9">
        <w:t>одним из следующих способов:</w:t>
      </w:r>
    </w:p>
    <w:p w:rsidR="00B935E4" w:rsidRPr="00C940E9" w:rsidRDefault="00B935E4" w:rsidP="00C940E9">
      <w:pPr>
        <w:ind w:firstLine="709"/>
        <w:jc w:val="both"/>
      </w:pPr>
      <w:r w:rsidRPr="00C940E9">
        <w:rPr>
          <w:rFonts w:eastAsia="Calibri"/>
        </w:rPr>
        <w:t>в ОПРиЗПП</w:t>
      </w:r>
      <w:r w:rsidRPr="00C940E9">
        <w:t>;</w:t>
      </w:r>
    </w:p>
    <w:p w:rsidR="00B935E4" w:rsidRPr="00C940E9" w:rsidRDefault="00B935E4" w:rsidP="00C940E9">
      <w:pPr>
        <w:ind w:firstLine="709"/>
        <w:jc w:val="both"/>
      </w:pPr>
      <w:r w:rsidRPr="00C940E9">
        <w:t>через многофункциональный центр предоставления государственных</w:t>
      </w:r>
      <w:r w:rsidR="00C940E9">
        <w:t xml:space="preserve"> </w:t>
      </w:r>
      <w:r w:rsidRPr="00C940E9">
        <w:t>и муниципальных услуг;</w:t>
      </w:r>
    </w:p>
    <w:p w:rsidR="00B935E4" w:rsidRPr="00C940E9" w:rsidRDefault="00B935E4" w:rsidP="00C940E9">
      <w:pPr>
        <w:ind w:firstLine="709"/>
        <w:jc w:val="both"/>
      </w:pPr>
      <w:r w:rsidRPr="00C940E9">
        <w:t xml:space="preserve">в электронной форме </w:t>
      </w:r>
      <w:r w:rsidR="00C940E9">
        <w:t>на</w:t>
      </w:r>
      <w:r w:rsidRPr="00C940E9">
        <w:t xml:space="preserve"> адрес электронной почты: </w:t>
      </w:r>
      <w:r w:rsidRPr="00C940E9">
        <w:rPr>
          <w:lang w:val="en-US"/>
        </w:rPr>
        <w:t>OPR</w:t>
      </w:r>
      <w:r w:rsidRPr="00C940E9">
        <w:t>@</w:t>
      </w:r>
      <w:r w:rsidRPr="00C940E9">
        <w:rPr>
          <w:lang w:val="en-US"/>
        </w:rPr>
        <w:t>nvraion</w:t>
      </w:r>
      <w:r w:rsidRPr="00C940E9">
        <w:t>.</w:t>
      </w:r>
      <w:r w:rsidRPr="00C940E9">
        <w:rPr>
          <w:lang w:val="en-US"/>
        </w:rPr>
        <w:t>ru</w:t>
      </w:r>
      <w:r w:rsidRPr="00C940E9">
        <w:t xml:space="preserve"> </w:t>
      </w:r>
      <w:r w:rsidR="00C940E9">
        <w:t xml:space="preserve">в форме </w:t>
      </w:r>
      <w:r w:rsidRPr="00C940E9">
        <w:t>сканированных в формате PDF оригиналов документов.</w:t>
      </w:r>
    </w:p>
    <w:p w:rsidR="00B935E4" w:rsidRPr="00C940E9" w:rsidRDefault="00B935E4" w:rsidP="00C940E9">
      <w:pPr>
        <w:ind w:firstLine="709"/>
        <w:jc w:val="both"/>
        <w:rPr>
          <w:rFonts w:eastAsia="Calibri"/>
        </w:rPr>
      </w:pPr>
      <w:r w:rsidRPr="00C940E9">
        <w:rPr>
          <w:rFonts w:eastAsia="Calibri"/>
        </w:rPr>
        <w:t>2.3. Заявка подлежит регистрации не позднее 3 рабочих дней после подачи участником отбора заявки.</w:t>
      </w:r>
    </w:p>
    <w:p w:rsidR="00B935E4" w:rsidRPr="00C940E9" w:rsidRDefault="00B935E4" w:rsidP="00C940E9">
      <w:pPr>
        <w:ind w:firstLine="709"/>
        <w:jc w:val="both"/>
        <w:rPr>
          <w:rFonts w:eastAsia="Arial"/>
          <w:bCs/>
        </w:rPr>
      </w:pPr>
      <w:r w:rsidRPr="00C940E9">
        <w:t xml:space="preserve">2.4. </w:t>
      </w:r>
      <w:r w:rsidRPr="00C940E9">
        <w:rPr>
          <w:rFonts w:eastAsia="Arial"/>
          <w:bCs/>
        </w:rPr>
        <w:t>Дополнительно к документа</w:t>
      </w:r>
      <w:r w:rsidR="00C940E9">
        <w:rPr>
          <w:rFonts w:eastAsia="Arial"/>
          <w:bCs/>
        </w:rPr>
        <w:t>м, указанным в пункте 2.2, пред</w:t>
      </w:r>
      <w:r w:rsidRPr="00C940E9">
        <w:rPr>
          <w:rFonts w:eastAsia="Arial"/>
          <w:bCs/>
        </w:rPr>
        <w:t xml:space="preserve">ставляются копии документов, подтверждающих фактически произведенные затраты в отчетном периоде по направлениям затрат, указанным в пункте 2.5 настоящего Порядка. </w:t>
      </w:r>
    </w:p>
    <w:p w:rsidR="00B935E4" w:rsidRPr="00C940E9" w:rsidRDefault="00B935E4" w:rsidP="00C940E9">
      <w:pPr>
        <w:tabs>
          <w:tab w:val="left" w:pos="0"/>
        </w:tabs>
        <w:ind w:firstLine="709"/>
        <w:jc w:val="both"/>
        <w:rPr>
          <w:lang w:bidi="ru-RU"/>
        </w:rPr>
      </w:pPr>
      <w:r w:rsidRPr="00C940E9">
        <w:rPr>
          <w:lang w:bidi="ru-RU"/>
        </w:rPr>
        <w:t xml:space="preserve">Документами, подтверждающими фактически произведенные затраты (при наличии расходов в отчетном </w:t>
      </w:r>
      <w:r w:rsidRPr="00C940E9">
        <w:rPr>
          <w:rFonts w:eastAsia="Arial"/>
          <w:bCs/>
        </w:rPr>
        <w:t>периоде</w:t>
      </w:r>
      <w:r w:rsidRPr="00C940E9">
        <w:rPr>
          <w:lang w:bidi="ru-RU"/>
        </w:rPr>
        <w:t>), являются договоры, акты выполненных работ (оказанных услуг), платежные документы и (или) выписки из банка, иные документы</w:t>
      </w:r>
      <w:r w:rsidR="00C940E9">
        <w:rPr>
          <w:lang w:bidi="ru-RU"/>
        </w:rPr>
        <w:t>, подтверждающие произведенные п</w:t>
      </w:r>
      <w:r w:rsidRPr="00C940E9">
        <w:rPr>
          <w:lang w:bidi="ru-RU"/>
        </w:rPr>
        <w:t>олучателем субсидии затраты</w:t>
      </w:r>
      <w:r w:rsidR="00C940E9">
        <w:rPr>
          <w:lang w:bidi="ru-RU"/>
        </w:rPr>
        <w:t>,</w:t>
      </w:r>
      <w:r w:rsidRPr="00C940E9">
        <w:rPr>
          <w:lang w:bidi="ru-RU"/>
        </w:rPr>
        <w:t xml:space="preserve"> в соответствии с законодательством Российской Федерации. </w:t>
      </w:r>
    </w:p>
    <w:p w:rsidR="00B935E4" w:rsidRPr="00C940E9" w:rsidRDefault="00B935E4" w:rsidP="00C940E9">
      <w:pPr>
        <w:ind w:firstLine="709"/>
        <w:jc w:val="both"/>
        <w:rPr>
          <w:lang w:eastAsia="ar-SA"/>
        </w:rPr>
      </w:pPr>
      <w:r w:rsidRPr="00C940E9">
        <w:rPr>
          <w:lang w:eastAsia="ar-SA" w:bidi="ru-RU"/>
        </w:rPr>
        <w:t>2.5. Направление</w:t>
      </w:r>
      <w:r w:rsidR="00C940E9">
        <w:rPr>
          <w:lang w:eastAsia="ar-SA" w:bidi="ru-RU"/>
        </w:rPr>
        <w:t xml:space="preserve"> </w:t>
      </w:r>
      <w:r w:rsidRPr="00C940E9">
        <w:rPr>
          <w:lang w:eastAsia="ar-SA" w:bidi="ru-RU"/>
        </w:rPr>
        <w:t xml:space="preserve">затрат, на возмещение которых предоставляется субсидия: </w:t>
      </w:r>
    </w:p>
    <w:p w:rsidR="00B935E4" w:rsidRPr="00C940E9" w:rsidRDefault="00B935E4" w:rsidP="00C940E9">
      <w:pPr>
        <w:autoSpaceDE w:val="0"/>
        <w:autoSpaceDN w:val="0"/>
        <w:ind w:firstLine="709"/>
        <w:jc w:val="both"/>
        <w:rPr>
          <w:rFonts w:eastAsia="Calibri"/>
        </w:rPr>
      </w:pPr>
      <w:r w:rsidRPr="00C940E9">
        <w:rPr>
          <w:rFonts w:eastAsia="Calibri"/>
        </w:rPr>
        <w:t>транспортные расходы по доставке товаров для реализации населению</w:t>
      </w:r>
      <w:r w:rsidR="00C940E9">
        <w:rPr>
          <w:rFonts w:eastAsia="Calibri"/>
        </w:rPr>
        <w:t xml:space="preserve">                  </w:t>
      </w:r>
      <w:r w:rsidRPr="00C940E9">
        <w:rPr>
          <w:rFonts w:eastAsia="Calibri"/>
        </w:rPr>
        <w:t xml:space="preserve"> в населенных пунктах Нижневартовского района с ограниченными сроками завоза грузов.</w:t>
      </w:r>
    </w:p>
    <w:p w:rsidR="00B935E4" w:rsidRPr="00C940E9" w:rsidRDefault="00B935E4" w:rsidP="00C940E9">
      <w:pPr>
        <w:autoSpaceDE w:val="0"/>
        <w:autoSpaceDN w:val="0"/>
        <w:ind w:firstLine="709"/>
        <w:jc w:val="both"/>
        <w:rPr>
          <w:rFonts w:eastAsia="Calibri"/>
          <w:color w:val="00B050"/>
        </w:rPr>
      </w:pPr>
      <w:r w:rsidRPr="00C940E9">
        <w:rPr>
          <w:rFonts w:eastAsia="Calibri"/>
        </w:rPr>
        <w:t>2.6. Участник отбора вправе отозвать заявку, внести изменения в заявку не позднее 3 рабочих дней до окончания срока подачи заявок посредством представления в ОПРиЗПП лично или по доверенности уполномоченным лицом уведомления об отзыве заявки (заявления о внесении изменений</w:t>
      </w:r>
      <w:r w:rsidR="00C940E9">
        <w:rPr>
          <w:rFonts w:eastAsia="Calibri"/>
        </w:rPr>
        <w:t xml:space="preserve"> </w:t>
      </w:r>
      <w:r w:rsidRPr="00C940E9">
        <w:rPr>
          <w:rFonts w:eastAsia="Calibri"/>
        </w:rPr>
        <w:t>в заявку), подписанного лицом, уполномоченным на осуществление действий от имени участника отбора, и скрепленного печатью участника отбора (при наличии).</w:t>
      </w:r>
      <w:r w:rsidRPr="00C940E9">
        <w:rPr>
          <w:rFonts w:eastAsia="Calibri"/>
          <w:color w:val="00B050"/>
        </w:rPr>
        <w:t xml:space="preserve"> </w:t>
      </w:r>
    </w:p>
    <w:p w:rsidR="00B935E4" w:rsidRPr="00C940E9" w:rsidRDefault="00B935E4" w:rsidP="00C940E9">
      <w:pPr>
        <w:autoSpaceDE w:val="0"/>
        <w:autoSpaceDN w:val="0"/>
        <w:ind w:firstLine="709"/>
        <w:jc w:val="both"/>
        <w:rPr>
          <w:rFonts w:eastAsia="Calibri"/>
        </w:rPr>
      </w:pPr>
      <w:r w:rsidRPr="00C940E9">
        <w:rPr>
          <w:rFonts w:eastAsia="Calibri"/>
        </w:rPr>
        <w:t xml:space="preserve">Уведомление об отзыве заявки (заявление о внесении изменений в заявку) регистрируется ОПРиЗПП в течение 3 рабочих дней после их предоставления.  </w:t>
      </w:r>
    </w:p>
    <w:p w:rsidR="00B935E4" w:rsidRPr="00C940E9" w:rsidRDefault="00B935E4" w:rsidP="00C940E9">
      <w:pPr>
        <w:autoSpaceDE w:val="0"/>
        <w:autoSpaceDN w:val="0"/>
        <w:ind w:firstLine="709"/>
        <w:jc w:val="both"/>
        <w:rPr>
          <w:rFonts w:eastAsia="Calibri"/>
        </w:rPr>
      </w:pPr>
      <w:r w:rsidRPr="00C940E9">
        <w:rPr>
          <w:rFonts w:eastAsia="Calibri"/>
        </w:rPr>
        <w:t>Со дня регистрации уведомления об отзыве заявки заявка признается отозванной участником отбора и не подлежит рассмотрению в соответствии</w:t>
      </w:r>
      <w:r w:rsidR="00C940E9">
        <w:rPr>
          <w:rFonts w:eastAsia="Calibri"/>
        </w:rPr>
        <w:t xml:space="preserve">                   </w:t>
      </w:r>
      <w:r w:rsidRPr="00C940E9">
        <w:rPr>
          <w:rFonts w:eastAsia="Calibri"/>
        </w:rPr>
        <w:t xml:space="preserve"> с настоящим Порядком.</w:t>
      </w:r>
    </w:p>
    <w:p w:rsidR="00B935E4" w:rsidRPr="00C940E9" w:rsidRDefault="00B935E4" w:rsidP="00C940E9">
      <w:pPr>
        <w:autoSpaceDE w:val="0"/>
        <w:autoSpaceDN w:val="0"/>
        <w:ind w:firstLine="709"/>
        <w:jc w:val="both"/>
        <w:rPr>
          <w:rFonts w:eastAsia="Calibri"/>
        </w:rPr>
      </w:pPr>
      <w:r w:rsidRPr="00C940E9">
        <w:rPr>
          <w:rFonts w:eastAsia="Calibri"/>
        </w:rPr>
        <w:t>ОПРиЗПП обеспечивает возврат заявки участнику отбора не позднее 5 рабочих дней со дня регистрации уведомления об отзыве заявки с приложением документов, предоставленных им в соответствии с пунктом 2.2 настоящего Порядка</w:t>
      </w:r>
      <w:r w:rsidR="00C940E9">
        <w:rPr>
          <w:rFonts w:eastAsia="Calibri"/>
        </w:rPr>
        <w:t>,</w:t>
      </w:r>
      <w:r w:rsidRPr="00C940E9">
        <w:rPr>
          <w:rFonts w:eastAsia="Calibri"/>
        </w:rPr>
        <w:t xml:space="preserve"> путем направления по почте с уведомлением о вручении.</w:t>
      </w:r>
    </w:p>
    <w:p w:rsidR="00B935E4" w:rsidRPr="00C940E9" w:rsidRDefault="00B935E4" w:rsidP="00C940E9">
      <w:pPr>
        <w:autoSpaceDE w:val="0"/>
        <w:autoSpaceDN w:val="0"/>
        <w:ind w:firstLine="709"/>
        <w:jc w:val="both"/>
        <w:rPr>
          <w:rFonts w:eastAsia="Calibri"/>
        </w:rPr>
      </w:pPr>
      <w:r w:rsidRPr="00C940E9">
        <w:rPr>
          <w:rFonts w:eastAsia="Calibri"/>
        </w:rPr>
        <w:t>Со дня регистрации ОПРиЗПП заявления о внесении изменений в заявку заявка признается измененной участником отбора и подлежит рассмотрению</w:t>
      </w:r>
      <w:r w:rsidR="00C940E9">
        <w:rPr>
          <w:rFonts w:eastAsia="Calibri"/>
        </w:rPr>
        <w:t xml:space="preserve">                     </w:t>
      </w:r>
      <w:r w:rsidRPr="00C940E9">
        <w:rPr>
          <w:rFonts w:eastAsia="Calibri"/>
        </w:rPr>
        <w:t xml:space="preserve"> в порядке, установленном настоящим Порядком. При этом регистрация заявления о внесении изменений в заявку участника отбора не влияет</w:t>
      </w:r>
      <w:r w:rsidR="00C940E9">
        <w:rPr>
          <w:rFonts w:eastAsia="Calibri"/>
        </w:rPr>
        <w:t xml:space="preserve">                                 </w:t>
      </w:r>
      <w:r w:rsidRPr="00C940E9">
        <w:rPr>
          <w:rFonts w:eastAsia="Calibri"/>
        </w:rPr>
        <w:t xml:space="preserve"> на очередность рассмотрения ранее поданной им заявки.</w:t>
      </w:r>
    </w:p>
    <w:p w:rsidR="00B935E4" w:rsidRPr="00C940E9" w:rsidRDefault="00B935E4" w:rsidP="00C940E9">
      <w:pPr>
        <w:autoSpaceDE w:val="0"/>
        <w:autoSpaceDN w:val="0"/>
        <w:adjustRightInd w:val="0"/>
        <w:ind w:firstLine="709"/>
        <w:jc w:val="both"/>
      </w:pPr>
      <w:r w:rsidRPr="00C940E9">
        <w:rPr>
          <w:rFonts w:eastAsia="Calibri"/>
        </w:rPr>
        <w:t xml:space="preserve">Участник отбора вправе обратиться с заявлением о разъяснении </w:t>
      </w:r>
      <w:r w:rsidRPr="00C940E9">
        <w:t xml:space="preserve">положений объявления о проведении отбора не позднее чем за 20 календарных дней до даты окончания приема заявок. </w:t>
      </w:r>
      <w:r w:rsidRPr="00C940E9">
        <w:rPr>
          <w:rFonts w:eastAsia="Calibri"/>
        </w:rPr>
        <w:t>ОПРиЗПП направляет участнику отбора соответствующее разъяснение в течение 7 рабочих дней со дня получения заявления, но не позднее чем за 5 календарных дней до даты окончания приема заявок.</w:t>
      </w:r>
    </w:p>
    <w:p w:rsidR="00B935E4" w:rsidRPr="00C940E9" w:rsidRDefault="00B935E4" w:rsidP="00C940E9">
      <w:pPr>
        <w:ind w:firstLine="709"/>
        <w:jc w:val="both"/>
        <w:rPr>
          <w:rFonts w:eastAsia="Calibri"/>
        </w:rPr>
      </w:pPr>
      <w:r w:rsidRPr="00C940E9">
        <w:rPr>
          <w:rFonts w:eastAsia="Calibri"/>
        </w:rPr>
        <w:t>2.7. Срок рассмотрения заявки на предоставление субсидии на предмет</w:t>
      </w:r>
      <w:r w:rsidR="00C940E9">
        <w:rPr>
          <w:rFonts w:eastAsia="Calibri"/>
        </w:rPr>
        <w:t xml:space="preserve">       </w:t>
      </w:r>
      <w:r w:rsidRPr="00C940E9">
        <w:rPr>
          <w:rFonts w:eastAsia="Calibri"/>
        </w:rPr>
        <w:t xml:space="preserve"> их соответствия условиям, определенным муниципальной программой,</w:t>
      </w:r>
      <w:r w:rsidR="00C940E9">
        <w:rPr>
          <w:rFonts w:eastAsia="Calibri"/>
        </w:rPr>
        <w:t xml:space="preserve"> </w:t>
      </w:r>
      <w:r w:rsidRPr="00C940E9">
        <w:rPr>
          <w:rFonts w:eastAsia="Calibri"/>
        </w:rPr>
        <w:t xml:space="preserve">и критериям отбора, установленным настоящим Порядком, не может составлять более 15 рабочих дней после окончания срока приема заявок. </w:t>
      </w:r>
    </w:p>
    <w:p w:rsidR="00B935E4" w:rsidRPr="00C940E9" w:rsidRDefault="00B935E4" w:rsidP="00C940E9">
      <w:pPr>
        <w:ind w:firstLine="709"/>
        <w:jc w:val="both"/>
        <w:rPr>
          <w:rFonts w:eastAsia="Calibri"/>
        </w:rPr>
      </w:pPr>
      <w:r w:rsidRPr="00C940E9">
        <w:rPr>
          <w:rFonts w:eastAsia="Calibri"/>
        </w:rPr>
        <w:t>2.8. Участники отбора должны соответствовать на первое число месяца, предшествующего месяцу, в котором планируется проведение отбора, следующим требованиям:</w:t>
      </w:r>
    </w:p>
    <w:p w:rsidR="00B935E4" w:rsidRPr="00C940E9" w:rsidRDefault="00B935E4" w:rsidP="00C940E9">
      <w:pPr>
        <w:ind w:firstLine="709"/>
        <w:jc w:val="both"/>
        <w:rPr>
          <w:rFonts w:eastAsia="Calibri"/>
        </w:rPr>
      </w:pPr>
      <w:r w:rsidRPr="00C940E9">
        <w:rPr>
          <w:rFonts w:eastAsia="Calibri"/>
        </w:rPr>
        <w:t>отсутствие неисполненной обязанности по уплате налогов, сборов, страховых взносов, пеней, штрафов, процентов, подлежащих уплате</w:t>
      </w:r>
      <w:r w:rsidR="00864C84">
        <w:rPr>
          <w:rFonts w:eastAsia="Calibri"/>
        </w:rPr>
        <w:t xml:space="preserve">                                 </w:t>
      </w:r>
      <w:r w:rsidRPr="00C940E9">
        <w:rPr>
          <w:rFonts w:eastAsia="Calibri"/>
        </w:rPr>
        <w:t xml:space="preserve"> в соответствии с законодательством Российской Федерации о налогах и сборах;</w:t>
      </w:r>
    </w:p>
    <w:p w:rsidR="00B935E4" w:rsidRPr="00C940E9" w:rsidRDefault="00B935E4" w:rsidP="00C940E9">
      <w:pPr>
        <w:ind w:firstLine="709"/>
        <w:jc w:val="both"/>
        <w:rPr>
          <w:rFonts w:eastAsia="Calibri"/>
        </w:rPr>
      </w:pPr>
      <w:r w:rsidRPr="00C940E9">
        <w:rPr>
          <w:rFonts w:eastAsia="Calibri"/>
        </w:rPr>
        <w:t>отсутствие просроченной задолженности по возврату в бюджет Нижневартовского района (далее ‒ район) субсидий, бюджетных инвестиций, предоставленных в том числе в соответствии с иными правовыми актами,</w:t>
      </w:r>
      <w:r w:rsidR="00864C84">
        <w:rPr>
          <w:rFonts w:eastAsia="Calibri"/>
        </w:rPr>
        <w:t xml:space="preserve"> </w:t>
      </w:r>
      <w:r w:rsidRPr="00C940E9">
        <w:rPr>
          <w:rFonts w:eastAsia="Calibri"/>
        </w:rPr>
        <w:t>и иной просроченной (неурегулированной) задолженности по денежным обязательствам перед бюджетом района;</w:t>
      </w:r>
    </w:p>
    <w:p w:rsidR="00B935E4" w:rsidRPr="00C940E9" w:rsidRDefault="00B935E4" w:rsidP="00C940E9">
      <w:pPr>
        <w:ind w:firstLine="709"/>
        <w:jc w:val="both"/>
        <w:rPr>
          <w:rFonts w:eastAsia="Calibri"/>
        </w:rPr>
      </w:pPr>
      <w:r w:rsidRPr="00C940E9">
        <w:rPr>
          <w:rFonts w:eastAsia="Calibri"/>
        </w:rPr>
        <w:t xml:space="preserve">участники отбора ‒ юридические лица не должны находиться в процессе реорганизации, (за исключением реорганизации в форме присоединения </w:t>
      </w:r>
      <w:r w:rsidR="00864C84">
        <w:rPr>
          <w:rFonts w:eastAsia="Calibri"/>
        </w:rPr>
        <w:t xml:space="preserve">                         </w:t>
      </w:r>
      <w:r w:rsidRPr="00C940E9">
        <w:rPr>
          <w:rFonts w:eastAsia="Calibri"/>
        </w:rPr>
        <w:t xml:space="preserve">к </w:t>
      </w:r>
      <w:r w:rsidR="00864C84">
        <w:rPr>
          <w:rFonts w:eastAsia="Calibri"/>
        </w:rPr>
        <w:t>юридическому лицу, являющемуся п</w:t>
      </w:r>
      <w:r w:rsidRPr="00C940E9">
        <w:rPr>
          <w:rFonts w:eastAsia="Calibri"/>
        </w:rPr>
        <w:t>олучателем субсидии, другого юридического лица), ликвидации, в отношении их не введена проце</w:t>
      </w:r>
      <w:r w:rsidR="00864C84">
        <w:rPr>
          <w:rFonts w:eastAsia="Calibri"/>
        </w:rPr>
        <w:t>дура банкротства, деятельность п</w:t>
      </w:r>
      <w:r w:rsidRPr="00C940E9">
        <w:rPr>
          <w:rFonts w:eastAsia="Calibri"/>
        </w:rPr>
        <w:t>олучателя субсидии не приостановлена в порядке, предусмотренном законодательством Российской Федерации;</w:t>
      </w:r>
    </w:p>
    <w:p w:rsidR="00B935E4" w:rsidRPr="00C940E9" w:rsidRDefault="00B935E4" w:rsidP="00C940E9">
      <w:pPr>
        <w:ind w:firstLine="709"/>
        <w:jc w:val="both"/>
        <w:rPr>
          <w:rFonts w:eastAsia="Calibri"/>
        </w:rPr>
      </w:pPr>
      <w:r w:rsidRPr="00C940E9">
        <w:rPr>
          <w:rFonts w:eastAsia="Calibri"/>
        </w:rPr>
        <w:t xml:space="preserve">участники отбора ‒ индивидуальные предприниматели не должны прекратить деятельность в качестве индивидуального предпринимателя; </w:t>
      </w:r>
    </w:p>
    <w:p w:rsidR="00B935E4" w:rsidRPr="00C940E9" w:rsidRDefault="00B935E4" w:rsidP="00C940E9">
      <w:pPr>
        <w:ind w:firstLine="709"/>
        <w:jc w:val="both"/>
        <w:rPr>
          <w:rFonts w:eastAsia="Calibri"/>
        </w:rPr>
      </w:pPr>
      <w:r w:rsidRPr="00C940E9">
        <w:rPr>
          <w:rFonts w:eastAsia="Calibri"/>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w:t>
      </w:r>
      <w:r w:rsidR="00864C84">
        <w:rPr>
          <w:rFonts w:eastAsia="Calibri"/>
        </w:rPr>
        <w:t xml:space="preserve">                          </w:t>
      </w:r>
      <w:r w:rsidRPr="00C940E9">
        <w:rPr>
          <w:rFonts w:eastAsia="Calibri"/>
        </w:rPr>
        <w:t xml:space="preserve">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w:t>
      </w:r>
      <w:r w:rsidR="00864C84">
        <w:rPr>
          <w:rFonts w:eastAsia="Calibri"/>
        </w:rPr>
        <w:t xml:space="preserve">                             </w:t>
      </w:r>
      <w:r w:rsidRPr="00C940E9">
        <w:rPr>
          <w:rFonts w:eastAsia="Calibri"/>
        </w:rPr>
        <w:t>в отношении таких юридических л</w:t>
      </w:r>
      <w:r w:rsidR="00864C84">
        <w:rPr>
          <w:rFonts w:eastAsia="Calibri"/>
        </w:rPr>
        <w:t>иц, в совокупности превышает 50%</w:t>
      </w:r>
      <w:r w:rsidRPr="00C940E9">
        <w:rPr>
          <w:rFonts w:eastAsia="Calibri"/>
        </w:rPr>
        <w:t>;</w:t>
      </w:r>
    </w:p>
    <w:p w:rsidR="00B935E4" w:rsidRPr="00C940E9" w:rsidRDefault="00B935E4" w:rsidP="00C940E9">
      <w:pPr>
        <w:autoSpaceDE w:val="0"/>
        <w:autoSpaceDN w:val="0"/>
        <w:adjustRightInd w:val="0"/>
        <w:ind w:firstLine="709"/>
        <w:jc w:val="both"/>
      </w:pPr>
      <w:r w:rsidRPr="00C940E9">
        <w:rPr>
          <w:rFonts w:eastAsia="Calibri"/>
        </w:rPr>
        <w:t xml:space="preserve">участники отбора не должны получать средства из бюджета района </w:t>
      </w:r>
      <w:r w:rsidR="00864C84">
        <w:rPr>
          <w:rFonts w:eastAsia="Calibri"/>
        </w:rPr>
        <w:t xml:space="preserve">                     </w:t>
      </w:r>
      <w:r w:rsidRPr="00C940E9">
        <w:rPr>
          <w:rFonts w:eastAsia="Calibri"/>
        </w:rPr>
        <w:t>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Порядком.</w:t>
      </w:r>
      <w:r w:rsidRPr="00C940E9">
        <w:t xml:space="preserve"> </w:t>
      </w:r>
    </w:p>
    <w:p w:rsidR="00B935E4" w:rsidRPr="00C940E9" w:rsidRDefault="00B935E4" w:rsidP="00C940E9">
      <w:pPr>
        <w:autoSpaceDE w:val="0"/>
        <w:autoSpaceDN w:val="0"/>
        <w:ind w:firstLine="709"/>
        <w:jc w:val="both"/>
        <w:rPr>
          <w:rFonts w:eastAsia="Calibri"/>
          <w:b/>
          <w:bCs/>
          <w:i/>
          <w:iCs/>
        </w:rPr>
      </w:pPr>
      <w:r w:rsidRPr="00C940E9">
        <w:rPr>
          <w:rFonts w:eastAsia="Calibri"/>
        </w:rPr>
        <w:t>2.9. ОПРиЗПП в течение 5 рабочих дней с момента регистрации заявки самостоятельно запрашивает следующие документы:</w:t>
      </w:r>
    </w:p>
    <w:p w:rsidR="00B935E4" w:rsidRPr="00C940E9" w:rsidRDefault="00B935E4" w:rsidP="00C940E9">
      <w:pPr>
        <w:ind w:firstLine="709"/>
        <w:jc w:val="both"/>
        <w:rPr>
          <w:rFonts w:eastAsia="Calibri"/>
        </w:rPr>
      </w:pPr>
      <w:r w:rsidRPr="00C940E9">
        <w:rPr>
          <w:rFonts w:eastAsia="Calibri"/>
        </w:rPr>
        <w:t xml:space="preserve">2.9.1. Выписку из Единого государственного реестра юридических лиц или Единого государственного реестра индивидуальных предпринимателей </w:t>
      </w:r>
      <w:r w:rsidR="00864C84">
        <w:rPr>
          <w:rFonts w:eastAsia="Calibri"/>
        </w:rPr>
        <w:t xml:space="preserve">                </w:t>
      </w:r>
      <w:r w:rsidRPr="00C940E9">
        <w:rPr>
          <w:rFonts w:eastAsia="Calibri"/>
        </w:rPr>
        <w:t>(на официальном сайте Федеральной налоговой службы Российской Федерации).</w:t>
      </w:r>
    </w:p>
    <w:p w:rsidR="00B935E4" w:rsidRPr="00C940E9" w:rsidRDefault="00B935E4" w:rsidP="00C940E9">
      <w:pPr>
        <w:ind w:firstLine="709"/>
        <w:jc w:val="both"/>
        <w:rPr>
          <w:rFonts w:eastAsia="Calibri"/>
        </w:rPr>
      </w:pPr>
      <w:r w:rsidRPr="00C940E9">
        <w:rPr>
          <w:rFonts w:eastAsia="Calibri"/>
        </w:rPr>
        <w:t>2.9.2. На первое число месяца, предшествующего месяцу, в котором планируется проведение отбора:</w:t>
      </w:r>
    </w:p>
    <w:p w:rsidR="00B935E4" w:rsidRPr="00C940E9" w:rsidRDefault="00B935E4" w:rsidP="00C940E9">
      <w:pPr>
        <w:ind w:firstLine="709"/>
        <w:jc w:val="both"/>
        <w:rPr>
          <w:rFonts w:eastAsia="Calibri"/>
        </w:rPr>
      </w:pPr>
      <w:r w:rsidRPr="00C940E9">
        <w:rPr>
          <w:rFonts w:eastAsia="Calibri"/>
        </w:rPr>
        <w:t xml:space="preserve">в муниципальном казенном учреждении Нижневартовского района «Управление имущественными и земельными ресурсами» </w:t>
      </w:r>
      <w:r w:rsidR="00864C84">
        <w:rPr>
          <w:rFonts w:eastAsia="Calibri"/>
        </w:rPr>
        <w:t xml:space="preserve">– </w:t>
      </w:r>
      <w:r w:rsidRPr="00C940E9">
        <w:rPr>
          <w:rFonts w:eastAsia="Calibri"/>
        </w:rPr>
        <w:t>информацию (акт сверок) о наличии или отсутствии задолженности по договорам аренды</w:t>
      </w:r>
      <w:r w:rsidR="00864C84">
        <w:rPr>
          <w:rFonts w:eastAsia="Calibri"/>
        </w:rPr>
        <w:t xml:space="preserve">                          </w:t>
      </w:r>
      <w:r w:rsidRPr="00C940E9">
        <w:rPr>
          <w:rFonts w:eastAsia="Calibri"/>
        </w:rPr>
        <w:t xml:space="preserve"> за пользование муниципальным имуществом и земельными участками;</w:t>
      </w:r>
    </w:p>
    <w:p w:rsidR="00B935E4" w:rsidRPr="00C940E9" w:rsidRDefault="00B935E4" w:rsidP="00C940E9">
      <w:pPr>
        <w:autoSpaceDE w:val="0"/>
        <w:autoSpaceDN w:val="0"/>
        <w:ind w:firstLine="709"/>
        <w:jc w:val="both"/>
        <w:rPr>
          <w:rFonts w:eastAsia="Calibri"/>
          <w:strike/>
        </w:rPr>
      </w:pPr>
      <w:r w:rsidRPr="00C940E9">
        <w:rPr>
          <w:rFonts w:eastAsia="Calibri"/>
        </w:rPr>
        <w:t xml:space="preserve">в порядке межведомственного информационного взаимодействия, установленного Федеральным </w:t>
      </w:r>
      <w:hyperlink r:id="rId28"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C940E9">
          <w:rPr>
            <w:rFonts w:eastAsia="Calibri"/>
          </w:rPr>
          <w:t>законом</w:t>
        </w:r>
      </w:hyperlink>
      <w:r w:rsidRPr="00C940E9">
        <w:rPr>
          <w:rFonts w:eastAsia="Calibri"/>
        </w:rPr>
        <w:t xml:space="preserve"> от 27.07.2010 </w:t>
      </w:r>
      <w:hyperlink r:id="rId2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940E9">
          <w:rPr>
            <w:rFonts w:eastAsia="Calibri"/>
          </w:rPr>
          <w:t xml:space="preserve">№ 210-ФЗ </w:t>
        </w:r>
        <w:r w:rsidR="00864C84">
          <w:rPr>
            <w:rFonts w:eastAsia="Calibri"/>
          </w:rPr>
          <w:t xml:space="preserve">                                         </w:t>
        </w:r>
        <w:r w:rsidRPr="00C940E9">
          <w:rPr>
            <w:rFonts w:eastAsia="Calibri"/>
          </w:rPr>
          <w:t>«Об организации предоставления государственных</w:t>
        </w:r>
      </w:hyperlink>
      <w:r w:rsidRPr="00C940E9">
        <w:rPr>
          <w:rFonts w:eastAsia="Calibri"/>
        </w:rPr>
        <w:t xml:space="preserve"> и муниципальных услуг», </w:t>
      </w:r>
      <w:r w:rsidR="00864C84">
        <w:rPr>
          <w:rFonts w:eastAsia="Calibri"/>
        </w:rPr>
        <w:t xml:space="preserve">– </w:t>
      </w:r>
      <w:r w:rsidRPr="00C940E9">
        <w:rPr>
          <w:rFonts w:eastAsia="Calibri"/>
        </w:rPr>
        <w:t>сведения об отсутствии неисполненной обязанности по уплате налогов, сборов, страховых взносов, пеней, штрафов, процентов, подлежащих уплате</w:t>
      </w:r>
      <w:r w:rsidR="00864C84">
        <w:rPr>
          <w:rFonts w:eastAsia="Calibri"/>
        </w:rPr>
        <w:t xml:space="preserve">                               </w:t>
      </w:r>
      <w:r w:rsidRPr="00C940E9">
        <w:rPr>
          <w:rFonts w:eastAsia="Calibri"/>
        </w:rPr>
        <w:t xml:space="preserve"> в соответствии с законодательством Российской Федерации о налогах и сборах (в Федеральной налоговой службе Российской Федерации);</w:t>
      </w:r>
    </w:p>
    <w:p w:rsidR="00B935E4" w:rsidRPr="00C940E9" w:rsidRDefault="00B935E4" w:rsidP="00C940E9">
      <w:pPr>
        <w:ind w:firstLine="709"/>
        <w:jc w:val="both"/>
        <w:rPr>
          <w:rFonts w:eastAsia="Calibri"/>
        </w:rPr>
      </w:pPr>
      <w:r w:rsidRPr="00C940E9">
        <w:rPr>
          <w:rFonts w:eastAsia="Calibri"/>
        </w:rPr>
        <w:t>в структурных подразделениях администрации района, являющихся ответственными исполнителями муниципальных программ, в рамках которых предоставляются субсидии субъектам малого и среднего предпринимательства, – сведения о наличии или отсутствии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Российской Федерации.</w:t>
      </w:r>
    </w:p>
    <w:p w:rsidR="00B935E4" w:rsidRPr="00C940E9" w:rsidRDefault="00B935E4" w:rsidP="00C940E9">
      <w:pPr>
        <w:autoSpaceDE w:val="0"/>
        <w:autoSpaceDN w:val="0"/>
        <w:ind w:firstLine="709"/>
        <w:jc w:val="both"/>
        <w:rPr>
          <w:rFonts w:eastAsia="Calibri"/>
        </w:rPr>
      </w:pPr>
      <w:r w:rsidRPr="00C940E9">
        <w:rPr>
          <w:rFonts w:eastAsia="Calibri"/>
        </w:rPr>
        <w:t>Сведения, указанные в подпункте 2.9.1, а также в абзаце третьем настоящего подпункта могут быть представлены Заявителем самостоятельно.</w:t>
      </w:r>
      <w:r w:rsidR="00864C84">
        <w:rPr>
          <w:rFonts w:eastAsia="Calibri"/>
        </w:rPr>
        <w:t xml:space="preserve">        </w:t>
      </w:r>
      <w:r w:rsidRPr="00C940E9">
        <w:rPr>
          <w:rFonts w:eastAsia="Calibri"/>
        </w:rPr>
        <w:t xml:space="preserve"> В этом случае ОПРиЗПП указанные документы не запрашивает. </w:t>
      </w:r>
    </w:p>
    <w:p w:rsidR="00B935E4" w:rsidRPr="00C940E9" w:rsidRDefault="00B935E4" w:rsidP="00C940E9">
      <w:pPr>
        <w:ind w:firstLine="709"/>
        <w:jc w:val="both"/>
        <w:rPr>
          <w:rFonts w:eastAsia="Calibri"/>
        </w:rPr>
      </w:pPr>
      <w:r w:rsidRPr="00C940E9">
        <w:rPr>
          <w:rFonts w:eastAsia="Calibri"/>
        </w:rPr>
        <w:t>2.10. ОПРиЗПП на основании представленных документов в течение 10 рабочих дней после дня окончания приема заявок участника отбора оформляет заявку (с приложением заявок участников отбора)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состав которой определяется постановлением администрации района (далее – Рабочая группа).</w:t>
      </w:r>
    </w:p>
    <w:p w:rsidR="00B935E4" w:rsidRPr="00C940E9" w:rsidRDefault="00B935E4" w:rsidP="00C940E9">
      <w:pPr>
        <w:ind w:firstLine="709"/>
        <w:jc w:val="both"/>
        <w:rPr>
          <w:rFonts w:eastAsia="Calibri"/>
        </w:rPr>
      </w:pPr>
      <w:r w:rsidRPr="00C940E9">
        <w:rPr>
          <w:rFonts w:eastAsia="Calibri"/>
        </w:rPr>
        <w:t>2.11. Рабочая группа по результатам рассмотрения заявки в течение 10 рабочих дней с момента поступления заявки, указанной в пункте 2.10 Порядка, принимает одно из следующих решений:</w:t>
      </w:r>
    </w:p>
    <w:p w:rsidR="00B935E4" w:rsidRPr="00C940E9" w:rsidRDefault="00B935E4" w:rsidP="00C940E9">
      <w:pPr>
        <w:ind w:firstLine="709"/>
        <w:jc w:val="both"/>
        <w:rPr>
          <w:rFonts w:eastAsia="Calibri"/>
        </w:rPr>
      </w:pPr>
      <w:r w:rsidRPr="00C940E9">
        <w:rPr>
          <w:rFonts w:eastAsia="Calibri"/>
        </w:rPr>
        <w:t>о признании участника отбора победителем отбора;</w:t>
      </w:r>
    </w:p>
    <w:p w:rsidR="00B935E4" w:rsidRPr="00C940E9" w:rsidRDefault="00B935E4" w:rsidP="00C940E9">
      <w:pPr>
        <w:ind w:firstLine="709"/>
        <w:jc w:val="both"/>
        <w:rPr>
          <w:rFonts w:eastAsia="Calibri"/>
        </w:rPr>
      </w:pPr>
      <w:r w:rsidRPr="00C940E9">
        <w:rPr>
          <w:rFonts w:eastAsia="Calibri"/>
        </w:rPr>
        <w:t xml:space="preserve">об отклонении заявки участника отбора по основаниям, указанным </w:t>
      </w:r>
      <w:r w:rsidR="00864C84">
        <w:rPr>
          <w:rFonts w:eastAsia="Calibri"/>
        </w:rPr>
        <w:t xml:space="preserve">                             </w:t>
      </w:r>
      <w:r w:rsidRPr="00C940E9">
        <w:rPr>
          <w:rFonts w:eastAsia="Calibri"/>
        </w:rPr>
        <w:t xml:space="preserve">в пункте 2.12 Порядка. </w:t>
      </w:r>
    </w:p>
    <w:p w:rsidR="00B935E4" w:rsidRPr="00C940E9" w:rsidRDefault="00B935E4" w:rsidP="00C940E9">
      <w:pPr>
        <w:ind w:firstLine="709"/>
        <w:jc w:val="both"/>
        <w:rPr>
          <w:rFonts w:eastAsia="Calibri"/>
        </w:rPr>
      </w:pPr>
      <w:r w:rsidRPr="00C940E9">
        <w:rPr>
          <w:rFonts w:eastAsia="Calibri"/>
        </w:rPr>
        <w:t xml:space="preserve">2.12. Основания для отклонения заявки: </w:t>
      </w:r>
    </w:p>
    <w:p w:rsidR="00B935E4" w:rsidRPr="00C940E9" w:rsidRDefault="00B935E4" w:rsidP="00C940E9">
      <w:pPr>
        <w:ind w:firstLine="709"/>
        <w:jc w:val="both"/>
        <w:rPr>
          <w:rFonts w:eastAsia="Calibri"/>
        </w:rPr>
      </w:pPr>
      <w:r w:rsidRPr="00C940E9">
        <w:rPr>
          <w:rFonts w:eastAsia="Calibri"/>
        </w:rPr>
        <w:t>несоответствие участника отбора (получателя субсидии) критериям, требованиям, предъявляемым в соответствии с пунктами 1.5, 2.8 Порядка;</w:t>
      </w:r>
    </w:p>
    <w:p w:rsidR="00B935E4" w:rsidRPr="00C940E9" w:rsidRDefault="00B935E4" w:rsidP="00C940E9">
      <w:pPr>
        <w:autoSpaceDE w:val="0"/>
        <w:autoSpaceDN w:val="0"/>
        <w:adjustRightInd w:val="0"/>
        <w:ind w:firstLine="709"/>
        <w:jc w:val="both"/>
      </w:pPr>
      <w:r w:rsidRPr="00C940E9">
        <w:t>несоответствие представленной участником отбора заявки и документов требованиям к заявке участников отбора, установленным в объявлении</w:t>
      </w:r>
      <w:r w:rsidR="00864C84">
        <w:t xml:space="preserve">                                </w:t>
      </w:r>
      <w:r w:rsidRPr="00C940E9">
        <w:t xml:space="preserve"> о проведении отбора</w:t>
      </w:r>
      <w:r w:rsidRPr="00C940E9">
        <w:rPr>
          <w:rFonts w:eastAsia="Calibri"/>
        </w:rPr>
        <w:t xml:space="preserve"> в соответствии с пунктом 2.2 Порядка</w:t>
      </w:r>
      <w:r w:rsidRPr="00C940E9">
        <w:t>;</w:t>
      </w:r>
    </w:p>
    <w:p w:rsidR="00B935E4" w:rsidRPr="00C940E9" w:rsidRDefault="00B935E4" w:rsidP="00C940E9">
      <w:pPr>
        <w:ind w:firstLine="709"/>
        <w:jc w:val="both"/>
        <w:rPr>
          <w:rFonts w:eastAsia="Calibri"/>
        </w:rPr>
      </w:pPr>
      <w:r w:rsidRPr="00C940E9">
        <w:rPr>
          <w:rFonts w:eastAsia="Calibri"/>
        </w:rPr>
        <w:t>недостоверность представленной участником отбора (получателем субсидии) информации, в том числе информации о месте нахождения и адресе юридического лица;</w:t>
      </w:r>
    </w:p>
    <w:p w:rsidR="00B935E4" w:rsidRPr="00C940E9" w:rsidRDefault="00B935E4" w:rsidP="00C940E9">
      <w:pPr>
        <w:autoSpaceDE w:val="0"/>
        <w:autoSpaceDN w:val="0"/>
        <w:ind w:firstLine="709"/>
        <w:jc w:val="both"/>
        <w:rPr>
          <w:rFonts w:eastAsia="Calibri"/>
        </w:rPr>
      </w:pPr>
      <w:r w:rsidRPr="00C940E9">
        <w:rPr>
          <w:rFonts w:eastAsia="Calibri"/>
        </w:rPr>
        <w:t>подача участником отбора заявки после даты и (или) времени, определенных для подачи заявок в соответствии с пунктом 2.1 настоящего Порядка.</w:t>
      </w:r>
    </w:p>
    <w:p w:rsidR="00B935E4" w:rsidRPr="00C940E9" w:rsidRDefault="00B935E4" w:rsidP="00C940E9">
      <w:pPr>
        <w:autoSpaceDE w:val="0"/>
        <w:autoSpaceDN w:val="0"/>
        <w:ind w:firstLine="709"/>
        <w:jc w:val="both"/>
        <w:rPr>
          <w:rFonts w:eastAsia="Calibri"/>
        </w:rPr>
      </w:pPr>
      <w:r w:rsidRPr="00C940E9">
        <w:rPr>
          <w:rFonts w:eastAsia="Calibri"/>
        </w:rPr>
        <w:t xml:space="preserve">2.13. Решение </w:t>
      </w:r>
      <w:r w:rsidR="00E236C1">
        <w:rPr>
          <w:rFonts w:eastAsia="Calibri"/>
        </w:rPr>
        <w:t>Р</w:t>
      </w:r>
      <w:r w:rsidRPr="00C940E9">
        <w:rPr>
          <w:rFonts w:eastAsia="Calibri"/>
        </w:rPr>
        <w:t>абочей группы принимается простым большинством участников заседания Рабочей группы, присутствовавших на заседании, путем открытого голосования.</w:t>
      </w:r>
    </w:p>
    <w:p w:rsidR="00B935E4" w:rsidRPr="00C940E9" w:rsidRDefault="00B935E4" w:rsidP="00C940E9">
      <w:pPr>
        <w:autoSpaceDE w:val="0"/>
        <w:autoSpaceDN w:val="0"/>
        <w:ind w:firstLine="709"/>
        <w:jc w:val="both"/>
        <w:rPr>
          <w:rFonts w:eastAsia="Calibri"/>
        </w:rPr>
      </w:pPr>
      <w:r w:rsidRPr="00C940E9">
        <w:rPr>
          <w:rFonts w:eastAsia="Calibri"/>
        </w:rPr>
        <w:t>Решение Рабочей группы оформляе</w:t>
      </w:r>
      <w:r w:rsidR="00E236C1">
        <w:rPr>
          <w:rFonts w:eastAsia="Calibri"/>
        </w:rPr>
        <w:t>тся протоколом и подписывается п</w:t>
      </w:r>
      <w:r w:rsidRPr="00C940E9">
        <w:rPr>
          <w:rFonts w:eastAsia="Calibri"/>
        </w:rPr>
        <w:t xml:space="preserve">редседателем Рабочей группы </w:t>
      </w:r>
      <w:r w:rsidRPr="00C940E9">
        <w:t xml:space="preserve">и всеми членами </w:t>
      </w:r>
      <w:r w:rsidRPr="00C940E9">
        <w:rPr>
          <w:rFonts w:eastAsia="Calibri"/>
        </w:rPr>
        <w:t>Рабочей группы</w:t>
      </w:r>
      <w:r w:rsidRPr="00C940E9">
        <w:t>, присутствовавшими на заседании</w:t>
      </w:r>
      <w:r w:rsidRPr="00C940E9">
        <w:rPr>
          <w:rFonts w:eastAsia="Calibri"/>
        </w:rPr>
        <w:t>, в течение 3 рабочих дней после проведения заседания Рабочей группы.</w:t>
      </w:r>
    </w:p>
    <w:p w:rsidR="00B935E4" w:rsidRPr="00C940E9" w:rsidRDefault="00B935E4" w:rsidP="00C940E9">
      <w:pPr>
        <w:autoSpaceDE w:val="0"/>
        <w:autoSpaceDN w:val="0"/>
        <w:ind w:firstLine="709"/>
        <w:jc w:val="both"/>
        <w:rPr>
          <w:rFonts w:eastAsia="Calibri"/>
        </w:rPr>
      </w:pPr>
      <w:r w:rsidRPr="00C940E9">
        <w:rPr>
          <w:rFonts w:eastAsia="Calibri"/>
        </w:rPr>
        <w:t>2.14. Решение Рабочей группы носит рекомендательный характер.</w:t>
      </w:r>
    </w:p>
    <w:p w:rsidR="00B935E4" w:rsidRPr="00C940E9" w:rsidRDefault="00B935E4" w:rsidP="00C940E9">
      <w:pPr>
        <w:autoSpaceDE w:val="0"/>
        <w:autoSpaceDN w:val="0"/>
        <w:ind w:firstLine="709"/>
        <w:jc w:val="both"/>
        <w:rPr>
          <w:rFonts w:eastAsia="Calibri"/>
        </w:rPr>
      </w:pPr>
      <w:r w:rsidRPr="00C940E9">
        <w:rPr>
          <w:rFonts w:eastAsia="Calibri"/>
        </w:rPr>
        <w:t>2.15. ОПРиЗПП на основании протокола Рабочей группы в течение 10 рабочих дней со дня принятия решения Рабочей группы разрабатывает проект постановления о предоставлении субсидии или об отказе в предоставлении субсидии</w:t>
      </w:r>
      <w:r w:rsidR="00E236C1">
        <w:rPr>
          <w:rFonts w:eastAsia="Calibri"/>
        </w:rPr>
        <w:t>,</w:t>
      </w:r>
      <w:r w:rsidRPr="00C940E9">
        <w:rPr>
          <w:rFonts w:eastAsia="Calibri"/>
        </w:rPr>
        <w:t xml:space="preserve"> за исключением случаев отклонения заявки участника отбора, указанных в абзацах </w:t>
      </w:r>
      <w:r w:rsidR="00E236C1">
        <w:rPr>
          <w:rFonts w:eastAsia="Calibri"/>
        </w:rPr>
        <w:t>втором</w:t>
      </w:r>
      <w:r w:rsidRPr="00C940E9">
        <w:rPr>
          <w:rFonts w:eastAsia="Calibri"/>
        </w:rPr>
        <w:t xml:space="preserve"> и (или) </w:t>
      </w:r>
      <w:r w:rsidR="00E236C1">
        <w:rPr>
          <w:rFonts w:eastAsia="Calibri"/>
        </w:rPr>
        <w:t>пятом</w:t>
      </w:r>
      <w:r w:rsidRPr="00C940E9">
        <w:rPr>
          <w:rFonts w:eastAsia="Calibri"/>
        </w:rPr>
        <w:t xml:space="preserve"> пункта 2.12 настоящего Порядка.</w:t>
      </w:r>
    </w:p>
    <w:p w:rsidR="00B935E4" w:rsidRPr="00C940E9" w:rsidRDefault="00B935E4" w:rsidP="00C940E9">
      <w:pPr>
        <w:autoSpaceDE w:val="0"/>
        <w:autoSpaceDN w:val="0"/>
        <w:ind w:firstLine="709"/>
        <w:jc w:val="both"/>
        <w:rPr>
          <w:rFonts w:eastAsia="Calibri"/>
        </w:rPr>
      </w:pPr>
      <w:r w:rsidRPr="00C940E9">
        <w:rPr>
          <w:rFonts w:eastAsia="Calibri"/>
        </w:rPr>
        <w:t xml:space="preserve">2.16. При отклонении решением Рабочей группы заявки участника отбора по основаниям, указанным в абзацах </w:t>
      </w:r>
      <w:r w:rsidR="00E236C1">
        <w:rPr>
          <w:rFonts w:eastAsia="Calibri"/>
        </w:rPr>
        <w:t>втором</w:t>
      </w:r>
      <w:r w:rsidRPr="00C940E9">
        <w:rPr>
          <w:rFonts w:eastAsia="Calibri"/>
        </w:rPr>
        <w:t xml:space="preserve"> и (или) </w:t>
      </w:r>
      <w:r w:rsidR="00E236C1">
        <w:rPr>
          <w:rFonts w:eastAsia="Calibri"/>
        </w:rPr>
        <w:t>пятом</w:t>
      </w:r>
      <w:r w:rsidRPr="00C940E9">
        <w:rPr>
          <w:rFonts w:eastAsia="Calibri"/>
        </w:rPr>
        <w:t xml:space="preserve"> пункта 2.12 настоящего Порядка, ОПРиЗПП в течение 10 рабочих дней со дня принятия решения Рабочей группы направляет участнику отбора уведомление</w:t>
      </w:r>
      <w:r w:rsidR="00E236C1">
        <w:rPr>
          <w:rFonts w:eastAsia="Calibri"/>
        </w:rPr>
        <w:t xml:space="preserve">                                </w:t>
      </w:r>
      <w:r w:rsidRPr="00C940E9">
        <w:rPr>
          <w:rFonts w:eastAsia="Calibri"/>
        </w:rPr>
        <w:t xml:space="preserve"> о принятом решении.</w:t>
      </w:r>
    </w:p>
    <w:p w:rsidR="00B935E4" w:rsidRDefault="00B935E4" w:rsidP="00C940E9">
      <w:pPr>
        <w:autoSpaceDE w:val="0"/>
        <w:autoSpaceDN w:val="0"/>
        <w:ind w:firstLine="709"/>
        <w:jc w:val="both"/>
        <w:rPr>
          <w:rFonts w:eastAsia="Calibri"/>
        </w:rPr>
      </w:pPr>
      <w:r w:rsidRPr="00C940E9">
        <w:rPr>
          <w:rFonts w:eastAsia="Calibri"/>
        </w:rPr>
        <w:t xml:space="preserve">2.17. Информация о результатах рассмотрения заявок размещается ОПРиЗПП на официальном </w:t>
      </w:r>
      <w:r w:rsidR="00E236C1">
        <w:rPr>
          <w:rFonts w:eastAsia="Calibri"/>
        </w:rPr>
        <w:t>веб-</w:t>
      </w:r>
      <w:r w:rsidRPr="00C940E9">
        <w:rPr>
          <w:rFonts w:eastAsia="Calibri"/>
        </w:rPr>
        <w:t>сайте администрации района и на едином портале (при технической возможности) не позднее 10 рабочих дней со дня</w:t>
      </w:r>
      <w:r w:rsidR="00E236C1">
        <w:rPr>
          <w:rFonts w:eastAsia="Calibri"/>
        </w:rPr>
        <w:t xml:space="preserve">                                </w:t>
      </w:r>
      <w:r w:rsidRPr="00C940E9">
        <w:rPr>
          <w:rFonts w:eastAsia="Calibri"/>
        </w:rPr>
        <w:t xml:space="preserve"> их рассмотрения.</w:t>
      </w:r>
    </w:p>
    <w:p w:rsidR="00E236C1" w:rsidRPr="00C940E9" w:rsidRDefault="00E236C1" w:rsidP="00C940E9">
      <w:pPr>
        <w:autoSpaceDE w:val="0"/>
        <w:autoSpaceDN w:val="0"/>
        <w:ind w:firstLine="709"/>
        <w:jc w:val="both"/>
      </w:pPr>
    </w:p>
    <w:p w:rsidR="00B935E4" w:rsidRPr="00B935E4" w:rsidRDefault="00B935E4" w:rsidP="00E236C1">
      <w:pPr>
        <w:jc w:val="center"/>
        <w:rPr>
          <w:rFonts w:eastAsia="Calibri"/>
          <w:b/>
          <w:bCs/>
        </w:rPr>
      </w:pPr>
      <w:r w:rsidRPr="00B935E4">
        <w:rPr>
          <w:rFonts w:eastAsia="Calibri"/>
          <w:b/>
          <w:bCs/>
        </w:rPr>
        <w:t>III. Условия и порядок предоставления субсидии</w:t>
      </w:r>
    </w:p>
    <w:p w:rsidR="00B935E4" w:rsidRPr="00E236C1" w:rsidRDefault="00B935E4" w:rsidP="00B935E4">
      <w:pPr>
        <w:jc w:val="center"/>
        <w:rPr>
          <w:rFonts w:eastAsia="Calibri"/>
        </w:rPr>
      </w:pPr>
    </w:p>
    <w:p w:rsidR="00B935E4" w:rsidRPr="00B935E4" w:rsidRDefault="00B935E4" w:rsidP="00E236C1">
      <w:pPr>
        <w:ind w:firstLine="709"/>
        <w:jc w:val="both"/>
      </w:pPr>
      <w:r w:rsidRPr="00B935E4">
        <w:t>3.1. Решение о предоставлении субсидии или об отказе в ее предоставлении по основаниям, указанным в пункте 3.2 настоящего Порядка, оформляется постановлением администрации района.</w:t>
      </w:r>
    </w:p>
    <w:p w:rsidR="00B935E4" w:rsidRPr="00B935E4" w:rsidRDefault="00B935E4" w:rsidP="00E236C1">
      <w:pPr>
        <w:ind w:firstLine="709"/>
        <w:jc w:val="both"/>
        <w:rPr>
          <w:rFonts w:eastAsia="Calibri"/>
        </w:rPr>
      </w:pPr>
      <w:r w:rsidRPr="00B935E4">
        <w:t xml:space="preserve">3.2. </w:t>
      </w:r>
      <w:r w:rsidRPr="00B935E4">
        <w:rPr>
          <w:rFonts w:eastAsia="Calibri"/>
        </w:rPr>
        <w:t xml:space="preserve">Основания для отказа в предоставлении субсидии: </w:t>
      </w:r>
    </w:p>
    <w:p w:rsidR="00B935E4" w:rsidRPr="00B935E4" w:rsidRDefault="00B935E4" w:rsidP="00E236C1">
      <w:pPr>
        <w:ind w:firstLine="709"/>
        <w:jc w:val="both"/>
        <w:rPr>
          <w:rFonts w:eastAsia="Calibri"/>
        </w:rPr>
      </w:pPr>
      <w:r w:rsidRPr="00B935E4">
        <w:rPr>
          <w:rFonts w:eastAsia="Calibri"/>
        </w:rPr>
        <w:t>несоответствие представленных получателем субсидии документов требованиям, определенным объявлением о проведении отбора, или непредставление (представление не в полном объеме) указанных документов;</w:t>
      </w:r>
    </w:p>
    <w:p w:rsidR="00B935E4" w:rsidRPr="00B935E4" w:rsidRDefault="00B935E4" w:rsidP="00E236C1">
      <w:pPr>
        <w:ind w:firstLine="709"/>
        <w:jc w:val="both"/>
        <w:rPr>
          <w:rFonts w:eastAsia="Calibri"/>
        </w:rPr>
      </w:pPr>
      <w:r w:rsidRPr="00B935E4">
        <w:rPr>
          <w:rFonts w:eastAsia="Calibri"/>
        </w:rPr>
        <w:t>установление факта недостоверности представленной получателем субсидии информации.</w:t>
      </w:r>
    </w:p>
    <w:p w:rsidR="00B935E4" w:rsidRPr="00B935E4" w:rsidRDefault="00B935E4" w:rsidP="00E236C1">
      <w:pPr>
        <w:ind w:firstLine="709"/>
        <w:contextualSpacing/>
        <w:jc w:val="both"/>
      </w:pPr>
      <w:r w:rsidRPr="00B935E4">
        <w:rPr>
          <w:rFonts w:eastAsia="Calibri"/>
        </w:rPr>
        <w:t>3.3. ОПРиЗПП</w:t>
      </w:r>
      <w:r w:rsidRPr="00B935E4">
        <w:rPr>
          <w:color w:val="00B050"/>
        </w:rPr>
        <w:t xml:space="preserve"> </w:t>
      </w:r>
      <w:r w:rsidRPr="00B935E4">
        <w:t xml:space="preserve">направляет победителю отбора </w:t>
      </w:r>
      <w:r w:rsidRPr="00B935E4">
        <w:rPr>
          <w:rFonts w:eastAsia="Calibri"/>
        </w:rPr>
        <w:t xml:space="preserve">в течение </w:t>
      </w:r>
      <w:r w:rsidRPr="00B935E4">
        <w:t>3 рабочих дней</w:t>
      </w:r>
      <w:r w:rsidRPr="00B935E4">
        <w:rPr>
          <w:rFonts w:eastAsia="Calibri"/>
        </w:rPr>
        <w:t xml:space="preserve"> со дня издания постановления о предоставлении субсидии </w:t>
      </w:r>
      <w:r w:rsidRPr="00B935E4">
        <w:t xml:space="preserve">два экземпляра </w:t>
      </w:r>
      <w:r w:rsidRPr="00B935E4">
        <w:rPr>
          <w:rFonts w:eastAsia="Calibri"/>
        </w:rPr>
        <w:t>соглашения (дополнительное соглашение, при наличии действующего соглашения), заключенного с администрацией района в соответствии с типовой формой, установленной департаментом финансов администрации района,</w:t>
      </w:r>
      <w:r w:rsidR="004B32C4">
        <w:rPr>
          <w:rFonts w:eastAsia="Calibri"/>
        </w:rPr>
        <w:t xml:space="preserve"> </w:t>
      </w:r>
      <w:r w:rsidRPr="00B935E4">
        <w:rPr>
          <w:rFonts w:eastAsia="Calibri"/>
        </w:rPr>
        <w:t>о предоставлении субсидии, которое должно содержать</w:t>
      </w:r>
      <w:r w:rsidRPr="00B935E4">
        <w:t>:</w:t>
      </w:r>
    </w:p>
    <w:p w:rsidR="00B935E4" w:rsidRPr="00B935E4" w:rsidRDefault="00B935E4" w:rsidP="00E236C1">
      <w:pPr>
        <w:ind w:firstLine="709"/>
        <w:jc w:val="both"/>
        <w:rPr>
          <w:rFonts w:eastAsia="Calibri"/>
        </w:rPr>
      </w:pPr>
      <w:r w:rsidRPr="00B935E4">
        <w:rPr>
          <w:rFonts w:eastAsia="Calibri"/>
        </w:rPr>
        <w:t xml:space="preserve">годовой объем (размер) на возмещение транспортных расходов </w:t>
      </w:r>
      <w:r w:rsidR="00E236C1">
        <w:rPr>
          <w:rFonts w:eastAsia="Calibri"/>
        </w:rPr>
        <w:t xml:space="preserve">                            </w:t>
      </w:r>
      <w:r w:rsidRPr="00B935E4">
        <w:rPr>
          <w:rFonts w:eastAsia="Calibri"/>
        </w:rPr>
        <w:t>по доставке товаров для реализации населению в населенных пунктах Нижневартовского района с ограниченными сроками завоза грузов;</w:t>
      </w:r>
    </w:p>
    <w:p w:rsidR="00B935E4" w:rsidRPr="00B935E4" w:rsidRDefault="00B935E4" w:rsidP="00E236C1">
      <w:pPr>
        <w:ind w:firstLine="709"/>
        <w:contextualSpacing/>
        <w:jc w:val="both"/>
      </w:pPr>
      <w:r w:rsidRPr="00B935E4">
        <w:t>предмет соглашения, цели и (или) перечень мероприятий;</w:t>
      </w:r>
    </w:p>
    <w:p w:rsidR="00B935E4" w:rsidRPr="00B935E4" w:rsidRDefault="00B935E4" w:rsidP="00E236C1">
      <w:pPr>
        <w:ind w:firstLine="709"/>
        <w:contextualSpacing/>
        <w:jc w:val="both"/>
        <w:rPr>
          <w:lang w:eastAsia="ar-SA"/>
        </w:rPr>
      </w:pPr>
      <w:r w:rsidRPr="00B935E4">
        <w:t>сумму предоставляемой субсидии</w:t>
      </w:r>
      <w:r w:rsidRPr="00B935E4">
        <w:rPr>
          <w:lang w:eastAsia="ar-SA"/>
        </w:rPr>
        <w:t>;</w:t>
      </w:r>
    </w:p>
    <w:p w:rsidR="00B935E4" w:rsidRPr="00B935E4" w:rsidRDefault="00B935E4" w:rsidP="00E236C1">
      <w:pPr>
        <w:ind w:firstLine="709"/>
        <w:contextualSpacing/>
        <w:jc w:val="both"/>
        <w:rPr>
          <w:lang w:eastAsia="ar-SA"/>
        </w:rPr>
      </w:pPr>
      <w:r w:rsidRPr="00B935E4">
        <w:rPr>
          <w:lang w:eastAsia="ar-SA"/>
        </w:rPr>
        <w:t>порядок перечисления субсидий;</w:t>
      </w:r>
    </w:p>
    <w:p w:rsidR="00B935E4" w:rsidRPr="00B935E4" w:rsidRDefault="00B935E4" w:rsidP="00E236C1">
      <w:pPr>
        <w:ind w:firstLine="709"/>
        <w:contextualSpacing/>
        <w:jc w:val="both"/>
        <w:rPr>
          <w:lang w:eastAsia="ar-SA"/>
        </w:rPr>
      </w:pPr>
      <w:r w:rsidRPr="00B935E4">
        <w:rPr>
          <w:lang w:eastAsia="ar-SA"/>
        </w:rPr>
        <w:t>порядок возврата субсидий;</w:t>
      </w:r>
    </w:p>
    <w:p w:rsidR="00B935E4" w:rsidRPr="00B935E4" w:rsidRDefault="00B935E4" w:rsidP="00E236C1">
      <w:pPr>
        <w:ind w:firstLine="709"/>
        <w:contextualSpacing/>
        <w:jc w:val="both"/>
        <w:rPr>
          <w:lang w:eastAsia="ar-SA"/>
        </w:rPr>
      </w:pPr>
      <w:r w:rsidRPr="00B935E4">
        <w:rPr>
          <w:lang w:eastAsia="ar-SA"/>
        </w:rPr>
        <w:t>права и обязанности сторон;</w:t>
      </w:r>
    </w:p>
    <w:p w:rsidR="00B935E4" w:rsidRPr="00B935E4" w:rsidRDefault="00B935E4" w:rsidP="00E236C1">
      <w:pPr>
        <w:ind w:firstLine="709"/>
        <w:contextualSpacing/>
        <w:jc w:val="both"/>
        <w:rPr>
          <w:lang w:eastAsia="ar-SA"/>
        </w:rPr>
      </w:pPr>
      <w:r w:rsidRPr="00B935E4">
        <w:rPr>
          <w:lang w:eastAsia="ar-SA"/>
        </w:rPr>
        <w:t>ответственность сторон;</w:t>
      </w:r>
    </w:p>
    <w:p w:rsidR="00B935E4" w:rsidRPr="00B935E4" w:rsidRDefault="00B935E4" w:rsidP="00E236C1">
      <w:pPr>
        <w:ind w:firstLine="709"/>
        <w:jc w:val="both"/>
        <w:rPr>
          <w:rFonts w:eastAsia="Calibri"/>
        </w:rPr>
      </w:pPr>
      <w:r w:rsidRPr="00B935E4">
        <w:rPr>
          <w:rFonts w:eastAsia="Calibri"/>
        </w:rPr>
        <w:t>обязательства получателя субсидии о целевом использовании субсидии;</w:t>
      </w:r>
    </w:p>
    <w:p w:rsidR="00B935E4" w:rsidRPr="00B935E4" w:rsidRDefault="00B935E4" w:rsidP="00E236C1">
      <w:pPr>
        <w:autoSpaceDE w:val="0"/>
        <w:autoSpaceDN w:val="0"/>
        <w:ind w:firstLine="709"/>
        <w:jc w:val="both"/>
        <w:rPr>
          <w:rFonts w:eastAsia="Calibri"/>
        </w:rPr>
      </w:pPr>
      <w:r w:rsidRPr="00B935E4">
        <w:rPr>
          <w:rFonts w:eastAsia="Calibri"/>
        </w:rPr>
        <w:t>условие о согласии получателя субсидии на осуществление со стороны администрации района и органами муниципального финансового контроля</w:t>
      </w:r>
      <w:r w:rsidR="00E236C1">
        <w:rPr>
          <w:rFonts w:eastAsia="Calibri"/>
        </w:rPr>
        <w:t xml:space="preserve">                         </w:t>
      </w:r>
      <w:r w:rsidRPr="00B935E4">
        <w:rPr>
          <w:rFonts w:eastAsia="Calibri"/>
        </w:rPr>
        <w:t xml:space="preserve"> за соблюдением условий, целей и порядка предоставления субсидии;</w:t>
      </w:r>
    </w:p>
    <w:p w:rsidR="00B935E4" w:rsidRPr="00B935E4" w:rsidRDefault="00B935E4" w:rsidP="00E236C1">
      <w:pPr>
        <w:autoSpaceDE w:val="0"/>
        <w:autoSpaceDN w:val="0"/>
        <w:ind w:firstLine="709"/>
        <w:jc w:val="both"/>
        <w:rPr>
          <w:rFonts w:eastAsia="Calibri"/>
        </w:rPr>
      </w:pPr>
      <w:r w:rsidRPr="00B935E4">
        <w:rPr>
          <w:rFonts w:eastAsia="Calibri"/>
        </w:rPr>
        <w:t>согласие получателей субсидии и лиц, являющихся поставщиками (подрядчиками, исполнителями) по договорам (соглашениям), заключенным</w:t>
      </w:r>
      <w:r w:rsidR="00E236C1">
        <w:rPr>
          <w:rFonts w:eastAsia="Calibri"/>
        </w:rPr>
        <w:t xml:space="preserve">                   </w:t>
      </w:r>
      <w:r w:rsidRPr="00B935E4">
        <w:rPr>
          <w:rFonts w:eastAsia="Calibri"/>
        </w:rPr>
        <w:t xml:space="preserve"> в целях исполнения обязательств по договорам (соглашениям) </w:t>
      </w:r>
      <w:r w:rsidR="00E236C1">
        <w:rPr>
          <w:rFonts w:eastAsia="Calibri"/>
        </w:rPr>
        <w:t xml:space="preserve">                                        о предоставлении с</w:t>
      </w:r>
      <w:r w:rsidRPr="00B935E4">
        <w:rPr>
          <w:rFonts w:eastAsia="Calibri"/>
        </w:rPr>
        <w:t>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главным распорядителем бюджетных средств, предоставившим субсидию, и органами государственного (муниципального) финансового контроля проверок соблюдения ими условий, целей и порядка предоставления субсидии;</w:t>
      </w:r>
    </w:p>
    <w:p w:rsidR="00B935E4" w:rsidRPr="00B935E4" w:rsidRDefault="00B935E4" w:rsidP="00E236C1">
      <w:pPr>
        <w:autoSpaceDE w:val="0"/>
        <w:autoSpaceDN w:val="0"/>
        <w:ind w:firstLine="709"/>
        <w:jc w:val="both"/>
        <w:rPr>
          <w:rFonts w:eastAsia="Calibri"/>
        </w:rPr>
      </w:pPr>
      <w:r w:rsidRPr="00B935E4">
        <w:rPr>
          <w:rFonts w:eastAsia="Calibri"/>
        </w:rPr>
        <w:t>условие о запрете приобретения за счет полученных средств иностранной валюты, за исключением операций, осуществляемых в соответствии</w:t>
      </w:r>
      <w:r w:rsidR="00E236C1">
        <w:rPr>
          <w:rFonts w:eastAsia="Calibri"/>
        </w:rPr>
        <w:t xml:space="preserve">                                           </w:t>
      </w:r>
      <w:r w:rsidRPr="00B935E4">
        <w:rPr>
          <w:rFonts w:eastAsia="Calibri"/>
        </w:rPr>
        <w:t xml:space="preserve">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B935E4" w:rsidRPr="00B935E4" w:rsidRDefault="00B935E4" w:rsidP="00E236C1">
      <w:pPr>
        <w:autoSpaceDE w:val="0"/>
        <w:autoSpaceDN w:val="0"/>
        <w:ind w:firstLine="709"/>
        <w:jc w:val="both"/>
        <w:rPr>
          <w:rFonts w:eastAsia="Calibri"/>
        </w:rPr>
      </w:pPr>
      <w:r w:rsidRPr="00262B1F">
        <w:rPr>
          <w:rFonts w:eastAsia="Calibri"/>
        </w:rPr>
        <w:t>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r w:rsidRPr="00B935E4">
        <w:rPr>
          <w:rFonts w:eastAsia="Calibri"/>
        </w:rPr>
        <w:t>.</w:t>
      </w:r>
    </w:p>
    <w:p w:rsidR="00B935E4" w:rsidRPr="00B935E4" w:rsidRDefault="00B935E4" w:rsidP="00E236C1">
      <w:pPr>
        <w:autoSpaceDE w:val="0"/>
        <w:autoSpaceDN w:val="0"/>
        <w:ind w:firstLine="709"/>
        <w:jc w:val="both"/>
        <w:rPr>
          <w:rFonts w:eastAsia="Calibri"/>
        </w:rPr>
      </w:pPr>
      <w:r w:rsidRPr="00B935E4">
        <w:rPr>
          <w:rFonts w:eastAsia="Calibri"/>
        </w:rPr>
        <w:t>Победитель отбора обязан в течени</w:t>
      </w:r>
      <w:r w:rsidR="00E236C1">
        <w:rPr>
          <w:rFonts w:eastAsia="Calibri"/>
        </w:rPr>
        <w:t>е</w:t>
      </w:r>
      <w:r w:rsidRPr="00B935E4">
        <w:rPr>
          <w:rFonts w:eastAsia="Calibri"/>
        </w:rPr>
        <w:t xml:space="preserve"> 3 рабочих дней с момента получения соглашения (дополнительного соглашения, при наличии действующего соглашения) подписать и направить один э</w:t>
      </w:r>
      <w:r w:rsidR="00E236C1">
        <w:rPr>
          <w:rFonts w:eastAsia="Calibri"/>
        </w:rPr>
        <w:t>кземпляр подписанного соглашения</w:t>
      </w:r>
      <w:r w:rsidRPr="00B935E4">
        <w:rPr>
          <w:rFonts w:eastAsia="Calibri"/>
        </w:rPr>
        <w:t xml:space="preserve"> о предоставлении субсидии в Отдел.</w:t>
      </w:r>
    </w:p>
    <w:p w:rsidR="00B935E4" w:rsidRPr="00B935E4" w:rsidRDefault="00B935E4" w:rsidP="00E236C1">
      <w:pPr>
        <w:autoSpaceDE w:val="0"/>
        <w:autoSpaceDN w:val="0"/>
        <w:ind w:firstLine="709"/>
        <w:jc w:val="both"/>
        <w:rPr>
          <w:rFonts w:eastAsia="Calibri"/>
        </w:rPr>
      </w:pPr>
      <w:r w:rsidRPr="00B935E4">
        <w:rPr>
          <w:rFonts w:eastAsia="Calibri"/>
        </w:rPr>
        <w:t xml:space="preserve">В случае не направления подписанного соглашения о предоставлении субсидии победитель отбора признается уклонившимся от заключения соглашения. </w:t>
      </w:r>
    </w:p>
    <w:p w:rsidR="00B935E4" w:rsidRPr="00B935E4" w:rsidRDefault="00B935E4" w:rsidP="00E236C1">
      <w:pPr>
        <w:autoSpaceDE w:val="0"/>
        <w:autoSpaceDN w:val="0"/>
        <w:ind w:firstLine="709"/>
        <w:jc w:val="both"/>
        <w:rPr>
          <w:rFonts w:eastAsia="Calibri"/>
        </w:rPr>
      </w:pPr>
      <w:r w:rsidRPr="00B935E4">
        <w:rPr>
          <w:rFonts w:eastAsia="Calibri"/>
        </w:rPr>
        <w:t>3.4. В соглашении устанавливаются плановые значения показателей результативности использования субъектами субсидий, которые являются обязательными для выполнения:</w:t>
      </w:r>
    </w:p>
    <w:p w:rsidR="00B935E4" w:rsidRPr="00B935E4" w:rsidRDefault="00B935E4" w:rsidP="00E236C1">
      <w:pPr>
        <w:ind w:firstLine="709"/>
        <w:jc w:val="both"/>
        <w:rPr>
          <w:rFonts w:eastAsia="Calibri"/>
        </w:rPr>
      </w:pPr>
      <w:r w:rsidRPr="00B935E4">
        <w:rPr>
          <w:rFonts w:eastAsia="Calibri"/>
        </w:rPr>
        <w:t>сохранение штатной численности работников в течение одного года после перечисления субсидии.</w:t>
      </w:r>
    </w:p>
    <w:p w:rsidR="00B935E4" w:rsidRPr="00B935E4" w:rsidRDefault="00B935E4" w:rsidP="00E236C1">
      <w:pPr>
        <w:ind w:firstLine="709"/>
        <w:contextualSpacing/>
        <w:jc w:val="both"/>
        <w:rPr>
          <w:rFonts w:eastAsia="Calibri"/>
        </w:rPr>
      </w:pPr>
      <w:r w:rsidRPr="00B935E4">
        <w:rPr>
          <w:rFonts w:eastAsia="Calibri"/>
        </w:rPr>
        <w:t xml:space="preserve">3.5. </w:t>
      </w:r>
      <w:r w:rsidRPr="00B935E4">
        <w:rPr>
          <w:rFonts w:eastAsia="Calibri"/>
          <w:lang w:eastAsia="en-US"/>
        </w:rPr>
        <w:t>На основании постановления администрации района</w:t>
      </w:r>
      <w:r w:rsidR="00E236C1">
        <w:rPr>
          <w:rFonts w:eastAsia="Calibri"/>
          <w:lang w:eastAsia="en-US"/>
        </w:rPr>
        <w:t xml:space="preserve">                                         </w:t>
      </w:r>
      <w:r w:rsidRPr="00B935E4">
        <w:rPr>
          <w:rFonts w:eastAsia="Calibri"/>
          <w:lang w:eastAsia="en-US"/>
        </w:rPr>
        <w:t xml:space="preserve"> о предоставлении субсидии и на основании заключенного с </w:t>
      </w:r>
      <w:r w:rsidR="00E236C1">
        <w:rPr>
          <w:rFonts w:eastAsia="Calibri"/>
          <w:lang w:eastAsia="en-US"/>
        </w:rPr>
        <w:t>получателем субсидии соглашения</w:t>
      </w:r>
      <w:r w:rsidRPr="00B935E4">
        <w:rPr>
          <w:rFonts w:eastAsia="Calibri"/>
          <w:lang w:eastAsia="en-US"/>
        </w:rPr>
        <w:t xml:space="preserve"> </w:t>
      </w:r>
      <w:r w:rsidR="00E236C1">
        <w:rPr>
          <w:rFonts w:eastAsia="Calibri"/>
        </w:rPr>
        <w:t>у</w:t>
      </w:r>
      <w:r w:rsidRPr="00B935E4">
        <w:rPr>
          <w:rFonts w:eastAsia="Calibri"/>
        </w:rPr>
        <w:t>правление учета и отчетности администрации района</w:t>
      </w:r>
      <w:r w:rsidR="00E236C1">
        <w:rPr>
          <w:rFonts w:eastAsia="Calibri"/>
        </w:rPr>
        <w:t xml:space="preserve">                    </w:t>
      </w:r>
      <w:r w:rsidRPr="00B935E4">
        <w:rPr>
          <w:rFonts w:eastAsia="Calibri"/>
        </w:rPr>
        <w:t xml:space="preserve"> </w:t>
      </w:r>
      <w:r w:rsidR="00E236C1">
        <w:rPr>
          <w:rFonts w:eastAsia="Calibri"/>
        </w:rPr>
        <w:t>в соответствии с р</w:t>
      </w:r>
      <w:r w:rsidRPr="00B935E4">
        <w:rPr>
          <w:rFonts w:eastAsia="Calibri"/>
        </w:rPr>
        <w:t>асчетом по форме, согласно приложению 2 к Порядку</w:t>
      </w:r>
      <w:r w:rsidR="00E236C1">
        <w:rPr>
          <w:rFonts w:eastAsia="Calibri"/>
        </w:rPr>
        <w:t>, перечисляет субсидию в течение</w:t>
      </w:r>
      <w:r w:rsidRPr="00B935E4">
        <w:rPr>
          <w:rFonts w:eastAsia="Calibri"/>
        </w:rPr>
        <w:t xml:space="preserve"> 10 рабочих дней на расчетный счет получателя. </w:t>
      </w:r>
    </w:p>
    <w:p w:rsidR="00B935E4" w:rsidRPr="00E236C1" w:rsidRDefault="00B935E4" w:rsidP="00B935E4">
      <w:pPr>
        <w:rPr>
          <w:rFonts w:eastAsia="Calibri"/>
          <w:lang w:eastAsia="en-US"/>
        </w:rPr>
      </w:pPr>
    </w:p>
    <w:p w:rsidR="00B935E4" w:rsidRPr="00B935E4" w:rsidRDefault="00B935E4" w:rsidP="00E236C1">
      <w:pPr>
        <w:autoSpaceDE w:val="0"/>
        <w:autoSpaceDN w:val="0"/>
        <w:adjustRightInd w:val="0"/>
        <w:jc w:val="center"/>
        <w:rPr>
          <w:rFonts w:eastAsia="Calibri"/>
          <w:b/>
          <w:lang w:eastAsia="en-US"/>
        </w:rPr>
      </w:pPr>
      <w:r w:rsidRPr="00B935E4">
        <w:rPr>
          <w:rFonts w:eastAsia="Calibri"/>
          <w:b/>
          <w:lang w:eastAsia="en-US"/>
        </w:rPr>
        <w:t>I</w:t>
      </w:r>
      <w:r w:rsidRPr="00B935E4">
        <w:rPr>
          <w:rFonts w:eastAsia="Calibri"/>
          <w:b/>
          <w:bCs/>
          <w:lang w:eastAsia="en-US"/>
        </w:rPr>
        <w:t>V</w:t>
      </w:r>
      <w:r w:rsidRPr="00B935E4">
        <w:rPr>
          <w:rFonts w:eastAsia="Calibri"/>
          <w:b/>
          <w:lang w:eastAsia="en-US"/>
        </w:rPr>
        <w:t>. Требование к отчетности</w:t>
      </w:r>
    </w:p>
    <w:p w:rsidR="00B935E4" w:rsidRPr="00E236C1" w:rsidRDefault="00B935E4" w:rsidP="00B935E4">
      <w:pPr>
        <w:autoSpaceDE w:val="0"/>
        <w:autoSpaceDN w:val="0"/>
        <w:adjustRightInd w:val="0"/>
        <w:ind w:firstLine="709"/>
        <w:jc w:val="both"/>
      </w:pPr>
    </w:p>
    <w:p w:rsidR="00B935E4" w:rsidRPr="00E236C1" w:rsidRDefault="00B935E4" w:rsidP="00E236C1">
      <w:pPr>
        <w:ind w:firstLine="709"/>
        <w:jc w:val="both"/>
        <w:rPr>
          <w:rFonts w:eastAsia="Calibri"/>
        </w:rPr>
      </w:pPr>
      <w:r w:rsidRPr="00E236C1">
        <w:t>4.1. Получатель субсидии обязан</w:t>
      </w:r>
      <w:r w:rsidRPr="00E236C1">
        <w:rPr>
          <w:rFonts w:eastAsia="Calibri"/>
        </w:rPr>
        <w:t xml:space="preserve"> до 30 числа месяца, следующего </w:t>
      </w:r>
      <w:r w:rsidR="00E236C1">
        <w:rPr>
          <w:rFonts w:eastAsia="Calibri"/>
        </w:rPr>
        <w:t xml:space="preserve">                          </w:t>
      </w:r>
      <w:r w:rsidRPr="00E236C1">
        <w:rPr>
          <w:rFonts w:eastAsia="Calibri"/>
        </w:rPr>
        <w:t>за отчетным кварталом</w:t>
      </w:r>
      <w:r w:rsidR="00E236C1">
        <w:rPr>
          <w:rFonts w:eastAsia="Calibri"/>
        </w:rPr>
        <w:t>,</w:t>
      </w:r>
      <w:r w:rsidRPr="00E236C1">
        <w:t xml:space="preserve"> представить в</w:t>
      </w:r>
      <w:r w:rsidRPr="00E236C1">
        <w:rPr>
          <w:rFonts w:eastAsia="Calibri"/>
        </w:rPr>
        <w:t xml:space="preserve"> ОПРиЗПП:</w:t>
      </w:r>
    </w:p>
    <w:p w:rsidR="00B935E4" w:rsidRPr="00E236C1" w:rsidRDefault="00B935E4" w:rsidP="00E236C1">
      <w:pPr>
        <w:ind w:firstLine="709"/>
        <w:jc w:val="both"/>
      </w:pPr>
      <w:r w:rsidRPr="00E236C1">
        <w:rPr>
          <w:rFonts w:eastAsia="Calibri"/>
        </w:rPr>
        <w:t xml:space="preserve">4.1.1. </w:t>
      </w:r>
      <w:r w:rsidRPr="00E236C1">
        <w:t xml:space="preserve">Отчет </w:t>
      </w:r>
      <w:r w:rsidRPr="00E236C1">
        <w:rPr>
          <w:rFonts w:eastAsia="Calibri"/>
          <w:iCs/>
        </w:rPr>
        <w:t>о достижении результатов и показателей</w:t>
      </w:r>
      <w:r w:rsidRPr="00E236C1">
        <w:t xml:space="preserve"> с приложением подтверждающих документов (копия штатного расписания)</w:t>
      </w:r>
      <w:r w:rsidR="00FE7F1D">
        <w:rPr>
          <w:rFonts w:eastAsia="Calibri"/>
        </w:rPr>
        <w:t>.</w:t>
      </w:r>
    </w:p>
    <w:p w:rsidR="00B935E4" w:rsidRPr="00E236C1" w:rsidRDefault="00B935E4" w:rsidP="00E236C1">
      <w:pPr>
        <w:ind w:firstLine="709"/>
        <w:jc w:val="both"/>
        <w:rPr>
          <w:rFonts w:eastAsia="Calibri"/>
        </w:rPr>
      </w:pPr>
      <w:r w:rsidRPr="00E236C1">
        <w:rPr>
          <w:rFonts w:eastAsia="Calibri"/>
        </w:rPr>
        <w:t>4.2. Ответственность за соблюдение условий, целей и порядка предоставления субсидии несет получатель субсидии.</w:t>
      </w:r>
    </w:p>
    <w:p w:rsidR="00B935E4" w:rsidRPr="00E236C1" w:rsidRDefault="00B935E4" w:rsidP="00FE7F1D">
      <w:pPr>
        <w:jc w:val="center"/>
        <w:rPr>
          <w:rFonts w:eastAsia="Calibri"/>
        </w:rPr>
      </w:pPr>
    </w:p>
    <w:p w:rsidR="00B935E4" w:rsidRPr="00B935E4" w:rsidRDefault="00B935E4" w:rsidP="00FE7F1D">
      <w:pPr>
        <w:autoSpaceDE w:val="0"/>
        <w:autoSpaceDN w:val="0"/>
        <w:adjustRightInd w:val="0"/>
        <w:jc w:val="center"/>
        <w:rPr>
          <w:b/>
        </w:rPr>
      </w:pPr>
      <w:r w:rsidRPr="00B935E4">
        <w:rPr>
          <w:rFonts w:eastAsia="Calibri"/>
          <w:b/>
          <w:bCs/>
          <w:lang w:eastAsia="en-US"/>
        </w:rPr>
        <w:t xml:space="preserve">V. </w:t>
      </w:r>
      <w:r w:rsidRPr="00B935E4">
        <w:rPr>
          <w:b/>
        </w:rPr>
        <w:t>Требования об осуществлении контроля</w:t>
      </w:r>
      <w:r w:rsidRPr="00B935E4">
        <w:t xml:space="preserve"> </w:t>
      </w:r>
      <w:r w:rsidRPr="00B935E4">
        <w:rPr>
          <w:b/>
        </w:rPr>
        <w:t>(мониторинга) за соблюдением условий, целей и порядка предоставления субсидий</w:t>
      </w:r>
    </w:p>
    <w:p w:rsidR="00B935E4" w:rsidRPr="00B935E4" w:rsidRDefault="00B935E4" w:rsidP="00FE7F1D">
      <w:pPr>
        <w:autoSpaceDE w:val="0"/>
        <w:autoSpaceDN w:val="0"/>
        <w:adjustRightInd w:val="0"/>
        <w:jc w:val="center"/>
        <w:rPr>
          <w:b/>
        </w:rPr>
      </w:pPr>
      <w:r w:rsidRPr="00B935E4">
        <w:rPr>
          <w:b/>
        </w:rPr>
        <w:t>и ответственности за их нарушение</w:t>
      </w:r>
    </w:p>
    <w:p w:rsidR="00B935E4" w:rsidRPr="00FE7F1D" w:rsidRDefault="00B935E4" w:rsidP="00B935E4">
      <w:pPr>
        <w:autoSpaceDE w:val="0"/>
        <w:autoSpaceDN w:val="0"/>
        <w:adjustRightInd w:val="0"/>
        <w:jc w:val="center"/>
        <w:outlineLvl w:val="0"/>
        <w:rPr>
          <w:rFonts w:eastAsia="Calibri"/>
        </w:rPr>
      </w:pPr>
    </w:p>
    <w:p w:rsidR="00B935E4" w:rsidRPr="00B935E4" w:rsidRDefault="00B935E4" w:rsidP="00FE7F1D">
      <w:pPr>
        <w:autoSpaceDE w:val="0"/>
        <w:autoSpaceDN w:val="0"/>
        <w:ind w:firstLine="709"/>
        <w:jc w:val="both"/>
        <w:rPr>
          <w:color w:val="000000"/>
        </w:rPr>
      </w:pPr>
      <w:r w:rsidRPr="00B935E4">
        <w:rPr>
          <w:rFonts w:eastAsia="Calibri"/>
        </w:rPr>
        <w:t xml:space="preserve">5.1. </w:t>
      </w:r>
      <w:r w:rsidRPr="00B935E4">
        <w:rPr>
          <w:color w:val="000000"/>
        </w:rPr>
        <w:t>Кон</w:t>
      </w:r>
      <w:r w:rsidR="008471B4">
        <w:rPr>
          <w:color w:val="000000"/>
        </w:rPr>
        <w:t>троль за соблюдением получателями</w:t>
      </w:r>
      <w:r w:rsidRPr="00B935E4">
        <w:rPr>
          <w:color w:val="000000"/>
        </w:rPr>
        <w:t xml:space="preserve"> субсидии целей, условий</w:t>
      </w:r>
      <w:r w:rsidR="00FE7F1D">
        <w:rPr>
          <w:color w:val="000000"/>
        </w:rPr>
        <w:t xml:space="preserve">                      </w:t>
      </w:r>
      <w:r w:rsidRPr="00B935E4">
        <w:rPr>
          <w:color w:val="000000"/>
        </w:rPr>
        <w:t xml:space="preserve"> и порядка предоставления субсидий, а также ее целе</w:t>
      </w:r>
      <w:r w:rsidR="008471B4">
        <w:rPr>
          <w:color w:val="000000"/>
        </w:rPr>
        <w:t>вого использования</w:t>
      </w:r>
      <w:r w:rsidRPr="00B935E4">
        <w:rPr>
          <w:color w:val="000000"/>
        </w:rPr>
        <w:t xml:space="preserve">, осуществляют </w:t>
      </w:r>
      <w:r w:rsidR="004B32C4" w:rsidRPr="0009786B">
        <w:rPr>
          <w:rFonts w:eastAsia="Calibri"/>
          <w:color w:val="000000" w:themeColor="text1"/>
        </w:rPr>
        <w:t>главный распорядитель бюджетных средств</w:t>
      </w:r>
      <w:r w:rsidR="004B32C4" w:rsidRPr="0009786B">
        <w:rPr>
          <w:b/>
          <w:color w:val="000000" w:themeColor="text1"/>
        </w:rPr>
        <w:t xml:space="preserve"> </w:t>
      </w:r>
      <w:r w:rsidRPr="00B935E4">
        <w:rPr>
          <w:color w:val="000000"/>
        </w:rPr>
        <w:t xml:space="preserve">и органы муниципального финансового контроля района в пределах полномочий, предусмотренных действующим законодательством. </w:t>
      </w:r>
    </w:p>
    <w:p w:rsidR="00B935E4" w:rsidRPr="00B935E4" w:rsidRDefault="00B935E4" w:rsidP="00FE7F1D">
      <w:pPr>
        <w:autoSpaceDE w:val="0"/>
        <w:autoSpaceDN w:val="0"/>
        <w:ind w:firstLine="709"/>
        <w:jc w:val="both"/>
        <w:rPr>
          <w:color w:val="000000"/>
        </w:rPr>
      </w:pPr>
      <w:r w:rsidRPr="00B935E4">
        <w:rPr>
          <w:rFonts w:eastAsia="Calibri"/>
          <w:lang w:eastAsia="en-US"/>
        </w:rPr>
        <w:t>5.1.1.</w:t>
      </w:r>
      <w:r w:rsidRPr="00B935E4">
        <w:t xml:space="preserve">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w:t>
      </w:r>
      <w:r w:rsidRPr="00B935E4">
        <w:rPr>
          <w:color w:val="000000"/>
        </w:rPr>
        <w:t xml:space="preserve">осуществляют </w:t>
      </w:r>
      <w:r w:rsidR="004B32C4" w:rsidRPr="0009786B">
        <w:rPr>
          <w:rFonts w:eastAsia="Calibri"/>
          <w:color w:val="000000" w:themeColor="text1"/>
        </w:rPr>
        <w:t>главный распорядитель бюджетных средств</w:t>
      </w:r>
      <w:r w:rsidR="004B32C4" w:rsidRPr="00B935E4">
        <w:rPr>
          <w:color w:val="000000"/>
        </w:rPr>
        <w:t xml:space="preserve"> </w:t>
      </w:r>
      <w:r w:rsidRPr="00B935E4">
        <w:rPr>
          <w:color w:val="000000"/>
        </w:rPr>
        <w:t xml:space="preserve">и органы муниципального финансового контроля района в пределах полномочий, </w:t>
      </w:r>
      <w:r w:rsidRPr="00B935E4">
        <w:t>в порядке и по формам, которые установлены</w:t>
      </w:r>
      <w:r w:rsidRPr="00B935E4">
        <w:rPr>
          <w:color w:val="000000"/>
        </w:rPr>
        <w:t xml:space="preserve"> действующим законодательством.</w:t>
      </w:r>
    </w:p>
    <w:p w:rsidR="00B935E4" w:rsidRPr="00B935E4" w:rsidRDefault="00B935E4" w:rsidP="00FE7F1D">
      <w:pPr>
        <w:autoSpaceDE w:val="0"/>
        <w:autoSpaceDN w:val="0"/>
        <w:ind w:firstLine="709"/>
        <w:jc w:val="both"/>
        <w:rPr>
          <w:rFonts w:eastAsia="Calibri"/>
        </w:rPr>
      </w:pPr>
      <w:r w:rsidRPr="00B935E4">
        <w:rPr>
          <w:rFonts w:eastAsia="Calibri"/>
          <w:lang w:eastAsia="en-US"/>
        </w:rPr>
        <w:t xml:space="preserve">5.1.2. </w:t>
      </w:r>
      <w:r w:rsidRPr="00B935E4">
        <w:t>В случае выявления фактов нарушения получателем субсидии целей, условий и порядка предоставления субсидии, выявленных по фактам проверок,</w:t>
      </w:r>
      <w:r w:rsidRPr="00B935E4">
        <w:rPr>
          <w:rFonts w:eastAsia="Calibri"/>
          <w:lang w:eastAsia="en-US"/>
        </w:rPr>
        <w:t xml:space="preserve"> </w:t>
      </w:r>
      <w:r w:rsidR="00FE7F1D">
        <w:rPr>
          <w:rFonts w:eastAsia="Calibri"/>
        </w:rPr>
        <w:t>у</w:t>
      </w:r>
      <w:r w:rsidRPr="00B935E4">
        <w:rPr>
          <w:rFonts w:eastAsia="Calibri"/>
        </w:rPr>
        <w:t>правление поддержки и развития предпринимательства, агропромышленного комплекса и местной промышленности администрации района</w:t>
      </w:r>
      <w:r w:rsidRPr="00B935E4">
        <w:rPr>
          <w:rFonts w:eastAsia="Calibri"/>
          <w:lang w:eastAsia="en-US"/>
        </w:rPr>
        <w:t xml:space="preserve"> в течение 5 рабочих дней с даты выявления нарушения, указанного</w:t>
      </w:r>
      <w:r w:rsidR="00FE7F1D">
        <w:rPr>
          <w:rFonts w:eastAsia="Calibri"/>
          <w:lang w:eastAsia="en-US"/>
        </w:rPr>
        <w:t xml:space="preserve"> </w:t>
      </w:r>
      <w:r w:rsidRPr="00B935E4">
        <w:rPr>
          <w:rFonts w:eastAsia="Calibri"/>
          <w:lang w:eastAsia="en-US"/>
        </w:rPr>
        <w:t>в пункте 5.1 Порядка, выявленного в том числе по фактам проверок, проведенных главным распорядителем как получателем</w:t>
      </w:r>
      <w:r w:rsidRPr="00B935E4">
        <w:rPr>
          <w:rFonts w:eastAsia="Calibri"/>
        </w:rPr>
        <w:t xml:space="preserve"> субсидии</w:t>
      </w:r>
      <w:r w:rsidRPr="00B935E4">
        <w:rPr>
          <w:rFonts w:eastAsia="Calibri"/>
          <w:lang w:eastAsia="en-US"/>
        </w:rPr>
        <w:t xml:space="preserve"> бюджетных средств и органом муниципального фи</w:t>
      </w:r>
      <w:r w:rsidR="00FE7F1D">
        <w:rPr>
          <w:rFonts w:eastAsia="Calibri"/>
          <w:lang w:eastAsia="en-US"/>
        </w:rPr>
        <w:t>нансового контроля, направляет п</w:t>
      </w:r>
      <w:r w:rsidRPr="00B935E4">
        <w:rPr>
          <w:rFonts w:eastAsia="Calibri"/>
          <w:lang w:eastAsia="en-US"/>
        </w:rPr>
        <w:t>олучателю</w:t>
      </w:r>
      <w:r w:rsidRPr="00B935E4">
        <w:rPr>
          <w:rFonts w:eastAsia="Calibri"/>
        </w:rPr>
        <w:t xml:space="preserve"> субсидии</w:t>
      </w:r>
      <w:r w:rsidRPr="00B935E4">
        <w:rPr>
          <w:rFonts w:eastAsia="Calibri"/>
          <w:lang w:eastAsia="en-US"/>
        </w:rPr>
        <w:t xml:space="preserve"> письменное уведомление о необходимости возврата субсидии (далее ‒ уведомление).</w:t>
      </w:r>
    </w:p>
    <w:p w:rsidR="00B935E4" w:rsidRPr="00B935E4" w:rsidRDefault="00B935E4" w:rsidP="00FE7F1D">
      <w:pPr>
        <w:autoSpaceDE w:val="0"/>
        <w:autoSpaceDN w:val="0"/>
        <w:ind w:firstLine="709"/>
        <w:jc w:val="both"/>
        <w:rPr>
          <w:rFonts w:eastAsia="Calibri"/>
          <w:lang w:eastAsia="en-US"/>
        </w:rPr>
      </w:pPr>
      <w:r w:rsidRPr="00B935E4">
        <w:rPr>
          <w:rFonts w:eastAsia="Calibri"/>
          <w:lang w:eastAsia="en-US"/>
        </w:rPr>
        <w:t>5.1.3. Получатель</w:t>
      </w:r>
      <w:r w:rsidRPr="00B935E4">
        <w:rPr>
          <w:rFonts w:eastAsia="Calibri"/>
        </w:rPr>
        <w:t xml:space="preserve"> субсидии</w:t>
      </w:r>
      <w:r w:rsidRPr="00B935E4">
        <w:rPr>
          <w:rFonts w:eastAsia="Calibri"/>
          <w:lang w:eastAsia="en-US"/>
        </w:rPr>
        <w:t xml:space="preserve"> в течение 30 рабочих дней со дня получения уведомления обязан выполнить требования, указанные в нем.</w:t>
      </w:r>
    </w:p>
    <w:p w:rsidR="00B935E4" w:rsidRPr="00B935E4" w:rsidRDefault="00B935E4" w:rsidP="00FE7F1D">
      <w:pPr>
        <w:autoSpaceDE w:val="0"/>
        <w:autoSpaceDN w:val="0"/>
        <w:ind w:firstLine="709"/>
        <w:jc w:val="both"/>
        <w:rPr>
          <w:rFonts w:eastAsia="Calibri"/>
          <w:lang w:eastAsia="en-US"/>
        </w:rPr>
      </w:pPr>
      <w:r w:rsidRPr="00B935E4">
        <w:rPr>
          <w:rFonts w:eastAsia="Calibri"/>
          <w:lang w:eastAsia="en-US"/>
        </w:rPr>
        <w:t>5.1.4. При невозврате субсидии в указанный в подпункте 5.1.3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B935E4" w:rsidRPr="00B935E4" w:rsidRDefault="00B935E4" w:rsidP="00FE7F1D">
      <w:pPr>
        <w:autoSpaceDE w:val="0"/>
        <w:autoSpaceDN w:val="0"/>
        <w:ind w:firstLine="709"/>
        <w:jc w:val="both"/>
        <w:rPr>
          <w:rFonts w:eastAsia="Calibri"/>
        </w:rPr>
      </w:pPr>
      <w:r w:rsidRPr="00B935E4">
        <w:rPr>
          <w:rFonts w:eastAsia="Calibri"/>
          <w:lang w:eastAsia="en-US"/>
        </w:rPr>
        <w:t>5.2. В случае выявления факта нарушения условий, целей и порядка предоставления субсидии, недостижения показателей результативности использ</w:t>
      </w:r>
      <w:r w:rsidR="00FE7F1D">
        <w:rPr>
          <w:rFonts w:eastAsia="Calibri"/>
          <w:lang w:eastAsia="en-US"/>
        </w:rPr>
        <w:t>ования субсидии, установленных с</w:t>
      </w:r>
      <w:r w:rsidRPr="00B935E4">
        <w:rPr>
          <w:rFonts w:eastAsia="Calibri"/>
          <w:lang w:eastAsia="en-US"/>
        </w:rPr>
        <w:t>оглашением,</w:t>
      </w:r>
      <w:r w:rsidRPr="00B935E4">
        <w:rPr>
          <w:rFonts w:eastAsia="Calibri"/>
        </w:rPr>
        <w:t xml:space="preserve"> субсидии в полном объеме подлежат возврату в бюджет района.</w:t>
      </w:r>
    </w:p>
    <w:p w:rsidR="00B935E4" w:rsidRPr="0009786B" w:rsidRDefault="00B935E4" w:rsidP="00FE7F1D">
      <w:pPr>
        <w:ind w:firstLine="709"/>
        <w:jc w:val="both"/>
        <w:rPr>
          <w:color w:val="000000" w:themeColor="text1"/>
        </w:rPr>
      </w:pPr>
      <w:r w:rsidRPr="00B935E4">
        <w:t xml:space="preserve">5.3. В случае установления у получателя субсидии неиспользованного </w:t>
      </w:r>
      <w:r w:rsidR="00FE7F1D">
        <w:t xml:space="preserve">                   </w:t>
      </w:r>
      <w:r w:rsidRPr="00B935E4">
        <w:t xml:space="preserve">в текущем финансовом году остатка субсидии </w:t>
      </w:r>
      <w:r w:rsidR="004B32C4" w:rsidRPr="0009786B">
        <w:rPr>
          <w:rFonts w:eastAsia="Calibri"/>
          <w:color w:val="000000" w:themeColor="text1"/>
        </w:rPr>
        <w:t>главный распорядитель бюджетных средств</w:t>
      </w:r>
      <w:r w:rsidRPr="0009786B">
        <w:rPr>
          <w:color w:val="000000" w:themeColor="text1"/>
        </w:rPr>
        <w:t>:</w:t>
      </w:r>
    </w:p>
    <w:p w:rsidR="00B935E4" w:rsidRPr="00B935E4" w:rsidRDefault="00B935E4" w:rsidP="00FE7F1D">
      <w:pPr>
        <w:ind w:firstLine="709"/>
        <w:jc w:val="both"/>
      </w:pPr>
      <w:r w:rsidRPr="00B935E4">
        <w:t>при наличии потребности в указанных средствах по согласованию</w:t>
      </w:r>
      <w:r w:rsidR="00FE7F1D">
        <w:t xml:space="preserve">                            </w:t>
      </w:r>
      <w:r w:rsidRPr="00B935E4">
        <w:t xml:space="preserve"> с финансовым органом муниципального образования принимает решение </w:t>
      </w:r>
      <w:r w:rsidR="00FE7F1D">
        <w:t xml:space="preserve">                       </w:t>
      </w:r>
      <w:r w:rsidRPr="00B935E4">
        <w:t>об осуществлении расходов получателем субсидии в очередном фина</w:t>
      </w:r>
      <w:r w:rsidR="00FE7F1D">
        <w:t>нсовом году</w:t>
      </w:r>
      <w:r w:rsidRPr="00B935E4">
        <w:t xml:space="preserve"> на основании заключения дополнительного соглашения; </w:t>
      </w:r>
    </w:p>
    <w:p w:rsidR="00B935E4" w:rsidRPr="00B935E4" w:rsidRDefault="00B935E4" w:rsidP="00FE7F1D">
      <w:pPr>
        <w:autoSpaceDE w:val="0"/>
        <w:autoSpaceDN w:val="0"/>
        <w:ind w:firstLine="709"/>
        <w:jc w:val="both"/>
        <w:rPr>
          <w:rFonts w:eastAsia="Calibri"/>
          <w:lang w:eastAsia="en-US"/>
        </w:rPr>
      </w:pPr>
      <w:r w:rsidRPr="00B935E4">
        <w:t xml:space="preserve">при отсутствии потребности в указанных средствах в течение 3-х рабочих дней направляет получателю субсидии объявление о возврате остатков суммы субсидии. Возврат остатков субсидии производится получателем субсидии </w:t>
      </w:r>
      <w:r w:rsidR="00FE7F1D">
        <w:t xml:space="preserve">                         </w:t>
      </w:r>
      <w:r w:rsidRPr="00B935E4">
        <w:t>в течение 5 рабочих дней со дня получения извещения по реквизитам и кодам бюджетной классификации Российской Федерации, указанным в извещении.</w:t>
      </w:r>
      <w:r w:rsidRPr="00B935E4">
        <w:rPr>
          <w:rFonts w:eastAsia="Calibri"/>
          <w:lang w:eastAsia="en-US"/>
        </w:rPr>
        <w:t xml:space="preserve"> </w:t>
      </w:r>
    </w:p>
    <w:p w:rsidR="00B935E4" w:rsidRPr="00B935E4" w:rsidRDefault="00B935E4" w:rsidP="00FE7F1D">
      <w:pPr>
        <w:autoSpaceDE w:val="0"/>
        <w:autoSpaceDN w:val="0"/>
        <w:ind w:firstLine="709"/>
        <w:jc w:val="both"/>
        <w:rPr>
          <w:rFonts w:eastAsia="Calibri"/>
          <w:lang w:eastAsia="en-US"/>
        </w:rPr>
      </w:pPr>
      <w:r w:rsidRPr="00B935E4">
        <w:rPr>
          <w:rFonts w:eastAsia="Calibri"/>
          <w:lang w:eastAsia="en-US"/>
        </w:rPr>
        <w:t xml:space="preserve">5.4. Ответственность за достоверность сведений в представленных документах несет </w:t>
      </w:r>
      <w:r w:rsidR="00FE7F1D">
        <w:rPr>
          <w:rFonts w:eastAsia="Calibri"/>
          <w:lang w:eastAsia="en-US"/>
        </w:rPr>
        <w:t>п</w:t>
      </w:r>
      <w:r w:rsidRPr="00B935E4">
        <w:rPr>
          <w:rFonts w:eastAsia="Calibri"/>
          <w:lang w:eastAsia="en-US"/>
        </w:rPr>
        <w:t>олучатель</w:t>
      </w:r>
      <w:r w:rsidRPr="00B935E4">
        <w:rPr>
          <w:rFonts w:eastAsia="Calibri"/>
        </w:rPr>
        <w:t xml:space="preserve"> субсидии</w:t>
      </w:r>
      <w:r w:rsidRPr="00B935E4">
        <w:rPr>
          <w:rFonts w:eastAsia="Calibri"/>
          <w:lang w:eastAsia="en-US"/>
        </w:rPr>
        <w:t>.</w:t>
      </w:r>
    </w:p>
    <w:p w:rsidR="00B935E4" w:rsidRDefault="00B935E4"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D23D1D" w:rsidRDefault="00D23D1D" w:rsidP="00B935E4">
      <w:pPr>
        <w:ind w:left="4536"/>
        <w:jc w:val="both"/>
        <w:rPr>
          <w:rFonts w:eastAsia="Calibri"/>
          <w:szCs w:val="24"/>
        </w:rPr>
      </w:pPr>
    </w:p>
    <w:p w:rsidR="004B32C4" w:rsidRDefault="004B32C4" w:rsidP="00B935E4">
      <w:pPr>
        <w:ind w:left="4678"/>
        <w:jc w:val="both"/>
        <w:rPr>
          <w:rFonts w:eastAsia="Calibri"/>
          <w:szCs w:val="24"/>
        </w:rPr>
      </w:pPr>
    </w:p>
    <w:p w:rsidR="004B32C4" w:rsidRDefault="004B32C4" w:rsidP="00B935E4">
      <w:pPr>
        <w:ind w:left="4678"/>
        <w:jc w:val="both"/>
        <w:rPr>
          <w:rFonts w:eastAsia="Calibri"/>
          <w:szCs w:val="24"/>
        </w:rPr>
      </w:pPr>
    </w:p>
    <w:p w:rsidR="004B32C4" w:rsidRDefault="004B32C4" w:rsidP="00B935E4">
      <w:pPr>
        <w:ind w:left="4678"/>
        <w:jc w:val="both"/>
        <w:rPr>
          <w:rFonts w:eastAsia="Calibri"/>
          <w:szCs w:val="24"/>
        </w:rPr>
      </w:pPr>
    </w:p>
    <w:p w:rsidR="004B32C4" w:rsidRDefault="004B32C4" w:rsidP="00B935E4">
      <w:pPr>
        <w:ind w:left="4678"/>
        <w:jc w:val="both"/>
        <w:rPr>
          <w:rFonts w:eastAsia="Calibri"/>
          <w:szCs w:val="24"/>
        </w:rPr>
      </w:pPr>
    </w:p>
    <w:p w:rsidR="004B32C4" w:rsidRDefault="004B32C4" w:rsidP="00B935E4">
      <w:pPr>
        <w:ind w:left="4678"/>
        <w:jc w:val="both"/>
        <w:rPr>
          <w:rFonts w:eastAsia="Calibri"/>
          <w:szCs w:val="24"/>
        </w:rPr>
      </w:pPr>
    </w:p>
    <w:p w:rsidR="004B32C4" w:rsidRDefault="004B32C4" w:rsidP="00B935E4">
      <w:pPr>
        <w:ind w:left="4678"/>
        <w:jc w:val="both"/>
        <w:rPr>
          <w:rFonts w:eastAsia="Calibri"/>
          <w:szCs w:val="24"/>
        </w:rPr>
      </w:pPr>
    </w:p>
    <w:p w:rsidR="004B32C4" w:rsidRDefault="004B32C4" w:rsidP="00B935E4">
      <w:pPr>
        <w:ind w:left="4678"/>
        <w:jc w:val="both"/>
        <w:rPr>
          <w:rFonts w:eastAsia="Calibri"/>
          <w:szCs w:val="24"/>
        </w:rPr>
      </w:pPr>
    </w:p>
    <w:p w:rsidR="00B935E4" w:rsidRPr="00B935E4" w:rsidRDefault="00B935E4" w:rsidP="00B935E4">
      <w:pPr>
        <w:ind w:left="4678"/>
        <w:jc w:val="both"/>
        <w:rPr>
          <w:rFonts w:eastAsia="Calibri"/>
          <w:szCs w:val="24"/>
        </w:rPr>
      </w:pPr>
      <w:r w:rsidRPr="00B935E4">
        <w:rPr>
          <w:rFonts w:eastAsia="Calibri"/>
          <w:szCs w:val="24"/>
        </w:rPr>
        <w:t xml:space="preserve">Приложение 1 к Порядку предоставления субсидии </w:t>
      </w:r>
      <w:r w:rsidRPr="00B935E4">
        <w:rPr>
          <w:rFonts w:eastAsia="Calibri"/>
          <w:bCs/>
          <w:szCs w:val="24"/>
        </w:rPr>
        <w:t>на возмещение организациям, осуществляющим реализацию товаров населению в зоне децентрализованного снабжения, транспортных расходов по доставке товаров в населенные пункты Нижневартовского района с ограниченными сроками завоза грузов</w:t>
      </w:r>
    </w:p>
    <w:p w:rsidR="00B935E4" w:rsidRPr="00B935E4" w:rsidRDefault="00B935E4" w:rsidP="00B935E4">
      <w:pPr>
        <w:ind w:left="4678"/>
        <w:rPr>
          <w:rFonts w:eastAsia="Calibri"/>
          <w:sz w:val="14"/>
          <w:szCs w:val="14"/>
        </w:rPr>
      </w:pPr>
    </w:p>
    <w:p w:rsidR="00B935E4" w:rsidRPr="00B935E4" w:rsidRDefault="00B935E4" w:rsidP="00B935E4">
      <w:pPr>
        <w:autoSpaceDE w:val="0"/>
        <w:autoSpaceDN w:val="0"/>
        <w:adjustRightInd w:val="0"/>
        <w:spacing w:after="200"/>
        <w:ind w:left="4678"/>
        <w:contextualSpacing/>
        <w:jc w:val="both"/>
      </w:pPr>
    </w:p>
    <w:p w:rsidR="00B935E4" w:rsidRPr="00B935E4" w:rsidRDefault="00B935E4" w:rsidP="00B935E4">
      <w:pPr>
        <w:autoSpaceDE w:val="0"/>
        <w:autoSpaceDN w:val="0"/>
        <w:adjustRightInd w:val="0"/>
        <w:spacing w:after="200"/>
        <w:ind w:left="4678"/>
        <w:contextualSpacing/>
        <w:jc w:val="both"/>
      </w:pPr>
      <w:r w:rsidRPr="00B935E4">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B935E4" w:rsidRPr="00FE7F1D" w:rsidRDefault="00B935E4" w:rsidP="00B935E4">
      <w:pPr>
        <w:autoSpaceDE w:val="0"/>
        <w:autoSpaceDN w:val="0"/>
        <w:adjustRightInd w:val="0"/>
        <w:spacing w:after="200"/>
        <w:ind w:left="5400"/>
        <w:contextualSpacing/>
        <w:jc w:val="both"/>
      </w:pPr>
    </w:p>
    <w:p w:rsidR="00B935E4" w:rsidRPr="00FE7F1D" w:rsidRDefault="00B935E4" w:rsidP="00B935E4">
      <w:pPr>
        <w:autoSpaceDE w:val="0"/>
        <w:autoSpaceDN w:val="0"/>
        <w:adjustRightInd w:val="0"/>
        <w:jc w:val="center"/>
        <w:outlineLvl w:val="0"/>
      </w:pPr>
    </w:p>
    <w:p w:rsidR="00B935E4" w:rsidRPr="00B935E4" w:rsidRDefault="00B935E4" w:rsidP="00FE7F1D">
      <w:pPr>
        <w:autoSpaceDE w:val="0"/>
        <w:autoSpaceDN w:val="0"/>
        <w:adjustRightInd w:val="0"/>
        <w:jc w:val="center"/>
        <w:outlineLvl w:val="0"/>
        <w:rPr>
          <w:b/>
        </w:rPr>
      </w:pPr>
      <w:r w:rsidRPr="00B935E4">
        <w:rPr>
          <w:b/>
        </w:rPr>
        <w:t>ЗАЯВКА</w:t>
      </w:r>
    </w:p>
    <w:p w:rsidR="00B935E4" w:rsidRPr="00FE7F1D" w:rsidRDefault="00B935E4" w:rsidP="00B935E4">
      <w:pPr>
        <w:autoSpaceDE w:val="0"/>
        <w:autoSpaceDN w:val="0"/>
        <w:adjustRightInd w:val="0"/>
        <w:ind w:firstLine="709"/>
        <w:jc w:val="both"/>
        <w:outlineLvl w:val="0"/>
      </w:pPr>
    </w:p>
    <w:p w:rsidR="00B935E4" w:rsidRPr="00B935E4" w:rsidRDefault="00B935E4" w:rsidP="00FE7F1D">
      <w:pPr>
        <w:autoSpaceDE w:val="0"/>
        <w:autoSpaceDN w:val="0"/>
        <w:adjustRightInd w:val="0"/>
        <w:ind w:firstLine="709"/>
        <w:jc w:val="both"/>
      </w:pPr>
      <w:r w:rsidRPr="00B935E4">
        <w:t>На участие в отборе по включению в реестр хозяйствующих субъектов, претендующих на получение субсидии на финансовое обеспечение затрат</w:t>
      </w:r>
      <w:r w:rsidR="00FE7F1D">
        <w:t xml:space="preserve">                                </w:t>
      </w:r>
      <w:r w:rsidRPr="00B935E4">
        <w:t xml:space="preserve"> на </w:t>
      </w:r>
      <w:r w:rsidRPr="00B935E4">
        <w:rPr>
          <w:rFonts w:eastAsia="Calibri"/>
        </w:rPr>
        <w:t>возмещение транспортных расходов по доставке товаров для реализации населению в населенных пунктах Нижневартовского района с ограниченными сроками завоза грузов</w:t>
      </w:r>
      <w:r w:rsidRPr="00B935E4">
        <w:t xml:space="preserve"> в рамках реализации мероприятий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B935E4">
      <w:pPr>
        <w:autoSpaceDE w:val="0"/>
        <w:autoSpaceDN w:val="0"/>
        <w:adjustRightInd w:val="0"/>
        <w:ind w:firstLine="709"/>
        <w:jc w:val="both"/>
        <w:rPr>
          <w:sz w:val="16"/>
          <w:szCs w:val="16"/>
        </w:rPr>
      </w:pPr>
    </w:p>
    <w:p w:rsidR="00B935E4" w:rsidRPr="00B935E4" w:rsidRDefault="00B935E4" w:rsidP="00B935E4">
      <w:pPr>
        <w:autoSpaceDE w:val="0"/>
        <w:autoSpaceDN w:val="0"/>
        <w:adjustRightInd w:val="0"/>
        <w:ind w:firstLine="709"/>
        <w:jc w:val="both"/>
      </w:pPr>
      <w:r w:rsidRPr="00B935E4">
        <w:t>1. Полное наименование хозяйствующего субъекта __________________</w:t>
      </w:r>
      <w:r w:rsidR="00FE7F1D">
        <w:t>_</w:t>
      </w:r>
    </w:p>
    <w:p w:rsidR="00B935E4" w:rsidRPr="00B935E4" w:rsidRDefault="00B935E4" w:rsidP="00B935E4">
      <w:pPr>
        <w:autoSpaceDE w:val="0"/>
        <w:autoSpaceDN w:val="0"/>
        <w:adjustRightInd w:val="0"/>
        <w:jc w:val="both"/>
      </w:pPr>
      <w:r w:rsidRPr="00B935E4">
        <w:t>_________________________________________________________________</w:t>
      </w:r>
      <w:r w:rsidR="00FE7F1D">
        <w:t>___</w:t>
      </w:r>
    </w:p>
    <w:p w:rsidR="00B935E4" w:rsidRPr="00B935E4" w:rsidRDefault="00B935E4" w:rsidP="00B935E4">
      <w:pPr>
        <w:autoSpaceDE w:val="0"/>
        <w:autoSpaceDN w:val="0"/>
        <w:adjustRightInd w:val="0"/>
        <w:ind w:firstLine="709"/>
        <w:jc w:val="both"/>
        <w:rPr>
          <w:sz w:val="16"/>
          <w:szCs w:val="16"/>
        </w:rPr>
      </w:pPr>
    </w:p>
    <w:p w:rsidR="00B935E4" w:rsidRPr="00B935E4" w:rsidRDefault="00B935E4" w:rsidP="00B935E4">
      <w:pPr>
        <w:autoSpaceDE w:val="0"/>
        <w:autoSpaceDN w:val="0"/>
        <w:adjustRightInd w:val="0"/>
        <w:ind w:firstLine="709"/>
        <w:jc w:val="both"/>
      </w:pPr>
      <w:r w:rsidRPr="00B935E4">
        <w:t>Прошу _________________________________________________________</w:t>
      </w:r>
    </w:p>
    <w:p w:rsidR="00B935E4" w:rsidRPr="00B935E4" w:rsidRDefault="00B935E4" w:rsidP="00B935E4">
      <w:pPr>
        <w:autoSpaceDE w:val="0"/>
        <w:autoSpaceDN w:val="0"/>
        <w:adjustRightInd w:val="0"/>
        <w:ind w:firstLine="709"/>
        <w:jc w:val="both"/>
      </w:pPr>
      <w:r w:rsidRPr="00B935E4">
        <w:t>2. Адрес:</w:t>
      </w:r>
    </w:p>
    <w:p w:rsidR="00B935E4" w:rsidRPr="00B935E4" w:rsidRDefault="00B935E4" w:rsidP="00B935E4">
      <w:pPr>
        <w:widowControl w:val="0"/>
        <w:autoSpaceDE w:val="0"/>
        <w:autoSpaceDN w:val="0"/>
        <w:adjustRightInd w:val="0"/>
        <w:ind w:firstLine="709"/>
        <w:jc w:val="both"/>
      </w:pPr>
      <w:r w:rsidRPr="00B935E4">
        <w:t>2.1. Юридический адрес</w:t>
      </w:r>
      <w:r w:rsidR="00FE7F1D">
        <w:t xml:space="preserve"> </w:t>
      </w:r>
      <w:r w:rsidRPr="00B935E4">
        <w:t>__________________________________________</w:t>
      </w:r>
    </w:p>
    <w:p w:rsidR="00B935E4" w:rsidRPr="00B935E4" w:rsidRDefault="00B935E4" w:rsidP="00B935E4">
      <w:pPr>
        <w:autoSpaceDE w:val="0"/>
        <w:autoSpaceDN w:val="0"/>
        <w:adjustRightInd w:val="0"/>
        <w:jc w:val="both"/>
      </w:pPr>
      <w:r w:rsidRPr="00B935E4">
        <w:t>____________________________________________________________________</w:t>
      </w:r>
    </w:p>
    <w:p w:rsidR="00B935E4" w:rsidRPr="00B935E4" w:rsidRDefault="00B935E4" w:rsidP="00B935E4">
      <w:pPr>
        <w:autoSpaceDE w:val="0"/>
        <w:autoSpaceDN w:val="0"/>
        <w:adjustRightInd w:val="0"/>
        <w:jc w:val="center"/>
        <w:rPr>
          <w:sz w:val="20"/>
          <w:szCs w:val="20"/>
        </w:rPr>
      </w:pPr>
      <w:r w:rsidRPr="00B935E4">
        <w:rPr>
          <w:sz w:val="20"/>
          <w:szCs w:val="20"/>
        </w:rPr>
        <w:t>(индекс, область, город, улица, номер дома и офиса)</w:t>
      </w:r>
    </w:p>
    <w:p w:rsidR="00B935E4" w:rsidRPr="00B935E4" w:rsidRDefault="00B935E4" w:rsidP="00B935E4">
      <w:pPr>
        <w:autoSpaceDE w:val="0"/>
        <w:autoSpaceDN w:val="0"/>
        <w:adjustRightInd w:val="0"/>
        <w:ind w:firstLine="709"/>
        <w:jc w:val="both"/>
        <w:rPr>
          <w:sz w:val="16"/>
          <w:szCs w:val="16"/>
        </w:rPr>
      </w:pPr>
    </w:p>
    <w:p w:rsidR="00B935E4" w:rsidRPr="00B935E4" w:rsidRDefault="00B935E4" w:rsidP="00B935E4">
      <w:pPr>
        <w:autoSpaceDE w:val="0"/>
        <w:autoSpaceDN w:val="0"/>
        <w:adjustRightInd w:val="0"/>
        <w:ind w:firstLine="709"/>
        <w:jc w:val="both"/>
      </w:pPr>
      <w:r w:rsidRPr="00B935E4">
        <w:t>2.2. Фактический адрес</w:t>
      </w:r>
      <w:r w:rsidR="00FE7F1D">
        <w:t xml:space="preserve"> </w:t>
      </w:r>
      <w:r w:rsidRPr="00B935E4">
        <w:t>___________________________________________</w:t>
      </w:r>
    </w:p>
    <w:p w:rsidR="00B935E4" w:rsidRPr="00B935E4" w:rsidRDefault="00B935E4" w:rsidP="00B935E4">
      <w:pPr>
        <w:autoSpaceDE w:val="0"/>
        <w:autoSpaceDN w:val="0"/>
        <w:adjustRightInd w:val="0"/>
        <w:jc w:val="both"/>
      </w:pPr>
      <w:r w:rsidRPr="00B935E4">
        <w:t>____________________________________________________________________</w:t>
      </w:r>
    </w:p>
    <w:p w:rsidR="00B935E4" w:rsidRPr="00B935E4" w:rsidRDefault="00B935E4" w:rsidP="00B935E4">
      <w:pPr>
        <w:autoSpaceDE w:val="0"/>
        <w:autoSpaceDN w:val="0"/>
        <w:adjustRightInd w:val="0"/>
        <w:jc w:val="center"/>
        <w:rPr>
          <w:sz w:val="20"/>
          <w:szCs w:val="20"/>
        </w:rPr>
      </w:pPr>
      <w:r w:rsidRPr="00B935E4">
        <w:rPr>
          <w:sz w:val="20"/>
          <w:szCs w:val="20"/>
        </w:rPr>
        <w:t>(индекс, область, город, улица, номер дома и офиса)</w:t>
      </w:r>
    </w:p>
    <w:p w:rsidR="00B935E4" w:rsidRPr="00B935E4" w:rsidRDefault="00B935E4" w:rsidP="00B935E4">
      <w:pPr>
        <w:autoSpaceDE w:val="0"/>
        <w:autoSpaceDN w:val="0"/>
        <w:adjustRightInd w:val="0"/>
        <w:ind w:firstLine="709"/>
        <w:jc w:val="both"/>
      </w:pPr>
      <w:r w:rsidRPr="00B935E4">
        <w:t>3. Основной вид деятельности</w:t>
      </w:r>
      <w:r w:rsidR="00FE7F1D">
        <w:t xml:space="preserve"> </w:t>
      </w:r>
      <w:r w:rsidRPr="00B935E4">
        <w:t>_____________________________________</w:t>
      </w:r>
    </w:p>
    <w:p w:rsidR="00B935E4" w:rsidRPr="00B935E4" w:rsidRDefault="00B935E4" w:rsidP="00B935E4">
      <w:pPr>
        <w:autoSpaceDE w:val="0"/>
        <w:autoSpaceDN w:val="0"/>
        <w:adjustRightInd w:val="0"/>
        <w:ind w:firstLine="709"/>
        <w:jc w:val="both"/>
      </w:pPr>
      <w:r w:rsidRPr="00B935E4">
        <w:t>4. Дополнительные виды деятельности</w:t>
      </w:r>
      <w:r w:rsidR="00FE7F1D">
        <w:t xml:space="preserve"> _____________________________</w:t>
      </w:r>
    </w:p>
    <w:p w:rsidR="00B935E4" w:rsidRPr="00B935E4" w:rsidRDefault="00B935E4" w:rsidP="00B935E4">
      <w:pPr>
        <w:autoSpaceDE w:val="0"/>
        <w:autoSpaceDN w:val="0"/>
        <w:adjustRightInd w:val="0"/>
        <w:jc w:val="both"/>
      </w:pPr>
      <w:r w:rsidRPr="00B935E4">
        <w:t>____________________________________________________________________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5. Информация о заявителе:</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ОГРН(ОГРНИП) 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ИНН/КПП 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Наименование банка 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Р/сч.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К/сч. 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БИК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Форма налогообложения по заявленному виду деятельности 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Контакты (тел., e-mail) 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 СНИЛС _____________________________________________________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Регистрационный № страхователя</w:t>
      </w:r>
      <w:r w:rsidR="00D00EE9">
        <w:t xml:space="preserve"> </w:t>
      </w:r>
      <w:r w:rsidRPr="00B935E4">
        <w:t>_________________________________</w:t>
      </w:r>
    </w:p>
    <w:p w:rsidR="00B935E4" w:rsidRPr="00B935E4" w:rsidRDefault="00B935E4" w:rsidP="00B935E4">
      <w:pPr>
        <w:widowControl w:val="0"/>
        <w:tabs>
          <w:tab w:val="left" w:pos="10206"/>
        </w:tabs>
        <w:autoSpaceDE w:val="0"/>
        <w:autoSpaceDN w:val="0"/>
        <w:adjustRightInd w:val="0"/>
        <w:ind w:firstLine="5245"/>
        <w:contextualSpacing/>
        <w:jc w:val="center"/>
        <w:rPr>
          <w:sz w:val="20"/>
          <w:szCs w:val="20"/>
        </w:rPr>
      </w:pPr>
      <w:r w:rsidRPr="00B935E4">
        <w:rPr>
          <w:sz w:val="20"/>
          <w:szCs w:val="20"/>
        </w:rPr>
        <w:t>(для юридических лиц)</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Паспортные данные 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 серия, номер паспорта, дата и место рождения)</w:t>
      </w:r>
    </w:p>
    <w:p w:rsidR="00B935E4" w:rsidRPr="00B935E4" w:rsidRDefault="00B935E4" w:rsidP="00B935E4">
      <w:pPr>
        <w:autoSpaceDE w:val="0"/>
        <w:autoSpaceDN w:val="0"/>
        <w:adjustRightInd w:val="0"/>
        <w:ind w:firstLine="709"/>
        <w:jc w:val="both"/>
        <w:rPr>
          <w:sz w:val="16"/>
          <w:szCs w:val="16"/>
        </w:rPr>
      </w:pPr>
    </w:p>
    <w:p w:rsidR="00B935E4" w:rsidRPr="00B935E4" w:rsidRDefault="00B935E4" w:rsidP="00D00EE9">
      <w:pPr>
        <w:autoSpaceDE w:val="0"/>
        <w:autoSpaceDN w:val="0"/>
        <w:adjustRightInd w:val="0"/>
        <w:ind w:firstLine="709"/>
        <w:jc w:val="both"/>
      </w:pPr>
      <w:r w:rsidRPr="00B935E4">
        <w:t>6. Обязуюсь при внесении изменений или дополнений в учредительные</w:t>
      </w:r>
      <w:r w:rsidR="00D00EE9">
        <w:t xml:space="preserve">              </w:t>
      </w:r>
      <w:r w:rsidRPr="00B935E4">
        <w:t xml:space="preserve"> и регистрационные документы (реорганизация, ликвидация, введении процедуры банкротства, приостановлении деятельности в порядке, предусмотренном законодательством Российской Федерации, ограничений на осуществление хозяйственной деятельности, изменении реквизитов и других характеристик, определяющих участие в отборе) в десятидневный срок представить копии соответствующих документов в отдел потребительского рынка и защиты прав потребителей управления поддержки и развития предпринимательства, агропромышленного комплекса и местной промышленности администрации района.</w:t>
      </w:r>
    </w:p>
    <w:p w:rsidR="00B935E4" w:rsidRPr="00B935E4" w:rsidRDefault="00B935E4" w:rsidP="00D00EE9">
      <w:pPr>
        <w:autoSpaceDE w:val="0"/>
        <w:autoSpaceDN w:val="0"/>
        <w:adjustRightInd w:val="0"/>
        <w:ind w:firstLine="709"/>
        <w:jc w:val="both"/>
      </w:pPr>
      <w:r w:rsidRPr="00B935E4">
        <w:t xml:space="preserve">7. </w:t>
      </w:r>
      <w:r w:rsidRPr="00B935E4">
        <w:rPr>
          <w:bCs/>
        </w:rPr>
        <w:t>С</w:t>
      </w:r>
      <w:r w:rsidRPr="00B935E4">
        <w:t xml:space="preserve">огласен с условием отбора,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w:t>
      </w:r>
      <w:r w:rsidR="00D00EE9">
        <w:t xml:space="preserve">                           </w:t>
      </w:r>
      <w:r w:rsidRPr="00B935E4">
        <w:t xml:space="preserve">и среднего предпринимательства автономного округа по тем же основаниям </w:t>
      </w:r>
      <w:r w:rsidR="00D00EE9">
        <w:t xml:space="preserve">                 </w:t>
      </w:r>
      <w:r w:rsidRPr="00B935E4">
        <w:t>на те же цели.</w:t>
      </w:r>
    </w:p>
    <w:p w:rsidR="00B935E4" w:rsidRPr="00B935E4" w:rsidRDefault="00B935E4" w:rsidP="00D00EE9">
      <w:pPr>
        <w:autoSpaceDE w:val="0"/>
        <w:autoSpaceDN w:val="0"/>
        <w:adjustRightInd w:val="0"/>
        <w:ind w:firstLine="709"/>
        <w:jc w:val="both"/>
      </w:pPr>
      <w:r w:rsidRPr="00B935E4">
        <w:t xml:space="preserve">8. Подтверждаю отсутствие учредителей, которые являются иностранными юридическими лицами, а также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w:t>
      </w:r>
      <w:r w:rsidR="00D00EE9">
        <w:t>в совокупности превышает 50%</w:t>
      </w:r>
      <w:r w:rsidRPr="00B935E4">
        <w:t>.</w:t>
      </w:r>
    </w:p>
    <w:p w:rsidR="00B935E4" w:rsidRPr="00B935E4" w:rsidRDefault="00B935E4" w:rsidP="00D00EE9">
      <w:pPr>
        <w:tabs>
          <w:tab w:val="left" w:pos="0"/>
        </w:tabs>
        <w:autoSpaceDE w:val="0"/>
        <w:autoSpaceDN w:val="0"/>
        <w:adjustRightInd w:val="0"/>
        <w:ind w:firstLine="709"/>
        <w:jc w:val="both"/>
      </w:pPr>
      <w:r w:rsidRPr="00B935E4">
        <w:t xml:space="preserve">9. Я согласен на обработку персональных данных в соответствии </w:t>
      </w:r>
      <w:r w:rsidR="00D00EE9">
        <w:t xml:space="preserve">                           </w:t>
      </w:r>
      <w:r w:rsidRPr="00B935E4">
        <w:t xml:space="preserve">с Федеральным </w:t>
      </w:r>
      <w:hyperlink r:id="rId30" w:history="1">
        <w:r w:rsidRPr="00B935E4">
          <w:t>законом</w:t>
        </w:r>
      </w:hyperlink>
      <w:r w:rsidRPr="00B935E4">
        <w:t xml:space="preserve"> от 27.07.2006 №</w:t>
      </w:r>
      <w:r w:rsidR="00D00EE9">
        <w:t xml:space="preserve"> </w:t>
      </w:r>
      <w:r w:rsidRPr="00B935E4">
        <w:t>152-ФЗ «О персональных данных».</w:t>
      </w:r>
    </w:p>
    <w:p w:rsidR="00B935E4" w:rsidRPr="00B935E4" w:rsidRDefault="00B935E4" w:rsidP="00D00EE9">
      <w:pPr>
        <w:tabs>
          <w:tab w:val="left" w:pos="0"/>
        </w:tabs>
        <w:autoSpaceDE w:val="0"/>
        <w:autoSpaceDN w:val="0"/>
        <w:adjustRightInd w:val="0"/>
        <w:ind w:firstLine="709"/>
        <w:jc w:val="both"/>
      </w:pPr>
      <w:r w:rsidRPr="00B935E4">
        <w:t xml:space="preserve">10. Я предупрежден об ответственности, в соответствии </w:t>
      </w:r>
      <w:r w:rsidR="00D00EE9">
        <w:t xml:space="preserve">                                            </w:t>
      </w:r>
      <w:r w:rsidRPr="00B935E4">
        <w:t>с законодательством Российской Федерации, за представление недостоверных сведений и документов.</w:t>
      </w:r>
    </w:p>
    <w:p w:rsidR="00B935E4" w:rsidRPr="00B935E4" w:rsidRDefault="00B935E4" w:rsidP="00B935E4">
      <w:pPr>
        <w:widowControl w:val="0"/>
        <w:tabs>
          <w:tab w:val="left" w:pos="0"/>
        </w:tabs>
        <w:autoSpaceDE w:val="0"/>
        <w:autoSpaceDN w:val="0"/>
        <w:adjustRightInd w:val="0"/>
        <w:ind w:firstLine="709"/>
        <w:jc w:val="both"/>
      </w:pPr>
      <w:r w:rsidRPr="00B935E4">
        <w:t xml:space="preserve">11. Приложение: опись документов.          </w:t>
      </w: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B935E4" w:rsidP="00B935E4">
      <w:pPr>
        <w:autoSpaceDE w:val="0"/>
        <w:autoSpaceDN w:val="0"/>
        <w:adjustRightInd w:val="0"/>
        <w:spacing w:after="200"/>
        <w:ind w:firstLine="709"/>
        <w:rPr>
          <w:sz w:val="20"/>
          <w:szCs w:val="20"/>
        </w:rPr>
      </w:pPr>
      <w:r w:rsidRPr="00B935E4">
        <w:rPr>
          <w:sz w:val="20"/>
          <w:szCs w:val="20"/>
        </w:rPr>
        <w:t xml:space="preserve">(подпись руководителя) </w:t>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00D00EE9">
        <w:rPr>
          <w:sz w:val="20"/>
          <w:szCs w:val="20"/>
        </w:rPr>
        <w:t xml:space="preserve">                         </w:t>
      </w:r>
      <w:r w:rsidRPr="00B935E4">
        <w:rPr>
          <w:sz w:val="20"/>
          <w:szCs w:val="20"/>
        </w:rPr>
        <w:t xml:space="preserve"> (ФИО)</w:t>
      </w:r>
    </w:p>
    <w:p w:rsidR="00B935E4" w:rsidRPr="00B935E4" w:rsidRDefault="00B935E4" w:rsidP="00B935E4">
      <w:pPr>
        <w:autoSpaceDE w:val="0"/>
        <w:autoSpaceDN w:val="0"/>
        <w:adjustRightInd w:val="0"/>
        <w:spacing w:after="200"/>
        <w:rPr>
          <w:bCs/>
        </w:rPr>
      </w:pPr>
      <w:r w:rsidRPr="00B935E4">
        <w:t xml:space="preserve">М.П.                  </w:t>
      </w:r>
      <w:r w:rsidRPr="00B935E4">
        <w:tab/>
      </w:r>
      <w:r w:rsidRPr="00B935E4">
        <w:tab/>
      </w:r>
      <w:r w:rsidRPr="00B935E4">
        <w:tab/>
      </w:r>
      <w:r w:rsidRPr="00B935E4">
        <w:tab/>
      </w:r>
      <w:r w:rsidRPr="00B935E4">
        <w:tab/>
      </w:r>
      <w:r w:rsidRPr="00B935E4">
        <w:tab/>
        <w:t>«___» ____________ 20 ___ год</w:t>
      </w:r>
    </w:p>
    <w:p w:rsidR="00B935E4" w:rsidRDefault="00B935E4" w:rsidP="00B935E4">
      <w:pPr>
        <w:ind w:left="5670"/>
        <w:jc w:val="center"/>
      </w:pPr>
    </w:p>
    <w:p w:rsidR="00D00EE9" w:rsidRDefault="00D00EE9" w:rsidP="00B935E4">
      <w:pPr>
        <w:ind w:left="5670"/>
        <w:jc w:val="center"/>
      </w:pPr>
    </w:p>
    <w:p w:rsidR="00D00EE9" w:rsidRDefault="00D00EE9" w:rsidP="00B935E4">
      <w:pPr>
        <w:ind w:left="5670"/>
        <w:jc w:val="center"/>
      </w:pPr>
    </w:p>
    <w:p w:rsidR="00862944" w:rsidRDefault="00862944" w:rsidP="00D00EE9">
      <w:pPr>
        <w:ind w:left="5670" w:firstLine="1418"/>
        <w:jc w:val="both"/>
      </w:pPr>
    </w:p>
    <w:p w:rsidR="00862944" w:rsidRDefault="00862944" w:rsidP="00D00EE9">
      <w:pPr>
        <w:ind w:left="5670" w:firstLine="1418"/>
        <w:jc w:val="both"/>
      </w:pPr>
    </w:p>
    <w:p w:rsidR="00B935E4" w:rsidRPr="00B935E4" w:rsidRDefault="00B935E4" w:rsidP="00D00EE9">
      <w:pPr>
        <w:ind w:left="5670" w:firstLine="1418"/>
        <w:jc w:val="both"/>
      </w:pPr>
      <w:r w:rsidRPr="00B935E4">
        <w:t>Приложение к заявке</w:t>
      </w:r>
    </w:p>
    <w:p w:rsidR="00B935E4" w:rsidRPr="00B935E4" w:rsidRDefault="00B935E4" w:rsidP="00B935E4">
      <w:pPr>
        <w:jc w:val="center"/>
      </w:pPr>
    </w:p>
    <w:p w:rsidR="00B935E4" w:rsidRPr="00B935E4" w:rsidRDefault="00B935E4" w:rsidP="00B935E4">
      <w:pPr>
        <w:jc w:val="center"/>
      </w:pPr>
    </w:p>
    <w:p w:rsidR="00B935E4" w:rsidRPr="00B935E4" w:rsidRDefault="00B935E4" w:rsidP="00B935E4">
      <w:pPr>
        <w:jc w:val="center"/>
      </w:pPr>
      <w:r w:rsidRPr="00B935E4">
        <w:t>ОПИСЬ ДОКУМЕНТОВ</w:t>
      </w:r>
    </w:p>
    <w:p w:rsidR="00B935E4" w:rsidRPr="00B935E4" w:rsidRDefault="00B935E4" w:rsidP="00B935E4">
      <w:pPr>
        <w:jc w:val="center"/>
      </w:pPr>
    </w:p>
    <w:tbl>
      <w:tblPr>
        <w:tblStyle w:val="56"/>
        <w:tblW w:w="0" w:type="auto"/>
        <w:tblInd w:w="534" w:type="dxa"/>
        <w:tblLook w:val="04A0" w:firstRow="1" w:lastRow="0" w:firstColumn="1" w:lastColumn="0" w:noHBand="0" w:noVBand="1"/>
      </w:tblPr>
      <w:tblGrid>
        <w:gridCol w:w="1417"/>
        <w:gridCol w:w="7655"/>
      </w:tblGrid>
      <w:tr w:rsidR="00B935E4" w:rsidRPr="00B935E4" w:rsidTr="00264B4F">
        <w:tc>
          <w:tcPr>
            <w:tcW w:w="1417" w:type="dxa"/>
          </w:tcPr>
          <w:p w:rsidR="00D00EE9" w:rsidRDefault="00B935E4" w:rsidP="00B935E4">
            <w:pPr>
              <w:jc w:val="center"/>
            </w:pPr>
            <w:r w:rsidRPr="00B935E4">
              <w:t>№</w:t>
            </w:r>
          </w:p>
          <w:p w:rsidR="00B935E4" w:rsidRPr="00B935E4" w:rsidRDefault="00B935E4" w:rsidP="00B935E4">
            <w:pPr>
              <w:jc w:val="center"/>
            </w:pPr>
            <w:r w:rsidRPr="00B935E4">
              <w:t xml:space="preserve"> п/п</w:t>
            </w:r>
          </w:p>
        </w:tc>
        <w:tc>
          <w:tcPr>
            <w:tcW w:w="7655" w:type="dxa"/>
          </w:tcPr>
          <w:p w:rsidR="00B935E4" w:rsidRPr="00B935E4" w:rsidRDefault="00B935E4" w:rsidP="00B935E4">
            <w:pPr>
              <w:jc w:val="center"/>
            </w:pPr>
            <w:r w:rsidRPr="00B935E4">
              <w:t>Наименование документа</w:t>
            </w:r>
          </w:p>
        </w:tc>
      </w:tr>
      <w:tr w:rsidR="00B935E4" w:rsidRPr="00B935E4" w:rsidTr="00264B4F">
        <w:tc>
          <w:tcPr>
            <w:tcW w:w="1417" w:type="dxa"/>
          </w:tcPr>
          <w:p w:rsidR="00B935E4" w:rsidRPr="00B935E4" w:rsidRDefault="00B935E4" w:rsidP="00B935E4">
            <w:r w:rsidRPr="00B935E4">
              <w:t>1</w:t>
            </w:r>
          </w:p>
        </w:tc>
        <w:tc>
          <w:tcPr>
            <w:tcW w:w="7655" w:type="dxa"/>
          </w:tcPr>
          <w:p w:rsidR="00B935E4" w:rsidRPr="00B935E4" w:rsidRDefault="00B935E4" w:rsidP="00B935E4">
            <w:pPr>
              <w:jc w:val="center"/>
            </w:pPr>
          </w:p>
        </w:tc>
      </w:tr>
      <w:tr w:rsidR="00B935E4" w:rsidRPr="00B935E4" w:rsidTr="00264B4F">
        <w:tc>
          <w:tcPr>
            <w:tcW w:w="1417" w:type="dxa"/>
          </w:tcPr>
          <w:p w:rsidR="00B935E4" w:rsidRPr="00B935E4" w:rsidRDefault="00B935E4" w:rsidP="00B935E4">
            <w:r w:rsidRPr="00B935E4">
              <w:t>2…</w:t>
            </w:r>
          </w:p>
        </w:tc>
        <w:tc>
          <w:tcPr>
            <w:tcW w:w="7655" w:type="dxa"/>
          </w:tcPr>
          <w:p w:rsidR="00B935E4" w:rsidRPr="00B935E4" w:rsidRDefault="00B935E4" w:rsidP="00B935E4">
            <w:pPr>
              <w:jc w:val="center"/>
            </w:pPr>
          </w:p>
        </w:tc>
      </w:tr>
      <w:tr w:rsidR="00B935E4" w:rsidRPr="00B935E4" w:rsidTr="00264B4F">
        <w:tc>
          <w:tcPr>
            <w:tcW w:w="1417" w:type="dxa"/>
          </w:tcPr>
          <w:p w:rsidR="00B935E4" w:rsidRPr="00B935E4" w:rsidRDefault="00B935E4" w:rsidP="00B935E4"/>
        </w:tc>
        <w:tc>
          <w:tcPr>
            <w:tcW w:w="7655" w:type="dxa"/>
          </w:tcPr>
          <w:p w:rsidR="00B935E4" w:rsidRPr="00B935E4" w:rsidRDefault="00B935E4" w:rsidP="00B935E4">
            <w:pPr>
              <w:jc w:val="center"/>
            </w:pPr>
          </w:p>
        </w:tc>
      </w:tr>
    </w:tbl>
    <w:p w:rsidR="00B935E4" w:rsidRPr="00B935E4" w:rsidRDefault="00B935E4" w:rsidP="00B935E4">
      <w:pPr>
        <w:jc w:val="center"/>
      </w:pP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B935E4" w:rsidP="00B935E4">
      <w:pPr>
        <w:autoSpaceDE w:val="0"/>
        <w:autoSpaceDN w:val="0"/>
        <w:adjustRightInd w:val="0"/>
        <w:spacing w:after="200"/>
        <w:ind w:firstLine="709"/>
        <w:rPr>
          <w:sz w:val="20"/>
          <w:szCs w:val="20"/>
        </w:rPr>
      </w:pPr>
      <w:r w:rsidRPr="00B935E4">
        <w:rPr>
          <w:sz w:val="20"/>
          <w:szCs w:val="20"/>
        </w:rPr>
        <w:t xml:space="preserve">(подпись руководителя) </w:t>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t xml:space="preserve"> (ФИО)</w:t>
      </w:r>
    </w:p>
    <w:p w:rsidR="00B935E4" w:rsidRPr="00B935E4" w:rsidRDefault="00B935E4" w:rsidP="00B935E4">
      <w:pPr>
        <w:autoSpaceDE w:val="0"/>
        <w:autoSpaceDN w:val="0"/>
        <w:adjustRightInd w:val="0"/>
        <w:spacing w:after="200"/>
      </w:pPr>
      <w:r w:rsidRPr="00B935E4">
        <w:t xml:space="preserve">М.П.                  </w:t>
      </w:r>
      <w:r w:rsidRPr="00B935E4">
        <w:tab/>
      </w:r>
      <w:r w:rsidRPr="00B935E4">
        <w:tab/>
      </w:r>
      <w:r w:rsidRPr="00B935E4">
        <w:tab/>
      </w:r>
      <w:r w:rsidRPr="00B935E4">
        <w:tab/>
      </w:r>
      <w:r w:rsidRPr="00B935E4">
        <w:tab/>
      </w:r>
      <w:r w:rsidRPr="00B935E4">
        <w:tab/>
        <w:t>«___» ____________ 20 ___ год</w:t>
      </w:r>
    </w:p>
    <w:p w:rsidR="00B935E4" w:rsidRPr="00B935E4" w:rsidRDefault="00B935E4" w:rsidP="00B935E4">
      <w:pPr>
        <w:tabs>
          <w:tab w:val="left" w:pos="3810"/>
        </w:tabs>
        <w:jc w:val="center"/>
        <w:rPr>
          <w:rFonts w:eastAsia="Calibri"/>
          <w:lang w:eastAsia="en-US"/>
        </w:rPr>
      </w:pPr>
    </w:p>
    <w:p w:rsidR="00B935E4" w:rsidRPr="00B935E4" w:rsidRDefault="00B935E4" w:rsidP="00B935E4">
      <w:pPr>
        <w:tabs>
          <w:tab w:val="left" w:pos="3810"/>
        </w:tabs>
        <w:jc w:val="center"/>
        <w:rPr>
          <w:rFonts w:eastAsia="Calibri"/>
          <w:lang w:eastAsia="en-US"/>
        </w:rPr>
      </w:pPr>
    </w:p>
    <w:p w:rsidR="00B935E4" w:rsidRPr="00B935E4" w:rsidRDefault="00B935E4" w:rsidP="00B935E4">
      <w:pPr>
        <w:tabs>
          <w:tab w:val="left" w:pos="3810"/>
        </w:tabs>
        <w:jc w:val="center"/>
        <w:rPr>
          <w:rFonts w:eastAsia="Calibri"/>
          <w:lang w:eastAsia="en-US"/>
        </w:rPr>
      </w:pPr>
    </w:p>
    <w:p w:rsidR="00B935E4" w:rsidRPr="00B935E4" w:rsidRDefault="00B935E4" w:rsidP="00B935E4">
      <w:pPr>
        <w:tabs>
          <w:tab w:val="left" w:pos="3810"/>
        </w:tabs>
        <w:jc w:val="center"/>
        <w:rPr>
          <w:rFonts w:eastAsia="Calibri"/>
          <w:lang w:eastAsia="en-US"/>
        </w:rPr>
      </w:pPr>
    </w:p>
    <w:p w:rsidR="00B935E4" w:rsidRPr="00B935E4" w:rsidRDefault="00B935E4" w:rsidP="00B935E4">
      <w:pPr>
        <w:tabs>
          <w:tab w:val="left" w:pos="3810"/>
        </w:tabs>
        <w:jc w:val="center"/>
        <w:rPr>
          <w:rFonts w:eastAsia="Calibri"/>
          <w:lang w:eastAsia="en-US"/>
        </w:rPr>
      </w:pPr>
    </w:p>
    <w:p w:rsidR="00B935E4" w:rsidRPr="00B935E4" w:rsidRDefault="00B935E4" w:rsidP="00B935E4">
      <w:pPr>
        <w:tabs>
          <w:tab w:val="left" w:pos="3810"/>
        </w:tabs>
        <w:jc w:val="center"/>
        <w:rPr>
          <w:rFonts w:eastAsia="Calibri"/>
          <w:lang w:eastAsia="en-US"/>
        </w:rPr>
      </w:pPr>
    </w:p>
    <w:p w:rsidR="00B935E4" w:rsidRPr="00B935E4" w:rsidRDefault="00B935E4" w:rsidP="00B935E4">
      <w:pPr>
        <w:tabs>
          <w:tab w:val="left" w:pos="3810"/>
        </w:tabs>
        <w:jc w:val="center"/>
        <w:rPr>
          <w:rFonts w:eastAsia="Calibri"/>
          <w:lang w:eastAsia="en-US"/>
        </w:rPr>
      </w:pPr>
    </w:p>
    <w:p w:rsidR="00B935E4" w:rsidRPr="00B935E4" w:rsidRDefault="00B935E4" w:rsidP="00B935E4">
      <w:pPr>
        <w:tabs>
          <w:tab w:val="left" w:pos="3810"/>
        </w:tabs>
        <w:jc w:val="center"/>
        <w:rPr>
          <w:rFonts w:eastAsia="Calibri"/>
          <w:lang w:eastAsia="en-US"/>
        </w:rPr>
      </w:pPr>
    </w:p>
    <w:p w:rsidR="00B935E4" w:rsidRPr="00B935E4" w:rsidRDefault="00B935E4" w:rsidP="00B935E4">
      <w:pPr>
        <w:tabs>
          <w:tab w:val="left" w:pos="3810"/>
        </w:tabs>
        <w:jc w:val="center"/>
        <w:rPr>
          <w:rFonts w:eastAsia="Calibri"/>
          <w:lang w:eastAsia="en-US"/>
        </w:rPr>
        <w:sectPr w:rsidR="00B935E4" w:rsidRPr="00B935E4" w:rsidSect="00740EA7">
          <w:pgSz w:w="11906" w:h="16838"/>
          <w:pgMar w:top="1134" w:right="567" w:bottom="1134" w:left="1701" w:header="709" w:footer="709" w:gutter="0"/>
          <w:cols w:space="708"/>
          <w:docGrid w:linePitch="360"/>
        </w:sectPr>
      </w:pPr>
    </w:p>
    <w:p w:rsidR="00B935E4" w:rsidRPr="00B935E4" w:rsidRDefault="00B935E4" w:rsidP="00B935E4">
      <w:pPr>
        <w:ind w:left="8931"/>
        <w:jc w:val="both"/>
        <w:rPr>
          <w:rFonts w:eastAsia="Calibri"/>
          <w:szCs w:val="24"/>
        </w:rPr>
      </w:pPr>
      <w:r w:rsidRPr="00B935E4">
        <w:rPr>
          <w:rFonts w:eastAsia="Calibri"/>
          <w:szCs w:val="24"/>
        </w:rPr>
        <w:t>Приложение 2 к Порядку предоставления субсидии на возмещение организациям, осуществляющим реализацию товаров населению в зоне децентрализованного снабжения, транспортных расходов по доставке товаров в населенные пункты Нижневартовского района с ограниченными сроками завоза грузов</w:t>
      </w:r>
    </w:p>
    <w:tbl>
      <w:tblPr>
        <w:tblW w:w="16121" w:type="dxa"/>
        <w:tblInd w:w="108" w:type="dxa"/>
        <w:tblCellMar>
          <w:left w:w="0" w:type="dxa"/>
          <w:right w:w="0" w:type="dxa"/>
        </w:tblCellMar>
        <w:tblLook w:val="04A0" w:firstRow="1" w:lastRow="0" w:firstColumn="1" w:lastColumn="0" w:noHBand="0" w:noVBand="1"/>
      </w:tblPr>
      <w:tblGrid>
        <w:gridCol w:w="2228"/>
        <w:gridCol w:w="1143"/>
        <w:gridCol w:w="1888"/>
        <w:gridCol w:w="1877"/>
        <w:gridCol w:w="1911"/>
        <w:gridCol w:w="1836"/>
        <w:gridCol w:w="1652"/>
        <w:gridCol w:w="3377"/>
        <w:gridCol w:w="209"/>
      </w:tblGrid>
      <w:tr w:rsidR="00B935E4" w:rsidRPr="00B935E4" w:rsidTr="00264B4F">
        <w:trPr>
          <w:gridAfter w:val="1"/>
          <w:wAfter w:w="209" w:type="dxa"/>
          <w:trHeight w:val="300"/>
        </w:trPr>
        <w:tc>
          <w:tcPr>
            <w:tcW w:w="15912" w:type="dxa"/>
            <w:gridSpan w:val="8"/>
            <w:noWrap/>
            <w:tcMar>
              <w:top w:w="0" w:type="dxa"/>
              <w:left w:w="108" w:type="dxa"/>
              <w:bottom w:w="0" w:type="dxa"/>
              <w:right w:w="108" w:type="dxa"/>
            </w:tcMar>
            <w:vAlign w:val="bottom"/>
          </w:tcPr>
          <w:p w:rsidR="00B935E4" w:rsidRDefault="00B935E4" w:rsidP="00B935E4">
            <w:pPr>
              <w:rPr>
                <w:rFonts w:eastAsia="Calibri"/>
              </w:rPr>
            </w:pPr>
          </w:p>
          <w:p w:rsidR="00D00EE9" w:rsidRPr="00B935E4" w:rsidRDefault="00D00EE9" w:rsidP="00B935E4">
            <w:pPr>
              <w:rPr>
                <w:rFonts w:eastAsia="Calibri"/>
              </w:rPr>
            </w:pPr>
          </w:p>
          <w:p w:rsidR="00B935E4" w:rsidRPr="00B935E4" w:rsidRDefault="00B935E4" w:rsidP="00D00EE9">
            <w:pPr>
              <w:jc w:val="center"/>
              <w:rPr>
                <w:rFonts w:eastAsia="Calibri"/>
                <w:b/>
                <w:bCs/>
              </w:rPr>
            </w:pPr>
            <w:r w:rsidRPr="00B935E4">
              <w:rPr>
                <w:rFonts w:eastAsia="Calibri"/>
                <w:b/>
                <w:bCs/>
              </w:rPr>
              <w:t xml:space="preserve">Расчет </w:t>
            </w:r>
          </w:p>
          <w:p w:rsidR="00B935E4" w:rsidRPr="00B935E4" w:rsidRDefault="00B935E4" w:rsidP="00D00EE9">
            <w:pPr>
              <w:jc w:val="center"/>
              <w:rPr>
                <w:rFonts w:eastAsia="Calibri"/>
                <w:b/>
                <w:bCs/>
              </w:rPr>
            </w:pPr>
            <w:r w:rsidRPr="00B935E4">
              <w:rPr>
                <w:rFonts w:eastAsia="Calibri"/>
                <w:b/>
                <w:bCs/>
              </w:rPr>
              <w:t>возмещения транспортных расходов по доставке товаров для населения в населенных пунктах</w:t>
            </w:r>
          </w:p>
          <w:p w:rsidR="00B935E4" w:rsidRPr="00B935E4" w:rsidRDefault="00B935E4" w:rsidP="00D00EE9">
            <w:pPr>
              <w:jc w:val="center"/>
              <w:rPr>
                <w:rFonts w:eastAsia="Calibri"/>
                <w:b/>
                <w:bCs/>
              </w:rPr>
            </w:pPr>
            <w:r w:rsidRPr="00B935E4">
              <w:rPr>
                <w:rFonts w:eastAsia="Calibri"/>
                <w:b/>
                <w:bCs/>
              </w:rPr>
              <w:t>Нижневартовского района с ограниченными сроками завоза грузов на ________ год</w:t>
            </w:r>
          </w:p>
          <w:p w:rsidR="00B935E4" w:rsidRPr="00B935E4" w:rsidRDefault="00B935E4" w:rsidP="00B935E4">
            <w:pPr>
              <w:rPr>
                <w:rFonts w:eastAsia="Calibri"/>
              </w:rPr>
            </w:pPr>
          </w:p>
          <w:tbl>
            <w:tblPr>
              <w:tblW w:w="15060" w:type="dxa"/>
              <w:tblCellMar>
                <w:left w:w="0" w:type="dxa"/>
                <w:right w:w="0" w:type="dxa"/>
              </w:tblCellMar>
              <w:tblLook w:val="04A0" w:firstRow="1" w:lastRow="0" w:firstColumn="1" w:lastColumn="0" w:noHBand="0" w:noVBand="1"/>
            </w:tblPr>
            <w:tblGrid>
              <w:gridCol w:w="1822"/>
              <w:gridCol w:w="1214"/>
              <w:gridCol w:w="1060"/>
              <w:gridCol w:w="1634"/>
              <w:gridCol w:w="1584"/>
              <w:gridCol w:w="2066"/>
              <w:gridCol w:w="2268"/>
              <w:gridCol w:w="1723"/>
              <w:gridCol w:w="1822"/>
            </w:tblGrid>
            <w:tr w:rsidR="00B935E4" w:rsidRPr="00B935E4" w:rsidTr="00264B4F">
              <w:trPr>
                <w:trHeight w:val="300"/>
              </w:trPr>
              <w:tc>
                <w:tcPr>
                  <w:tcW w:w="1822"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hideMark/>
                </w:tcPr>
                <w:p w:rsidR="00B935E4" w:rsidRPr="00B935E4" w:rsidRDefault="00B935E4" w:rsidP="00B935E4">
                  <w:pPr>
                    <w:jc w:val="center"/>
                    <w:rPr>
                      <w:rFonts w:eastAsia="Calibri"/>
                      <w:b/>
                      <w:bCs/>
                      <w:sz w:val="24"/>
                      <w:szCs w:val="24"/>
                    </w:rPr>
                  </w:pPr>
                  <w:r w:rsidRPr="00B935E4">
                    <w:rPr>
                      <w:rFonts w:eastAsia="Calibri"/>
                      <w:b/>
                      <w:bCs/>
                      <w:sz w:val="24"/>
                      <w:szCs w:val="24"/>
                    </w:rPr>
                    <w:t>Наименование документа</w:t>
                  </w:r>
                </w:p>
              </w:tc>
              <w:tc>
                <w:tcPr>
                  <w:tcW w:w="1214"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
                      <w:bCs/>
                      <w:sz w:val="24"/>
                      <w:szCs w:val="24"/>
                    </w:rPr>
                  </w:pPr>
                  <w:r w:rsidRPr="00B935E4">
                    <w:rPr>
                      <w:rFonts w:eastAsia="Calibri"/>
                      <w:b/>
                      <w:bCs/>
                      <w:sz w:val="24"/>
                      <w:szCs w:val="24"/>
                    </w:rPr>
                    <w:t>№</w:t>
                  </w:r>
                </w:p>
              </w:tc>
              <w:tc>
                <w:tcPr>
                  <w:tcW w:w="1060"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
                      <w:bCs/>
                      <w:sz w:val="24"/>
                      <w:szCs w:val="24"/>
                    </w:rPr>
                  </w:pPr>
                  <w:r w:rsidRPr="00B935E4">
                    <w:rPr>
                      <w:rFonts w:eastAsia="Calibri"/>
                      <w:b/>
                      <w:bCs/>
                      <w:sz w:val="24"/>
                      <w:szCs w:val="24"/>
                    </w:rPr>
                    <w:t>Дата</w:t>
                  </w:r>
                </w:p>
              </w:tc>
              <w:tc>
                <w:tcPr>
                  <w:tcW w:w="16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935E4" w:rsidRPr="00B935E4" w:rsidRDefault="00B935E4" w:rsidP="00B935E4">
                  <w:pPr>
                    <w:jc w:val="center"/>
                    <w:rPr>
                      <w:rFonts w:eastAsia="Calibri"/>
                      <w:b/>
                      <w:bCs/>
                      <w:sz w:val="24"/>
                      <w:szCs w:val="24"/>
                    </w:rPr>
                  </w:pPr>
                  <w:r w:rsidRPr="00B935E4">
                    <w:rPr>
                      <w:rFonts w:eastAsia="Calibri"/>
                      <w:b/>
                      <w:bCs/>
                      <w:sz w:val="24"/>
                      <w:szCs w:val="24"/>
                    </w:rPr>
                    <w:t>Сумма по счету, рублей</w:t>
                  </w:r>
                </w:p>
              </w:tc>
              <w:tc>
                <w:tcPr>
                  <w:tcW w:w="5918"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
                      <w:bCs/>
                      <w:sz w:val="24"/>
                      <w:szCs w:val="24"/>
                    </w:rPr>
                  </w:pPr>
                  <w:r w:rsidRPr="00B935E4">
                    <w:rPr>
                      <w:rFonts w:eastAsia="Calibri"/>
                      <w:b/>
                      <w:bCs/>
                      <w:sz w:val="24"/>
                      <w:szCs w:val="24"/>
                    </w:rPr>
                    <w:t>в том числе</w:t>
                  </w:r>
                </w:p>
              </w:tc>
              <w:tc>
                <w:tcPr>
                  <w:tcW w:w="159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935E4" w:rsidRPr="00B935E4" w:rsidRDefault="00B935E4" w:rsidP="00B935E4">
                  <w:pPr>
                    <w:jc w:val="center"/>
                    <w:rPr>
                      <w:rFonts w:eastAsia="Calibri"/>
                      <w:b/>
                      <w:bCs/>
                      <w:sz w:val="24"/>
                      <w:szCs w:val="24"/>
                    </w:rPr>
                  </w:pPr>
                  <w:r w:rsidRPr="00B935E4">
                    <w:rPr>
                      <w:rFonts w:eastAsia="Calibri"/>
                      <w:b/>
                      <w:bCs/>
                      <w:sz w:val="24"/>
                      <w:szCs w:val="24"/>
                    </w:rPr>
                    <w:t>Сумма компенсации, рублей</w:t>
                  </w:r>
                </w:p>
              </w:tc>
              <w:tc>
                <w:tcPr>
                  <w:tcW w:w="182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935E4" w:rsidRPr="00B935E4" w:rsidRDefault="00B935E4" w:rsidP="00B935E4">
                  <w:pPr>
                    <w:jc w:val="center"/>
                    <w:rPr>
                      <w:rFonts w:eastAsia="Calibri"/>
                      <w:b/>
                      <w:bCs/>
                      <w:sz w:val="24"/>
                      <w:szCs w:val="24"/>
                    </w:rPr>
                  </w:pPr>
                  <w:r w:rsidRPr="00B935E4">
                    <w:rPr>
                      <w:rFonts w:eastAsia="Calibri"/>
                      <w:b/>
                      <w:bCs/>
                      <w:sz w:val="24"/>
                      <w:szCs w:val="24"/>
                    </w:rPr>
                    <w:t>Наименование продукции</w:t>
                  </w:r>
                </w:p>
              </w:tc>
            </w:tr>
            <w:tr w:rsidR="00B935E4" w:rsidRPr="00B935E4" w:rsidTr="00264B4F">
              <w:trPr>
                <w:trHeight w:val="1462"/>
              </w:trPr>
              <w:tc>
                <w:tcPr>
                  <w:tcW w:w="0" w:type="auto"/>
                  <w:vMerge/>
                  <w:tcBorders>
                    <w:top w:val="single" w:sz="8" w:space="0" w:color="auto"/>
                    <w:left w:val="single" w:sz="8" w:space="0" w:color="auto"/>
                    <w:bottom w:val="single" w:sz="8" w:space="0" w:color="000000"/>
                    <w:right w:val="single" w:sz="8" w:space="0" w:color="auto"/>
                  </w:tcBorders>
                  <w:hideMark/>
                </w:tcPr>
                <w:p w:rsidR="00B935E4" w:rsidRPr="00B935E4" w:rsidRDefault="00B935E4" w:rsidP="00B935E4">
                  <w:pPr>
                    <w:jc w:val="center"/>
                    <w:rPr>
                      <w:rFonts w:eastAsia="Calibri"/>
                      <w:bCs/>
                      <w:sz w:val="24"/>
                      <w:szCs w:val="24"/>
                    </w:rPr>
                  </w:pPr>
                </w:p>
              </w:tc>
              <w:tc>
                <w:tcPr>
                  <w:tcW w:w="0" w:type="auto"/>
                  <w:vMerge/>
                  <w:tcBorders>
                    <w:top w:val="single" w:sz="8" w:space="0" w:color="auto"/>
                    <w:left w:val="nil"/>
                    <w:bottom w:val="single" w:sz="8" w:space="0" w:color="auto"/>
                    <w:right w:val="single" w:sz="8" w:space="0" w:color="auto"/>
                  </w:tcBorders>
                  <w:hideMark/>
                </w:tcPr>
                <w:p w:rsidR="00B935E4" w:rsidRPr="00B935E4" w:rsidRDefault="00B935E4" w:rsidP="00B935E4">
                  <w:pPr>
                    <w:jc w:val="center"/>
                    <w:rPr>
                      <w:rFonts w:eastAsia="Calibri"/>
                      <w:bCs/>
                      <w:sz w:val="24"/>
                      <w:szCs w:val="24"/>
                    </w:rPr>
                  </w:pPr>
                </w:p>
              </w:tc>
              <w:tc>
                <w:tcPr>
                  <w:tcW w:w="0" w:type="auto"/>
                  <w:vMerge/>
                  <w:tcBorders>
                    <w:top w:val="single" w:sz="8" w:space="0" w:color="auto"/>
                    <w:left w:val="nil"/>
                    <w:bottom w:val="single" w:sz="8" w:space="0" w:color="auto"/>
                    <w:right w:val="single" w:sz="8" w:space="0" w:color="auto"/>
                  </w:tcBorders>
                  <w:hideMark/>
                </w:tcPr>
                <w:p w:rsidR="00B935E4" w:rsidRPr="00B935E4" w:rsidRDefault="00B935E4" w:rsidP="00B935E4">
                  <w:pPr>
                    <w:jc w:val="center"/>
                    <w:rPr>
                      <w:rFonts w:eastAsia="Calibri"/>
                      <w:bCs/>
                      <w:sz w:val="24"/>
                      <w:szCs w:val="24"/>
                    </w:rPr>
                  </w:pPr>
                </w:p>
              </w:tc>
              <w:tc>
                <w:tcPr>
                  <w:tcW w:w="0" w:type="auto"/>
                  <w:vMerge/>
                  <w:tcBorders>
                    <w:top w:val="single" w:sz="8" w:space="0" w:color="auto"/>
                    <w:left w:val="nil"/>
                    <w:bottom w:val="single" w:sz="8" w:space="0" w:color="auto"/>
                    <w:right w:val="single" w:sz="8" w:space="0" w:color="auto"/>
                  </w:tcBorders>
                  <w:hideMark/>
                </w:tcPr>
                <w:p w:rsidR="00B935E4" w:rsidRPr="00B935E4" w:rsidRDefault="00B935E4" w:rsidP="00B935E4">
                  <w:pPr>
                    <w:jc w:val="center"/>
                    <w:rPr>
                      <w:rFonts w:eastAsia="Calibri"/>
                      <w:bCs/>
                      <w:sz w:val="24"/>
                      <w:szCs w:val="24"/>
                    </w:rPr>
                  </w:pP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rsidR="00B935E4" w:rsidRPr="00B935E4" w:rsidRDefault="00B935E4" w:rsidP="00B935E4">
                  <w:pPr>
                    <w:jc w:val="center"/>
                    <w:rPr>
                      <w:rFonts w:eastAsia="Calibri"/>
                      <w:b/>
                      <w:bCs/>
                      <w:sz w:val="24"/>
                      <w:szCs w:val="24"/>
                    </w:rPr>
                  </w:pPr>
                  <w:r w:rsidRPr="00B935E4">
                    <w:rPr>
                      <w:rFonts w:eastAsia="Calibri"/>
                      <w:b/>
                      <w:bCs/>
                      <w:sz w:val="24"/>
                      <w:szCs w:val="24"/>
                    </w:rPr>
                    <w:t>Стоимость продукции, рублей</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rsidR="00B935E4" w:rsidRPr="00B935E4" w:rsidRDefault="00B935E4" w:rsidP="00B935E4">
                  <w:pPr>
                    <w:jc w:val="center"/>
                    <w:rPr>
                      <w:rFonts w:eastAsia="Calibri"/>
                      <w:b/>
                      <w:bCs/>
                      <w:sz w:val="24"/>
                      <w:szCs w:val="24"/>
                    </w:rPr>
                  </w:pPr>
                  <w:r w:rsidRPr="00B935E4">
                    <w:rPr>
                      <w:rFonts w:eastAsia="Calibri"/>
                      <w:b/>
                      <w:bCs/>
                      <w:sz w:val="24"/>
                      <w:szCs w:val="24"/>
                    </w:rPr>
                    <w:t>Стоимость услуг по перевозке продукции водным транспортом, рублей</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B935E4" w:rsidRPr="00B935E4" w:rsidRDefault="00B935E4" w:rsidP="00B935E4">
                  <w:pPr>
                    <w:jc w:val="center"/>
                    <w:rPr>
                      <w:rFonts w:eastAsia="Calibri"/>
                      <w:b/>
                      <w:bCs/>
                      <w:sz w:val="24"/>
                      <w:szCs w:val="24"/>
                    </w:rPr>
                  </w:pPr>
                  <w:r w:rsidRPr="00B935E4">
                    <w:rPr>
                      <w:rFonts w:eastAsia="Calibri"/>
                      <w:b/>
                      <w:bCs/>
                      <w:sz w:val="24"/>
                      <w:szCs w:val="24"/>
                    </w:rPr>
                    <w:t>Стоимость услуг по перевозке продукции автомобильным транспортом, рублей</w:t>
                  </w:r>
                </w:p>
              </w:tc>
              <w:tc>
                <w:tcPr>
                  <w:tcW w:w="1590" w:type="dxa"/>
                  <w:vMerge/>
                  <w:tcBorders>
                    <w:top w:val="single" w:sz="8" w:space="0" w:color="auto"/>
                    <w:left w:val="nil"/>
                    <w:bottom w:val="single" w:sz="8" w:space="0" w:color="auto"/>
                    <w:right w:val="single" w:sz="8" w:space="0" w:color="auto"/>
                  </w:tcBorders>
                  <w:hideMark/>
                </w:tcPr>
                <w:p w:rsidR="00B935E4" w:rsidRPr="00B935E4" w:rsidRDefault="00B935E4" w:rsidP="00B935E4">
                  <w:pPr>
                    <w:jc w:val="center"/>
                    <w:rPr>
                      <w:rFonts w:eastAsia="Calibri"/>
                      <w:bCs/>
                      <w:sz w:val="24"/>
                      <w:szCs w:val="24"/>
                    </w:rPr>
                  </w:pPr>
                </w:p>
              </w:tc>
              <w:tc>
                <w:tcPr>
                  <w:tcW w:w="1822" w:type="dxa"/>
                  <w:vMerge/>
                  <w:tcBorders>
                    <w:top w:val="single" w:sz="8" w:space="0" w:color="auto"/>
                    <w:left w:val="nil"/>
                    <w:bottom w:val="single" w:sz="8" w:space="0" w:color="auto"/>
                    <w:right w:val="single" w:sz="8" w:space="0" w:color="auto"/>
                  </w:tcBorders>
                  <w:hideMark/>
                </w:tcPr>
                <w:p w:rsidR="00B935E4" w:rsidRPr="00B935E4" w:rsidRDefault="00B935E4" w:rsidP="00B935E4">
                  <w:pPr>
                    <w:jc w:val="center"/>
                    <w:rPr>
                      <w:rFonts w:eastAsia="Calibri"/>
                      <w:bCs/>
                      <w:sz w:val="24"/>
                      <w:szCs w:val="24"/>
                    </w:rPr>
                  </w:pPr>
                </w:p>
              </w:tc>
            </w:tr>
            <w:tr w:rsidR="00B935E4" w:rsidRPr="00B935E4" w:rsidTr="00264B4F">
              <w:trPr>
                <w:trHeight w:val="300"/>
              </w:trPr>
              <w:tc>
                <w:tcPr>
                  <w:tcW w:w="18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2274"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1634"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1584"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2066"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2268"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1590"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1822"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r>
            <w:tr w:rsidR="00B935E4" w:rsidRPr="00B935E4" w:rsidTr="00264B4F">
              <w:trPr>
                <w:trHeight w:val="300"/>
              </w:trPr>
              <w:tc>
                <w:tcPr>
                  <w:tcW w:w="4096" w:type="dxa"/>
                  <w:gridSpan w:val="3"/>
                  <w:tcBorders>
                    <w:top w:val="nil"/>
                    <w:left w:val="single" w:sz="8" w:space="0" w:color="auto"/>
                    <w:bottom w:val="single" w:sz="8" w:space="0" w:color="auto"/>
                    <w:right w:val="single" w:sz="8" w:space="0" w:color="000000"/>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r w:rsidRPr="00B935E4">
                    <w:rPr>
                      <w:rFonts w:eastAsia="Calibri"/>
                      <w:bCs/>
                      <w:sz w:val="24"/>
                      <w:szCs w:val="24"/>
                    </w:rPr>
                    <w:t>Всего</w:t>
                  </w:r>
                </w:p>
              </w:tc>
              <w:tc>
                <w:tcPr>
                  <w:tcW w:w="1634"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1584"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2066"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2268"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1590"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c>
                <w:tcPr>
                  <w:tcW w:w="1822" w:type="dxa"/>
                  <w:tcBorders>
                    <w:top w:val="nil"/>
                    <w:left w:val="nil"/>
                    <w:bottom w:val="single" w:sz="8" w:space="0" w:color="auto"/>
                    <w:right w:val="single" w:sz="8" w:space="0" w:color="auto"/>
                  </w:tcBorders>
                  <w:noWrap/>
                  <w:tcMar>
                    <w:top w:w="0" w:type="dxa"/>
                    <w:left w:w="108" w:type="dxa"/>
                    <w:bottom w:w="0" w:type="dxa"/>
                    <w:right w:w="108" w:type="dxa"/>
                  </w:tcMar>
                  <w:hideMark/>
                </w:tcPr>
                <w:p w:rsidR="00B935E4" w:rsidRPr="00B935E4" w:rsidRDefault="00B935E4" w:rsidP="00B935E4">
                  <w:pPr>
                    <w:jc w:val="center"/>
                    <w:rPr>
                      <w:rFonts w:eastAsia="Calibri"/>
                      <w:bCs/>
                      <w:sz w:val="24"/>
                      <w:szCs w:val="24"/>
                    </w:rPr>
                  </w:pPr>
                </w:p>
              </w:tc>
            </w:tr>
          </w:tbl>
          <w:p w:rsidR="00B935E4" w:rsidRPr="00B935E4" w:rsidRDefault="00B935E4" w:rsidP="00B935E4">
            <w:pPr>
              <w:rPr>
                <w:rFonts w:eastAsia="Calibri"/>
                <w:sz w:val="20"/>
                <w:szCs w:val="20"/>
              </w:rPr>
            </w:pPr>
          </w:p>
        </w:tc>
      </w:tr>
      <w:tr w:rsidR="00B935E4" w:rsidRPr="00B935E4" w:rsidTr="00264B4F">
        <w:trPr>
          <w:gridAfter w:val="1"/>
          <w:wAfter w:w="209" w:type="dxa"/>
          <w:trHeight w:val="300"/>
        </w:trPr>
        <w:tc>
          <w:tcPr>
            <w:tcW w:w="2228" w:type="dxa"/>
            <w:noWrap/>
            <w:tcMar>
              <w:top w:w="0" w:type="dxa"/>
              <w:left w:w="108" w:type="dxa"/>
              <w:bottom w:w="0" w:type="dxa"/>
              <w:right w:w="108" w:type="dxa"/>
            </w:tcMar>
            <w:vAlign w:val="bottom"/>
          </w:tcPr>
          <w:p w:rsidR="00B935E4" w:rsidRPr="00B935E4" w:rsidRDefault="00B935E4" w:rsidP="00B935E4">
            <w:pPr>
              <w:rPr>
                <w:rFonts w:eastAsia="Calibri"/>
                <w:sz w:val="2"/>
                <w:szCs w:val="2"/>
              </w:rPr>
            </w:pPr>
          </w:p>
        </w:tc>
        <w:tc>
          <w:tcPr>
            <w:tcW w:w="1143" w:type="dxa"/>
            <w:noWrap/>
            <w:tcMar>
              <w:top w:w="0" w:type="dxa"/>
              <w:left w:w="108" w:type="dxa"/>
              <w:bottom w:w="0" w:type="dxa"/>
              <w:right w:w="108" w:type="dxa"/>
            </w:tcMar>
            <w:vAlign w:val="bottom"/>
            <w:hideMark/>
          </w:tcPr>
          <w:p w:rsidR="00B935E4" w:rsidRPr="00B935E4" w:rsidRDefault="00B935E4" w:rsidP="00B935E4">
            <w:pPr>
              <w:rPr>
                <w:sz w:val="20"/>
                <w:szCs w:val="20"/>
              </w:rPr>
            </w:pPr>
          </w:p>
        </w:tc>
        <w:tc>
          <w:tcPr>
            <w:tcW w:w="1888" w:type="dxa"/>
            <w:noWrap/>
            <w:tcMar>
              <w:top w:w="0" w:type="dxa"/>
              <w:left w:w="108" w:type="dxa"/>
              <w:bottom w:w="0" w:type="dxa"/>
              <w:right w:w="108" w:type="dxa"/>
            </w:tcMar>
            <w:vAlign w:val="bottom"/>
            <w:hideMark/>
          </w:tcPr>
          <w:p w:rsidR="00B935E4" w:rsidRPr="00B935E4" w:rsidRDefault="00B935E4" w:rsidP="00B935E4">
            <w:pPr>
              <w:rPr>
                <w:sz w:val="20"/>
                <w:szCs w:val="20"/>
              </w:rPr>
            </w:pPr>
          </w:p>
        </w:tc>
        <w:tc>
          <w:tcPr>
            <w:tcW w:w="1877" w:type="dxa"/>
            <w:noWrap/>
            <w:tcMar>
              <w:top w:w="0" w:type="dxa"/>
              <w:left w:w="108" w:type="dxa"/>
              <w:bottom w:w="0" w:type="dxa"/>
              <w:right w:w="108" w:type="dxa"/>
            </w:tcMar>
            <w:vAlign w:val="bottom"/>
            <w:hideMark/>
          </w:tcPr>
          <w:p w:rsidR="00B935E4" w:rsidRPr="00B935E4" w:rsidRDefault="00B935E4" w:rsidP="00B935E4">
            <w:pPr>
              <w:rPr>
                <w:sz w:val="20"/>
                <w:szCs w:val="20"/>
              </w:rPr>
            </w:pPr>
          </w:p>
        </w:tc>
        <w:tc>
          <w:tcPr>
            <w:tcW w:w="1911" w:type="dxa"/>
            <w:noWrap/>
            <w:tcMar>
              <w:top w:w="0" w:type="dxa"/>
              <w:left w:w="108" w:type="dxa"/>
              <w:bottom w:w="0" w:type="dxa"/>
              <w:right w:w="108" w:type="dxa"/>
            </w:tcMar>
            <w:vAlign w:val="bottom"/>
            <w:hideMark/>
          </w:tcPr>
          <w:p w:rsidR="00B935E4" w:rsidRPr="00B935E4" w:rsidRDefault="00B935E4" w:rsidP="00B935E4">
            <w:pPr>
              <w:rPr>
                <w:sz w:val="20"/>
                <w:szCs w:val="20"/>
              </w:rPr>
            </w:pPr>
          </w:p>
        </w:tc>
        <w:tc>
          <w:tcPr>
            <w:tcW w:w="1836" w:type="dxa"/>
            <w:noWrap/>
            <w:tcMar>
              <w:top w:w="0" w:type="dxa"/>
              <w:left w:w="108" w:type="dxa"/>
              <w:bottom w:w="0" w:type="dxa"/>
              <w:right w:w="108" w:type="dxa"/>
            </w:tcMar>
            <w:vAlign w:val="bottom"/>
            <w:hideMark/>
          </w:tcPr>
          <w:p w:rsidR="00B935E4" w:rsidRPr="00B935E4" w:rsidRDefault="00B935E4" w:rsidP="00B935E4">
            <w:pPr>
              <w:rPr>
                <w:sz w:val="20"/>
                <w:szCs w:val="20"/>
              </w:rPr>
            </w:pPr>
          </w:p>
        </w:tc>
        <w:tc>
          <w:tcPr>
            <w:tcW w:w="1652" w:type="dxa"/>
            <w:noWrap/>
            <w:tcMar>
              <w:top w:w="0" w:type="dxa"/>
              <w:left w:w="108" w:type="dxa"/>
              <w:bottom w:w="0" w:type="dxa"/>
              <w:right w:w="108" w:type="dxa"/>
            </w:tcMar>
            <w:vAlign w:val="bottom"/>
            <w:hideMark/>
          </w:tcPr>
          <w:p w:rsidR="00B935E4" w:rsidRPr="00B935E4" w:rsidRDefault="00B935E4" w:rsidP="00B935E4">
            <w:pPr>
              <w:rPr>
                <w:sz w:val="20"/>
                <w:szCs w:val="20"/>
              </w:rPr>
            </w:pPr>
          </w:p>
        </w:tc>
        <w:tc>
          <w:tcPr>
            <w:tcW w:w="3377" w:type="dxa"/>
            <w:noWrap/>
            <w:tcMar>
              <w:top w:w="0" w:type="dxa"/>
              <w:left w:w="108" w:type="dxa"/>
              <w:bottom w:w="0" w:type="dxa"/>
              <w:right w:w="108" w:type="dxa"/>
            </w:tcMar>
            <w:vAlign w:val="bottom"/>
            <w:hideMark/>
          </w:tcPr>
          <w:p w:rsidR="00B935E4" w:rsidRPr="00B935E4" w:rsidRDefault="00B935E4" w:rsidP="00B935E4">
            <w:pPr>
              <w:rPr>
                <w:sz w:val="20"/>
                <w:szCs w:val="20"/>
              </w:rPr>
            </w:pPr>
          </w:p>
        </w:tc>
      </w:tr>
      <w:tr w:rsidR="00B935E4" w:rsidRPr="00B935E4" w:rsidTr="00264B4F">
        <w:trPr>
          <w:trHeight w:val="300"/>
        </w:trPr>
        <w:tc>
          <w:tcPr>
            <w:tcW w:w="16121" w:type="dxa"/>
            <w:gridSpan w:val="9"/>
            <w:noWrap/>
            <w:tcMar>
              <w:top w:w="0" w:type="dxa"/>
              <w:left w:w="108" w:type="dxa"/>
              <w:bottom w:w="0" w:type="dxa"/>
              <w:right w:w="108" w:type="dxa"/>
            </w:tcMar>
            <w:vAlign w:val="bottom"/>
            <w:hideMark/>
          </w:tcPr>
          <w:p w:rsidR="00B935E4" w:rsidRPr="00B935E4" w:rsidRDefault="00B935E4" w:rsidP="00B935E4">
            <w:pPr>
              <w:rPr>
                <w:rFonts w:eastAsia="Calibri"/>
              </w:rPr>
            </w:pPr>
            <w:r w:rsidRPr="00B935E4">
              <w:rPr>
                <w:rFonts w:eastAsia="Calibri"/>
              </w:rPr>
              <w:t>Руководитель:</w:t>
            </w:r>
          </w:p>
        </w:tc>
      </w:tr>
      <w:tr w:rsidR="00B935E4" w:rsidRPr="00B935E4" w:rsidTr="00264B4F">
        <w:trPr>
          <w:gridAfter w:val="1"/>
          <w:wAfter w:w="209" w:type="dxa"/>
          <w:trHeight w:val="80"/>
        </w:trPr>
        <w:tc>
          <w:tcPr>
            <w:tcW w:w="12535" w:type="dxa"/>
            <w:gridSpan w:val="7"/>
            <w:noWrap/>
            <w:tcMar>
              <w:top w:w="0" w:type="dxa"/>
              <w:left w:w="108" w:type="dxa"/>
              <w:bottom w:w="0" w:type="dxa"/>
              <w:right w:w="108" w:type="dxa"/>
            </w:tcMar>
            <w:vAlign w:val="bottom"/>
          </w:tcPr>
          <w:p w:rsidR="00B935E4" w:rsidRPr="00B935E4" w:rsidRDefault="00B935E4" w:rsidP="00B935E4">
            <w:pPr>
              <w:rPr>
                <w:rFonts w:eastAsia="Calibri"/>
              </w:rPr>
            </w:pPr>
            <w:r w:rsidRPr="00B935E4">
              <w:rPr>
                <w:rFonts w:eastAsia="Calibri"/>
              </w:rPr>
              <w:t xml:space="preserve">Исполнитель: </w:t>
            </w:r>
          </w:p>
          <w:p w:rsidR="00B935E4" w:rsidRPr="00B935E4" w:rsidRDefault="00B935E4" w:rsidP="00B935E4">
            <w:pPr>
              <w:rPr>
                <w:rFonts w:eastAsia="Calibri"/>
              </w:rPr>
            </w:pPr>
            <w:r w:rsidRPr="00B935E4">
              <w:rPr>
                <w:rFonts w:eastAsia="Calibri"/>
              </w:rPr>
              <w:t xml:space="preserve">Телефон:                                                                                                                                                            </w:t>
            </w:r>
          </w:p>
        </w:tc>
        <w:tc>
          <w:tcPr>
            <w:tcW w:w="3377" w:type="dxa"/>
            <w:noWrap/>
            <w:tcMar>
              <w:top w:w="0" w:type="dxa"/>
              <w:left w:w="108" w:type="dxa"/>
              <w:bottom w:w="0" w:type="dxa"/>
              <w:right w:w="108" w:type="dxa"/>
            </w:tcMar>
            <w:vAlign w:val="bottom"/>
            <w:hideMark/>
          </w:tcPr>
          <w:p w:rsidR="00B935E4" w:rsidRPr="00B935E4" w:rsidRDefault="00B935E4" w:rsidP="00707EB2">
            <w:pPr>
              <w:rPr>
                <w:sz w:val="20"/>
                <w:szCs w:val="20"/>
              </w:rPr>
            </w:pPr>
            <w:r w:rsidRPr="00B935E4">
              <w:rPr>
                <w:rFonts w:eastAsia="Calibri"/>
              </w:rPr>
              <w:t xml:space="preserve">                           </w:t>
            </w:r>
          </w:p>
        </w:tc>
      </w:tr>
    </w:tbl>
    <w:p w:rsidR="00B935E4" w:rsidRPr="00B935E4" w:rsidRDefault="00B935E4" w:rsidP="00B935E4">
      <w:pPr>
        <w:rPr>
          <w:rFonts w:eastAsia="Calibri"/>
        </w:rPr>
      </w:pPr>
    </w:p>
    <w:p w:rsidR="00B935E4" w:rsidRPr="00B935E4" w:rsidRDefault="00B935E4" w:rsidP="00B935E4">
      <w:pPr>
        <w:ind w:left="4962"/>
        <w:contextualSpacing/>
        <w:jc w:val="both"/>
        <w:sectPr w:rsidR="00B935E4" w:rsidRPr="00B935E4" w:rsidSect="00264B4F">
          <w:headerReference w:type="default" r:id="rId31"/>
          <w:pgSz w:w="16837" w:h="11905" w:orient="landscape"/>
          <w:pgMar w:top="1701" w:right="1134" w:bottom="567" w:left="1134" w:header="0" w:footer="6" w:gutter="0"/>
          <w:cols w:space="720"/>
          <w:noEndnote/>
          <w:docGrid w:linePitch="360"/>
        </w:sectPr>
      </w:pPr>
    </w:p>
    <w:p w:rsidR="00B935E4" w:rsidRPr="00B935E4" w:rsidRDefault="00B935E4" w:rsidP="00B935E4">
      <w:pPr>
        <w:ind w:left="4678"/>
        <w:jc w:val="both"/>
      </w:pPr>
      <w:r w:rsidRPr="00B935E4">
        <w:t>Приложение 5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D00EE9" w:rsidRDefault="00B935E4" w:rsidP="00B935E4">
      <w:pPr>
        <w:autoSpaceDE w:val="0"/>
        <w:autoSpaceDN w:val="0"/>
        <w:adjustRightInd w:val="0"/>
        <w:jc w:val="center"/>
        <w:outlineLvl w:val="1"/>
        <w:rPr>
          <w:rFonts w:eastAsia="Calibri"/>
          <w:bCs/>
          <w:lang w:eastAsia="en-US"/>
        </w:rPr>
      </w:pPr>
    </w:p>
    <w:p w:rsidR="00B935E4" w:rsidRPr="00D00EE9" w:rsidRDefault="00B935E4" w:rsidP="00B935E4">
      <w:pPr>
        <w:autoSpaceDE w:val="0"/>
        <w:autoSpaceDN w:val="0"/>
        <w:adjustRightInd w:val="0"/>
        <w:jc w:val="center"/>
        <w:outlineLvl w:val="1"/>
        <w:rPr>
          <w:rFonts w:eastAsia="Calibri"/>
          <w:bCs/>
          <w:lang w:eastAsia="en-US"/>
        </w:rPr>
      </w:pPr>
    </w:p>
    <w:p w:rsidR="00B935E4" w:rsidRPr="00B935E4" w:rsidRDefault="00B935E4" w:rsidP="00D00EE9">
      <w:pPr>
        <w:autoSpaceDE w:val="0"/>
        <w:autoSpaceDN w:val="0"/>
        <w:adjustRightInd w:val="0"/>
        <w:jc w:val="center"/>
        <w:outlineLvl w:val="1"/>
        <w:rPr>
          <w:rFonts w:eastAsia="Calibri"/>
          <w:b/>
          <w:bCs/>
          <w:lang w:eastAsia="en-US"/>
        </w:rPr>
      </w:pPr>
      <w:r w:rsidRPr="00B935E4">
        <w:rPr>
          <w:rFonts w:eastAsia="Calibri"/>
          <w:b/>
          <w:bCs/>
          <w:lang w:eastAsia="en-US"/>
        </w:rPr>
        <w:t xml:space="preserve">Порядок </w:t>
      </w:r>
    </w:p>
    <w:p w:rsidR="00B935E4" w:rsidRPr="00B935E4" w:rsidRDefault="00B935E4" w:rsidP="00D00EE9">
      <w:pPr>
        <w:autoSpaceDE w:val="0"/>
        <w:autoSpaceDN w:val="0"/>
        <w:adjustRightInd w:val="0"/>
        <w:jc w:val="center"/>
        <w:outlineLvl w:val="1"/>
        <w:rPr>
          <w:rFonts w:eastAsia="Calibri"/>
          <w:b/>
          <w:bCs/>
          <w:lang w:eastAsia="en-US"/>
        </w:rPr>
      </w:pPr>
      <w:r w:rsidRPr="00B935E4">
        <w:rPr>
          <w:rFonts w:eastAsia="Calibri"/>
          <w:b/>
          <w:bCs/>
          <w:lang w:eastAsia="en-US"/>
        </w:rPr>
        <w:t>расчета и предоставления субсидий на поддержку и развитие растениеводства, на поддержку и развитие животноводства</w:t>
      </w:r>
    </w:p>
    <w:p w:rsidR="00B935E4" w:rsidRPr="00B935E4" w:rsidRDefault="00B935E4" w:rsidP="00B935E4">
      <w:pPr>
        <w:autoSpaceDE w:val="0"/>
        <w:autoSpaceDN w:val="0"/>
        <w:adjustRightInd w:val="0"/>
        <w:jc w:val="center"/>
        <w:outlineLvl w:val="1"/>
        <w:rPr>
          <w:rFonts w:eastAsia="Calibri"/>
          <w:bCs/>
          <w:lang w:eastAsia="en-US"/>
        </w:rPr>
      </w:pPr>
      <w:r w:rsidRPr="00B935E4">
        <w:rPr>
          <w:rFonts w:eastAsia="Calibri"/>
          <w:bCs/>
          <w:lang w:eastAsia="en-US"/>
        </w:rPr>
        <w:t>(далее – Порядок)</w:t>
      </w:r>
    </w:p>
    <w:p w:rsidR="00B935E4" w:rsidRPr="00D00EE9" w:rsidRDefault="00B935E4" w:rsidP="00B935E4">
      <w:pPr>
        <w:autoSpaceDE w:val="0"/>
        <w:autoSpaceDN w:val="0"/>
        <w:adjustRightInd w:val="0"/>
        <w:jc w:val="center"/>
        <w:outlineLvl w:val="1"/>
        <w:rPr>
          <w:rFonts w:eastAsia="Calibri"/>
          <w:bCs/>
          <w:lang w:eastAsia="en-US"/>
        </w:rPr>
      </w:pPr>
    </w:p>
    <w:p w:rsidR="00B935E4" w:rsidRPr="00B935E4" w:rsidRDefault="00B935E4" w:rsidP="00D00EE9">
      <w:pPr>
        <w:autoSpaceDE w:val="0"/>
        <w:autoSpaceDN w:val="0"/>
        <w:adjustRightInd w:val="0"/>
        <w:jc w:val="center"/>
        <w:outlineLvl w:val="1"/>
        <w:rPr>
          <w:rFonts w:eastAsia="Calibri"/>
          <w:b/>
          <w:bCs/>
          <w:lang w:eastAsia="en-US"/>
        </w:rPr>
      </w:pPr>
      <w:r w:rsidRPr="00B935E4">
        <w:rPr>
          <w:rFonts w:eastAsia="Calibri"/>
          <w:b/>
          <w:bCs/>
          <w:lang w:eastAsia="en-US"/>
        </w:rPr>
        <w:t>I. Общие положения о предоставлении субсидии</w:t>
      </w:r>
    </w:p>
    <w:p w:rsidR="00B935E4" w:rsidRPr="00B935E4" w:rsidRDefault="00B935E4" w:rsidP="00B935E4">
      <w:pPr>
        <w:autoSpaceDE w:val="0"/>
        <w:autoSpaceDN w:val="0"/>
        <w:adjustRightInd w:val="0"/>
        <w:jc w:val="both"/>
        <w:rPr>
          <w:rFonts w:eastAsia="Calibri"/>
          <w:lang w:eastAsia="en-US"/>
        </w:rPr>
      </w:pPr>
    </w:p>
    <w:p w:rsidR="00B935E4" w:rsidRPr="00D00EE9" w:rsidRDefault="00B935E4" w:rsidP="00D00EE9">
      <w:pPr>
        <w:ind w:firstLine="709"/>
        <w:jc w:val="both"/>
      </w:pPr>
      <w:r w:rsidRPr="00D00EE9">
        <w:rPr>
          <w:rFonts w:eastAsia="Calibri"/>
          <w:lang w:eastAsia="en-US"/>
        </w:rPr>
        <w:t>1.1. Настоящий Порядок определяет цели, условия и порядок предоставления субсидии с целью возмещения затрат сельскохозяйственным товаропроизводителям, осуществляющим производство и реализацию сельскохозяйственн</w:t>
      </w:r>
      <w:r w:rsidR="00D00EE9">
        <w:rPr>
          <w:rFonts w:eastAsia="Calibri"/>
          <w:lang w:eastAsia="en-US"/>
        </w:rPr>
        <w:t>ой продукции (далее –</w:t>
      </w:r>
      <w:r w:rsidRPr="00D00EE9">
        <w:rPr>
          <w:rFonts w:eastAsia="Calibri"/>
          <w:lang w:eastAsia="en-US"/>
        </w:rPr>
        <w:t xml:space="preserve"> субсидия)</w:t>
      </w:r>
      <w:r w:rsidR="00D00EE9">
        <w:rPr>
          <w:rFonts w:eastAsia="Calibri"/>
          <w:lang w:eastAsia="en-US"/>
        </w:rPr>
        <w:t>,</w:t>
      </w:r>
      <w:r w:rsidRPr="00D00EE9">
        <w:rPr>
          <w:rFonts w:eastAsia="Calibri"/>
          <w:lang w:eastAsia="en-US"/>
        </w:rPr>
        <w:t xml:space="preserve"> из бюджета Нижневартовского района за счет субвенций из бюджета Ханты-Мансийского автономного округа – Югры.</w:t>
      </w:r>
      <w:r w:rsidRPr="00D00EE9">
        <w:t xml:space="preserve"> </w:t>
      </w:r>
    </w:p>
    <w:p w:rsidR="00B935E4" w:rsidRPr="00D00EE9" w:rsidRDefault="00B935E4" w:rsidP="00D00EE9">
      <w:pPr>
        <w:ind w:firstLine="709"/>
        <w:jc w:val="both"/>
      </w:pPr>
      <w:r w:rsidRPr="00D00EE9">
        <w:t>1.2. Главным распорядителем бюджетных средств, до которого</w:t>
      </w:r>
      <w:r w:rsidR="00D00EE9">
        <w:t xml:space="preserve">                                 </w:t>
      </w:r>
      <w:r w:rsidRPr="00D00EE9">
        <w:t xml:space="preserve"> в соответствии с бюджетным законодательством Российской Федерации как получателя бюджетных средств доведены лимиты бюджетных обязательств </w:t>
      </w:r>
      <w:r w:rsidR="00D00EE9">
        <w:t xml:space="preserve">                      </w:t>
      </w:r>
      <w:r w:rsidRPr="00D00EE9">
        <w:t xml:space="preserve">на предоставление субсидий на соответствующий финансовый год и плановый период, является администрация </w:t>
      </w:r>
      <w:r w:rsidR="00D00EE9">
        <w:t>Нижневартовского района (далее – г</w:t>
      </w:r>
      <w:r w:rsidRPr="00D00EE9">
        <w:t xml:space="preserve">лавный распорядитель бюджетных средств). </w:t>
      </w:r>
    </w:p>
    <w:p w:rsidR="00B935E4" w:rsidRPr="00D00EE9" w:rsidRDefault="00B935E4" w:rsidP="00D00EE9">
      <w:pPr>
        <w:ind w:firstLine="709"/>
        <w:jc w:val="both"/>
      </w:pPr>
      <w:r w:rsidRPr="00D00EE9">
        <w:t>Уполномоченным органом по исполнению отдельного государственного полномочия по поддержке сельскохозяйственного производства является управление поддержки и развития предпринимательства, агропромышленного комплекса и местной промышленности администрации района (далее</w:t>
      </w:r>
      <w:r w:rsidR="00D00EE9">
        <w:t xml:space="preserve"> –</w:t>
      </w:r>
      <w:r w:rsidRPr="00D00EE9">
        <w:t xml:space="preserve"> Управление).</w:t>
      </w:r>
    </w:p>
    <w:p w:rsidR="00B935E4" w:rsidRPr="00D00EE9" w:rsidRDefault="00B935E4" w:rsidP="00D00EE9">
      <w:pPr>
        <w:ind w:firstLine="709"/>
        <w:jc w:val="both"/>
      </w:pPr>
      <w:r w:rsidRPr="00D00EE9">
        <w:t>1.3. Субсидия предоставляется с целью возмещения затрат при осуществлении следующих видов деятельности:</w:t>
      </w:r>
    </w:p>
    <w:p w:rsidR="00B935E4" w:rsidRPr="00D00EE9" w:rsidRDefault="00B935E4" w:rsidP="00D00EE9">
      <w:pPr>
        <w:autoSpaceDE w:val="0"/>
        <w:autoSpaceDN w:val="0"/>
        <w:adjustRightInd w:val="0"/>
        <w:ind w:firstLine="709"/>
        <w:jc w:val="both"/>
        <w:rPr>
          <w:rFonts w:eastAsia="Calibri"/>
          <w:lang w:eastAsia="en-US"/>
        </w:rPr>
      </w:pPr>
      <w:r w:rsidRPr="00D00EE9">
        <w:rPr>
          <w:rFonts w:eastAsia="Calibri"/>
          <w:lang w:eastAsia="en-US"/>
        </w:rPr>
        <w:t>реализация продукции растениеводства собственного производства</w:t>
      </w:r>
      <w:r w:rsidR="00D00EE9">
        <w:rPr>
          <w:rFonts w:eastAsia="Calibri"/>
          <w:lang w:eastAsia="en-US"/>
        </w:rPr>
        <w:t xml:space="preserve">                        </w:t>
      </w:r>
      <w:r w:rsidRPr="00D00EE9">
        <w:rPr>
          <w:rFonts w:eastAsia="Calibri"/>
          <w:lang w:eastAsia="en-US"/>
        </w:rPr>
        <w:t xml:space="preserve"> (за исключением личных подсобных хозяйств), указанной в пунктах 1, 2 раздела «Растениеводство» приложения 3 к постановлению Правительства Ханты-Мансийского автономного округа – Югры от 05.10.2018 № 344-п</w:t>
      </w:r>
      <w:r w:rsidR="00D00EE9">
        <w:rPr>
          <w:rFonts w:eastAsia="Calibri"/>
          <w:lang w:eastAsia="en-US"/>
        </w:rPr>
        <w:t xml:space="preserve"> </w:t>
      </w:r>
      <w:r w:rsidRPr="00D00EE9">
        <w:rPr>
          <w:rFonts w:eastAsia="Calibri"/>
          <w:lang w:eastAsia="en-US"/>
        </w:rPr>
        <w:t xml:space="preserve">«О государственной программе Ханты-Мансийского автономного округа – Югры «Развитие агропромышленного комплекса» (далее – Постановление </w:t>
      </w:r>
      <w:r w:rsidR="00D00EE9">
        <w:rPr>
          <w:rFonts w:eastAsia="Calibri"/>
          <w:lang w:eastAsia="en-US"/>
        </w:rPr>
        <w:t xml:space="preserve">                                      № 344-П</w:t>
      </w:r>
      <w:r w:rsidRPr="00D00EE9">
        <w:rPr>
          <w:rFonts w:eastAsia="Calibri"/>
          <w:lang w:eastAsia="en-US"/>
        </w:rPr>
        <w:t>);</w:t>
      </w:r>
    </w:p>
    <w:p w:rsidR="00B935E4" w:rsidRPr="00D00EE9" w:rsidRDefault="00B935E4" w:rsidP="00D00EE9">
      <w:pPr>
        <w:autoSpaceDE w:val="0"/>
        <w:autoSpaceDN w:val="0"/>
        <w:adjustRightInd w:val="0"/>
        <w:ind w:firstLine="709"/>
        <w:jc w:val="both"/>
        <w:rPr>
          <w:rFonts w:eastAsia="Calibri"/>
          <w:lang w:eastAsia="en-US"/>
        </w:rPr>
      </w:pPr>
      <w:r w:rsidRPr="00D00EE9">
        <w:rPr>
          <w:rFonts w:eastAsia="Calibri"/>
          <w:lang w:eastAsia="en-US"/>
        </w:rPr>
        <w:t xml:space="preserve">реализация продукции животноводства собственного производства </w:t>
      </w:r>
      <w:r w:rsidR="00D00EE9">
        <w:rPr>
          <w:rFonts w:eastAsia="Calibri"/>
          <w:lang w:eastAsia="en-US"/>
        </w:rPr>
        <w:t xml:space="preserve">                       </w:t>
      </w:r>
      <w:r w:rsidRPr="00D00EE9">
        <w:rPr>
          <w:rFonts w:eastAsia="Calibri"/>
          <w:lang w:eastAsia="en-US"/>
        </w:rPr>
        <w:t>(за исключением личных подсобных хозяйств), указанной в пунктах 1.1, 1.2, 2, 3, 4, раздела «</w:t>
      </w:r>
      <w:r w:rsidR="00D00EE9">
        <w:rPr>
          <w:rFonts w:eastAsia="Calibri"/>
          <w:lang w:eastAsia="en-US"/>
        </w:rPr>
        <w:t>Животноводство» приложения 3 к П</w:t>
      </w:r>
      <w:r w:rsidRPr="00D00EE9">
        <w:rPr>
          <w:rFonts w:eastAsia="Calibri"/>
          <w:lang w:eastAsia="en-US"/>
        </w:rPr>
        <w:t>остановлению № 344</w:t>
      </w:r>
      <w:r w:rsidR="00D00EE9">
        <w:rPr>
          <w:rFonts w:eastAsia="Calibri"/>
          <w:lang w:eastAsia="en-US"/>
        </w:rPr>
        <w:t>-П –</w:t>
      </w:r>
      <w:r w:rsidRPr="00D00EE9">
        <w:rPr>
          <w:rFonts w:eastAsia="Calibri"/>
          <w:lang w:eastAsia="en-US"/>
        </w:rPr>
        <w:t xml:space="preserve"> при наличии маточного поголовья сельскохозяйственных животных всех видов,</w:t>
      </w:r>
      <w:r w:rsidR="00D00EE9">
        <w:rPr>
          <w:rFonts w:eastAsia="Calibri"/>
          <w:lang w:eastAsia="en-US"/>
        </w:rPr>
        <w:t xml:space="preserve">                     </w:t>
      </w:r>
      <w:r w:rsidRPr="00D00EE9">
        <w:rPr>
          <w:rFonts w:eastAsia="Calibri"/>
          <w:lang w:eastAsia="en-US"/>
        </w:rPr>
        <w:t xml:space="preserve"> за исключением птицы и пушных зверей, в количестве 100 и более условных голов</w:t>
      </w:r>
      <w:r w:rsidRPr="00D00EE9">
        <w:t xml:space="preserve"> по состоянию на 1 января текущего финансового года</w:t>
      </w:r>
      <w:r w:rsidRPr="00D00EE9">
        <w:rPr>
          <w:rFonts w:eastAsia="Calibri"/>
          <w:lang w:eastAsia="en-US"/>
        </w:rPr>
        <w:t>, в том числе</w:t>
      </w:r>
      <w:r w:rsidR="00D00EE9">
        <w:rPr>
          <w:rFonts w:eastAsia="Calibri"/>
          <w:lang w:eastAsia="en-US"/>
        </w:rPr>
        <w:t xml:space="preserve">                            </w:t>
      </w:r>
      <w:r w:rsidRPr="00D00EE9">
        <w:rPr>
          <w:rFonts w:eastAsia="Calibri"/>
          <w:lang w:eastAsia="en-US"/>
        </w:rPr>
        <w:t xml:space="preserve"> в производственных сельскохозяйственных кооперативах. Количество маточного поголовья сельскохозяйственных животных рассчитывается</w:t>
      </w:r>
      <w:r w:rsidR="00D00EE9">
        <w:rPr>
          <w:rFonts w:eastAsia="Calibri"/>
          <w:lang w:eastAsia="en-US"/>
        </w:rPr>
        <w:t xml:space="preserve">                                </w:t>
      </w:r>
      <w:r w:rsidRPr="00D00EE9">
        <w:rPr>
          <w:rFonts w:eastAsia="Calibri"/>
          <w:lang w:eastAsia="en-US"/>
        </w:rPr>
        <w:t xml:space="preserve"> в соответствии с приказом Министерства сельского хозяйства Российской Федерации от 19 февраля 2015 года № 63 «Об утверждении документов, предусмотренных правилами предоставления и распределения субсидий </w:t>
      </w:r>
      <w:r w:rsidR="00D00EE9">
        <w:rPr>
          <w:rFonts w:eastAsia="Calibri"/>
          <w:lang w:eastAsia="en-US"/>
        </w:rPr>
        <w:t xml:space="preserve">                           </w:t>
      </w:r>
      <w:r w:rsidRPr="00D00EE9">
        <w:rPr>
          <w:rFonts w:eastAsia="Calibri"/>
          <w:lang w:eastAsia="en-US"/>
        </w:rPr>
        <w:t xml:space="preserve">из федерального бюджета бюджетам субъектов Российской Федерации </w:t>
      </w:r>
      <w:r w:rsidR="00D00EE9">
        <w:rPr>
          <w:rFonts w:eastAsia="Calibri"/>
          <w:lang w:eastAsia="en-US"/>
        </w:rPr>
        <w:t xml:space="preserve">                                 </w:t>
      </w:r>
      <w:r w:rsidRPr="00D00EE9">
        <w:rPr>
          <w:rFonts w:eastAsia="Calibri"/>
          <w:lang w:eastAsia="en-US"/>
        </w:rPr>
        <w:t xml:space="preserve">на поддержку племенного животноводства, утвержденными постановлением Правительства Российской Федерации от 4 декабря 2012 года № 1257» (далее </w:t>
      </w:r>
      <w:r w:rsidR="00D00EE9">
        <w:rPr>
          <w:rFonts w:eastAsia="Calibri"/>
          <w:lang w:eastAsia="en-US"/>
        </w:rPr>
        <w:t>–</w:t>
      </w:r>
      <w:r w:rsidRPr="00D00EE9">
        <w:rPr>
          <w:rFonts w:eastAsia="Calibri"/>
          <w:lang w:eastAsia="en-US"/>
        </w:rPr>
        <w:t xml:space="preserve"> Приказ);</w:t>
      </w:r>
    </w:p>
    <w:p w:rsidR="00B935E4" w:rsidRPr="00D00EE9" w:rsidRDefault="00B935E4" w:rsidP="00D00EE9">
      <w:pPr>
        <w:autoSpaceDE w:val="0"/>
        <w:autoSpaceDN w:val="0"/>
        <w:adjustRightInd w:val="0"/>
        <w:ind w:firstLine="709"/>
        <w:jc w:val="both"/>
        <w:rPr>
          <w:rFonts w:eastAsia="Calibri"/>
          <w:lang w:eastAsia="en-US"/>
        </w:rPr>
      </w:pPr>
      <w:r w:rsidRPr="00D00EE9">
        <w:rPr>
          <w:rFonts w:eastAsia="Calibri"/>
          <w:lang w:eastAsia="en-US"/>
        </w:rPr>
        <w:t xml:space="preserve">содержание маточного поголовья сельскохозяйственных животных </w:t>
      </w:r>
      <w:r w:rsidR="00D00EE9">
        <w:rPr>
          <w:rFonts w:eastAsia="Calibri"/>
          <w:lang w:eastAsia="en-US"/>
        </w:rPr>
        <w:t xml:space="preserve">                         </w:t>
      </w:r>
      <w:r w:rsidRPr="00D00EE9">
        <w:rPr>
          <w:rFonts w:eastAsia="Calibri"/>
          <w:lang w:eastAsia="en-US"/>
        </w:rPr>
        <w:t>(за исключением личных подсобных хозяйств), указанных в пунктах 8, 9 раздела «</w:t>
      </w:r>
      <w:r w:rsidR="00D00EE9">
        <w:rPr>
          <w:rFonts w:eastAsia="Calibri"/>
          <w:lang w:eastAsia="en-US"/>
        </w:rPr>
        <w:t>Животноводство» приложения 3 к Постановлению № 344-П –</w:t>
      </w:r>
      <w:r w:rsidRPr="00D00EE9">
        <w:rPr>
          <w:rFonts w:eastAsia="Calibri"/>
          <w:lang w:eastAsia="en-US"/>
        </w:rPr>
        <w:t>в соответствии с пунктом 9 раздела «Животноводство» при наличии маточного поголовья сельскохозяйственных животных всех видов, за исключением птицы и пушных зверей, в количестве менее 100 условных голов</w:t>
      </w:r>
      <w:r w:rsidRPr="00D00EE9">
        <w:t xml:space="preserve"> по состоянию на 1 января текущего финансового года.</w:t>
      </w:r>
      <w:r w:rsidRPr="00D00EE9">
        <w:rPr>
          <w:rFonts w:eastAsia="Calibri"/>
          <w:lang w:eastAsia="en-US"/>
        </w:rPr>
        <w:t xml:space="preserve"> Количество маточного поголовья сельскохозяйственных животных рассчитывается в соответствии с Приказом. </w:t>
      </w:r>
    </w:p>
    <w:p w:rsidR="00B935E4" w:rsidRPr="00D00EE9" w:rsidRDefault="00B935E4" w:rsidP="00D00EE9">
      <w:pPr>
        <w:autoSpaceDE w:val="0"/>
        <w:autoSpaceDN w:val="0"/>
        <w:adjustRightInd w:val="0"/>
        <w:ind w:firstLine="709"/>
        <w:jc w:val="both"/>
        <w:rPr>
          <w:rFonts w:eastAsia="Calibri"/>
          <w:lang w:eastAsia="en-US"/>
        </w:rPr>
      </w:pPr>
      <w:r w:rsidRPr="00D00EE9">
        <w:rPr>
          <w:rFonts w:eastAsia="Calibri"/>
          <w:lang w:eastAsia="en-US"/>
        </w:rPr>
        <w:t xml:space="preserve">Получатели субсидии, у которых на 1 января текущего финансового года количество маточного поголовья сельскохозяйственных животных всех видов, за исключением птицы и пушных зверей, составляет менее 100 условных голов, также вправе обратиться в Управление за предоставлением субсидии </w:t>
      </w:r>
      <w:r w:rsidR="00D00EE9">
        <w:rPr>
          <w:rFonts w:eastAsia="Calibri"/>
          <w:lang w:eastAsia="en-US"/>
        </w:rPr>
        <w:t xml:space="preserve">                             </w:t>
      </w:r>
      <w:r w:rsidRPr="00D00EE9">
        <w:rPr>
          <w:rFonts w:eastAsia="Calibri"/>
          <w:lang w:eastAsia="en-US"/>
        </w:rPr>
        <w:t xml:space="preserve">по направлениям, установленным </w:t>
      </w:r>
      <w:hyperlink r:id="rId32" w:history="1">
        <w:r w:rsidRPr="00D00EE9">
          <w:rPr>
            <w:rFonts w:eastAsia="Calibri"/>
            <w:lang w:eastAsia="en-US"/>
          </w:rPr>
          <w:t>подпунктами 2.5</w:t>
        </w:r>
      </w:hyperlink>
      <w:r w:rsidRPr="00D00EE9">
        <w:rPr>
          <w:rFonts w:eastAsia="Calibri"/>
          <w:lang w:eastAsia="en-US"/>
        </w:rPr>
        <w:t xml:space="preserve">, </w:t>
      </w:r>
      <w:hyperlink r:id="rId33" w:history="1">
        <w:r w:rsidRPr="00D00EE9">
          <w:rPr>
            <w:rFonts w:eastAsia="Calibri"/>
            <w:lang w:eastAsia="en-US"/>
          </w:rPr>
          <w:t>2.6 пункта 2</w:t>
        </w:r>
      </w:hyperlink>
      <w:r w:rsidRPr="00D00EE9">
        <w:rPr>
          <w:rFonts w:eastAsia="Calibri"/>
          <w:lang w:eastAsia="en-US"/>
        </w:rPr>
        <w:t xml:space="preserve">, </w:t>
      </w:r>
      <w:hyperlink r:id="rId34" w:history="1">
        <w:r w:rsidRPr="00D00EE9">
          <w:rPr>
            <w:rFonts w:eastAsia="Calibri"/>
            <w:lang w:eastAsia="en-US"/>
          </w:rPr>
          <w:t>пунктами 3</w:t>
        </w:r>
      </w:hyperlink>
      <w:r w:rsidRPr="00D00EE9">
        <w:rPr>
          <w:rFonts w:eastAsia="Calibri"/>
          <w:lang w:eastAsia="en-US"/>
        </w:rPr>
        <w:t xml:space="preserve">, </w:t>
      </w:r>
      <w:hyperlink r:id="rId35" w:history="1">
        <w:r w:rsidRPr="00D00EE9">
          <w:rPr>
            <w:rFonts w:eastAsia="Calibri"/>
            <w:lang w:eastAsia="en-US"/>
          </w:rPr>
          <w:t>4 раздела «Животноводство»</w:t>
        </w:r>
      </w:hyperlink>
      <w:r w:rsidRPr="00D00EE9">
        <w:rPr>
          <w:rFonts w:eastAsia="Calibri"/>
          <w:lang w:eastAsia="en-US"/>
        </w:rPr>
        <w:t xml:space="preserve"> приложения 3 к Постановлению № 344-П, </w:t>
      </w:r>
      <w:hyperlink r:id="rId36" w:history="1">
        <w:r w:rsidRPr="00D00EE9">
          <w:rPr>
            <w:rFonts w:eastAsia="Calibri"/>
            <w:lang w:eastAsia="en-US"/>
          </w:rPr>
          <w:t>пунктами 1</w:t>
        </w:r>
      </w:hyperlink>
      <w:r w:rsidRPr="00D00EE9">
        <w:rPr>
          <w:rFonts w:eastAsia="Calibri"/>
          <w:lang w:eastAsia="en-US"/>
        </w:rPr>
        <w:t xml:space="preserve">, </w:t>
      </w:r>
      <w:hyperlink r:id="rId37" w:history="1">
        <w:r w:rsidRPr="00D00EE9">
          <w:rPr>
            <w:rFonts w:eastAsia="Calibri"/>
            <w:lang w:eastAsia="en-US"/>
          </w:rPr>
          <w:t>2 раздела «Растениеводство»</w:t>
        </w:r>
      </w:hyperlink>
      <w:r w:rsidRPr="00D00EE9">
        <w:rPr>
          <w:rFonts w:eastAsia="Calibri"/>
          <w:lang w:eastAsia="en-US"/>
        </w:rPr>
        <w:t xml:space="preserve"> приложения 3 к Постановлению № 344-П;</w:t>
      </w:r>
    </w:p>
    <w:p w:rsidR="00B935E4" w:rsidRPr="00D00EE9" w:rsidRDefault="00B935E4" w:rsidP="00D00EE9">
      <w:pPr>
        <w:autoSpaceDE w:val="0"/>
        <w:autoSpaceDN w:val="0"/>
        <w:adjustRightInd w:val="0"/>
        <w:ind w:firstLine="709"/>
        <w:jc w:val="both"/>
      </w:pPr>
      <w:r w:rsidRPr="00D00EE9">
        <w:rPr>
          <w:rFonts w:eastAsia="Calibri"/>
          <w:lang w:eastAsia="en-US"/>
        </w:rPr>
        <w:t>содержание маточного поголовья животных в личных</w:t>
      </w:r>
      <w:r w:rsidR="00BC50CF">
        <w:rPr>
          <w:rFonts w:eastAsia="Calibri"/>
          <w:lang w:eastAsia="en-US"/>
        </w:rPr>
        <w:t xml:space="preserve"> подсобных хозяйствах, указанных</w:t>
      </w:r>
      <w:r w:rsidRPr="00D00EE9">
        <w:rPr>
          <w:rFonts w:eastAsia="Calibri"/>
          <w:lang w:eastAsia="en-US"/>
        </w:rPr>
        <w:t xml:space="preserve"> в пункте 14 раздела «Животноводство» приложения 3</w:t>
      </w:r>
      <w:r w:rsidR="00BC50CF">
        <w:rPr>
          <w:rFonts w:eastAsia="Calibri"/>
          <w:lang w:eastAsia="en-US"/>
        </w:rPr>
        <w:t xml:space="preserve">                 </w:t>
      </w:r>
      <w:r w:rsidRPr="00D00EE9">
        <w:rPr>
          <w:rFonts w:eastAsia="Calibri"/>
          <w:lang w:eastAsia="en-US"/>
        </w:rPr>
        <w:t xml:space="preserve"> к Постановлению № 344-П.</w:t>
      </w:r>
    </w:p>
    <w:p w:rsidR="00B935E4" w:rsidRPr="00D00EE9" w:rsidRDefault="00BC50CF" w:rsidP="00D00EE9">
      <w:pPr>
        <w:autoSpaceDE w:val="0"/>
        <w:autoSpaceDN w:val="0"/>
        <w:adjustRightInd w:val="0"/>
        <w:ind w:firstLine="709"/>
        <w:jc w:val="both"/>
        <w:rPr>
          <w:rFonts w:eastAsia="Calibri"/>
          <w:lang w:eastAsia="en-US"/>
        </w:rPr>
      </w:pPr>
      <w:r>
        <w:rPr>
          <w:rFonts w:eastAsia="Calibri"/>
          <w:lang w:eastAsia="en-US"/>
        </w:rPr>
        <w:t>1.4. Требования к п</w:t>
      </w:r>
      <w:r w:rsidR="00B935E4" w:rsidRPr="00D00EE9">
        <w:rPr>
          <w:rFonts w:eastAsia="Calibri"/>
          <w:lang w:eastAsia="en-US"/>
        </w:rPr>
        <w:t>олучателям субсидии:</w:t>
      </w:r>
    </w:p>
    <w:p w:rsidR="00B935E4" w:rsidRPr="00D00EE9" w:rsidRDefault="00B935E4" w:rsidP="00D00EE9">
      <w:pPr>
        <w:autoSpaceDE w:val="0"/>
        <w:autoSpaceDN w:val="0"/>
        <w:adjustRightInd w:val="0"/>
        <w:ind w:firstLine="709"/>
        <w:jc w:val="both"/>
        <w:rPr>
          <w:rFonts w:eastAsia="Calibri"/>
          <w:lang w:eastAsia="en-US"/>
        </w:rPr>
      </w:pPr>
      <w:r w:rsidRPr="00D00EE9">
        <w:rPr>
          <w:rFonts w:eastAsia="Calibri"/>
          <w:lang w:eastAsia="en-US"/>
        </w:rPr>
        <w:t xml:space="preserve">наличие поголовья сельскохозяйственных животных (птицы, клеточных пушных зверей) соответствующего вида на день подачи заявления </w:t>
      </w:r>
      <w:r w:rsidR="00BC50CF">
        <w:rPr>
          <w:rFonts w:eastAsia="Calibri"/>
          <w:lang w:eastAsia="en-US"/>
        </w:rPr>
        <w:t xml:space="preserve">                                    </w:t>
      </w:r>
      <w:r w:rsidRPr="00D00EE9">
        <w:rPr>
          <w:rFonts w:eastAsia="Calibri"/>
          <w:lang w:eastAsia="en-US"/>
        </w:rPr>
        <w:t>на предоставление субсидии при осуществлении деятельности в сфере животноводства (птицеводства, клеточного звероводства);</w:t>
      </w:r>
    </w:p>
    <w:p w:rsidR="00B935E4" w:rsidRPr="00D00EE9" w:rsidRDefault="00B935E4" w:rsidP="00D00EE9">
      <w:pPr>
        <w:autoSpaceDE w:val="0"/>
        <w:autoSpaceDN w:val="0"/>
        <w:adjustRightInd w:val="0"/>
        <w:ind w:firstLine="709"/>
        <w:jc w:val="both"/>
        <w:rPr>
          <w:rFonts w:eastAsia="Calibri"/>
          <w:lang w:eastAsia="en-US"/>
        </w:rPr>
      </w:pPr>
      <w:r w:rsidRPr="00D00EE9">
        <w:rPr>
          <w:rFonts w:eastAsia="Calibri"/>
          <w:lang w:eastAsia="en-US"/>
        </w:rPr>
        <w:t>наличие на праве собственности или аренды посевных площадей открытого или защищенного грунта, соответствующих целевому назначению предоставления субсидии, при осуществлении деятельности в сфере растениеводства;</w:t>
      </w:r>
    </w:p>
    <w:p w:rsidR="00B935E4" w:rsidRPr="00D00EE9" w:rsidRDefault="00B935E4" w:rsidP="00D00EE9">
      <w:pPr>
        <w:ind w:firstLine="709"/>
        <w:jc w:val="both"/>
      </w:pPr>
      <w:r w:rsidRPr="00D00EE9">
        <w:rPr>
          <w:rFonts w:eastAsia="Calibri"/>
          <w:lang w:eastAsia="en-US"/>
        </w:rPr>
        <w:t>проведение ежегодных обязательных ветеринарных профилактических обработок (мероприятий) поголовья сельскохозяйственных животных</w:t>
      </w:r>
      <w:r w:rsidR="00BC50CF">
        <w:rPr>
          <w:rFonts w:eastAsia="Calibri"/>
          <w:lang w:eastAsia="en-US"/>
        </w:rPr>
        <w:t xml:space="preserve">                            </w:t>
      </w:r>
      <w:r w:rsidRPr="00D00EE9">
        <w:rPr>
          <w:rFonts w:eastAsia="Calibri"/>
          <w:i/>
          <w:lang w:eastAsia="en-US"/>
        </w:rPr>
        <w:t xml:space="preserve"> </w:t>
      </w:r>
      <w:r w:rsidRPr="00D00EE9">
        <w:rPr>
          <w:rFonts w:eastAsia="Calibri"/>
          <w:lang w:eastAsia="en-US"/>
        </w:rPr>
        <w:t>по</w:t>
      </w:r>
      <w:r w:rsidRPr="00D00EE9">
        <w:rPr>
          <w:rFonts w:eastAsia="Calibri"/>
          <w:i/>
          <w:lang w:eastAsia="en-US"/>
        </w:rPr>
        <w:t xml:space="preserve"> </w:t>
      </w:r>
      <w:r w:rsidRPr="00D00EE9">
        <w:rPr>
          <w:rFonts w:eastAsia="Calibri"/>
          <w:lang w:eastAsia="en-US"/>
        </w:rPr>
        <w:t>направлениям, установленным абзацем четвертым пункта 1.3 Порядка.</w:t>
      </w:r>
    </w:p>
    <w:p w:rsidR="00B935E4" w:rsidRPr="00D00EE9" w:rsidRDefault="00B935E4" w:rsidP="00D00EE9">
      <w:pPr>
        <w:autoSpaceDE w:val="0"/>
        <w:autoSpaceDN w:val="0"/>
        <w:adjustRightInd w:val="0"/>
        <w:ind w:firstLine="709"/>
        <w:jc w:val="both"/>
        <w:rPr>
          <w:rFonts w:eastAsia="Calibri"/>
          <w:lang w:eastAsia="en-US"/>
        </w:rPr>
      </w:pPr>
      <w:bookmarkStart w:id="2" w:name="Par3"/>
      <w:bookmarkEnd w:id="2"/>
      <w:r w:rsidRPr="00D00EE9">
        <w:rPr>
          <w:rFonts w:eastAsia="Calibri"/>
          <w:lang w:eastAsia="en-US"/>
        </w:rPr>
        <w:t>1.5. Субсидия предоставляется сельскохозяйственным</w:t>
      </w:r>
      <w:r w:rsidRPr="00D00EE9">
        <w:rPr>
          <w:rFonts w:eastAsia="Calibri"/>
          <w:strike/>
          <w:lang w:eastAsia="en-US"/>
        </w:rPr>
        <w:t xml:space="preserve"> </w:t>
      </w:r>
      <w:r w:rsidRPr="00D00EE9">
        <w:rPr>
          <w:rFonts w:eastAsia="Calibri"/>
          <w:lang w:eastAsia="en-US"/>
        </w:rPr>
        <w:t>товаропроизводителям за объемы реализованной продукции собственного производства в текущем финансовом году и за декабрь отчетного финансового года.</w:t>
      </w:r>
    </w:p>
    <w:p w:rsidR="00B935E4" w:rsidRPr="00D00EE9" w:rsidRDefault="00B935E4" w:rsidP="00D00EE9">
      <w:pPr>
        <w:autoSpaceDE w:val="0"/>
        <w:autoSpaceDN w:val="0"/>
        <w:adjustRightInd w:val="0"/>
        <w:ind w:firstLine="709"/>
        <w:jc w:val="both"/>
        <w:rPr>
          <w:rFonts w:eastAsia="Calibri"/>
          <w:lang w:eastAsia="en-US"/>
        </w:rPr>
      </w:pPr>
      <w:r w:rsidRPr="00D00EE9">
        <w:rPr>
          <w:rFonts w:eastAsia="Calibri"/>
          <w:lang w:eastAsia="en-US"/>
        </w:rPr>
        <w:t xml:space="preserve">Субсидия предоставляется ежемесячно за объемы реализованной продукции собственного производства в отчетном месяце текущего финансового года, а также за объемы реализованной продукции в течение двух месяцев, предшествующих отчетному месяцу текущего финансового года, </w:t>
      </w:r>
      <w:r w:rsidR="00BC50CF">
        <w:rPr>
          <w:rFonts w:eastAsia="Calibri"/>
          <w:lang w:eastAsia="en-US"/>
        </w:rPr>
        <w:t xml:space="preserve">                                 в случае если п</w:t>
      </w:r>
      <w:r w:rsidRPr="00D00EE9">
        <w:rPr>
          <w:rFonts w:eastAsia="Calibri"/>
          <w:lang w:eastAsia="en-US"/>
        </w:rPr>
        <w:t>олучатель субсидии ранее не обращался за получением субсидии за указанные периоды.</w:t>
      </w:r>
    </w:p>
    <w:p w:rsidR="00B935E4" w:rsidRPr="00D00EE9" w:rsidRDefault="00B935E4" w:rsidP="00D00EE9">
      <w:pPr>
        <w:autoSpaceDE w:val="0"/>
        <w:autoSpaceDN w:val="0"/>
        <w:adjustRightInd w:val="0"/>
        <w:ind w:firstLine="709"/>
        <w:jc w:val="both"/>
        <w:rPr>
          <w:rFonts w:eastAsia="Calibri"/>
          <w:lang w:eastAsia="en-US"/>
        </w:rPr>
      </w:pPr>
      <w:r w:rsidRPr="00D00EE9">
        <w:rPr>
          <w:rFonts w:eastAsia="Calibri"/>
          <w:lang w:eastAsia="en-US"/>
        </w:rPr>
        <w:t xml:space="preserve">Субсидия за объем реализованной продукции собственного производства в декабре отчетного финансового года предоставляется: </w:t>
      </w:r>
    </w:p>
    <w:p w:rsidR="00B935E4" w:rsidRPr="0009786B" w:rsidRDefault="00B935E4" w:rsidP="00D00EE9">
      <w:pPr>
        <w:autoSpaceDE w:val="0"/>
        <w:autoSpaceDN w:val="0"/>
        <w:adjustRightInd w:val="0"/>
        <w:ind w:firstLine="709"/>
        <w:jc w:val="both"/>
        <w:rPr>
          <w:rFonts w:eastAsia="Calibri"/>
          <w:color w:val="000000" w:themeColor="text1"/>
          <w:lang w:eastAsia="en-US"/>
        </w:rPr>
      </w:pPr>
      <w:r w:rsidRPr="0009786B">
        <w:rPr>
          <w:rFonts w:eastAsia="Calibri"/>
          <w:color w:val="000000" w:themeColor="text1"/>
          <w:lang w:eastAsia="en-US"/>
        </w:rPr>
        <w:t xml:space="preserve">за декабрь </w:t>
      </w:r>
      <w:r w:rsidR="00862944" w:rsidRPr="0009786B">
        <w:rPr>
          <w:rFonts w:eastAsia="Calibri"/>
          <w:color w:val="000000" w:themeColor="text1"/>
          <w:lang w:eastAsia="en-US"/>
        </w:rPr>
        <w:t>отчетного</w:t>
      </w:r>
      <w:r w:rsidRPr="0009786B">
        <w:rPr>
          <w:rFonts w:eastAsia="Calibri"/>
          <w:color w:val="000000" w:themeColor="text1"/>
          <w:lang w:eastAsia="en-US"/>
        </w:rPr>
        <w:t xml:space="preserve"> года – в период с января по апрель </w:t>
      </w:r>
      <w:r w:rsidR="00862944" w:rsidRPr="0009786B">
        <w:rPr>
          <w:rFonts w:eastAsia="Calibri"/>
          <w:color w:val="000000" w:themeColor="text1"/>
          <w:lang w:eastAsia="en-US"/>
        </w:rPr>
        <w:t>текущего</w:t>
      </w:r>
      <w:r w:rsidRPr="0009786B">
        <w:rPr>
          <w:rFonts w:eastAsia="Calibri"/>
          <w:color w:val="000000" w:themeColor="text1"/>
          <w:lang w:eastAsia="en-US"/>
        </w:rPr>
        <w:t xml:space="preserve"> года</w:t>
      </w:r>
      <w:r w:rsidR="00862944" w:rsidRPr="0009786B">
        <w:rPr>
          <w:rFonts w:eastAsia="Calibri"/>
          <w:color w:val="000000" w:themeColor="text1"/>
          <w:lang w:eastAsia="en-US"/>
        </w:rPr>
        <w:t>.</w:t>
      </w:r>
    </w:p>
    <w:p w:rsidR="00B935E4" w:rsidRPr="00D00EE9" w:rsidRDefault="00B935E4" w:rsidP="00D00EE9">
      <w:pPr>
        <w:autoSpaceDE w:val="0"/>
        <w:autoSpaceDN w:val="0"/>
        <w:adjustRightInd w:val="0"/>
        <w:ind w:firstLine="709"/>
        <w:jc w:val="both"/>
        <w:rPr>
          <w:rFonts w:eastAsia="Calibri"/>
          <w:lang w:eastAsia="en-US"/>
        </w:rPr>
      </w:pPr>
      <w:r w:rsidRPr="00D00EE9">
        <w:rPr>
          <w:rFonts w:eastAsia="Calibri"/>
          <w:lang w:eastAsia="en-US"/>
        </w:rPr>
        <w:t>Субсидия за объемы реализованной продукции собственного производства в иные периоды текущего финансового года выплачивается в случае ее невыплаты из-за недостаточности бюджетных средств.</w:t>
      </w:r>
    </w:p>
    <w:p w:rsidR="00B935E4" w:rsidRPr="00D00EE9" w:rsidRDefault="00B935E4" w:rsidP="00D00EE9">
      <w:pPr>
        <w:autoSpaceDE w:val="0"/>
        <w:autoSpaceDN w:val="0"/>
        <w:adjustRightInd w:val="0"/>
        <w:ind w:firstLine="709"/>
        <w:jc w:val="both"/>
        <w:rPr>
          <w:rFonts w:eastAsia="Calibri"/>
          <w:iCs/>
          <w:lang w:eastAsia="en-US"/>
        </w:rPr>
      </w:pPr>
      <w:r w:rsidRPr="00D00EE9">
        <w:rPr>
          <w:rFonts w:eastAsia="Calibri"/>
          <w:iCs/>
          <w:lang w:eastAsia="en-US"/>
        </w:rPr>
        <w:t>1.6. Сведения о субсидиях размещаются Управлением на едином портале бюджетной системы Российской Федерации в информаци</w:t>
      </w:r>
      <w:r w:rsidR="00BC50CF">
        <w:rPr>
          <w:rFonts w:eastAsia="Calibri"/>
          <w:iCs/>
          <w:lang w:eastAsia="en-US"/>
        </w:rPr>
        <w:t>онно-телекоммуникационной сети Интернет</w:t>
      </w:r>
      <w:r w:rsidRPr="00D00EE9">
        <w:rPr>
          <w:rFonts w:eastAsia="Calibri"/>
          <w:iCs/>
          <w:lang w:eastAsia="en-US"/>
        </w:rPr>
        <w:t xml:space="preserve"> при формировании проекта решения</w:t>
      </w:r>
      <w:r w:rsidR="00BC50CF">
        <w:rPr>
          <w:rFonts w:eastAsia="Calibri"/>
          <w:iCs/>
          <w:lang w:eastAsia="en-US"/>
        </w:rPr>
        <w:t xml:space="preserve">                          </w:t>
      </w:r>
      <w:r w:rsidRPr="00D00EE9">
        <w:rPr>
          <w:rFonts w:eastAsia="Calibri"/>
          <w:iCs/>
          <w:lang w:eastAsia="en-US"/>
        </w:rPr>
        <w:t xml:space="preserve"> о бюджете (проекта решения о внесении изменений в решение о бюджете) </w:t>
      </w:r>
      <w:r w:rsidR="00BC50CF">
        <w:rPr>
          <w:rFonts w:eastAsia="Calibri"/>
          <w:iCs/>
          <w:lang w:eastAsia="en-US"/>
        </w:rPr>
        <w:t xml:space="preserve">                       </w:t>
      </w:r>
      <w:r w:rsidRPr="00D00EE9">
        <w:rPr>
          <w:rFonts w:eastAsia="Calibri"/>
          <w:iCs/>
          <w:lang w:eastAsia="en-US"/>
        </w:rPr>
        <w:t xml:space="preserve">в соответствии с </w:t>
      </w:r>
      <w:r w:rsidRPr="00D00EE9">
        <w:rPr>
          <w:rFonts w:eastAsia="Calibri"/>
          <w:lang w:eastAsia="en-US"/>
        </w:rPr>
        <w:t xml:space="preserve">приказом Минфина России от 28.12.2016 № 243н «О составе </w:t>
      </w:r>
      <w:r w:rsidR="00BC50CF">
        <w:rPr>
          <w:rFonts w:eastAsia="Calibri"/>
          <w:lang w:eastAsia="en-US"/>
        </w:rPr>
        <w:t xml:space="preserve">                  </w:t>
      </w:r>
      <w:r w:rsidRPr="00D00EE9">
        <w:rPr>
          <w:rFonts w:eastAsia="Calibri"/>
          <w:lang w:eastAsia="en-US"/>
        </w:rPr>
        <w:t xml:space="preserve">и порядке размещения и предоставления информации на едином портале бюджетной системы Российской Федерации» </w:t>
      </w:r>
      <w:r w:rsidRPr="00D00EE9">
        <w:rPr>
          <w:rFonts w:eastAsia="Calibri"/>
          <w:iCs/>
          <w:lang w:eastAsia="en-US"/>
        </w:rPr>
        <w:t>(при наличии технической возможности).</w:t>
      </w:r>
    </w:p>
    <w:p w:rsidR="00B935E4" w:rsidRPr="00D00EE9" w:rsidRDefault="00B935E4" w:rsidP="00D00EE9">
      <w:pPr>
        <w:autoSpaceDE w:val="0"/>
        <w:autoSpaceDN w:val="0"/>
        <w:adjustRightInd w:val="0"/>
        <w:ind w:firstLine="709"/>
        <w:jc w:val="both"/>
        <w:rPr>
          <w:rFonts w:eastAsia="Calibri"/>
          <w:lang w:eastAsia="en-US"/>
        </w:rPr>
      </w:pPr>
      <w:r w:rsidRPr="00D00EE9">
        <w:rPr>
          <w:rFonts w:eastAsia="Calibri"/>
          <w:iCs/>
          <w:lang w:eastAsia="en-US"/>
        </w:rPr>
        <w:t xml:space="preserve">1.7. </w:t>
      </w:r>
      <w:r w:rsidRPr="00D00EE9">
        <w:rPr>
          <w:lang w:bidi="ru-RU"/>
        </w:rPr>
        <w:t xml:space="preserve">Понятие «Сельскохозяйственный товаропроизводитель» применяется в том же значении, что и в статье 3 </w:t>
      </w:r>
      <w:r w:rsidRPr="00D00EE9">
        <w:rPr>
          <w:rFonts w:eastAsia="Calibri"/>
          <w:lang w:eastAsia="en-US"/>
        </w:rPr>
        <w:t xml:space="preserve">Федерального закона от 29.12.2006 </w:t>
      </w:r>
      <w:r w:rsidR="00BC50CF">
        <w:rPr>
          <w:rFonts w:eastAsia="Calibri"/>
          <w:lang w:eastAsia="en-US"/>
        </w:rPr>
        <w:t xml:space="preserve">                           </w:t>
      </w:r>
      <w:r w:rsidRPr="00D00EE9">
        <w:rPr>
          <w:rFonts w:eastAsia="Calibri"/>
          <w:lang w:eastAsia="en-US"/>
        </w:rPr>
        <w:t>№ 264-ФЗ «О развитии сельского хозяйства».</w:t>
      </w:r>
    </w:p>
    <w:p w:rsidR="00B935E4" w:rsidRPr="00B935E4" w:rsidRDefault="00B935E4" w:rsidP="00B935E4">
      <w:pPr>
        <w:autoSpaceDE w:val="0"/>
        <w:autoSpaceDN w:val="0"/>
        <w:adjustRightInd w:val="0"/>
        <w:ind w:firstLine="540"/>
        <w:jc w:val="both"/>
        <w:rPr>
          <w:rFonts w:eastAsia="Calibri"/>
          <w:iCs/>
          <w:lang w:eastAsia="en-US"/>
        </w:rPr>
      </w:pPr>
    </w:p>
    <w:p w:rsidR="00B935E4" w:rsidRPr="00B935E4" w:rsidRDefault="00B935E4" w:rsidP="00BC50CF">
      <w:pPr>
        <w:tabs>
          <w:tab w:val="left" w:pos="1523"/>
          <w:tab w:val="center" w:pos="5051"/>
        </w:tabs>
        <w:autoSpaceDE w:val="0"/>
        <w:autoSpaceDN w:val="0"/>
        <w:adjustRightInd w:val="0"/>
        <w:jc w:val="center"/>
        <w:rPr>
          <w:rFonts w:eastAsia="Calibri"/>
          <w:b/>
          <w:lang w:eastAsia="en-US"/>
        </w:rPr>
      </w:pPr>
      <w:r w:rsidRPr="00B935E4">
        <w:rPr>
          <w:rFonts w:eastAsia="Calibri"/>
          <w:b/>
          <w:lang w:eastAsia="en-US"/>
        </w:rPr>
        <w:t>II. Условия и порядок предоставления субсидий</w:t>
      </w:r>
    </w:p>
    <w:p w:rsidR="00B935E4" w:rsidRPr="00BC50CF" w:rsidRDefault="00B935E4" w:rsidP="00B935E4">
      <w:pPr>
        <w:tabs>
          <w:tab w:val="left" w:pos="1523"/>
          <w:tab w:val="center" w:pos="5051"/>
        </w:tabs>
        <w:autoSpaceDE w:val="0"/>
        <w:autoSpaceDN w:val="0"/>
        <w:adjustRightInd w:val="0"/>
        <w:ind w:firstLine="709"/>
        <w:jc w:val="center"/>
        <w:rPr>
          <w:rFonts w:eastAsia="Calibri"/>
          <w:lang w:eastAsia="en-US"/>
        </w:rPr>
      </w:pP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2.1. </w:t>
      </w:r>
      <w:r w:rsidRPr="00BC50CF">
        <w:rPr>
          <w:rFonts w:ascii="PT Astra Serif" w:hAnsi="PT Astra Serif"/>
          <w:lang w:bidi="ru-RU"/>
        </w:rPr>
        <w:t xml:space="preserve">Субсидии на поддержку и развитие растениеводства предоставляются сельскохозяйственным товаропроизводителям </w:t>
      </w:r>
      <w:r w:rsidR="00BC50CF">
        <w:rPr>
          <w:lang w:bidi="ru-RU"/>
        </w:rPr>
        <w:t>–</w:t>
      </w:r>
      <w:r w:rsidRPr="00BC50CF">
        <w:rPr>
          <w:rFonts w:ascii="PT Astra Serif" w:hAnsi="PT Astra Serif"/>
          <w:lang w:bidi="ru-RU"/>
        </w:rPr>
        <w:t xml:space="preserve"> юридическим лицам </w:t>
      </w:r>
      <w:r w:rsidR="00BC50CF">
        <w:rPr>
          <w:rFonts w:ascii="PT Astra Serif" w:hAnsi="PT Astra Serif"/>
          <w:lang w:bidi="ru-RU"/>
        </w:rPr>
        <w:t xml:space="preserve">                                         </w:t>
      </w:r>
      <w:r w:rsidRPr="00BC50CF">
        <w:rPr>
          <w:rFonts w:ascii="PT Astra Serif" w:hAnsi="PT Astra Serif"/>
          <w:lang w:bidi="ru-RU"/>
        </w:rPr>
        <w:t xml:space="preserve">(за исключением государственных (муниципальных) учреждений), индивидуальным предпринимателям, осуществляющим производство сельскохозяйственной продукции (в том числе органической продукции), </w:t>
      </w:r>
      <w:r w:rsidR="00BC50CF">
        <w:rPr>
          <w:rFonts w:ascii="PT Astra Serif" w:hAnsi="PT Astra Serif"/>
          <w:lang w:bidi="ru-RU"/>
        </w:rPr>
        <w:t xml:space="preserve">                          </w:t>
      </w:r>
      <w:r w:rsidRPr="00BC50CF">
        <w:rPr>
          <w:rFonts w:ascii="PT Astra Serif" w:hAnsi="PT Astra Serif"/>
          <w:lang w:bidi="ru-RU"/>
        </w:rPr>
        <w:t>ее первичную и последующую (промышленную) переработку (в том числе</w:t>
      </w:r>
      <w:r w:rsidR="00BC50CF">
        <w:rPr>
          <w:rFonts w:ascii="PT Astra Serif" w:hAnsi="PT Astra Serif"/>
          <w:lang w:bidi="ru-RU"/>
        </w:rPr>
        <w:t xml:space="preserve">                          </w:t>
      </w:r>
      <w:r w:rsidRPr="00BC50CF">
        <w:rPr>
          <w:rFonts w:ascii="PT Astra Serif" w:hAnsi="PT Astra Serif"/>
          <w:lang w:bidi="ru-RU"/>
        </w:rPr>
        <w:t xml:space="preserve"> на арендованных основных средствах)</w:t>
      </w:r>
      <w:r w:rsidRPr="00BC50CF">
        <w:rPr>
          <w:rFonts w:ascii="PT Astra Serif" w:eastAsia="Calibri" w:hAnsi="PT Astra Serif" w:cs="PT Astra Serif"/>
          <w:lang w:eastAsia="en-US"/>
        </w:rPr>
        <w:t xml:space="preserve"> в соответствии с перечнем, утверждаемым Правительством Российской Федерации, и</w:t>
      </w:r>
      <w:r w:rsidRPr="00BC50CF">
        <w:rPr>
          <w:rFonts w:ascii="PT Astra Serif" w:hAnsi="PT Astra Serif"/>
          <w:lang w:bidi="ru-RU"/>
        </w:rPr>
        <w:t xml:space="preserve"> реализацию этой продукции при условии, что в доходе сельскохозяйственных товаропроизводителей от реализации товаров (работ, услуг) доля дохода </w:t>
      </w:r>
      <w:r w:rsidR="00BC50CF">
        <w:rPr>
          <w:rFonts w:ascii="PT Astra Serif" w:hAnsi="PT Astra Serif"/>
          <w:lang w:bidi="ru-RU"/>
        </w:rPr>
        <w:t xml:space="preserve">                             </w:t>
      </w:r>
      <w:r w:rsidRPr="00BC50CF">
        <w:rPr>
          <w:rFonts w:ascii="PT Astra Serif" w:hAnsi="PT Astra Serif"/>
          <w:lang w:bidi="ru-RU"/>
        </w:rPr>
        <w:t xml:space="preserve">от реализации этой продукции составляет не менее чем семьдесят процентов </w:t>
      </w:r>
      <w:r w:rsidR="00BC50CF">
        <w:rPr>
          <w:rFonts w:ascii="PT Astra Serif" w:hAnsi="PT Astra Serif"/>
          <w:lang w:bidi="ru-RU"/>
        </w:rPr>
        <w:t xml:space="preserve">                       </w:t>
      </w:r>
      <w:r w:rsidRPr="00BC50CF">
        <w:rPr>
          <w:rFonts w:ascii="PT Astra Serif" w:hAnsi="PT Astra Serif"/>
          <w:lang w:bidi="ru-RU"/>
        </w:rPr>
        <w:t>за календарный год, а также крест</w:t>
      </w:r>
      <w:r w:rsidR="00BC50CF">
        <w:rPr>
          <w:rFonts w:ascii="PT Astra Serif" w:hAnsi="PT Astra Serif"/>
          <w:lang w:bidi="ru-RU"/>
        </w:rPr>
        <w:t>ьянским (фермерским) хозяйствам</w:t>
      </w:r>
      <w:r w:rsidRPr="00BC50CF">
        <w:rPr>
          <w:rFonts w:ascii="PT Astra Serif" w:hAnsi="PT Astra Serif"/>
          <w:lang w:bidi="ru-RU"/>
        </w:rPr>
        <w:t xml:space="preserve"> </w:t>
      </w:r>
      <w:r w:rsidR="00BC50CF">
        <w:rPr>
          <w:rFonts w:ascii="PT Astra Serif" w:hAnsi="PT Astra Serif"/>
          <w:lang w:bidi="ru-RU"/>
        </w:rPr>
        <w:t xml:space="preserve">                            </w:t>
      </w:r>
      <w:r w:rsidRPr="00BC50CF">
        <w:rPr>
          <w:rFonts w:ascii="PT Astra Serif" w:hAnsi="PT Astra Serif"/>
          <w:lang w:bidi="ru-RU"/>
        </w:rPr>
        <w:t xml:space="preserve">(за исключением граждан, ведущих личное подсобное хозяйство), </w:t>
      </w:r>
      <w:r w:rsidRPr="00BC50CF">
        <w:rPr>
          <w:rFonts w:eastAsia="Calibri"/>
          <w:lang w:eastAsia="en-US"/>
        </w:rPr>
        <w:t>осуществляющим деятельность на территории Ханты-Мансийского автономного округа – Югры (далее – Получатели субсидии).</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Субсидия на поддержку и развитие животноводства предоставляется сельскохозя</w:t>
      </w:r>
      <w:r w:rsidR="00BC50CF">
        <w:rPr>
          <w:rFonts w:eastAsia="Calibri"/>
          <w:lang w:eastAsia="en-US"/>
        </w:rPr>
        <w:t>йственным товаропроизводителям –</w:t>
      </w:r>
      <w:r w:rsidRPr="00BC50CF">
        <w:rPr>
          <w:rFonts w:eastAsia="Calibri"/>
          <w:lang w:eastAsia="en-US"/>
        </w:rPr>
        <w:t xml:space="preserve"> </w:t>
      </w:r>
      <w:r w:rsidRPr="00BC50CF">
        <w:rPr>
          <w:rFonts w:ascii="PT Astra Serif" w:hAnsi="PT Astra Serif"/>
          <w:lang w:bidi="ru-RU"/>
        </w:rPr>
        <w:t>юридическим лицам независимо от организационно-правовых форм (за исключением государственных (муниципальных) учреждений), индивидуальным предпринимателям, осуществляющим производство сельскохозяйственной продукции (в том числе органической продукции), ее первичную</w:t>
      </w:r>
      <w:r w:rsidR="00BC50CF">
        <w:rPr>
          <w:rFonts w:ascii="PT Astra Serif" w:hAnsi="PT Astra Serif"/>
          <w:lang w:bidi="ru-RU"/>
        </w:rPr>
        <w:t xml:space="preserve">                                         </w:t>
      </w:r>
      <w:r w:rsidRPr="00BC50CF">
        <w:rPr>
          <w:rFonts w:ascii="PT Astra Serif" w:hAnsi="PT Astra Serif"/>
          <w:lang w:bidi="ru-RU"/>
        </w:rPr>
        <w:t xml:space="preserve"> и последующую (промышленную) переработку (в том числе на арендованных основных средствах) </w:t>
      </w:r>
      <w:r w:rsidRPr="00BC50CF">
        <w:rPr>
          <w:rFonts w:ascii="PT Astra Serif" w:eastAsia="Calibri" w:hAnsi="PT Astra Serif" w:cs="PT Astra Serif"/>
          <w:lang w:eastAsia="en-US"/>
        </w:rPr>
        <w:t>в соответствии с перечнем, утверждаемым Правительством Российской Федерации</w:t>
      </w:r>
      <w:r w:rsidR="00BC50CF">
        <w:rPr>
          <w:rFonts w:ascii="PT Astra Serif" w:eastAsia="Calibri" w:hAnsi="PT Astra Serif" w:cs="PT Astra Serif"/>
          <w:lang w:eastAsia="en-US"/>
        </w:rPr>
        <w:t>,</w:t>
      </w:r>
      <w:r w:rsidRPr="00BC50CF">
        <w:rPr>
          <w:rFonts w:ascii="PT Astra Serif" w:hAnsi="PT Astra Serif"/>
          <w:lang w:bidi="ru-RU"/>
        </w:rPr>
        <w:t xml:space="preserve"> и реализацию этой продукции при условии, что в доходе сельскохозяйственных товаропроизводителей </w:t>
      </w:r>
      <w:r w:rsidR="00BC50CF">
        <w:rPr>
          <w:rFonts w:ascii="PT Astra Serif" w:hAnsi="PT Astra Serif"/>
          <w:lang w:bidi="ru-RU"/>
        </w:rPr>
        <w:t xml:space="preserve">  </w:t>
      </w:r>
      <w:r w:rsidRPr="00BC50CF">
        <w:rPr>
          <w:rFonts w:ascii="PT Astra Serif" w:hAnsi="PT Astra Serif"/>
          <w:lang w:bidi="ru-RU"/>
        </w:rPr>
        <w:t>от реализации товаров (работ, услуг) доля дохода от реализации этой продукции составляет не менее чем семьдесят процентов за календарный год,</w:t>
      </w:r>
      <w:r w:rsidR="00BC50CF">
        <w:rPr>
          <w:rFonts w:ascii="PT Astra Serif" w:hAnsi="PT Astra Serif"/>
          <w:lang w:bidi="ru-RU"/>
        </w:rPr>
        <w:t xml:space="preserve">  </w:t>
      </w:r>
      <w:r w:rsidRPr="00BC50CF">
        <w:rPr>
          <w:rFonts w:ascii="PT Astra Serif" w:hAnsi="PT Astra Serif"/>
          <w:lang w:bidi="ru-RU"/>
        </w:rPr>
        <w:t xml:space="preserve">а также крестьянским (фермерским) хозяйствам, гражданам, ведущим личное подсобное хозяйство, </w:t>
      </w:r>
      <w:r w:rsidRPr="00BC50CF">
        <w:rPr>
          <w:rFonts w:eastAsia="Calibri"/>
          <w:lang w:eastAsia="en-US"/>
        </w:rPr>
        <w:t>осуществляющим деятельность на территории Ханты-Мансийского автономного округа –Югры (далее – Получатели субсидии).</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2.2. Размер субсидии на поддержку и развитие растениеводства, животноводства в текущем финансовом году каждому заявителю по каждому виду деятельности рассчитывается по формуле: </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За реализованную продукцию собственного производства: </w:t>
      </w:r>
    </w:p>
    <w:p w:rsidR="00B935E4" w:rsidRPr="00BC50CF" w:rsidRDefault="00B935E4" w:rsidP="00BC50CF">
      <w:pPr>
        <w:tabs>
          <w:tab w:val="left" w:pos="6826"/>
        </w:tabs>
        <w:autoSpaceDE w:val="0"/>
        <w:autoSpaceDN w:val="0"/>
        <w:adjustRightInd w:val="0"/>
        <w:ind w:firstLine="709"/>
        <w:jc w:val="both"/>
        <w:rPr>
          <w:rFonts w:eastAsia="Calibri"/>
          <w:lang w:eastAsia="en-US"/>
        </w:rPr>
      </w:pPr>
      <w:r w:rsidRPr="00BC50CF">
        <w:rPr>
          <w:noProof/>
          <w:sz w:val="24"/>
          <w:szCs w:val="24"/>
        </w:rPr>
        <w:drawing>
          <wp:inline distT="0" distB="0" distL="0" distR="0" wp14:anchorId="72F1E743" wp14:editId="4541E728">
            <wp:extent cx="1104900" cy="431800"/>
            <wp:effectExtent l="0" t="0" r="0" b="6350"/>
            <wp:docPr id="1" name="Рисунок 1" descr="base_24478_221162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4478_221162_32769"/>
                    <pic:cNvPicPr preferRelativeResize="0">
                      <a:picLocks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04900" cy="431800"/>
                    </a:xfrm>
                    <a:prstGeom prst="rect">
                      <a:avLst/>
                    </a:prstGeom>
                    <a:noFill/>
                    <a:ln>
                      <a:noFill/>
                    </a:ln>
                  </pic:spPr>
                </pic:pic>
              </a:graphicData>
            </a:graphic>
          </wp:inline>
        </w:drawing>
      </w:r>
      <w:r w:rsidRPr="00BC50CF">
        <w:rPr>
          <w:rFonts w:eastAsia="Calibri"/>
          <w:lang w:eastAsia="en-US"/>
        </w:rPr>
        <w:t xml:space="preserve">, где: </w:t>
      </w:r>
      <w:r w:rsidRPr="00BC50CF">
        <w:rPr>
          <w:rFonts w:eastAsia="Calibri"/>
          <w:lang w:eastAsia="en-US"/>
        </w:rPr>
        <w:tab/>
      </w:r>
    </w:p>
    <w:p w:rsidR="00B935E4" w:rsidRPr="00BC50CF" w:rsidRDefault="00BC50CF" w:rsidP="00BC50CF">
      <w:pPr>
        <w:autoSpaceDE w:val="0"/>
        <w:autoSpaceDN w:val="0"/>
        <w:ind w:firstLine="709"/>
        <w:jc w:val="both"/>
      </w:pPr>
      <w:r>
        <w:t>Vi –</w:t>
      </w:r>
      <w:r w:rsidR="00B935E4" w:rsidRPr="00BC50CF">
        <w:t xml:space="preserve"> размер субсидии в текущем финансовом году для Получателя</w:t>
      </w:r>
      <w:r w:rsidR="00905011">
        <w:t xml:space="preserve"> субсидии</w:t>
      </w:r>
      <w:r w:rsidR="00B935E4" w:rsidRPr="00BC50CF">
        <w:t xml:space="preserve"> по каждому виду деятельности за реализованную продукцию собственного производства;</w:t>
      </w:r>
    </w:p>
    <w:p w:rsidR="00B935E4" w:rsidRPr="00BC50CF" w:rsidRDefault="00905011" w:rsidP="00BC50CF">
      <w:pPr>
        <w:autoSpaceDE w:val="0"/>
        <w:autoSpaceDN w:val="0"/>
        <w:ind w:firstLine="709"/>
        <w:jc w:val="both"/>
      </w:pPr>
      <w:r>
        <w:t>Ki –</w:t>
      </w:r>
      <w:r w:rsidR="00B935E4" w:rsidRPr="00BC50CF">
        <w:t xml:space="preserve"> валовой объем производства (реализации) продукции Получателем </w:t>
      </w:r>
      <w:r>
        <w:t xml:space="preserve">субсидии </w:t>
      </w:r>
      <w:r w:rsidR="00B935E4" w:rsidRPr="00BC50CF">
        <w:t>по каждому виду деятельности в текущем финансовом году;</w:t>
      </w:r>
    </w:p>
    <w:p w:rsidR="00B935E4" w:rsidRPr="00BC50CF" w:rsidRDefault="00905011" w:rsidP="00BC50CF">
      <w:pPr>
        <w:autoSpaceDE w:val="0"/>
        <w:autoSpaceDN w:val="0"/>
        <w:ind w:firstLine="709"/>
        <w:jc w:val="both"/>
      </w:pPr>
      <w:r>
        <w:t>Kмо –</w:t>
      </w:r>
      <w:r w:rsidR="00B935E4" w:rsidRPr="00BC50CF">
        <w:t xml:space="preserve"> валовой объем производства (реализации) продукции муниципального образования по каждому виду деятельности в текущем финансовом году;</w:t>
      </w:r>
    </w:p>
    <w:p w:rsidR="00B935E4" w:rsidRPr="00BC50CF" w:rsidRDefault="00905011" w:rsidP="00BC50CF">
      <w:pPr>
        <w:autoSpaceDE w:val="0"/>
        <w:autoSpaceDN w:val="0"/>
        <w:adjustRightInd w:val="0"/>
        <w:ind w:firstLine="709"/>
        <w:jc w:val="both"/>
      </w:pPr>
      <w:r>
        <w:t>Vмо –</w:t>
      </w:r>
      <w:r w:rsidR="00B935E4" w:rsidRPr="00BC50CF">
        <w:t xml:space="preserve"> объем субвенций, предоставляемых муниципальному образованию из бюджета автономного округа для осуществления переданного полномочия на поддержку каждого вида деятельности в текущем финансовом году.</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На содержание маточного поголовья сельскохозяйственных животных: </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Ci = П i * Si, где: </w:t>
      </w:r>
    </w:p>
    <w:p w:rsidR="00B935E4" w:rsidRPr="00BC50CF" w:rsidRDefault="00905011" w:rsidP="00BC50CF">
      <w:pPr>
        <w:autoSpaceDE w:val="0"/>
        <w:autoSpaceDN w:val="0"/>
        <w:adjustRightInd w:val="0"/>
        <w:ind w:firstLine="709"/>
        <w:jc w:val="both"/>
        <w:rPr>
          <w:rFonts w:eastAsia="Calibri"/>
          <w:lang w:eastAsia="en-US"/>
        </w:rPr>
      </w:pPr>
      <w:r>
        <w:rPr>
          <w:rFonts w:eastAsia="Calibri"/>
          <w:lang w:eastAsia="en-US"/>
        </w:rPr>
        <w:t>Ci – размер субсидии на</w:t>
      </w:r>
      <w:r w:rsidR="00B935E4" w:rsidRPr="00BC50CF">
        <w:rPr>
          <w:rFonts w:eastAsia="Calibri"/>
          <w:lang w:eastAsia="en-US"/>
        </w:rPr>
        <w:t xml:space="preserve"> содержание маточного поголовья животных; </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П i – маточное поголовье сельскохозяйственных животных; </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Si – ставка субсидии на поддержку животноводства на одну голову маточного поголовья соответствующего вида сельскохозяйственных животных. </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Субсидии предоставляются по ставкам, приведенным в приложении 3 </w:t>
      </w:r>
      <w:r w:rsidR="00905011">
        <w:rPr>
          <w:rFonts w:eastAsia="Calibri"/>
          <w:lang w:eastAsia="en-US"/>
        </w:rPr>
        <w:t xml:space="preserve">                   </w:t>
      </w:r>
      <w:r w:rsidRPr="00BC50CF">
        <w:rPr>
          <w:rFonts w:eastAsia="Calibri"/>
          <w:lang w:eastAsia="en-US"/>
        </w:rPr>
        <w:t xml:space="preserve">к Постановлению № 344-П «Ставки субсидий на государственную поддержку сельского хозяйства, рыбной отрасли и продукции дикоросов». </w:t>
      </w:r>
    </w:p>
    <w:p w:rsidR="00B935E4" w:rsidRPr="00262B1F" w:rsidRDefault="00B935E4" w:rsidP="00BC50CF">
      <w:pPr>
        <w:autoSpaceDE w:val="0"/>
        <w:autoSpaceDN w:val="0"/>
        <w:adjustRightInd w:val="0"/>
        <w:ind w:firstLine="709"/>
        <w:jc w:val="both"/>
        <w:rPr>
          <w:rFonts w:eastAsia="Calibri"/>
          <w:lang w:eastAsia="en-US"/>
        </w:rPr>
      </w:pPr>
      <w:bookmarkStart w:id="3" w:name="Par0"/>
      <w:bookmarkEnd w:id="3"/>
      <w:r w:rsidRPr="00262B1F">
        <w:t>2.3.</w:t>
      </w:r>
      <w:r w:rsidRPr="00262B1F">
        <w:rPr>
          <w:rFonts w:ascii="Arial" w:hAnsi="Arial" w:cs="Arial"/>
          <w:sz w:val="24"/>
          <w:szCs w:val="24"/>
        </w:rPr>
        <w:t xml:space="preserve"> </w:t>
      </w:r>
      <w:r w:rsidRPr="00262B1F">
        <w:rPr>
          <w:rFonts w:eastAsia="Calibri"/>
          <w:lang w:eastAsia="en-US"/>
        </w:rPr>
        <w:t xml:space="preserve">Требования, которым должны соответствовать Получатели субсидии </w:t>
      </w:r>
      <w:r w:rsidR="009D56E7" w:rsidRPr="00262B1F">
        <w:rPr>
          <w:rFonts w:eastAsia="Calibri"/>
          <w:lang w:eastAsia="en-US"/>
        </w:rPr>
        <w:t xml:space="preserve">на </w:t>
      </w:r>
      <w:r w:rsidRPr="00262B1F">
        <w:rPr>
          <w:rFonts w:eastAsia="Calibri"/>
          <w:lang w:eastAsia="en-US"/>
        </w:rPr>
        <w:t xml:space="preserve">15-е число месяца, предшествующего месяцу регистрации заявления </w:t>
      </w:r>
      <w:r w:rsidR="00262B1F">
        <w:rPr>
          <w:rFonts w:eastAsia="Calibri"/>
          <w:lang w:eastAsia="en-US"/>
        </w:rPr>
        <w:t xml:space="preserve">                                 </w:t>
      </w:r>
      <w:r w:rsidRPr="00262B1F">
        <w:rPr>
          <w:rFonts w:eastAsia="Calibri"/>
          <w:lang w:eastAsia="en-US"/>
        </w:rPr>
        <w:t>о предоставлении субсидии.</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2.3.1. Для юридических лиц, индивидуальных предпринимателей, крестьянских (фермерских) хозяйств:</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отсутствие неисполненной обязанности по уплате налогов, сборов, страховых взносов, пеней, штрафов, процентов, подлежащих уплате </w:t>
      </w:r>
      <w:r w:rsidR="00905011">
        <w:rPr>
          <w:rFonts w:eastAsia="Calibri"/>
          <w:lang w:eastAsia="en-US"/>
        </w:rPr>
        <w:t xml:space="preserve">                                 </w:t>
      </w:r>
      <w:r w:rsidRPr="00BC50CF">
        <w:rPr>
          <w:rFonts w:eastAsia="Calibri"/>
          <w:lang w:eastAsia="en-US"/>
        </w:rPr>
        <w:t>в соответствии с законодательством Российской Федерации о налогах и сборах;</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отсутствие просроченной задолженности по возврату в бюджет Нижневартовского района (далее </w:t>
      </w:r>
      <w:r w:rsidR="00905011">
        <w:rPr>
          <w:rFonts w:eastAsia="Calibri"/>
          <w:lang w:eastAsia="en-US"/>
        </w:rPr>
        <w:t>–</w:t>
      </w:r>
      <w:r w:rsidRPr="00BC50CF">
        <w:rPr>
          <w:rFonts w:eastAsia="Calibri"/>
          <w:lang w:eastAsia="en-US"/>
        </w:rPr>
        <w:t xml:space="preserve"> район) субсидий, бюджетных инвестиций, предоставленных в том числе в соответствии с иными правовыми актами, </w:t>
      </w:r>
      <w:r w:rsidR="00905011">
        <w:rPr>
          <w:rFonts w:eastAsia="Calibri"/>
          <w:lang w:eastAsia="en-US"/>
        </w:rPr>
        <w:t xml:space="preserve">                             </w:t>
      </w:r>
      <w:r w:rsidRPr="00BC50CF">
        <w:rPr>
          <w:rFonts w:eastAsia="Calibri"/>
          <w:lang w:eastAsia="en-US"/>
        </w:rPr>
        <w:t>и иной просроченной (неурегулированной) задолженности по денежным обязательствам перед бюджетом района.</w:t>
      </w:r>
    </w:p>
    <w:p w:rsidR="00B935E4" w:rsidRPr="00BC50CF" w:rsidRDefault="00905011" w:rsidP="00BC50CF">
      <w:pPr>
        <w:autoSpaceDE w:val="0"/>
        <w:autoSpaceDN w:val="0"/>
        <w:adjustRightInd w:val="0"/>
        <w:ind w:firstLine="709"/>
        <w:jc w:val="both"/>
        <w:rPr>
          <w:rFonts w:eastAsia="Calibri"/>
          <w:lang w:eastAsia="en-US"/>
        </w:rPr>
      </w:pPr>
      <w:r>
        <w:rPr>
          <w:rFonts w:eastAsia="Calibri"/>
          <w:lang w:eastAsia="en-US"/>
        </w:rPr>
        <w:t>Получатели субсидии –</w:t>
      </w:r>
      <w:r w:rsidR="00B935E4" w:rsidRPr="00BC50CF">
        <w:rPr>
          <w:rFonts w:eastAsia="Calibri"/>
          <w:lang w:eastAsia="en-US"/>
        </w:rPr>
        <w:t xml:space="preserve"> юридические лица не должны находиться </w:t>
      </w:r>
      <w:r>
        <w:rPr>
          <w:rFonts w:eastAsia="Calibri"/>
          <w:lang w:eastAsia="en-US"/>
        </w:rPr>
        <w:t xml:space="preserve">                           в процессе реорганизации</w:t>
      </w:r>
      <w:r w:rsidR="00B935E4" w:rsidRPr="00BC50CF">
        <w:rPr>
          <w:rFonts w:eastAsia="Calibri"/>
          <w:lang w:eastAsia="en-US"/>
        </w:rPr>
        <w:t xml:space="preserve"> (за исключением реорганизации в форме присоединения к юридическому лицу, являющемуся Получателем субсидии, другого юридического лица)</w:t>
      </w:r>
      <w:r>
        <w:rPr>
          <w:rFonts w:eastAsia="Calibri"/>
          <w:lang w:eastAsia="en-US"/>
        </w:rPr>
        <w:t>,</w:t>
      </w:r>
      <w:r w:rsidR="00B935E4" w:rsidRPr="00BC50CF">
        <w:rPr>
          <w:rFonts w:eastAsia="Calibri"/>
          <w:lang w:eastAsia="en-US"/>
        </w:rPr>
        <w:t xml:space="preserve">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w:t>
      </w:r>
    </w:p>
    <w:p w:rsidR="00B935E4" w:rsidRPr="00BC50CF" w:rsidRDefault="00905011" w:rsidP="00BC50CF">
      <w:pPr>
        <w:autoSpaceDE w:val="0"/>
        <w:autoSpaceDN w:val="0"/>
        <w:adjustRightInd w:val="0"/>
        <w:ind w:firstLine="709"/>
        <w:jc w:val="both"/>
        <w:rPr>
          <w:rFonts w:eastAsia="Calibri"/>
          <w:lang w:eastAsia="en-US"/>
        </w:rPr>
      </w:pPr>
      <w:r>
        <w:rPr>
          <w:rFonts w:eastAsia="Calibri"/>
          <w:lang w:eastAsia="en-US"/>
        </w:rPr>
        <w:t>Получатели субсидии –</w:t>
      </w:r>
      <w:r w:rsidR="00B935E4" w:rsidRPr="00BC50CF">
        <w:rPr>
          <w:rFonts w:eastAsia="Calibri"/>
          <w:lang w:eastAsia="en-US"/>
        </w:rPr>
        <w:t xml:space="preserve"> индивидуальные предприниматели не должны прекратить деятельность в качестве индивидуального предпринимателя </w:t>
      </w:r>
      <w:r>
        <w:rPr>
          <w:rFonts w:eastAsia="Calibri"/>
          <w:lang w:eastAsia="en-US"/>
        </w:rPr>
        <w:t xml:space="preserve">                         </w:t>
      </w:r>
      <w:r w:rsidR="00B935E4" w:rsidRPr="00BC50CF">
        <w:rPr>
          <w:rFonts w:eastAsia="Calibri"/>
          <w:lang w:eastAsia="en-US"/>
        </w:rPr>
        <w:t xml:space="preserve">(на основании информации, содержащейся в Едином федеральном реестре сведений о банкротстве, размещенной в открытом доступе в сети </w:t>
      </w:r>
      <w:r>
        <w:rPr>
          <w:rFonts w:eastAsia="Calibri"/>
          <w:lang w:eastAsia="en-US"/>
        </w:rPr>
        <w:t>И</w:t>
      </w:r>
      <w:r w:rsidR="00B935E4" w:rsidRPr="00BC50CF">
        <w:rPr>
          <w:rFonts w:eastAsia="Calibri"/>
          <w:lang w:eastAsia="en-US"/>
        </w:rPr>
        <w:t>нтернет</w:t>
      </w:r>
      <w:r>
        <w:rPr>
          <w:rFonts w:eastAsia="Calibri"/>
          <w:lang w:eastAsia="en-US"/>
        </w:rPr>
        <w:t xml:space="preserve">                         по адресу: </w:t>
      </w:r>
      <w:r w:rsidR="00B935E4" w:rsidRPr="00BC50CF">
        <w:rPr>
          <w:rFonts w:eastAsia="Calibri"/>
          <w:lang w:eastAsia="en-US"/>
        </w:rPr>
        <w:t>https://bankrot.fedresu</w:t>
      </w:r>
      <w:r>
        <w:rPr>
          <w:rFonts w:eastAsia="Calibri"/>
          <w:lang w:eastAsia="en-US"/>
        </w:rPr>
        <w:t>rs.ru/</w:t>
      </w:r>
      <w:r w:rsidR="00B935E4" w:rsidRPr="00BC50CF">
        <w:rPr>
          <w:rFonts w:eastAsia="Calibri"/>
          <w:lang w:eastAsia="en-US"/>
        </w:rPr>
        <w:t>).</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Получатели субсидии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w:t>
      </w:r>
      <w:r w:rsidR="00905011">
        <w:rPr>
          <w:rFonts w:eastAsia="Calibri"/>
          <w:lang w:eastAsia="en-US"/>
        </w:rPr>
        <w:t xml:space="preserve">                         </w:t>
      </w:r>
      <w:r w:rsidRPr="00BC50CF">
        <w:rPr>
          <w:rFonts w:eastAsia="Calibri"/>
          <w:lang w:eastAsia="en-US"/>
        </w:rPr>
        <w:t xml:space="preserve">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r w:rsidR="00905011">
        <w:rPr>
          <w:rFonts w:eastAsia="Calibri"/>
          <w:lang w:eastAsia="en-US"/>
        </w:rPr>
        <w:t xml:space="preserve">                              </w:t>
      </w:r>
      <w:r w:rsidRPr="00BC50CF">
        <w:rPr>
          <w:rFonts w:eastAsia="Calibri"/>
          <w:lang w:eastAsia="en-US"/>
        </w:rPr>
        <w:t xml:space="preserve"> в отношении таких юридических л</w:t>
      </w:r>
      <w:r w:rsidR="00905011">
        <w:rPr>
          <w:rFonts w:eastAsia="Calibri"/>
          <w:lang w:eastAsia="en-US"/>
        </w:rPr>
        <w:t>иц, в совокупности превышает 50%</w:t>
      </w:r>
      <w:r w:rsidRPr="00BC50CF">
        <w:rPr>
          <w:rFonts w:eastAsia="Calibri"/>
          <w:lang w:eastAsia="en-US"/>
        </w:rPr>
        <w:t>;</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Получате</w:t>
      </w:r>
      <w:r w:rsidR="00905011">
        <w:rPr>
          <w:rFonts w:eastAsia="Calibri"/>
          <w:lang w:eastAsia="en-US"/>
        </w:rPr>
        <w:t>ли субсидии должны осуществлять деятельность</w:t>
      </w:r>
      <w:r w:rsidRPr="00BC50CF">
        <w:rPr>
          <w:rFonts w:eastAsia="Calibri"/>
          <w:lang w:eastAsia="en-US"/>
        </w:rPr>
        <w:t xml:space="preserve"> на территории автономного округа.</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Получатели субсидии не должны получать средства из бюджета района на основании иных нормативных правовых актов или муниципальных правовых актов на цели, указанные в </w:t>
      </w:r>
      <w:hyperlink w:anchor="Par3" w:history="1">
        <w:r w:rsidRPr="00BC50CF">
          <w:rPr>
            <w:rFonts w:eastAsia="Calibri"/>
            <w:lang w:eastAsia="en-US"/>
          </w:rPr>
          <w:t>пункте 1.</w:t>
        </w:r>
      </w:hyperlink>
      <w:r w:rsidRPr="00BC50CF">
        <w:rPr>
          <w:rFonts w:eastAsia="Calibri"/>
          <w:lang w:eastAsia="en-US"/>
        </w:rPr>
        <w:t>3 Порядка.</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К Получателям субсидии, занимающимся реализацией произведенной молочной продукции в переработанном виде</w:t>
      </w:r>
      <w:r w:rsidR="00905011">
        <w:rPr>
          <w:rFonts w:eastAsia="Calibri"/>
          <w:lang w:eastAsia="en-US"/>
        </w:rPr>
        <w:t>,</w:t>
      </w:r>
      <w:r w:rsidRPr="00BC50CF">
        <w:rPr>
          <w:rFonts w:eastAsia="Calibri"/>
          <w:lang w:eastAsia="en-US"/>
        </w:rPr>
        <w:t xml:space="preserve"> предъявляются требования </w:t>
      </w:r>
      <w:r w:rsidR="00905011">
        <w:rPr>
          <w:rFonts w:eastAsia="Calibri"/>
          <w:lang w:eastAsia="en-US"/>
        </w:rPr>
        <w:t xml:space="preserve">                            </w:t>
      </w:r>
      <w:r w:rsidRPr="00BC50CF">
        <w:rPr>
          <w:rFonts w:eastAsia="Calibri"/>
          <w:lang w:eastAsia="en-US"/>
        </w:rPr>
        <w:t>о наличии на праве собственности или аренды объектов (объекта) для производства соответствующих видов молочной продукции, соответствующих действующим санитарно-эпидемиологическим нормам</w:t>
      </w:r>
      <w:r w:rsidR="00905011">
        <w:rPr>
          <w:rFonts w:eastAsia="Calibri"/>
          <w:lang w:eastAsia="en-US"/>
        </w:rPr>
        <w:t>,</w:t>
      </w:r>
      <w:r w:rsidRPr="00BC50CF">
        <w:rPr>
          <w:rFonts w:eastAsia="Calibri"/>
          <w:lang w:eastAsia="en-US"/>
        </w:rPr>
        <w:t xml:space="preserve"> и наличии сертификатов или деклараций соответствия на производимую продукцию соответствующих видов.</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2.3.2. Для Получателей субсидии, ведущих личное подсобное хозяйство:</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отсутствие неисполненной обязанности по уплате налогов, сборов, страховых взносов, пеней, штрафов, процентов, подлежащих уплате</w:t>
      </w:r>
      <w:r w:rsidR="00905011">
        <w:rPr>
          <w:rFonts w:eastAsia="Calibri"/>
          <w:lang w:eastAsia="en-US"/>
        </w:rPr>
        <w:t xml:space="preserve">                                </w:t>
      </w:r>
      <w:r w:rsidRPr="00BC50CF">
        <w:rPr>
          <w:rFonts w:eastAsia="Calibri"/>
          <w:lang w:eastAsia="en-US"/>
        </w:rPr>
        <w:t xml:space="preserve"> в соответствии с законодательством Российской Федерации о налогах и сборах;</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отсутствие просроченной задолженности по возврату в бюджет района субсидий, бюджетных инвестиций, предоставленных в том числе</w:t>
      </w:r>
      <w:r w:rsidR="00905011">
        <w:rPr>
          <w:rFonts w:eastAsia="Calibri"/>
          <w:lang w:eastAsia="en-US"/>
        </w:rPr>
        <w:t xml:space="preserve">                                       </w:t>
      </w:r>
      <w:r w:rsidRPr="00BC50CF">
        <w:rPr>
          <w:rFonts w:eastAsia="Calibri"/>
          <w:lang w:eastAsia="en-US"/>
        </w:rPr>
        <w:t xml:space="preserve">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ведение личного подсобного хозяйства на территории автономного округа.</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Получатели субсидии не должны находиться в состоянии банкротства </w:t>
      </w:r>
      <w:r w:rsidR="00905011">
        <w:rPr>
          <w:rFonts w:eastAsia="Calibri"/>
          <w:lang w:eastAsia="en-US"/>
        </w:rPr>
        <w:t xml:space="preserve">              </w:t>
      </w:r>
      <w:r w:rsidRPr="00BC50CF">
        <w:rPr>
          <w:rFonts w:eastAsia="Calibri"/>
          <w:lang w:eastAsia="en-US"/>
        </w:rPr>
        <w:t xml:space="preserve">(на основании информации, содержащейся в </w:t>
      </w:r>
      <w:r w:rsidR="00905011">
        <w:rPr>
          <w:rFonts w:eastAsia="Calibri"/>
          <w:lang w:eastAsia="en-US"/>
        </w:rPr>
        <w:t>Е</w:t>
      </w:r>
      <w:r w:rsidRPr="00BC50CF">
        <w:rPr>
          <w:rFonts w:eastAsia="Calibri"/>
          <w:lang w:eastAsia="en-US"/>
        </w:rPr>
        <w:t xml:space="preserve">дином федеральном реестре сведений о банкротстве, размещенной в открытом доступе в сети </w:t>
      </w:r>
      <w:r w:rsidR="00905011">
        <w:rPr>
          <w:rFonts w:eastAsia="Calibri"/>
          <w:lang w:eastAsia="en-US"/>
        </w:rPr>
        <w:t>И</w:t>
      </w:r>
      <w:r w:rsidRPr="00BC50CF">
        <w:rPr>
          <w:rFonts w:eastAsia="Calibri"/>
          <w:lang w:eastAsia="en-US"/>
        </w:rPr>
        <w:t>нтернет</w:t>
      </w:r>
      <w:r w:rsidR="00905011">
        <w:rPr>
          <w:rFonts w:eastAsia="Calibri"/>
          <w:lang w:eastAsia="en-US"/>
        </w:rPr>
        <w:t xml:space="preserve">                  по адресу: https://bankrot.fedresurs.ru/</w:t>
      </w:r>
      <w:r w:rsidRPr="00BC50CF">
        <w:rPr>
          <w:rFonts w:eastAsia="Calibri"/>
          <w:lang w:eastAsia="en-US"/>
        </w:rPr>
        <w:t>).</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Получатели субсидии не должны получать в текущем финансовом году средства из бюджета района на основании иных нормативных правовых актов или муниципальных правовых актов на те же цели, указанные в </w:t>
      </w:r>
      <w:hyperlink w:anchor="Par3" w:history="1">
        <w:r w:rsidRPr="00BC50CF">
          <w:rPr>
            <w:rFonts w:eastAsia="Calibri"/>
            <w:lang w:eastAsia="en-US"/>
          </w:rPr>
          <w:t xml:space="preserve">пункте </w:t>
        </w:r>
      </w:hyperlink>
      <w:r w:rsidR="00905011">
        <w:rPr>
          <w:rFonts w:eastAsia="Calibri"/>
          <w:lang w:eastAsia="en-US"/>
        </w:rPr>
        <w:t>1.3</w:t>
      </w:r>
      <w:r w:rsidRPr="00BC50CF">
        <w:rPr>
          <w:rFonts w:eastAsia="Calibri"/>
          <w:lang w:eastAsia="en-US"/>
        </w:rPr>
        <w:t xml:space="preserve"> Порядка.</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2.4. Субсидии не предоставляются </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на сельскохозяйственную продукцию, произведенную и (или) переработанную за пределами автономного округа;</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на произведенную и (или) переработанную продукцию животноводства, использованную на внутрихозяйственные нужды;</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на мясо сельскохозяйственных животных (кроме мяса птицы и при условии ввоза птицы на территорию автономного округа в возрасте не более 10 суток), произведенное методом доращивания и (или) откорма, приобретенного молодняка и (или) взрослого поголовья сельскохозяйственных животных.</w:t>
      </w:r>
    </w:p>
    <w:p w:rsidR="00B935E4" w:rsidRPr="00BC50CF" w:rsidRDefault="00B935E4" w:rsidP="00BC50CF">
      <w:pPr>
        <w:ind w:firstLine="709"/>
        <w:jc w:val="both"/>
      </w:pPr>
      <w:r w:rsidRPr="00BC50CF">
        <w:t>2.5. Перечень документов, представляемый получателем субсидии.</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2.5.1. На реализацию продукции растениеводства собственного производства, на реализацию продукции животновод</w:t>
      </w:r>
      <w:r w:rsidR="00905011">
        <w:rPr>
          <w:rFonts w:eastAsia="Calibri"/>
          <w:lang w:eastAsia="en-US"/>
        </w:rPr>
        <w:t>ства собственного производства –</w:t>
      </w:r>
      <w:r w:rsidRPr="00BC50CF">
        <w:rPr>
          <w:rFonts w:eastAsia="Calibri"/>
          <w:lang w:eastAsia="en-US"/>
        </w:rPr>
        <w:t xml:space="preserve"> в срок до пятого рабочего дня соответствующего месяца:</w:t>
      </w:r>
    </w:p>
    <w:p w:rsidR="00B935E4" w:rsidRPr="00BC50CF" w:rsidRDefault="00B935E4" w:rsidP="00BC50CF">
      <w:pPr>
        <w:autoSpaceDE w:val="0"/>
        <w:autoSpaceDN w:val="0"/>
        <w:adjustRightInd w:val="0"/>
        <w:ind w:firstLine="709"/>
        <w:jc w:val="both"/>
        <w:rPr>
          <w:rFonts w:eastAsia="Calibri"/>
          <w:lang w:eastAsia="en-US"/>
        </w:rPr>
      </w:pPr>
      <w:bookmarkStart w:id="4" w:name="Par61"/>
      <w:bookmarkEnd w:id="4"/>
      <w:r w:rsidRPr="00BC50CF">
        <w:rPr>
          <w:rFonts w:eastAsia="Calibri"/>
          <w:lang w:eastAsia="en-US"/>
        </w:rPr>
        <w:t xml:space="preserve">заявление о предоставлении субсидии </w:t>
      </w:r>
      <w:r w:rsidR="00905011">
        <w:rPr>
          <w:rFonts w:eastAsia="Calibri"/>
          <w:lang w:eastAsia="en-US"/>
        </w:rPr>
        <w:t xml:space="preserve">по форме </w:t>
      </w:r>
      <w:r w:rsidRPr="00BC50CF">
        <w:rPr>
          <w:rFonts w:eastAsia="Calibri"/>
          <w:lang w:eastAsia="en-US"/>
        </w:rPr>
        <w:t>согласно приложению 1</w:t>
      </w:r>
      <w:r w:rsidR="00905011">
        <w:rPr>
          <w:rFonts w:eastAsia="Calibri"/>
          <w:lang w:eastAsia="en-US"/>
        </w:rPr>
        <w:t xml:space="preserve">            </w:t>
      </w:r>
      <w:r w:rsidRPr="00BC50CF">
        <w:rPr>
          <w:rFonts w:eastAsia="Calibri"/>
          <w:lang w:eastAsia="en-US"/>
        </w:rPr>
        <w:t xml:space="preserve"> к настоящему Порядку;</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копии декларации о соответствии (сертификата соответствия) представляются при наличии обязательных требований, установленных действующим законодательством, об обязательном проведении процедуры сертификации (декларирования) соответствующих видов продукции;</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копии ветеринарных сопроводительных документов представляются при наличии обязательных требований, установленных ветеринарным законодательством, об обязательном сопровождении ветеринарными документами соответствующих видов продукции;</w:t>
      </w:r>
    </w:p>
    <w:p w:rsidR="00B935E4" w:rsidRPr="00BC50CF" w:rsidRDefault="002315AA" w:rsidP="00BC50CF">
      <w:pPr>
        <w:autoSpaceDE w:val="0"/>
        <w:autoSpaceDN w:val="0"/>
        <w:adjustRightInd w:val="0"/>
        <w:ind w:firstLine="709"/>
        <w:jc w:val="both"/>
        <w:rPr>
          <w:rFonts w:eastAsia="Calibri"/>
          <w:lang w:eastAsia="en-US"/>
        </w:rPr>
      </w:pPr>
      <w:bookmarkStart w:id="5" w:name="Par64"/>
      <w:bookmarkEnd w:id="5"/>
      <w:r>
        <w:rPr>
          <w:rFonts w:eastAsia="Calibri"/>
          <w:lang w:eastAsia="en-US"/>
        </w:rPr>
        <w:t>справка</w:t>
      </w:r>
      <w:r w:rsidR="00B935E4" w:rsidRPr="00BC50CF">
        <w:rPr>
          <w:rFonts w:eastAsia="Calibri"/>
          <w:lang w:eastAsia="en-US"/>
        </w:rPr>
        <w:t>-расчет субсидии на производство соответствующего вида сельскохозяйственной продукции, справк</w:t>
      </w:r>
      <w:r>
        <w:rPr>
          <w:rFonts w:eastAsia="Calibri"/>
          <w:lang w:eastAsia="en-US"/>
        </w:rPr>
        <w:t>а</w:t>
      </w:r>
      <w:r w:rsidR="00B935E4" w:rsidRPr="00BC50CF">
        <w:rPr>
          <w:rFonts w:eastAsia="Calibri"/>
          <w:lang w:eastAsia="en-US"/>
        </w:rPr>
        <w:t xml:space="preserve">-расчет о движении поголовья соответствующих сельскохозяйственных животных (при необходимости) </w:t>
      </w:r>
      <w:r>
        <w:rPr>
          <w:rFonts w:eastAsia="Calibri"/>
          <w:lang w:eastAsia="en-US"/>
        </w:rPr>
        <w:t xml:space="preserve">                         </w:t>
      </w:r>
      <w:r w:rsidR="00B935E4" w:rsidRPr="00BC50CF">
        <w:rPr>
          <w:rFonts w:eastAsia="Calibri"/>
          <w:lang w:eastAsia="en-US"/>
        </w:rPr>
        <w:t xml:space="preserve">по формам согласно приложению 9 к муниципальной программе; </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копии документов, подтверждающих реализацию продукции (копии договоров купли-продажи, договоров комиссии, договоров оказания услуг (при оптовой и мелкооптовой торговле), копии платежных документов, предусмотренных действующим законодательством, копии товарных накладных соответствующих унифицированных форм и (или) иные документы, предусмотренные законодательством Российской Федерации о бухгалтерском учете, федеральными и (или) отраслевыми стандартами;</w:t>
      </w:r>
    </w:p>
    <w:p w:rsidR="00B935E4" w:rsidRPr="00BC50CF" w:rsidRDefault="00B935E4" w:rsidP="00BC50CF">
      <w:pPr>
        <w:autoSpaceDE w:val="0"/>
        <w:autoSpaceDN w:val="0"/>
        <w:adjustRightInd w:val="0"/>
        <w:ind w:firstLine="709"/>
        <w:jc w:val="both"/>
        <w:rPr>
          <w:rFonts w:eastAsia="Calibri"/>
          <w:lang w:eastAsia="en-US"/>
        </w:rPr>
      </w:pPr>
      <w:bookmarkStart w:id="6" w:name="Par65"/>
      <w:bookmarkStart w:id="7" w:name="Par67"/>
      <w:bookmarkEnd w:id="6"/>
      <w:bookmarkEnd w:id="7"/>
      <w:r w:rsidRPr="00BC50CF">
        <w:rPr>
          <w:rFonts w:eastAsia="Calibri"/>
          <w:lang w:eastAsia="en-US"/>
        </w:rPr>
        <w:t xml:space="preserve">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w:t>
      </w:r>
      <w:r w:rsidR="007A4AC4">
        <w:rPr>
          <w:rFonts w:eastAsia="Calibri"/>
          <w:lang w:eastAsia="en-US"/>
        </w:rPr>
        <w:t>–</w:t>
      </w:r>
      <w:r w:rsidRPr="00BC50CF">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BC50CF" w:rsidRDefault="00B935E4" w:rsidP="00BC50CF">
      <w:pPr>
        <w:autoSpaceDE w:val="0"/>
        <w:autoSpaceDN w:val="0"/>
        <w:ind w:firstLine="709"/>
        <w:jc w:val="both"/>
        <w:rPr>
          <w:rFonts w:eastAsia="Calibri"/>
          <w:lang w:eastAsia="en-US"/>
        </w:rPr>
      </w:pPr>
      <w:r w:rsidRPr="00BC50CF">
        <w:rPr>
          <w:rFonts w:eastAsia="Calibri"/>
          <w:lang w:eastAsia="en-US"/>
        </w:rPr>
        <w:t>Финансовые документы (первичные документы), в том числе документы</w:t>
      </w:r>
      <w:r w:rsidR="007A4AC4">
        <w:rPr>
          <w:rFonts w:eastAsia="Calibri"/>
          <w:lang w:eastAsia="en-US"/>
        </w:rPr>
        <w:t>,</w:t>
      </w:r>
      <w:r w:rsidRPr="00BC50CF">
        <w:rPr>
          <w:rFonts w:eastAsia="Calibri"/>
          <w:lang w:eastAsia="en-US"/>
        </w:rPr>
        <w:t xml:space="preserve"> подтверждающие фактические затраты (расходы), должны соответствовать требованиям законодательства Российской Федерации</w:t>
      </w:r>
      <w:r w:rsidR="007A4AC4">
        <w:rPr>
          <w:rFonts w:eastAsia="Calibri"/>
          <w:lang w:eastAsia="en-US"/>
        </w:rPr>
        <w:t>,</w:t>
      </w:r>
      <w:r w:rsidRPr="00BC50CF">
        <w:rPr>
          <w:rFonts w:eastAsia="Calibri"/>
          <w:lang w:eastAsia="en-US"/>
        </w:rPr>
        <w:t xml:space="preserve"> действующего </w:t>
      </w:r>
      <w:r w:rsidR="007A4AC4">
        <w:rPr>
          <w:rFonts w:eastAsia="Calibri"/>
          <w:lang w:eastAsia="en-US"/>
        </w:rPr>
        <w:t xml:space="preserve">                           </w:t>
      </w:r>
      <w:r w:rsidRPr="00BC50CF">
        <w:rPr>
          <w:rFonts w:eastAsia="Calibri"/>
          <w:lang w:eastAsia="en-US"/>
        </w:rPr>
        <w:t>на момент их оформления, в том числе правилам наличных расчетов, установленным Банком России.</w:t>
      </w:r>
    </w:p>
    <w:p w:rsidR="00B935E4" w:rsidRPr="00BC50CF" w:rsidRDefault="00B935E4" w:rsidP="00BC50CF">
      <w:pPr>
        <w:autoSpaceDE w:val="0"/>
        <w:autoSpaceDN w:val="0"/>
        <w:adjustRightInd w:val="0"/>
        <w:ind w:firstLine="709"/>
        <w:jc w:val="both"/>
        <w:rPr>
          <w:rFonts w:eastAsia="Calibri"/>
          <w:lang w:eastAsia="en-US"/>
        </w:rPr>
      </w:pPr>
      <w:bookmarkStart w:id="8" w:name="Par68"/>
      <w:bookmarkEnd w:id="8"/>
      <w:r w:rsidRPr="00BC50CF">
        <w:rPr>
          <w:rFonts w:eastAsia="Calibri"/>
          <w:lang w:eastAsia="en-US"/>
        </w:rPr>
        <w:t>2.5.2. На содержание маточного поголовья крупного рогатого скота специализированных мясных пород в срок до 5 рабочего дня соответствующего месяца:</w:t>
      </w:r>
    </w:p>
    <w:p w:rsidR="00B935E4" w:rsidRPr="00BC50CF" w:rsidRDefault="00B935E4" w:rsidP="00BC50CF">
      <w:pPr>
        <w:autoSpaceDE w:val="0"/>
        <w:autoSpaceDN w:val="0"/>
        <w:adjustRightInd w:val="0"/>
        <w:ind w:firstLine="709"/>
        <w:jc w:val="both"/>
        <w:rPr>
          <w:rFonts w:eastAsia="Calibri"/>
          <w:lang w:eastAsia="en-US"/>
        </w:rPr>
      </w:pPr>
      <w:bookmarkStart w:id="9" w:name="Par69"/>
      <w:bookmarkEnd w:id="9"/>
      <w:r w:rsidRPr="00BC50CF">
        <w:rPr>
          <w:rFonts w:eastAsia="Calibri"/>
          <w:lang w:eastAsia="en-US"/>
        </w:rPr>
        <w:t xml:space="preserve">заявление о предоставлении субсидии </w:t>
      </w:r>
      <w:r w:rsidR="007A4AC4">
        <w:rPr>
          <w:rFonts w:eastAsia="Calibri"/>
          <w:lang w:eastAsia="en-US"/>
        </w:rPr>
        <w:t xml:space="preserve">по форме </w:t>
      </w:r>
      <w:r w:rsidRPr="00BC50CF">
        <w:rPr>
          <w:rFonts w:eastAsia="Calibri"/>
          <w:lang w:eastAsia="en-US"/>
        </w:rPr>
        <w:t xml:space="preserve">согласно приложению 1 </w:t>
      </w:r>
      <w:r w:rsidR="007A4AC4">
        <w:rPr>
          <w:rFonts w:eastAsia="Calibri"/>
          <w:lang w:eastAsia="en-US"/>
        </w:rPr>
        <w:t xml:space="preserve">      </w:t>
      </w:r>
      <w:r w:rsidRPr="00BC50CF">
        <w:rPr>
          <w:rFonts w:eastAsia="Calibri"/>
          <w:lang w:eastAsia="en-US"/>
        </w:rPr>
        <w:t>к Порядку;</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справк</w:t>
      </w:r>
      <w:r w:rsidR="007A4AC4">
        <w:rPr>
          <w:rFonts w:eastAsia="Calibri"/>
          <w:lang w:eastAsia="en-US"/>
        </w:rPr>
        <w:t>а</w:t>
      </w:r>
      <w:r w:rsidRPr="00BC50CF">
        <w:rPr>
          <w:rFonts w:eastAsia="Calibri"/>
          <w:lang w:eastAsia="en-US"/>
        </w:rPr>
        <w:t>-расчет субсидии на содержание маточного поголовья крупного рогатого скота специали</w:t>
      </w:r>
      <w:r w:rsidR="007A4AC4">
        <w:rPr>
          <w:rFonts w:eastAsia="Calibri"/>
          <w:lang w:eastAsia="en-US"/>
        </w:rPr>
        <w:t>зированных мясных пород, справка</w:t>
      </w:r>
      <w:r w:rsidRPr="00BC50CF">
        <w:rPr>
          <w:rFonts w:eastAsia="Calibri"/>
          <w:lang w:eastAsia="en-US"/>
        </w:rPr>
        <w:t>-расчет о движении поголовья крупного рогатого скота мясных пород</w:t>
      </w:r>
      <w:r w:rsidRPr="00BC50CF">
        <w:rPr>
          <w:sz w:val="24"/>
          <w:szCs w:val="24"/>
        </w:rPr>
        <w:t xml:space="preserve"> </w:t>
      </w:r>
      <w:r w:rsidRPr="00BC50CF">
        <w:rPr>
          <w:rFonts w:eastAsia="Calibri"/>
          <w:lang w:eastAsia="en-US"/>
        </w:rPr>
        <w:t>по формам согласно приложению 9 к муниципальной программе;</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Копии документов заверяет руководитель (уполномоченное должностное лицо) юридического лица, глава крестьянского (фермерского) хозяйства, индивид</w:t>
      </w:r>
      <w:r w:rsidR="007A4AC4">
        <w:rPr>
          <w:rFonts w:eastAsia="Calibri"/>
          <w:lang w:eastAsia="en-US"/>
        </w:rPr>
        <w:t>уальный предприниматель (далее –</w:t>
      </w:r>
      <w:r w:rsidRPr="00BC50CF">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2.5.3. На содержание маточного поголовья сельскохозяйственных животных в срок до 15 марта, до 15 июля:</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заявление о предоставлении субсидии </w:t>
      </w:r>
      <w:r w:rsidR="007A4AC4">
        <w:rPr>
          <w:rFonts w:eastAsia="Calibri"/>
          <w:lang w:eastAsia="en-US"/>
        </w:rPr>
        <w:t xml:space="preserve">по форме </w:t>
      </w:r>
      <w:r w:rsidRPr="00BC50CF">
        <w:rPr>
          <w:rFonts w:eastAsia="Calibri"/>
          <w:lang w:eastAsia="en-US"/>
        </w:rPr>
        <w:t xml:space="preserve">согласно приложению 1 </w:t>
      </w:r>
      <w:r w:rsidR="007A4AC4">
        <w:rPr>
          <w:rFonts w:eastAsia="Calibri"/>
          <w:lang w:eastAsia="en-US"/>
        </w:rPr>
        <w:t xml:space="preserve">   </w:t>
      </w:r>
      <w:r w:rsidRPr="00BC50CF">
        <w:rPr>
          <w:rFonts w:eastAsia="Calibri"/>
          <w:lang w:eastAsia="en-US"/>
        </w:rPr>
        <w:t>к Порядку</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справк</w:t>
      </w:r>
      <w:r w:rsidR="007A4AC4">
        <w:rPr>
          <w:rFonts w:eastAsia="Calibri"/>
          <w:lang w:eastAsia="en-US"/>
        </w:rPr>
        <w:t>а</w:t>
      </w:r>
      <w:r w:rsidRPr="00BC50CF">
        <w:rPr>
          <w:rFonts w:eastAsia="Calibri"/>
          <w:lang w:eastAsia="en-US"/>
        </w:rPr>
        <w:t>-расчет субсидии на содержание маточного поголовья сельскохозяйственных животных (до 15 марта, до 15 июля), справк</w:t>
      </w:r>
      <w:r w:rsidR="007A4AC4">
        <w:rPr>
          <w:rFonts w:eastAsia="Calibri"/>
          <w:lang w:eastAsia="en-US"/>
        </w:rPr>
        <w:t>а</w:t>
      </w:r>
      <w:r w:rsidRPr="00BC50CF">
        <w:rPr>
          <w:rFonts w:eastAsia="Calibri"/>
          <w:lang w:eastAsia="en-US"/>
        </w:rPr>
        <w:t xml:space="preserve">-расчет </w:t>
      </w:r>
      <w:r w:rsidR="007A4AC4">
        <w:rPr>
          <w:rFonts w:eastAsia="Calibri"/>
          <w:lang w:eastAsia="en-US"/>
        </w:rPr>
        <w:t xml:space="preserve">                      </w:t>
      </w:r>
      <w:r w:rsidRPr="00BC50CF">
        <w:rPr>
          <w:rFonts w:eastAsia="Calibri"/>
          <w:lang w:eastAsia="en-US"/>
        </w:rPr>
        <w:t>о движении поголовья сель</w:t>
      </w:r>
      <w:r w:rsidR="007A4AC4">
        <w:rPr>
          <w:rFonts w:eastAsia="Calibri"/>
          <w:lang w:eastAsia="en-US"/>
        </w:rPr>
        <w:t>скохозяйственных животных (пред</w:t>
      </w:r>
      <w:r w:rsidRPr="00BC50CF">
        <w:rPr>
          <w:rFonts w:eastAsia="Calibri"/>
          <w:lang w:eastAsia="en-US"/>
        </w:rPr>
        <w:t>ставляется до 15 марта за январь текущего финансового года)</w:t>
      </w:r>
      <w:r w:rsidRPr="00BC50CF">
        <w:rPr>
          <w:sz w:val="24"/>
          <w:szCs w:val="24"/>
        </w:rPr>
        <w:t xml:space="preserve"> </w:t>
      </w:r>
      <w:r w:rsidRPr="00BC50CF">
        <w:rPr>
          <w:rFonts w:eastAsia="Calibri"/>
          <w:lang w:eastAsia="en-US"/>
        </w:rPr>
        <w:t>по формам согласно приложению 9 к муниципальной программе;</w:t>
      </w:r>
    </w:p>
    <w:p w:rsidR="00B935E4" w:rsidRPr="00BC50CF" w:rsidRDefault="00B935E4" w:rsidP="00BC50CF">
      <w:pPr>
        <w:autoSpaceDE w:val="0"/>
        <w:autoSpaceDN w:val="0"/>
        <w:adjustRightInd w:val="0"/>
        <w:ind w:firstLine="709"/>
        <w:jc w:val="both"/>
        <w:rPr>
          <w:rFonts w:eastAsia="Calibri"/>
          <w:lang w:eastAsia="en-US"/>
        </w:rPr>
      </w:pPr>
      <w:r w:rsidRPr="00BC50CF">
        <w:t>Получатель субсидии на содержание маточного поголовья сельскохозяйственных</w:t>
      </w:r>
      <w:r w:rsidR="007A4AC4">
        <w:t xml:space="preserve"> животных имеет право получить с</w:t>
      </w:r>
      <w:r w:rsidRPr="00BC50CF">
        <w:t>убсидию за два полугодия одновременно во втором полугодии финансового года.</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2.5.4. На содержание маточного поголовья животных (личные подсобные хозяйства) в срок до 1 сентября:</w:t>
      </w:r>
    </w:p>
    <w:p w:rsidR="00B935E4" w:rsidRPr="00BC50CF" w:rsidRDefault="00B935E4" w:rsidP="00BC50CF">
      <w:pPr>
        <w:autoSpaceDE w:val="0"/>
        <w:autoSpaceDN w:val="0"/>
        <w:adjustRightInd w:val="0"/>
        <w:ind w:firstLine="709"/>
        <w:jc w:val="both"/>
        <w:rPr>
          <w:rFonts w:eastAsia="Calibri"/>
          <w:lang w:eastAsia="en-US"/>
        </w:rPr>
      </w:pPr>
      <w:bookmarkStart w:id="10" w:name="Par75"/>
      <w:bookmarkEnd w:id="10"/>
      <w:r w:rsidRPr="00BC50CF">
        <w:rPr>
          <w:rFonts w:eastAsia="Calibri"/>
          <w:lang w:eastAsia="en-US"/>
        </w:rPr>
        <w:t>заявление о предоставлении субсидии</w:t>
      </w:r>
      <w:r w:rsidR="007A4AC4">
        <w:rPr>
          <w:rFonts w:eastAsia="Calibri"/>
          <w:lang w:eastAsia="en-US"/>
        </w:rPr>
        <w:t xml:space="preserve"> по форме</w:t>
      </w:r>
      <w:r w:rsidRPr="00BC50CF">
        <w:rPr>
          <w:rFonts w:eastAsia="Calibri"/>
          <w:lang w:eastAsia="en-US"/>
        </w:rPr>
        <w:t xml:space="preserve"> согласно приложению 2 </w:t>
      </w:r>
      <w:r w:rsidR="007A4AC4">
        <w:rPr>
          <w:rFonts w:eastAsia="Calibri"/>
          <w:lang w:eastAsia="en-US"/>
        </w:rPr>
        <w:t xml:space="preserve">       </w:t>
      </w:r>
      <w:r w:rsidRPr="00BC50CF">
        <w:rPr>
          <w:rFonts w:eastAsia="Calibri"/>
          <w:lang w:eastAsia="en-US"/>
        </w:rPr>
        <w:t>к Порядку;</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копи</w:t>
      </w:r>
      <w:r w:rsidR="007A4AC4">
        <w:rPr>
          <w:rFonts w:eastAsia="Calibri"/>
          <w:lang w:eastAsia="en-US"/>
        </w:rPr>
        <w:t>я</w:t>
      </w:r>
      <w:r w:rsidRPr="00BC50CF">
        <w:rPr>
          <w:rFonts w:eastAsia="Calibri"/>
          <w:lang w:eastAsia="en-US"/>
        </w:rPr>
        <w:t xml:space="preserve"> документа, удостоверяющего личность гражданина;</w:t>
      </w:r>
    </w:p>
    <w:p w:rsidR="00B935E4" w:rsidRPr="00BC50CF" w:rsidRDefault="007A4AC4" w:rsidP="00BC50CF">
      <w:pPr>
        <w:autoSpaceDE w:val="0"/>
        <w:autoSpaceDN w:val="0"/>
        <w:adjustRightInd w:val="0"/>
        <w:ind w:firstLine="709"/>
        <w:jc w:val="both"/>
        <w:rPr>
          <w:rFonts w:eastAsia="Calibri"/>
          <w:lang w:eastAsia="en-US"/>
        </w:rPr>
      </w:pPr>
      <w:bookmarkStart w:id="11" w:name="Par77"/>
      <w:bookmarkEnd w:id="11"/>
      <w:r>
        <w:rPr>
          <w:rFonts w:eastAsia="Calibri"/>
          <w:lang w:eastAsia="en-US"/>
        </w:rPr>
        <w:t>копия</w:t>
      </w:r>
      <w:r w:rsidR="00B935E4" w:rsidRPr="00BC50CF">
        <w:rPr>
          <w:rFonts w:eastAsia="Calibri"/>
          <w:lang w:eastAsia="en-US"/>
        </w:rPr>
        <w:t xml:space="preserve"> ветеринарно-санитарного паспорта подворья;</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реквизиты банковского счета Получателя субсидии.</w:t>
      </w:r>
    </w:p>
    <w:p w:rsidR="00B935E4" w:rsidRPr="00BC50CF" w:rsidRDefault="00B935E4" w:rsidP="00BC50CF">
      <w:pPr>
        <w:ind w:firstLine="709"/>
        <w:jc w:val="both"/>
        <w:rPr>
          <w:rFonts w:ascii="PT Astra Serif" w:eastAsia="Arial" w:hAnsi="PT Astra Serif"/>
          <w:bCs/>
        </w:rPr>
      </w:pPr>
      <w:r w:rsidRPr="00BC50CF">
        <w:rPr>
          <w:rFonts w:ascii="PT Astra Serif" w:eastAsia="Arial" w:hAnsi="PT Astra Serif"/>
          <w:bCs/>
        </w:rPr>
        <w:t>2.5.5. Дополнительно к документам, ук</w:t>
      </w:r>
      <w:r w:rsidR="007A4AC4">
        <w:rPr>
          <w:rFonts w:ascii="PT Astra Serif" w:eastAsia="Arial" w:hAnsi="PT Astra Serif"/>
          <w:bCs/>
        </w:rPr>
        <w:t>азанным в подпункте 2.5.1, пред</w:t>
      </w:r>
      <w:r w:rsidRPr="00BC50CF">
        <w:rPr>
          <w:rFonts w:ascii="PT Astra Serif" w:eastAsia="Arial" w:hAnsi="PT Astra Serif"/>
          <w:bCs/>
        </w:rPr>
        <w:t xml:space="preserve">ставляются копии документов, подтверждающих фактически произведенные затраты в отчетном месяце по направлениям затрат, указанным в пункте 2.6 настоящего Порядка. </w:t>
      </w:r>
    </w:p>
    <w:p w:rsidR="00B935E4" w:rsidRPr="00BC50CF" w:rsidRDefault="00B935E4" w:rsidP="00BC50CF">
      <w:pPr>
        <w:ind w:firstLine="709"/>
        <w:jc w:val="both"/>
        <w:rPr>
          <w:rFonts w:ascii="PT Astra Serif" w:eastAsia="Arial" w:hAnsi="PT Astra Serif"/>
          <w:bCs/>
        </w:rPr>
      </w:pPr>
      <w:r w:rsidRPr="00BC50CF">
        <w:rPr>
          <w:rFonts w:ascii="PT Astra Serif" w:eastAsia="Arial" w:hAnsi="PT Astra Serif"/>
          <w:bCs/>
        </w:rPr>
        <w:t>Документы, подтверждающие фактические затраты</w:t>
      </w:r>
      <w:r w:rsidR="007A4AC4">
        <w:rPr>
          <w:rFonts w:ascii="PT Astra Serif" w:eastAsia="Arial" w:hAnsi="PT Astra Serif"/>
          <w:bCs/>
        </w:rPr>
        <w:t>,</w:t>
      </w:r>
      <w:r w:rsidRPr="00BC50CF">
        <w:rPr>
          <w:rFonts w:ascii="PT Astra Serif" w:eastAsia="Arial" w:hAnsi="PT Astra Serif"/>
          <w:bCs/>
        </w:rPr>
        <w:t xml:space="preserve"> представляются при наличии произведенных затрат в отчетном месяце. </w:t>
      </w:r>
    </w:p>
    <w:p w:rsidR="00B935E4" w:rsidRPr="00BC50CF" w:rsidRDefault="00B935E4" w:rsidP="00BC50CF">
      <w:pPr>
        <w:tabs>
          <w:tab w:val="left" w:pos="0"/>
        </w:tabs>
        <w:ind w:firstLine="709"/>
        <w:jc w:val="both"/>
        <w:rPr>
          <w:rFonts w:ascii="PT Astra Serif" w:hAnsi="PT Astra Serif"/>
          <w:lang w:bidi="ru-RU"/>
        </w:rPr>
      </w:pPr>
      <w:r w:rsidRPr="00BC50CF">
        <w:rPr>
          <w:rFonts w:ascii="PT Astra Serif" w:hAnsi="PT Astra Serif"/>
          <w:lang w:bidi="ru-RU"/>
        </w:rPr>
        <w:t>Документами, подтверждающими фактически произведенные затраты (при наличие расходов в отчетном месяце)</w:t>
      </w:r>
      <w:r w:rsidR="007A4AC4">
        <w:rPr>
          <w:rFonts w:ascii="PT Astra Serif" w:hAnsi="PT Astra Serif"/>
          <w:lang w:bidi="ru-RU"/>
        </w:rPr>
        <w:t>,</w:t>
      </w:r>
      <w:r w:rsidRPr="00BC50CF">
        <w:rPr>
          <w:rFonts w:ascii="PT Astra Serif" w:hAnsi="PT Astra Serif"/>
          <w:lang w:bidi="ru-RU"/>
        </w:rPr>
        <w:t xml:space="preserve"> являются платежные документы</w:t>
      </w:r>
      <w:r w:rsidR="007A4AC4">
        <w:rPr>
          <w:rFonts w:ascii="PT Astra Serif" w:hAnsi="PT Astra Serif"/>
          <w:lang w:bidi="ru-RU"/>
        </w:rPr>
        <w:t xml:space="preserve">                </w:t>
      </w:r>
      <w:r w:rsidRPr="00BC50CF">
        <w:rPr>
          <w:rFonts w:ascii="PT Astra Serif" w:hAnsi="PT Astra Serif"/>
          <w:lang w:bidi="ru-RU"/>
        </w:rPr>
        <w:t xml:space="preserve"> и (или) выписки из банка, иные документы, подтверждающие произведенные Получателем субсидии затраты в соответствии с законодательством Российской Федерации. </w:t>
      </w:r>
    </w:p>
    <w:p w:rsidR="00B935E4" w:rsidRPr="00BC50CF" w:rsidRDefault="007A4AC4" w:rsidP="00BC50CF">
      <w:pPr>
        <w:ind w:firstLine="709"/>
        <w:jc w:val="both"/>
        <w:rPr>
          <w:sz w:val="20"/>
          <w:szCs w:val="20"/>
          <w:lang w:eastAsia="ar-SA"/>
        </w:rPr>
      </w:pPr>
      <w:r>
        <w:rPr>
          <w:rFonts w:ascii="PT Astra Serif" w:hAnsi="PT Astra Serif"/>
          <w:lang w:eastAsia="ar-SA" w:bidi="ru-RU"/>
        </w:rPr>
        <w:t xml:space="preserve">2.6. Направление </w:t>
      </w:r>
      <w:r w:rsidR="00B935E4" w:rsidRPr="00BC50CF">
        <w:rPr>
          <w:rFonts w:ascii="PT Astra Serif" w:hAnsi="PT Astra Serif"/>
          <w:lang w:eastAsia="ar-SA" w:bidi="ru-RU"/>
        </w:rPr>
        <w:t>затрат, на возм</w:t>
      </w:r>
      <w:r>
        <w:rPr>
          <w:rFonts w:ascii="PT Astra Serif" w:hAnsi="PT Astra Serif"/>
          <w:lang w:eastAsia="ar-SA" w:bidi="ru-RU"/>
        </w:rPr>
        <w:t>ещение которых предоставляется с</w:t>
      </w:r>
      <w:r w:rsidR="00B935E4" w:rsidRPr="00BC50CF">
        <w:rPr>
          <w:rFonts w:ascii="PT Astra Serif" w:hAnsi="PT Astra Serif"/>
          <w:lang w:eastAsia="ar-SA" w:bidi="ru-RU"/>
        </w:rPr>
        <w:t xml:space="preserve">убсидия: </w:t>
      </w:r>
    </w:p>
    <w:p w:rsidR="00B935E4" w:rsidRPr="00BC50CF" w:rsidRDefault="00B935E4" w:rsidP="00BC50CF">
      <w:pPr>
        <w:ind w:firstLine="709"/>
        <w:jc w:val="both"/>
        <w:rPr>
          <w:rFonts w:ascii="PT Astra Serif" w:hAnsi="PT Astra Serif"/>
          <w:lang w:bidi="ru-RU"/>
        </w:rPr>
      </w:pPr>
      <w:r w:rsidRPr="00BC50CF">
        <w:rPr>
          <w:rFonts w:ascii="PT Astra Serif" w:hAnsi="PT Astra Serif"/>
          <w:lang w:bidi="ru-RU"/>
        </w:rPr>
        <w:t>расчеты с поставщиками за электроэнергию, тепловую энергию, водоснабжение, отпущенные на производственные нужды;</w:t>
      </w:r>
    </w:p>
    <w:p w:rsidR="00B935E4" w:rsidRPr="00BC50CF" w:rsidRDefault="00B935E4" w:rsidP="00BC50CF">
      <w:pPr>
        <w:ind w:firstLine="709"/>
        <w:jc w:val="both"/>
        <w:rPr>
          <w:rFonts w:ascii="PT Astra Serif" w:hAnsi="PT Astra Serif"/>
          <w:lang w:bidi="ru-RU"/>
        </w:rPr>
      </w:pPr>
      <w:r w:rsidRPr="00BC50CF">
        <w:rPr>
          <w:rFonts w:ascii="PT Astra Serif" w:hAnsi="PT Astra Serif"/>
          <w:lang w:bidi="ru-RU"/>
        </w:rPr>
        <w:t>расчеты с поставщиками за корма;</w:t>
      </w:r>
    </w:p>
    <w:p w:rsidR="00B935E4" w:rsidRPr="00BC50CF" w:rsidRDefault="00B935E4" w:rsidP="00BC50CF">
      <w:pPr>
        <w:ind w:firstLine="709"/>
        <w:jc w:val="both"/>
        <w:rPr>
          <w:rFonts w:ascii="PT Astra Serif" w:hAnsi="PT Astra Serif"/>
          <w:lang w:bidi="ru-RU"/>
        </w:rPr>
      </w:pPr>
      <w:r w:rsidRPr="00BC50CF">
        <w:rPr>
          <w:rFonts w:ascii="PT Astra Serif" w:hAnsi="PT Astra Serif"/>
          <w:lang w:bidi="ru-RU"/>
        </w:rPr>
        <w:t>расчеты по заработной плате работникам и другим выплатам, причитающимся работникам;</w:t>
      </w:r>
    </w:p>
    <w:p w:rsidR="00B935E4" w:rsidRPr="00BC50CF" w:rsidRDefault="00B935E4" w:rsidP="00BC50CF">
      <w:pPr>
        <w:ind w:firstLine="709"/>
        <w:jc w:val="both"/>
        <w:rPr>
          <w:rFonts w:ascii="PT Astra Serif" w:hAnsi="PT Astra Serif"/>
          <w:lang w:bidi="ru-RU"/>
        </w:rPr>
      </w:pPr>
      <w:r w:rsidRPr="00BC50CF">
        <w:rPr>
          <w:rFonts w:ascii="PT Astra Serif" w:hAnsi="PT Astra Serif"/>
          <w:lang w:bidi="ru-RU"/>
        </w:rPr>
        <w:t>расчеты по уплате налогов и сборов, страховых взносов, процентов, подлежащих уплате в соответствии с законодательством Российской Федерации о налогах и сборах;</w:t>
      </w:r>
    </w:p>
    <w:p w:rsidR="00B935E4" w:rsidRPr="00BC50CF" w:rsidRDefault="00B935E4" w:rsidP="00BC50CF">
      <w:pPr>
        <w:ind w:firstLine="709"/>
        <w:jc w:val="both"/>
        <w:rPr>
          <w:rFonts w:ascii="PT Astra Serif" w:hAnsi="PT Astra Serif"/>
          <w:lang w:bidi="ru-RU"/>
        </w:rPr>
      </w:pPr>
      <w:r w:rsidRPr="00BC50CF">
        <w:rPr>
          <w:rFonts w:ascii="PT Astra Serif" w:hAnsi="PT Astra Serif"/>
          <w:lang w:bidi="ru-RU"/>
        </w:rPr>
        <w:t>расчеты по оплате процентов по кредитам, оплате лизинговых платежей, оформленным в связи с осуществлением деятельности, указанной в пункте 1.3 Порядка;</w:t>
      </w:r>
    </w:p>
    <w:p w:rsidR="00B935E4" w:rsidRPr="00BC50CF" w:rsidRDefault="00B935E4" w:rsidP="00BC50CF">
      <w:pPr>
        <w:ind w:firstLine="709"/>
        <w:jc w:val="both"/>
        <w:rPr>
          <w:rFonts w:ascii="PT Astra Serif" w:hAnsi="PT Astra Serif"/>
          <w:lang w:bidi="ru-RU"/>
        </w:rPr>
      </w:pPr>
      <w:r w:rsidRPr="00BC50CF">
        <w:rPr>
          <w:rFonts w:ascii="PT Astra Serif" w:hAnsi="PT Astra Serif"/>
          <w:lang w:bidi="ru-RU"/>
        </w:rPr>
        <w:t>расчеты за ветеринарные услуги (лечебные и профилактические мероприятия, приобретение медикаментов для сельскохозяйственных животных);</w:t>
      </w:r>
    </w:p>
    <w:p w:rsidR="00B935E4" w:rsidRPr="00BC50CF" w:rsidRDefault="00B935E4" w:rsidP="00BC50CF">
      <w:pPr>
        <w:ind w:firstLine="709"/>
        <w:jc w:val="both"/>
        <w:rPr>
          <w:rFonts w:ascii="PT Astra Serif" w:hAnsi="PT Astra Serif"/>
          <w:lang w:bidi="ru-RU"/>
        </w:rPr>
      </w:pPr>
      <w:r w:rsidRPr="00BC50CF">
        <w:rPr>
          <w:rFonts w:ascii="PT Astra Serif" w:hAnsi="PT Astra Serif"/>
          <w:lang w:bidi="ru-RU"/>
        </w:rPr>
        <w:t>на приобретение горюче-смазочных материалов;</w:t>
      </w:r>
    </w:p>
    <w:p w:rsidR="00B935E4" w:rsidRPr="00BC50CF" w:rsidRDefault="00B935E4" w:rsidP="00BC50CF">
      <w:pPr>
        <w:ind w:firstLine="709"/>
        <w:jc w:val="both"/>
        <w:rPr>
          <w:rFonts w:ascii="PT Astra Serif" w:hAnsi="PT Astra Serif"/>
          <w:lang w:bidi="ru-RU"/>
        </w:rPr>
      </w:pPr>
      <w:r w:rsidRPr="00BC50CF">
        <w:rPr>
          <w:rFonts w:ascii="PT Astra Serif" w:hAnsi="PT Astra Serif"/>
          <w:lang w:bidi="ru-RU"/>
        </w:rPr>
        <w:t>на приобретение племенных животных;</w:t>
      </w:r>
    </w:p>
    <w:p w:rsidR="00B935E4" w:rsidRPr="00BC50CF" w:rsidRDefault="00B935E4" w:rsidP="00BC50CF">
      <w:pPr>
        <w:ind w:firstLine="709"/>
        <w:jc w:val="both"/>
        <w:rPr>
          <w:rFonts w:ascii="PT Astra Serif" w:hAnsi="PT Astra Serif"/>
          <w:lang w:bidi="ru-RU"/>
        </w:rPr>
      </w:pPr>
      <w:r w:rsidRPr="00BC50CF">
        <w:rPr>
          <w:rFonts w:ascii="PT Astra Serif" w:hAnsi="PT Astra Serif"/>
          <w:lang w:bidi="ru-RU"/>
        </w:rPr>
        <w:t>на приобретение семян, специальной одежды, строительных материалов;</w:t>
      </w:r>
    </w:p>
    <w:p w:rsidR="00B935E4" w:rsidRPr="00BC50CF" w:rsidRDefault="00B935E4" w:rsidP="00BC50CF">
      <w:pPr>
        <w:ind w:firstLine="709"/>
        <w:jc w:val="both"/>
        <w:rPr>
          <w:rFonts w:ascii="PT Astra Serif" w:hAnsi="PT Astra Serif"/>
          <w:lang w:bidi="ru-RU"/>
        </w:rPr>
      </w:pPr>
      <w:r w:rsidRPr="00BC50CF">
        <w:rPr>
          <w:rFonts w:ascii="PT Astra Serif" w:hAnsi="PT Astra Serif"/>
          <w:lang w:bidi="ru-RU"/>
        </w:rPr>
        <w:t>на оплату строительно-монтажных (проектных) работ, услуг.</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2.7. Требовать от Получателя субсидии представления документов, </w:t>
      </w:r>
      <w:r w:rsidR="007A4AC4">
        <w:rPr>
          <w:rFonts w:eastAsia="Calibri"/>
          <w:lang w:eastAsia="en-US"/>
        </w:rPr>
        <w:t xml:space="preserve">                   </w:t>
      </w:r>
      <w:r w:rsidRPr="00BC50CF">
        <w:rPr>
          <w:rFonts w:eastAsia="Calibri"/>
          <w:lang w:eastAsia="en-US"/>
        </w:rPr>
        <w:t>не предусмотренных Порядком, не допускается.</w:t>
      </w:r>
    </w:p>
    <w:p w:rsidR="00B935E4" w:rsidRPr="00BC50CF" w:rsidRDefault="00B935E4" w:rsidP="00BC50CF">
      <w:pPr>
        <w:autoSpaceDE w:val="0"/>
        <w:autoSpaceDN w:val="0"/>
        <w:adjustRightInd w:val="0"/>
        <w:ind w:firstLine="709"/>
        <w:jc w:val="both"/>
      </w:pPr>
      <w:r w:rsidRPr="00BC50CF">
        <w:t xml:space="preserve">2.8. Документы (копии документов), предусмотренные в </w:t>
      </w:r>
      <w:hyperlink r:id="rId39" w:history="1">
        <w:r w:rsidRPr="00BC50CF">
          <w:t xml:space="preserve">пункте </w:t>
        </w:r>
      </w:hyperlink>
      <w:r w:rsidRPr="00BC50CF">
        <w:t xml:space="preserve">2.5 настоящего Порядка, представляются в Управление по адресу: </w:t>
      </w:r>
      <w:r w:rsidR="007A4AC4" w:rsidRPr="00BC50CF">
        <w:t xml:space="preserve">ул. Таежная, </w:t>
      </w:r>
      <w:r w:rsidR="007A4AC4">
        <w:t xml:space="preserve">                    </w:t>
      </w:r>
      <w:r w:rsidR="007A4AC4" w:rsidRPr="00BC50CF">
        <w:t>д. 19, кабинет 208</w:t>
      </w:r>
      <w:r w:rsidR="007A4AC4">
        <w:t>,</w:t>
      </w:r>
      <w:r w:rsidR="007A4AC4" w:rsidRPr="00BC50CF">
        <w:t xml:space="preserve"> г. Нижневартовск,</w:t>
      </w:r>
      <w:r w:rsidR="007A4AC4">
        <w:t xml:space="preserve"> </w:t>
      </w:r>
      <w:r w:rsidRPr="00BC50CF">
        <w:t xml:space="preserve">Ханты-Мансийский автономный округ – Югра, </w:t>
      </w:r>
      <w:r w:rsidR="007A4AC4" w:rsidRPr="00BC50CF">
        <w:t>628616,</w:t>
      </w:r>
      <w:r w:rsidR="007A4AC4">
        <w:t xml:space="preserve"> </w:t>
      </w:r>
      <w:r w:rsidRPr="00BC50CF">
        <w:t>одним из следующих способов:</w:t>
      </w:r>
    </w:p>
    <w:p w:rsidR="00B935E4" w:rsidRPr="00BC50CF" w:rsidRDefault="00B935E4" w:rsidP="00BC50CF">
      <w:pPr>
        <w:autoSpaceDE w:val="0"/>
        <w:autoSpaceDN w:val="0"/>
        <w:adjustRightInd w:val="0"/>
        <w:ind w:firstLine="709"/>
        <w:jc w:val="both"/>
      </w:pPr>
      <w:r w:rsidRPr="00BC50CF">
        <w:t xml:space="preserve">1) сформированными в один прошнурованный и пронумерованный комплект </w:t>
      </w:r>
      <w:r w:rsidRPr="009D56E7">
        <w:t>непосредственно</w:t>
      </w:r>
      <w:r w:rsidRPr="00BC50CF">
        <w:t xml:space="preserve">, почтовым отправлением. Наименования, номера </w:t>
      </w:r>
      <w:r w:rsidR="007A4AC4">
        <w:t xml:space="preserve">            </w:t>
      </w:r>
      <w:r w:rsidRPr="00BC50CF">
        <w:t>и даты всех представляемых Получателем</w:t>
      </w:r>
      <w:r w:rsidRPr="00BC50CF">
        <w:rPr>
          <w:kern w:val="2"/>
        </w:rPr>
        <w:t xml:space="preserve"> субсидии</w:t>
      </w:r>
      <w:r w:rsidRPr="00BC50CF">
        <w:t xml:space="preserve"> документов, количество листов в них вносятся в опись, составляемую в 2 экземплярах. Первый экземпляр описи с отметкой о дате и должностном лице, принявшем документы, остается у Получателя субсидии, второй (копия) прилагаетс</w:t>
      </w:r>
      <w:r w:rsidR="007A4AC4">
        <w:t>я к представленным документам;</w:t>
      </w:r>
    </w:p>
    <w:p w:rsidR="00B935E4" w:rsidRPr="00BC50CF" w:rsidRDefault="00B935E4" w:rsidP="00BC50CF">
      <w:pPr>
        <w:autoSpaceDE w:val="0"/>
        <w:autoSpaceDN w:val="0"/>
        <w:adjustRightInd w:val="0"/>
        <w:ind w:firstLine="709"/>
        <w:jc w:val="both"/>
      </w:pPr>
      <w:r w:rsidRPr="00BC50CF">
        <w:t xml:space="preserve">2)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прием и регистрация документов обеспечивается без необходимости их дополнительной подачи в какой-либо иной форме. </w:t>
      </w:r>
    </w:p>
    <w:p w:rsidR="00B935E4" w:rsidRPr="00BC50CF" w:rsidRDefault="00B935E4" w:rsidP="00BC50CF">
      <w:pPr>
        <w:autoSpaceDE w:val="0"/>
        <w:autoSpaceDN w:val="0"/>
        <w:adjustRightInd w:val="0"/>
        <w:ind w:firstLine="709"/>
        <w:jc w:val="both"/>
        <w:rPr>
          <w:strike/>
        </w:rPr>
      </w:pPr>
      <w:r w:rsidRPr="00BC50CF">
        <w:t>Регистрацию документов осуществляет Управление в хронологической последовательности в журнале входящих документов Управления.</w:t>
      </w:r>
    </w:p>
    <w:p w:rsidR="00B935E4" w:rsidRPr="00BC50CF" w:rsidRDefault="00B935E4" w:rsidP="00BC50CF">
      <w:pPr>
        <w:autoSpaceDE w:val="0"/>
        <w:autoSpaceDN w:val="0"/>
        <w:adjustRightInd w:val="0"/>
        <w:ind w:firstLine="709"/>
        <w:jc w:val="both"/>
        <w:rPr>
          <w:rFonts w:eastAsia="Calibri"/>
          <w:i/>
          <w:lang w:eastAsia="en-US"/>
        </w:rPr>
      </w:pPr>
      <w:r w:rsidRPr="00BC50CF">
        <w:rPr>
          <w:rFonts w:eastAsia="Calibri"/>
          <w:lang w:eastAsia="en-US"/>
        </w:rPr>
        <w:t xml:space="preserve">2.9. Управление размещает информацию о порядке, сроках предоставления, наличии лимитов субсидии на официальном </w:t>
      </w:r>
      <w:r w:rsidR="007A4AC4">
        <w:rPr>
          <w:rFonts w:eastAsia="Calibri"/>
          <w:lang w:eastAsia="en-US"/>
        </w:rPr>
        <w:t>веб-</w:t>
      </w:r>
      <w:r w:rsidRPr="00BC50CF">
        <w:rPr>
          <w:rFonts w:eastAsia="Calibri"/>
          <w:lang w:eastAsia="en-US"/>
        </w:rPr>
        <w:t xml:space="preserve">сайте администрации района: http://www.nvraion.ru в разделе </w:t>
      </w:r>
      <w:r w:rsidR="000014E6">
        <w:rPr>
          <w:rFonts w:eastAsia="Calibri"/>
          <w:lang w:eastAsia="en-US"/>
        </w:rPr>
        <w:t>«</w:t>
      </w:r>
      <w:r w:rsidRPr="00BC50CF">
        <w:rPr>
          <w:rFonts w:eastAsia="Calibri"/>
          <w:lang w:eastAsia="en-US"/>
        </w:rPr>
        <w:t>Агропромышленный комплекс</w:t>
      </w:r>
      <w:r w:rsidR="000014E6">
        <w:rPr>
          <w:rFonts w:eastAsia="Calibri"/>
          <w:lang w:eastAsia="en-US"/>
        </w:rPr>
        <w:t>» (далее –</w:t>
      </w:r>
      <w:r w:rsidRPr="00BC50CF">
        <w:rPr>
          <w:rFonts w:eastAsia="Calibri"/>
          <w:lang w:eastAsia="en-US"/>
        </w:rPr>
        <w:t xml:space="preserve"> Сайт) не позднее 20 февраля текущего финансового года. </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На Сайте также размещает</w:t>
      </w:r>
      <w:r w:rsidR="000014E6">
        <w:rPr>
          <w:rFonts w:eastAsia="Calibri"/>
          <w:lang w:eastAsia="en-US"/>
        </w:rPr>
        <w:t>ся информация</w:t>
      </w:r>
      <w:r w:rsidRPr="00BC50CF">
        <w:rPr>
          <w:rFonts w:eastAsia="Calibri"/>
          <w:lang w:eastAsia="en-US"/>
        </w:rPr>
        <w:t xml:space="preserve"> о размерах субсидии, формах</w:t>
      </w:r>
      <w:r w:rsidR="000014E6">
        <w:rPr>
          <w:rFonts w:eastAsia="Calibri"/>
          <w:lang w:eastAsia="en-US"/>
        </w:rPr>
        <w:t xml:space="preserve">               </w:t>
      </w:r>
      <w:r w:rsidRPr="00BC50CF">
        <w:rPr>
          <w:rFonts w:eastAsia="Calibri"/>
          <w:lang w:eastAsia="en-US"/>
        </w:rPr>
        <w:t xml:space="preserve"> и перечне документов, необходимых для представления в Управление</w:t>
      </w:r>
      <w:r w:rsidR="000014E6">
        <w:rPr>
          <w:rFonts w:eastAsia="Calibri"/>
          <w:lang w:eastAsia="en-US"/>
        </w:rPr>
        <w:t>,</w:t>
      </w:r>
      <w:r w:rsidRPr="00BC50CF">
        <w:rPr>
          <w:rFonts w:eastAsia="Calibri"/>
          <w:lang w:eastAsia="en-US"/>
        </w:rPr>
        <w:t xml:space="preserve"> форм</w:t>
      </w:r>
      <w:r w:rsidR="000014E6">
        <w:rPr>
          <w:rFonts w:eastAsia="Calibri"/>
          <w:lang w:eastAsia="en-US"/>
        </w:rPr>
        <w:t>е</w:t>
      </w:r>
      <w:r w:rsidRPr="00BC50CF">
        <w:rPr>
          <w:rFonts w:eastAsia="Calibri"/>
          <w:lang w:eastAsia="en-US"/>
        </w:rPr>
        <w:t xml:space="preserve"> соглашения.</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2.10. </w:t>
      </w:r>
      <w:bookmarkStart w:id="12" w:name="Par60"/>
      <w:bookmarkEnd w:id="12"/>
      <w:r w:rsidRPr="00BC50CF">
        <w:rPr>
          <w:rFonts w:eastAsia="Calibri"/>
          <w:lang w:eastAsia="en-US"/>
        </w:rPr>
        <w:t xml:space="preserve">Управление формирует единый список Получателей субсидии </w:t>
      </w:r>
      <w:r w:rsidR="000014E6">
        <w:rPr>
          <w:rFonts w:eastAsia="Calibri"/>
          <w:lang w:eastAsia="en-US"/>
        </w:rPr>
        <w:t xml:space="preserve">                       </w:t>
      </w:r>
      <w:r w:rsidRPr="00BC50CF">
        <w:rPr>
          <w:rFonts w:eastAsia="Calibri"/>
          <w:lang w:eastAsia="en-US"/>
        </w:rPr>
        <w:t>на текущий и очередной финансовый годы в хронологической последовательности согласно дате и времени регистрации заявления</w:t>
      </w:r>
      <w:r w:rsidR="000014E6">
        <w:rPr>
          <w:rFonts w:eastAsia="Calibri"/>
          <w:lang w:eastAsia="en-US"/>
        </w:rPr>
        <w:t xml:space="preserve">                                 </w:t>
      </w:r>
      <w:r w:rsidRPr="00BC50CF">
        <w:rPr>
          <w:rFonts w:eastAsia="Calibri"/>
          <w:lang w:eastAsia="en-US"/>
        </w:rPr>
        <w:t xml:space="preserve"> о предоставлении субсидии и прилагаемых к нему документов, указанных</w:t>
      </w:r>
      <w:r w:rsidR="000014E6">
        <w:rPr>
          <w:rFonts w:eastAsia="Calibri"/>
          <w:lang w:eastAsia="en-US"/>
        </w:rPr>
        <w:t xml:space="preserve">                        </w:t>
      </w:r>
      <w:r w:rsidRPr="00BC50CF">
        <w:rPr>
          <w:rFonts w:eastAsia="Calibri"/>
          <w:lang w:eastAsia="en-US"/>
        </w:rPr>
        <w:t xml:space="preserve"> в </w:t>
      </w:r>
      <w:hyperlink w:anchor="Par57" w:history="1">
        <w:r w:rsidRPr="00BC50CF">
          <w:rPr>
            <w:rFonts w:eastAsia="Calibri"/>
            <w:lang w:eastAsia="en-US"/>
          </w:rPr>
          <w:t>пункте 2.</w:t>
        </w:r>
      </w:hyperlink>
      <w:r w:rsidRPr="00BC50CF">
        <w:rPr>
          <w:rFonts w:eastAsia="Calibri"/>
          <w:lang w:eastAsia="en-US"/>
        </w:rPr>
        <w:t>5 Порядка.</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В случае недостаточности лимитов субсиди</w:t>
      </w:r>
      <w:r w:rsidR="000014E6">
        <w:rPr>
          <w:rFonts w:eastAsia="Calibri"/>
          <w:lang w:eastAsia="en-US"/>
        </w:rPr>
        <w:t>и на ее выплату в полном объеме</w:t>
      </w:r>
      <w:r w:rsidRPr="00BC50CF">
        <w:rPr>
          <w:rFonts w:eastAsia="Calibri"/>
          <w:lang w:eastAsia="en-US"/>
        </w:rPr>
        <w:t xml:space="preserve"> </w:t>
      </w:r>
      <w:r w:rsidRPr="00BC50CF">
        <w:rPr>
          <w:rFonts w:eastAsia="Calibri"/>
        </w:rPr>
        <w:t xml:space="preserve">предоставление осуществляется пропорционально поданным заявкам </w:t>
      </w:r>
      <w:r w:rsidR="000014E6">
        <w:rPr>
          <w:rFonts w:eastAsia="Calibri"/>
        </w:rPr>
        <w:t xml:space="preserve">                 </w:t>
      </w:r>
      <w:r w:rsidRPr="00BC50CF">
        <w:rPr>
          <w:rFonts w:eastAsia="Calibri"/>
        </w:rPr>
        <w:t>в пределах доведенных лимитов бюджетных обязательств</w:t>
      </w:r>
      <w:r w:rsidRPr="00BC50CF">
        <w:rPr>
          <w:rFonts w:eastAsia="Calibri"/>
          <w:lang w:eastAsia="en-US"/>
        </w:rPr>
        <w:t>.</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При поступлении документов в электронной форме посредством федеральной государс</w:t>
      </w:r>
      <w:r w:rsidR="000014E6">
        <w:rPr>
          <w:rFonts w:eastAsia="Calibri"/>
          <w:lang w:eastAsia="en-US"/>
        </w:rPr>
        <w:t>твенной информационной системы «</w:t>
      </w:r>
      <w:r w:rsidRPr="00BC50CF">
        <w:rPr>
          <w:rFonts w:eastAsia="Calibri"/>
          <w:lang w:eastAsia="en-US"/>
        </w:rPr>
        <w:t xml:space="preserve">Единый портал государственных </w:t>
      </w:r>
      <w:r w:rsidR="000014E6">
        <w:rPr>
          <w:rFonts w:eastAsia="Calibri"/>
          <w:lang w:eastAsia="en-US"/>
        </w:rPr>
        <w:t>и муниципальных услуг (функций)»</w:t>
      </w:r>
      <w:r w:rsidRPr="00BC50CF">
        <w:rPr>
          <w:rFonts w:eastAsia="Calibri"/>
          <w:lang w:eastAsia="en-US"/>
        </w:rPr>
        <w:t>, региональной информаци</w:t>
      </w:r>
      <w:r w:rsidR="007C2CD8">
        <w:rPr>
          <w:rFonts w:eastAsia="Calibri"/>
          <w:lang w:eastAsia="en-US"/>
        </w:rPr>
        <w:t>онной системы «</w:t>
      </w:r>
      <w:r w:rsidRPr="00BC50CF">
        <w:rPr>
          <w:rFonts w:eastAsia="Calibri"/>
          <w:lang w:eastAsia="en-US"/>
        </w:rPr>
        <w:t xml:space="preserve">Портал государственных и муниципальных услуг Ханты-Мансийского автономного округа </w:t>
      </w:r>
      <w:r w:rsidR="007C2CD8">
        <w:rPr>
          <w:rFonts w:eastAsia="Calibri"/>
          <w:lang w:eastAsia="en-US"/>
        </w:rPr>
        <w:t>– Югры»</w:t>
      </w:r>
      <w:r w:rsidRPr="00BC50CF">
        <w:rPr>
          <w:rFonts w:eastAsia="Calibri"/>
          <w:lang w:eastAsia="en-US"/>
        </w:rPr>
        <w:t xml:space="preserve">, в том числе посредством автоматизированной информационно-аналитической системы агропромышленного комплекса автономного округа (далее </w:t>
      </w:r>
      <w:r w:rsidR="007C2CD8">
        <w:rPr>
          <w:rFonts w:eastAsia="Calibri"/>
          <w:lang w:eastAsia="en-US"/>
        </w:rPr>
        <w:t>–</w:t>
      </w:r>
      <w:r w:rsidRPr="00BC50CF">
        <w:rPr>
          <w:rFonts w:eastAsia="Calibri"/>
          <w:lang w:eastAsia="en-US"/>
        </w:rPr>
        <w:t xml:space="preserve"> Портал), прием</w:t>
      </w:r>
      <w:r w:rsidR="007C2CD8">
        <w:rPr>
          <w:rFonts w:eastAsia="Calibri"/>
          <w:lang w:eastAsia="en-US"/>
        </w:rPr>
        <w:t xml:space="preserve">                   </w:t>
      </w:r>
      <w:r w:rsidRPr="00BC50CF">
        <w:rPr>
          <w:rFonts w:eastAsia="Calibri"/>
          <w:lang w:eastAsia="en-US"/>
        </w:rPr>
        <w:t xml:space="preserve"> и регистрация документов обеспечивается без необходимости</w:t>
      </w:r>
      <w:r w:rsidR="007C2CD8">
        <w:rPr>
          <w:rFonts w:eastAsia="Calibri"/>
          <w:lang w:eastAsia="en-US"/>
        </w:rPr>
        <w:t xml:space="preserve">                                         </w:t>
      </w:r>
      <w:r w:rsidRPr="00BC50CF">
        <w:rPr>
          <w:rFonts w:eastAsia="Calibri"/>
          <w:lang w:eastAsia="en-US"/>
        </w:rPr>
        <w:t xml:space="preserve"> их дополнительной подачи в какой-либо иной форме.</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Форматно-логическая проверка сформированных документов осуществляется автоматически после заполнения Получателем субсидии каждого из полей электронной формы документов. При выявлении некорректно заполненного поля электронной формы документов Получатель</w:t>
      </w:r>
      <w:r w:rsidRPr="00BC50CF">
        <w:rPr>
          <w:kern w:val="2"/>
        </w:rPr>
        <w:t xml:space="preserve"> субсидии</w:t>
      </w:r>
      <w:r w:rsidRPr="00BC50CF">
        <w:rPr>
          <w:rFonts w:eastAsia="Calibri"/>
          <w:lang w:eastAsia="en-US"/>
        </w:rPr>
        <w:t xml:space="preserve"> уведомляется о характере выявленной ошибки и порядке ее устранения путем информационного сообщения в электронной форме документов.</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При представлении документов в</w:t>
      </w:r>
      <w:r w:rsidRPr="00BC50CF">
        <w:rPr>
          <w:sz w:val="24"/>
          <w:szCs w:val="24"/>
        </w:rPr>
        <w:t xml:space="preserve"> </w:t>
      </w:r>
      <w:r w:rsidRPr="00BC50CF">
        <w:rPr>
          <w:rFonts w:eastAsia="Calibri"/>
          <w:lang w:eastAsia="en-US"/>
        </w:rPr>
        <w:t>Управление посредством Портала Получателю субсидии направляется электронное сообщение в форме электронного документа, подписанного электронной подписью, подтверждающее прием документов, с указанием присвоенного Получателю субсидии уникального номера, по которому в соответствующем разделе Портала Получателю субсидии будет представлена информация о ходе рассмотрения документов.</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После регистрации документов, поданных Получателем субсидии посредством Портала, должностное лицо Управления</w:t>
      </w:r>
      <w:r w:rsidR="006E56F2">
        <w:rPr>
          <w:rFonts w:eastAsia="Calibri"/>
          <w:lang w:eastAsia="en-US"/>
        </w:rPr>
        <w:t>,</w:t>
      </w:r>
      <w:r w:rsidRPr="00BC50CF">
        <w:rPr>
          <w:rFonts w:eastAsia="Calibri"/>
          <w:lang w:eastAsia="en-US"/>
        </w:rPr>
        <w:t xml:space="preserve"> ответственное </w:t>
      </w:r>
      <w:r w:rsidR="006E56F2">
        <w:rPr>
          <w:rFonts w:eastAsia="Calibri"/>
          <w:lang w:eastAsia="en-US"/>
        </w:rPr>
        <w:t xml:space="preserve">                            </w:t>
      </w:r>
      <w:r w:rsidRPr="00BC50CF">
        <w:rPr>
          <w:rFonts w:eastAsia="Calibri"/>
          <w:lang w:eastAsia="en-US"/>
        </w:rPr>
        <w:t>за предоставление государственной услуги, статус документов в личном кабинете Получателя</w:t>
      </w:r>
      <w:r w:rsidR="006E56F2">
        <w:rPr>
          <w:rFonts w:eastAsia="Calibri"/>
          <w:lang w:eastAsia="en-US"/>
        </w:rPr>
        <w:t xml:space="preserve"> субсидии обновляет до статуса «Принято»</w:t>
      </w:r>
      <w:r w:rsidRPr="00BC50CF">
        <w:rPr>
          <w:rFonts w:eastAsia="Calibri"/>
          <w:lang w:eastAsia="en-US"/>
        </w:rPr>
        <w:t>.</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2.11. Управление в течение 3 рабочих дней с момента регистрации заявления о предоставлении субсидии запрашивает в порядке межведомственного информационного взаимодействия, установленного Федеральным </w:t>
      </w:r>
      <w:hyperlink r:id="rId40" w:history="1">
        <w:r w:rsidRPr="00BC50CF">
          <w:rPr>
            <w:rFonts w:eastAsia="Calibri"/>
            <w:lang w:eastAsia="en-US"/>
          </w:rPr>
          <w:t>законом</w:t>
        </w:r>
      </w:hyperlink>
      <w:r w:rsidRPr="00BC50CF">
        <w:rPr>
          <w:rFonts w:eastAsia="Calibri"/>
          <w:lang w:eastAsia="en-US"/>
        </w:rPr>
        <w:t xml:space="preserve"> от 27 июля 2010 года № 210-ФЗ </w:t>
      </w:r>
      <w:r w:rsidR="006E56F2">
        <w:rPr>
          <w:rFonts w:eastAsia="Calibri"/>
          <w:lang w:eastAsia="en-US"/>
        </w:rPr>
        <w:t>«</w:t>
      </w:r>
      <w:r w:rsidRPr="00BC50CF">
        <w:rPr>
          <w:rFonts w:eastAsia="Calibri"/>
          <w:lang w:eastAsia="en-US"/>
        </w:rPr>
        <w:t>Об организации предоставления госуда</w:t>
      </w:r>
      <w:r w:rsidR="006E56F2">
        <w:rPr>
          <w:rFonts w:eastAsia="Calibri"/>
          <w:lang w:eastAsia="en-US"/>
        </w:rPr>
        <w:t>рственных и муниципальных услуг»</w:t>
      </w:r>
      <w:r w:rsidRPr="00BC50CF">
        <w:rPr>
          <w:rFonts w:eastAsia="Calibri"/>
          <w:lang w:eastAsia="en-US"/>
        </w:rPr>
        <w:t>, следующие документы (сведения):</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сведения об отсутствии неисполненной обязанности по уплате налогов, сборов, страховых сборов, пеней, штрафов, процентов, подлежащих уплате</w:t>
      </w:r>
      <w:r w:rsidR="006E56F2">
        <w:rPr>
          <w:rFonts w:eastAsia="Calibri"/>
          <w:lang w:eastAsia="en-US"/>
        </w:rPr>
        <w:t xml:space="preserve">                        </w:t>
      </w:r>
      <w:r w:rsidRPr="00BC50CF">
        <w:rPr>
          <w:rFonts w:eastAsia="Calibri"/>
          <w:lang w:eastAsia="en-US"/>
        </w:rPr>
        <w:t xml:space="preserve"> в соответствии с законодательством Российской Федерации о налогах и сборах (в Федеральной налоговой службе Российской Федерации);</w:t>
      </w:r>
    </w:p>
    <w:p w:rsidR="00B935E4" w:rsidRPr="00BC50CF" w:rsidRDefault="00B935E4" w:rsidP="00BC50CF">
      <w:pPr>
        <w:autoSpaceDE w:val="0"/>
        <w:autoSpaceDN w:val="0"/>
        <w:adjustRightInd w:val="0"/>
        <w:ind w:firstLine="709"/>
        <w:jc w:val="both"/>
        <w:rPr>
          <w:rFonts w:eastAsia="Calibri"/>
          <w:b/>
          <w:i/>
          <w:iCs/>
          <w:lang w:eastAsia="en-US"/>
        </w:rPr>
      </w:pPr>
      <w:r w:rsidRPr="00BC50CF">
        <w:rPr>
          <w:rFonts w:eastAsia="Calibri"/>
          <w:lang w:eastAsia="en-US"/>
        </w:rPr>
        <w:t>сведения об отсутствии просроченной задолженности по возврату</w:t>
      </w:r>
      <w:r w:rsidR="006E56F2">
        <w:rPr>
          <w:rFonts w:eastAsia="Calibri"/>
          <w:lang w:eastAsia="en-US"/>
        </w:rPr>
        <w:t xml:space="preserve">                             </w:t>
      </w:r>
      <w:r w:rsidRPr="00BC50CF">
        <w:rPr>
          <w:rFonts w:eastAsia="Calibri"/>
          <w:lang w:eastAsia="en-US"/>
        </w:rPr>
        <w:t xml:space="preserve"> 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 (в структурных подразделениях администрации района – ответственных исполнителей муниципальных программ района, в рамках которых предоставляются субсидии, бюджетные инвестиции сельскохозяйственн</w:t>
      </w:r>
      <w:r w:rsidR="006E56F2">
        <w:rPr>
          <w:rFonts w:eastAsia="Calibri"/>
          <w:lang w:eastAsia="en-US"/>
        </w:rPr>
        <w:t>ым товаропроизводителям района);</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выписку из Единого государственного реестра юридических лиц или Единого государственного реестра индивидуальных предпринимателей </w:t>
      </w:r>
      <w:r w:rsidR="006E56F2">
        <w:rPr>
          <w:rFonts w:eastAsia="Calibri"/>
          <w:lang w:eastAsia="en-US"/>
        </w:rPr>
        <w:t xml:space="preserve">                           </w:t>
      </w:r>
      <w:r w:rsidRPr="00BC50CF">
        <w:rPr>
          <w:rFonts w:eastAsia="Calibri"/>
          <w:lang w:eastAsia="en-US"/>
        </w:rPr>
        <w:t>(в Федеральной налоговой службе Российской Федерации), за исключением Получателей</w:t>
      </w:r>
      <w:r w:rsidRPr="00BC50CF">
        <w:rPr>
          <w:kern w:val="2"/>
        </w:rPr>
        <w:t xml:space="preserve"> субсидии</w:t>
      </w:r>
      <w:r w:rsidRPr="00BC50CF">
        <w:rPr>
          <w:rFonts w:eastAsia="Calibri"/>
          <w:lang w:eastAsia="en-US"/>
        </w:rPr>
        <w:t>, ведущих личное подсобное хозяйство;</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по направлениям, установленным </w:t>
      </w:r>
      <w:hyperlink w:anchor="Par68" w:history="1">
        <w:r w:rsidRPr="00BC50CF">
          <w:rPr>
            <w:rFonts w:eastAsia="Calibri"/>
            <w:lang w:eastAsia="en-US"/>
          </w:rPr>
          <w:t>подпунктами 2.5.2</w:t>
        </w:r>
      </w:hyperlink>
      <w:r w:rsidRPr="00BC50CF">
        <w:rPr>
          <w:rFonts w:eastAsia="Calibri"/>
          <w:lang w:eastAsia="en-US"/>
        </w:rPr>
        <w:t xml:space="preserve">, </w:t>
      </w:r>
      <w:hyperlink w:anchor="Par78" w:history="1">
        <w:r w:rsidRPr="00BC50CF">
          <w:rPr>
            <w:rFonts w:eastAsia="Calibri"/>
            <w:lang w:eastAsia="en-US"/>
          </w:rPr>
          <w:t>2.5.3 пункта 2.</w:t>
        </w:r>
      </w:hyperlink>
      <w:r w:rsidR="006E56F2">
        <w:rPr>
          <w:rFonts w:eastAsia="Calibri"/>
          <w:lang w:eastAsia="en-US"/>
        </w:rPr>
        <w:t>5 Порядка,</w:t>
      </w:r>
      <w:r w:rsidRPr="00BC50CF">
        <w:rPr>
          <w:rFonts w:eastAsia="Calibri"/>
          <w:lang w:eastAsia="en-US"/>
        </w:rPr>
        <w:t xml:space="preserve"> сведения, подтверждающие проведение ежегодных обязательных ветеринарных профилактических обработок (мероприятий) имеющегося поголовья сельскохозяйственных животных (в филиале </w:t>
      </w:r>
      <w:r w:rsidR="006E56F2">
        <w:rPr>
          <w:rFonts w:eastAsia="Calibri"/>
          <w:lang w:eastAsia="en-US"/>
        </w:rPr>
        <w:t>бюджетного учреждения</w:t>
      </w:r>
      <w:r w:rsidRPr="00BC50CF">
        <w:rPr>
          <w:rFonts w:eastAsia="Calibri"/>
          <w:lang w:eastAsia="en-US"/>
        </w:rPr>
        <w:t xml:space="preserve"> Ханты-Мансийского автономного округа – Югры «Ветеринарный центр» в Нижневартовском районе)</w:t>
      </w:r>
      <w:r w:rsidR="006E56F2">
        <w:rPr>
          <w:rFonts w:eastAsia="Calibri"/>
          <w:lang w:eastAsia="en-US"/>
        </w:rPr>
        <w:t>;</w:t>
      </w:r>
    </w:p>
    <w:p w:rsidR="00B935E4" w:rsidRPr="00BC50CF" w:rsidRDefault="00B935E4" w:rsidP="00BC50CF">
      <w:pPr>
        <w:autoSpaceDE w:val="0"/>
        <w:autoSpaceDN w:val="0"/>
        <w:adjustRightInd w:val="0"/>
        <w:ind w:firstLine="709"/>
        <w:jc w:val="both"/>
        <w:rPr>
          <w:rFonts w:eastAsia="Calibri"/>
          <w:b/>
          <w:i/>
          <w:lang w:eastAsia="en-US"/>
        </w:rPr>
      </w:pPr>
      <w:r w:rsidRPr="00BC50CF">
        <w:rPr>
          <w:rFonts w:eastAsia="Calibri"/>
          <w:lang w:eastAsia="en-US"/>
        </w:rPr>
        <w:t xml:space="preserve">сведения, подтверждающие наличие у свиноводческих хозяйств (организаций) присвоенного зоосанитарного статуса (компартмента), </w:t>
      </w:r>
      <w:r w:rsidR="006E56F2">
        <w:rPr>
          <w:rFonts w:eastAsia="Calibri"/>
          <w:lang w:eastAsia="en-US"/>
        </w:rPr>
        <w:t xml:space="preserve">                               </w:t>
      </w:r>
      <w:r w:rsidRPr="00BC50CF">
        <w:rPr>
          <w:rFonts w:eastAsia="Calibri"/>
          <w:lang w:eastAsia="en-US"/>
        </w:rPr>
        <w:t xml:space="preserve">в отношении свиноводческих организаций по направлениям, предусмотренным </w:t>
      </w:r>
      <w:hyperlink w:anchor="Par60" w:history="1">
        <w:r w:rsidRPr="00BC50CF">
          <w:rPr>
            <w:rFonts w:eastAsia="Calibri"/>
            <w:lang w:eastAsia="en-US"/>
          </w:rPr>
          <w:t>подпунктом 2.5.1 пункта 2.</w:t>
        </w:r>
      </w:hyperlink>
      <w:r w:rsidRPr="00BC50CF">
        <w:rPr>
          <w:rFonts w:eastAsia="Calibri"/>
          <w:lang w:eastAsia="en-US"/>
        </w:rPr>
        <w:t xml:space="preserve">5 Порядка (в филиале </w:t>
      </w:r>
      <w:r w:rsidR="006E56F2">
        <w:rPr>
          <w:rFonts w:eastAsia="Calibri"/>
          <w:lang w:eastAsia="en-US"/>
        </w:rPr>
        <w:t>бюджетного учреждения</w:t>
      </w:r>
      <w:r w:rsidRPr="00BC50CF">
        <w:rPr>
          <w:rFonts w:eastAsia="Calibri"/>
          <w:lang w:eastAsia="en-US"/>
        </w:rPr>
        <w:t xml:space="preserve"> Ханты-Мансийского автономного округа – Югры «Ветеринарный центр»</w:t>
      </w:r>
      <w:r w:rsidR="006E56F2">
        <w:rPr>
          <w:rFonts w:eastAsia="Calibri"/>
          <w:lang w:eastAsia="en-US"/>
        </w:rPr>
        <w:t xml:space="preserve">                                  </w:t>
      </w:r>
      <w:r w:rsidRPr="00BC50CF">
        <w:rPr>
          <w:rFonts w:eastAsia="Calibri"/>
          <w:lang w:eastAsia="en-US"/>
        </w:rPr>
        <w:t xml:space="preserve"> в Нижневартовском районе); </w:t>
      </w:r>
    </w:p>
    <w:p w:rsidR="00B935E4" w:rsidRPr="006E56F2" w:rsidRDefault="00B935E4" w:rsidP="00BC50CF">
      <w:pPr>
        <w:autoSpaceDE w:val="0"/>
        <w:autoSpaceDN w:val="0"/>
        <w:adjustRightInd w:val="0"/>
        <w:ind w:firstLine="709"/>
        <w:jc w:val="both"/>
        <w:rPr>
          <w:ins w:id="13" w:author="User" w:date="2021-02-02T17:36:00Z"/>
          <w:rFonts w:eastAsia="Calibri"/>
          <w:lang w:eastAsia="en-US"/>
        </w:rPr>
      </w:pPr>
      <w:r w:rsidRPr="00BC50CF">
        <w:rPr>
          <w:rFonts w:eastAsia="Calibri"/>
          <w:lang w:eastAsia="en-US"/>
        </w:rPr>
        <w:t>сведения, подтверждающие включение Получателей</w:t>
      </w:r>
      <w:r w:rsidRPr="00BC50CF">
        <w:rPr>
          <w:kern w:val="2"/>
        </w:rPr>
        <w:t xml:space="preserve"> субсидии</w:t>
      </w:r>
      <w:r w:rsidRPr="00BC50CF">
        <w:rPr>
          <w:rFonts w:eastAsia="Calibri"/>
          <w:lang w:eastAsia="en-US"/>
        </w:rPr>
        <w:t xml:space="preserve"> в Единый государственный реестр производителей органической продукции, с учетом требований Федерального </w:t>
      </w:r>
      <w:hyperlink r:id="rId41" w:history="1">
        <w:r w:rsidRPr="00BC50CF">
          <w:rPr>
            <w:rFonts w:eastAsia="Calibri"/>
            <w:lang w:eastAsia="en-US"/>
          </w:rPr>
          <w:t>закона</w:t>
        </w:r>
      </w:hyperlink>
      <w:r w:rsidR="006E56F2">
        <w:rPr>
          <w:rFonts w:eastAsia="Calibri"/>
          <w:lang w:eastAsia="en-US"/>
        </w:rPr>
        <w:t xml:space="preserve"> от 3 августа 2018 года № 280-ФЗ                            «</w:t>
      </w:r>
      <w:r w:rsidRPr="00BC50CF">
        <w:rPr>
          <w:rFonts w:eastAsia="Calibri"/>
          <w:lang w:eastAsia="en-US"/>
        </w:rPr>
        <w:t>Об органической продукции и о внесении изменений в отдельные законодате</w:t>
      </w:r>
      <w:r w:rsidR="006E56F2">
        <w:rPr>
          <w:rFonts w:eastAsia="Calibri"/>
          <w:lang w:eastAsia="en-US"/>
        </w:rPr>
        <w:t>льные акты Российской Федерации»</w:t>
      </w:r>
      <w:r w:rsidRPr="00BC50CF">
        <w:rPr>
          <w:rFonts w:eastAsia="Calibri"/>
          <w:lang w:eastAsia="en-US"/>
        </w:rPr>
        <w:t xml:space="preserve"> по направлениям, установленным подпунктом 2.5.1 Порядка (в Министерстве сельского хозяйства Российской Федерации</w:t>
      </w:r>
      <w:r w:rsidRPr="00BC50CF">
        <w:rPr>
          <w:rFonts w:eastAsia="Calibri"/>
          <w:i/>
          <w:lang w:eastAsia="en-US"/>
        </w:rPr>
        <w:t>)</w:t>
      </w:r>
      <w:r w:rsidR="006E56F2">
        <w:rPr>
          <w:rFonts w:eastAsia="Calibri"/>
          <w:lang w:eastAsia="en-US"/>
        </w:rPr>
        <w:t>;</w:t>
      </w:r>
    </w:p>
    <w:p w:rsidR="00B935E4" w:rsidRPr="00BC50CF" w:rsidRDefault="00B935E4" w:rsidP="00BC50CF">
      <w:pPr>
        <w:autoSpaceDE w:val="0"/>
        <w:autoSpaceDN w:val="0"/>
        <w:adjustRightInd w:val="0"/>
        <w:ind w:firstLine="709"/>
        <w:jc w:val="both"/>
        <w:rPr>
          <w:rFonts w:eastAsia="Calibri"/>
          <w:b/>
          <w:i/>
          <w:lang w:eastAsia="en-US"/>
        </w:rPr>
      </w:pPr>
      <w:r w:rsidRPr="00BC50CF">
        <w:rPr>
          <w:rFonts w:eastAsia="Calibri"/>
          <w:lang w:eastAsia="en-US"/>
        </w:rPr>
        <w:t xml:space="preserve">сведения, подтверждающие отсутствие получения средств из бюджета района на основании иных муниципальных правовых актов на цели, указанные в </w:t>
      </w:r>
      <w:hyperlink w:anchor="Par3" w:history="1">
        <w:r w:rsidRPr="00BC50CF">
          <w:rPr>
            <w:rFonts w:eastAsia="Calibri"/>
            <w:lang w:eastAsia="en-US"/>
          </w:rPr>
          <w:t xml:space="preserve">пункте </w:t>
        </w:r>
      </w:hyperlink>
      <w:r w:rsidRPr="00BC50CF">
        <w:rPr>
          <w:rFonts w:eastAsia="Calibri"/>
          <w:lang w:eastAsia="en-US"/>
        </w:rPr>
        <w:t xml:space="preserve">1.3 Порядка </w:t>
      </w:r>
      <w:r w:rsidRPr="006E56F2">
        <w:rPr>
          <w:rFonts w:eastAsia="Calibri"/>
          <w:lang w:eastAsia="en-US"/>
        </w:rPr>
        <w:t>(в структурных подразделениях администрации района – ответственных исполнителей муниципальных программ района, в рамках которых предоставляются бюджетные средства сельскохозяйственным товаропроизводителям района)</w:t>
      </w:r>
      <w:r w:rsidRPr="00BC50CF">
        <w:rPr>
          <w:rFonts w:eastAsia="Calibri"/>
          <w:lang w:eastAsia="en-US"/>
        </w:rPr>
        <w:t>;</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в отнош</w:t>
      </w:r>
      <w:r w:rsidR="006E56F2">
        <w:rPr>
          <w:rFonts w:eastAsia="Calibri"/>
          <w:lang w:eastAsia="en-US"/>
        </w:rPr>
        <w:t>ении личных подсобных хозяйств –</w:t>
      </w:r>
      <w:r w:rsidRPr="00BC50CF">
        <w:rPr>
          <w:rFonts w:eastAsia="Calibri"/>
          <w:lang w:eastAsia="en-US"/>
        </w:rPr>
        <w:t xml:space="preserve"> выписку из похозяйственной книги сельского поселения или справку о наличии численности поголовья животных в личном подсобном хозяйстве (для городского поселения) </w:t>
      </w:r>
      <w:r w:rsidR="006E56F2">
        <w:rPr>
          <w:rFonts w:eastAsia="Calibri"/>
          <w:lang w:eastAsia="en-US"/>
        </w:rPr>
        <w:t xml:space="preserve">                          </w:t>
      </w:r>
      <w:r w:rsidRPr="00BC50CF">
        <w:rPr>
          <w:rFonts w:eastAsia="Calibri"/>
          <w:lang w:eastAsia="en-US"/>
        </w:rPr>
        <w:t>по состо</w:t>
      </w:r>
      <w:r w:rsidR="006E56F2">
        <w:rPr>
          <w:rFonts w:eastAsia="Calibri"/>
          <w:lang w:eastAsia="en-US"/>
        </w:rPr>
        <w:t xml:space="preserve">янию на </w:t>
      </w:r>
      <w:r w:rsidRPr="00BC50CF">
        <w:rPr>
          <w:rFonts w:eastAsia="Calibri"/>
          <w:lang w:eastAsia="en-US"/>
        </w:rPr>
        <w:t>1 января текущего финансового года (органы местного самоуправления муниципального образования Нижневартовский район).</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2.12. Управление в течение </w:t>
      </w:r>
      <w:r w:rsidRPr="00BC50CF">
        <w:t>15 рабочих дней</w:t>
      </w:r>
      <w:r w:rsidRPr="00BC50CF">
        <w:rPr>
          <w:rFonts w:eastAsia="Calibri"/>
          <w:lang w:eastAsia="en-US"/>
        </w:rPr>
        <w:t xml:space="preserve"> с даты регистрации документов, указанных в </w:t>
      </w:r>
      <w:hyperlink w:anchor="Par57" w:history="1">
        <w:r w:rsidRPr="00BC50CF">
          <w:rPr>
            <w:rFonts w:eastAsia="Calibri"/>
            <w:lang w:eastAsia="en-US"/>
          </w:rPr>
          <w:t>пункте 2.</w:t>
        </w:r>
      </w:hyperlink>
      <w:r w:rsidRPr="00BC50CF">
        <w:rPr>
          <w:rFonts w:eastAsia="Calibri"/>
          <w:lang w:eastAsia="en-US"/>
        </w:rPr>
        <w:t xml:space="preserve">5 Порядка, осуществляет их проверку </w:t>
      </w:r>
      <w:r w:rsidR="006E56F2">
        <w:rPr>
          <w:rFonts w:eastAsia="Calibri"/>
          <w:lang w:eastAsia="en-US"/>
        </w:rPr>
        <w:t xml:space="preserve">                        </w:t>
      </w:r>
      <w:r w:rsidRPr="00BC50CF">
        <w:rPr>
          <w:rFonts w:eastAsia="Calibri"/>
          <w:lang w:eastAsia="en-US"/>
        </w:rPr>
        <w:t>на предмет достоверности, а также проверку Получателя субсидии</w:t>
      </w:r>
      <w:r w:rsidR="006E56F2">
        <w:rPr>
          <w:rFonts w:eastAsia="Calibri"/>
          <w:lang w:eastAsia="en-US"/>
        </w:rPr>
        <w:t xml:space="preserve">                                   </w:t>
      </w:r>
      <w:r w:rsidRPr="00BC50CF">
        <w:rPr>
          <w:rFonts w:eastAsia="Calibri"/>
          <w:lang w:eastAsia="en-US"/>
        </w:rPr>
        <w:t xml:space="preserve"> на соответствие требованиям, установленным </w:t>
      </w:r>
      <w:r w:rsidR="007D0BFE">
        <w:t>пунктами 1.3–</w:t>
      </w:r>
      <w:r w:rsidRPr="00BC50CF">
        <w:t>1.5, 2.1, 2.3</w:t>
      </w:r>
      <w:r w:rsidRPr="00BC50CF">
        <w:rPr>
          <w:sz w:val="24"/>
          <w:szCs w:val="24"/>
        </w:rPr>
        <w:t xml:space="preserve"> </w:t>
      </w:r>
      <w:r w:rsidRPr="00BC50CF">
        <w:rPr>
          <w:rFonts w:eastAsia="Calibri"/>
          <w:lang w:eastAsia="en-US"/>
        </w:rPr>
        <w:t>Порядка.</w:t>
      </w:r>
    </w:p>
    <w:p w:rsidR="00B935E4" w:rsidRPr="00BC50CF" w:rsidRDefault="00B935E4" w:rsidP="00BC50CF">
      <w:pPr>
        <w:autoSpaceDE w:val="0"/>
        <w:autoSpaceDN w:val="0"/>
        <w:adjustRightInd w:val="0"/>
        <w:ind w:firstLine="709"/>
        <w:jc w:val="both"/>
        <w:rPr>
          <w:rFonts w:eastAsia="Calibri"/>
          <w:strike/>
          <w:lang w:eastAsia="en-US"/>
        </w:rPr>
      </w:pPr>
      <w:r w:rsidRPr="00BC50CF">
        <w:rPr>
          <w:rFonts w:eastAsia="Calibri"/>
          <w:lang w:eastAsia="en-US"/>
        </w:rPr>
        <w:t>По результатам проверки Управление в течение 3 рабочих дней</w:t>
      </w:r>
      <w:r w:rsidR="007D0BFE">
        <w:rPr>
          <w:rFonts w:eastAsia="Calibri"/>
          <w:lang w:eastAsia="en-US"/>
        </w:rPr>
        <w:t xml:space="preserve">                               </w:t>
      </w:r>
      <w:r w:rsidRPr="00BC50CF">
        <w:rPr>
          <w:rFonts w:eastAsia="Calibri"/>
          <w:lang w:eastAsia="en-US"/>
        </w:rPr>
        <w:t xml:space="preserve"> с момента ее завершения принимает решение о предоставлении субсидии или об отказе в ее предоставлении и направляет заявку на перечисление субвенций в Департамент промышленности Ханты-Мансийского автономного округа – Югры (далее </w:t>
      </w:r>
      <w:r w:rsidR="007D0BFE">
        <w:rPr>
          <w:rFonts w:eastAsia="Calibri"/>
          <w:lang w:eastAsia="en-US"/>
        </w:rPr>
        <w:t xml:space="preserve">– </w:t>
      </w:r>
      <w:r w:rsidRPr="00BC50CF">
        <w:rPr>
          <w:rFonts w:eastAsia="Calibri"/>
          <w:lang w:eastAsia="en-US"/>
        </w:rPr>
        <w:t>Деппромышленности Югры).</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Решение о предоставлении субсидии или об отказе в ее предоставлении оформляется постановлением администрации района. Основанием для перечисления субсидии является соглашение о </w:t>
      </w:r>
      <w:r w:rsidR="007D0BFE">
        <w:rPr>
          <w:rFonts w:eastAsia="Calibri"/>
          <w:lang w:eastAsia="en-US"/>
        </w:rPr>
        <w:t>предоставлении субсидии (далее –</w:t>
      </w:r>
      <w:r w:rsidRPr="00BC50CF">
        <w:rPr>
          <w:rFonts w:eastAsia="Calibri"/>
          <w:lang w:eastAsia="en-US"/>
        </w:rPr>
        <w:t xml:space="preserve"> Соглашение), заключенное между администрацией района и Получателем субсидии.</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2.13. В течение 3 рабочих дней со дня принятия постановления администрации района о предоставлении субсидии Управление вручает Получателю субсидии лично или направляет почтовым отправлением подписанное Соглашение (дополнительное соглашение к Соглашению, при наличии действующего Соглашения) для подписания с его стороны.</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Соглашение подписывает Получатель субсидии или лицо, уполномоченное получателем субсидии на подписание Соглашения. В случае подписания Соглашения лицом, уполномоченным Получателем</w:t>
      </w:r>
      <w:r w:rsidR="007D0BFE">
        <w:rPr>
          <w:rFonts w:eastAsia="Calibri"/>
          <w:lang w:eastAsia="en-US"/>
        </w:rPr>
        <w:t xml:space="preserve"> субсидии</w:t>
      </w:r>
      <w:r w:rsidRPr="00BC50CF">
        <w:rPr>
          <w:rFonts w:eastAsia="Calibri"/>
          <w:lang w:eastAsia="en-US"/>
        </w:rPr>
        <w:t>, представляется доверенность или иной документ, подтверждающий</w:t>
      </w:r>
      <w:r w:rsidR="007D0BFE">
        <w:rPr>
          <w:rFonts w:eastAsia="Calibri"/>
          <w:lang w:eastAsia="en-US"/>
        </w:rPr>
        <w:t xml:space="preserve">                                 </w:t>
      </w:r>
      <w:r w:rsidRPr="00BC50CF">
        <w:rPr>
          <w:rFonts w:eastAsia="Calibri"/>
          <w:lang w:eastAsia="en-US"/>
        </w:rPr>
        <w:t xml:space="preserve"> в соответствии с действующим законодательством указанные полномочия.</w:t>
      </w:r>
    </w:p>
    <w:p w:rsidR="00B935E4" w:rsidRPr="00BC50CF" w:rsidRDefault="00B935E4" w:rsidP="00BC50CF">
      <w:pPr>
        <w:autoSpaceDE w:val="0"/>
        <w:autoSpaceDN w:val="0"/>
        <w:adjustRightInd w:val="0"/>
        <w:ind w:firstLine="709"/>
        <w:jc w:val="both"/>
        <w:rPr>
          <w:rFonts w:eastAsia="Calibri"/>
          <w:lang w:eastAsia="en-US"/>
        </w:rPr>
      </w:pPr>
      <w:bookmarkStart w:id="14" w:name="Par111"/>
      <w:bookmarkEnd w:id="14"/>
      <w:r w:rsidRPr="00BC50CF">
        <w:rPr>
          <w:rFonts w:eastAsia="Calibri"/>
          <w:lang w:eastAsia="en-US"/>
        </w:rPr>
        <w:t>Получатель</w:t>
      </w:r>
      <w:r w:rsidRPr="00BC50CF">
        <w:rPr>
          <w:kern w:val="2"/>
        </w:rPr>
        <w:t xml:space="preserve"> субсидии</w:t>
      </w:r>
      <w:r w:rsidRPr="00BC50CF">
        <w:rPr>
          <w:rFonts w:eastAsia="Calibri"/>
          <w:lang w:eastAsia="en-US"/>
        </w:rPr>
        <w:t xml:space="preserve"> в течение 5 рабочих дней с даты получения Соглашения подписывает и представляет его в Управление лично или почтовым отправлением. Получатель субсидии, не представивший в Управление подписанное Соглашение в указанный срок </w:t>
      </w:r>
      <w:r w:rsidR="007D0BFE">
        <w:rPr>
          <w:rFonts w:eastAsia="Calibri"/>
          <w:lang w:eastAsia="en-US"/>
        </w:rPr>
        <w:t xml:space="preserve"> </w:t>
      </w:r>
      <w:r w:rsidRPr="00BC50CF">
        <w:rPr>
          <w:rFonts w:eastAsia="Calibri"/>
          <w:lang w:eastAsia="en-US"/>
        </w:rPr>
        <w:t xml:space="preserve">(в случае направления посредством почтовой связи срок исчисляется 5 рабочими днями с даты получения Соглашения Получателем субсидии </w:t>
      </w:r>
      <w:r w:rsidR="007D0BFE">
        <w:rPr>
          <w:rFonts w:eastAsia="Calibri"/>
          <w:lang w:eastAsia="en-US"/>
        </w:rPr>
        <w:t xml:space="preserve"> </w:t>
      </w:r>
      <w:r w:rsidRPr="00BC50CF">
        <w:rPr>
          <w:rFonts w:eastAsia="Calibri"/>
          <w:lang w:eastAsia="en-US"/>
        </w:rPr>
        <w:t>до момента его передачи Получателем субсидии почтовой организации), считается отказавшимся от получения субсидии.</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2.14. Соглашение заключается по форме, утвержденной приказом </w:t>
      </w:r>
      <w:r w:rsidRPr="009D56E7">
        <w:rPr>
          <w:rFonts w:eastAsia="Calibri"/>
          <w:lang w:eastAsia="en-US"/>
        </w:rPr>
        <w:t>департамента финансов</w:t>
      </w:r>
      <w:r w:rsidR="009D56E7" w:rsidRPr="009D56E7">
        <w:rPr>
          <w:rFonts w:eastAsia="Calibri"/>
          <w:lang w:eastAsia="en-US"/>
        </w:rPr>
        <w:t xml:space="preserve"> администрации района</w:t>
      </w:r>
      <w:r w:rsidRPr="009D56E7">
        <w:rPr>
          <w:rFonts w:eastAsia="Calibri"/>
          <w:lang w:eastAsia="en-US"/>
        </w:rPr>
        <w:t>.</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Соглашение должно содержать следующие положения:</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значения показателей результативности;</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направления затрат, на возмещение которых предоставляется субсидия;</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согласие Получателя субсидии на осуществление Управлением и (или) органами государственного (муниципального) финансового контроля проверок соблюдения Получателем субсидии целей, условий и порядка предоставления субсидии;</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порядок контроля соблюдения Получателем субсидии условий Соглашения;</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порядок, сроки и состав отчетности Получателя субсидии </w:t>
      </w:r>
      <w:r w:rsidR="007D0BFE">
        <w:rPr>
          <w:rFonts w:eastAsia="Calibri"/>
          <w:lang w:eastAsia="en-US"/>
        </w:rPr>
        <w:t xml:space="preserve">                                          </w:t>
      </w:r>
      <w:r w:rsidRPr="00BC50CF">
        <w:rPr>
          <w:rFonts w:eastAsia="Calibri"/>
          <w:lang w:eastAsia="en-US"/>
        </w:rPr>
        <w:t>об использовании субсидии;</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план контрольных мероприятий;</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порядок возврата средств субсидии в случае выявления ее нецелевого использования, представления недостоверных сведений, ненадлежащего исполнения Соглашения;</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расчет размера штрафных санкций;</w:t>
      </w:r>
    </w:p>
    <w:p w:rsidR="00B935E4" w:rsidRPr="00BC50CF" w:rsidRDefault="00B935E4" w:rsidP="00BC50CF">
      <w:pPr>
        <w:autoSpaceDE w:val="0"/>
        <w:autoSpaceDN w:val="0"/>
        <w:adjustRightInd w:val="0"/>
        <w:ind w:firstLine="709"/>
        <w:jc w:val="both"/>
        <w:rPr>
          <w:rFonts w:eastAsia="Calibri"/>
          <w:lang w:eastAsia="en-US"/>
        </w:rPr>
      </w:pPr>
      <w:r w:rsidRPr="00BC50CF">
        <w:rPr>
          <w:rFonts w:ascii="PT Astra Serif" w:hAnsi="PT Astra Serif"/>
          <w:lang w:bidi="ru-RU"/>
        </w:rPr>
        <w:t>в случае уменьшения Главному распорядителю бюджетных средств как получателю бюджетных средств ранее доведенных лимитов бюджетных обязательств на предоставление субсидий на соответствующий финансовый год и плановый период, приводящего к невозможности предоставления субсидии</w:t>
      </w:r>
      <w:r w:rsidR="007D0BFE">
        <w:rPr>
          <w:rFonts w:ascii="PT Astra Serif" w:hAnsi="PT Astra Serif"/>
          <w:lang w:bidi="ru-RU"/>
        </w:rPr>
        <w:t xml:space="preserve">                  </w:t>
      </w:r>
      <w:r w:rsidRPr="00BC50CF">
        <w:rPr>
          <w:rFonts w:ascii="PT Astra Serif" w:hAnsi="PT Astra Serif"/>
          <w:lang w:bidi="ru-RU"/>
        </w:rPr>
        <w:t xml:space="preserve">в размере, определенном в Соглашении, между Получателем субсидии </w:t>
      </w:r>
      <w:r w:rsidR="007D0BFE">
        <w:rPr>
          <w:rFonts w:ascii="PT Astra Serif" w:hAnsi="PT Astra Serif"/>
          <w:lang w:bidi="ru-RU"/>
        </w:rPr>
        <w:t xml:space="preserve">                             </w:t>
      </w:r>
      <w:r w:rsidRPr="00BC50CF">
        <w:rPr>
          <w:rFonts w:ascii="PT Astra Serif" w:hAnsi="PT Astra Serif"/>
          <w:lang w:bidi="ru-RU"/>
        </w:rPr>
        <w:t>и Главным распорядителем бюджетных средс</w:t>
      </w:r>
      <w:r w:rsidR="007D0BFE">
        <w:rPr>
          <w:rFonts w:ascii="PT Astra Serif" w:hAnsi="PT Astra Serif"/>
          <w:lang w:bidi="ru-RU"/>
        </w:rPr>
        <w:t>тв согласовываются новые условия</w:t>
      </w:r>
      <w:r w:rsidRPr="00BC50CF">
        <w:rPr>
          <w:rFonts w:ascii="PT Astra Serif" w:hAnsi="PT Astra Serif"/>
          <w:lang w:bidi="ru-RU"/>
        </w:rPr>
        <w:t xml:space="preserve"> Соглашения или при недостижении согласия по новым условиям соглашение расторгается; </w:t>
      </w:r>
    </w:p>
    <w:p w:rsidR="00B935E4" w:rsidRPr="00BC50CF" w:rsidRDefault="00B935E4" w:rsidP="00BC50CF">
      <w:pPr>
        <w:autoSpaceDE w:val="0"/>
        <w:autoSpaceDN w:val="0"/>
        <w:adjustRightInd w:val="0"/>
        <w:ind w:firstLine="709"/>
        <w:jc w:val="both"/>
        <w:rPr>
          <w:rFonts w:eastAsia="Calibri"/>
          <w:lang w:eastAsia="en-US"/>
        </w:rPr>
      </w:pPr>
      <w:r w:rsidRPr="00BC50CF">
        <w:rPr>
          <w:rFonts w:ascii="PT Astra Serif" w:eastAsia="Calibri" w:hAnsi="PT Astra Serif" w:cs="PT Astra Serif"/>
          <w:lang w:eastAsia="en-US"/>
        </w:rPr>
        <w:t>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по доставке и</w:t>
      </w:r>
      <w:r w:rsidRPr="00BC50CF">
        <w:rPr>
          <w:rFonts w:ascii="PT Astra Serif" w:hAnsi="PT Astra Serif"/>
        </w:rPr>
        <w:t xml:space="preserve"> уплате обязательных таможенных платежей.</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В случае изменения объема субсидий на текущий финансовый год</w:t>
      </w:r>
      <w:r w:rsidR="007D0BFE">
        <w:rPr>
          <w:rFonts w:eastAsia="Calibri"/>
          <w:lang w:eastAsia="en-US"/>
        </w:rPr>
        <w:t>, предусмотренного действующим Соглашением, с П</w:t>
      </w:r>
      <w:r w:rsidRPr="00BC50CF">
        <w:rPr>
          <w:rFonts w:eastAsia="Calibri"/>
          <w:lang w:eastAsia="en-US"/>
        </w:rPr>
        <w:t>олучателем субсидии заключается дополнительное соглашение о предоставлении субсидии.</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Соглашение (дополнительное соглашение при наличии действующего соглашения на текущий финансовый год) заключается в срок не позднее 10 рабочих дней со дня принятия постановления администрации района</w:t>
      </w:r>
      <w:r w:rsidR="007D0BFE">
        <w:rPr>
          <w:rFonts w:eastAsia="Calibri"/>
          <w:lang w:eastAsia="en-US"/>
        </w:rPr>
        <w:t xml:space="preserve">                                 </w:t>
      </w:r>
      <w:r w:rsidRPr="00BC50CF">
        <w:rPr>
          <w:rFonts w:eastAsia="Calibri"/>
          <w:lang w:eastAsia="en-US"/>
        </w:rPr>
        <w:t xml:space="preserve">о предоставлении субсидии.  </w:t>
      </w:r>
    </w:p>
    <w:p w:rsidR="00B935E4" w:rsidRPr="00BC50CF" w:rsidRDefault="00B935E4" w:rsidP="00BC50CF">
      <w:pPr>
        <w:autoSpaceDE w:val="0"/>
        <w:autoSpaceDN w:val="0"/>
        <w:ind w:firstLine="709"/>
        <w:jc w:val="both"/>
        <w:rPr>
          <w:rFonts w:eastAsia="Calibri"/>
          <w:lang w:eastAsia="en-US"/>
        </w:rPr>
      </w:pPr>
      <w:r w:rsidRPr="00BC50CF">
        <w:rPr>
          <w:rFonts w:eastAsia="Calibri"/>
          <w:lang w:eastAsia="en-US"/>
        </w:rPr>
        <w:t>2.15. Результатом предоставления субсидии является предоставление финансовой поддержки сельскохозяйственным товаропроизводителям</w:t>
      </w:r>
      <w:r w:rsidR="007D0BFE">
        <w:rPr>
          <w:rFonts w:eastAsia="Calibri"/>
          <w:lang w:eastAsia="en-US"/>
        </w:rPr>
        <w:t xml:space="preserve">                                        </w:t>
      </w:r>
      <w:r w:rsidRPr="00BC50CF">
        <w:rPr>
          <w:rFonts w:eastAsia="Calibri"/>
          <w:lang w:eastAsia="en-US"/>
        </w:rPr>
        <w:t>и достижение целевых показателей, показатели результативности предоставления субсидии (целевые показатели) устанавливаются администрацией района в соглашении о предоставлении субсидии из бюджета района.</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2.16. В течение 3 рабочих дней со дня принятия решения об отказе</w:t>
      </w:r>
      <w:r w:rsidR="007D0BFE">
        <w:rPr>
          <w:rFonts w:eastAsia="Calibri"/>
          <w:lang w:eastAsia="en-US"/>
        </w:rPr>
        <w:t xml:space="preserve">                            </w:t>
      </w:r>
      <w:r w:rsidRPr="00BC50CF">
        <w:rPr>
          <w:rFonts w:eastAsia="Calibri"/>
          <w:lang w:eastAsia="en-US"/>
        </w:rPr>
        <w:t xml:space="preserve"> в предоставлении субсидии Управление направляет Получателю</w:t>
      </w:r>
      <w:r w:rsidRPr="00BC50CF">
        <w:rPr>
          <w:kern w:val="2"/>
        </w:rPr>
        <w:t xml:space="preserve"> субсидии</w:t>
      </w:r>
      <w:r w:rsidRPr="00BC50CF">
        <w:rPr>
          <w:rFonts w:eastAsia="Calibri"/>
          <w:lang w:eastAsia="en-US"/>
        </w:rPr>
        <w:t xml:space="preserve"> соответствующее уведомление, подписанное руководителем Управления или лицом, его замещающим, с указанием причин отказа по почте заказным письмом или вручает лично.</w:t>
      </w:r>
    </w:p>
    <w:p w:rsidR="00B935E4" w:rsidRPr="00BC50CF" w:rsidRDefault="00B935E4" w:rsidP="00BC50CF">
      <w:pPr>
        <w:ind w:firstLine="709"/>
        <w:jc w:val="both"/>
      </w:pPr>
      <w:r w:rsidRPr="00BC50CF">
        <w:t>2.17. Основаниями для отказа в предоставлении субсидии являются:</w:t>
      </w:r>
    </w:p>
    <w:p w:rsidR="00B935E4" w:rsidRPr="00BC50CF" w:rsidRDefault="00B935E4" w:rsidP="00BC50CF">
      <w:pPr>
        <w:ind w:firstLine="709"/>
        <w:jc w:val="both"/>
      </w:pPr>
      <w:r w:rsidRPr="00BC50CF">
        <w:t>подписание Соглашения ненадлежащим лицом (не являющимся руководителем Получателя субсидии и не имеющим доверенность на право подписи финансовых документов (договоров) от имени Получателя субсидии);</w:t>
      </w:r>
    </w:p>
    <w:p w:rsidR="00B935E4" w:rsidRPr="00BC50CF" w:rsidRDefault="00B935E4" w:rsidP="00BC50CF">
      <w:pPr>
        <w:ind w:firstLine="709"/>
        <w:jc w:val="both"/>
      </w:pPr>
      <w:r w:rsidRPr="00BC50CF">
        <w:t>добровольный письменный отказ Получателя субсидии от субсидии;</w:t>
      </w:r>
    </w:p>
    <w:p w:rsidR="00B935E4" w:rsidRPr="00BC50CF" w:rsidRDefault="00B935E4" w:rsidP="00BC50CF">
      <w:pPr>
        <w:ind w:firstLine="709"/>
        <w:jc w:val="both"/>
      </w:pPr>
      <w:r w:rsidRPr="00BC50CF">
        <w:t xml:space="preserve">отсутствие лимитов, предусмотренных для предоставления субсидии </w:t>
      </w:r>
      <w:r w:rsidR="0073588A">
        <w:t xml:space="preserve">          </w:t>
      </w:r>
      <w:r w:rsidRPr="00BC50CF">
        <w:t>в бюджете муниципального образования;</w:t>
      </w:r>
    </w:p>
    <w:p w:rsidR="00B935E4" w:rsidRPr="00395804" w:rsidRDefault="00B935E4" w:rsidP="00BC50CF">
      <w:pPr>
        <w:ind w:firstLine="709"/>
        <w:jc w:val="both"/>
      </w:pPr>
      <w:r w:rsidRPr="00395804">
        <w:t>нарушение срока представления документов, установленного пунктом 2.5 Порядка;</w:t>
      </w:r>
    </w:p>
    <w:p w:rsidR="00B935E4" w:rsidRPr="00BC50CF" w:rsidRDefault="00B935E4" w:rsidP="00BC50CF">
      <w:pPr>
        <w:ind w:firstLine="709"/>
        <w:jc w:val="both"/>
      </w:pPr>
      <w:r w:rsidRPr="00BC50CF">
        <w:t xml:space="preserve">непредставление Получателем субсидии документов (представление </w:t>
      </w:r>
      <w:r w:rsidR="0073588A">
        <w:t xml:space="preserve">                       </w:t>
      </w:r>
      <w:r w:rsidRPr="00BC50CF">
        <w:t>не в полном объеме), указанных в пункте 2.5 Порядка;</w:t>
      </w:r>
    </w:p>
    <w:p w:rsidR="00B935E4" w:rsidRPr="00BC50CF" w:rsidRDefault="00B935E4" w:rsidP="00BC50CF">
      <w:pPr>
        <w:ind w:firstLine="709"/>
        <w:jc w:val="both"/>
      </w:pPr>
      <w:r w:rsidRPr="00BC50CF">
        <w:t>представление документов, установленных пунктом 2.5 Порядка,</w:t>
      </w:r>
      <w:r w:rsidR="0073588A">
        <w:t xml:space="preserve">                           </w:t>
      </w:r>
      <w:r w:rsidRPr="00BC50CF">
        <w:t xml:space="preserve"> с нарушением требований к их оформлению;</w:t>
      </w:r>
    </w:p>
    <w:p w:rsidR="00B935E4" w:rsidRPr="00BC50CF" w:rsidRDefault="00B935E4" w:rsidP="00BC50CF">
      <w:pPr>
        <w:ind w:firstLine="709"/>
        <w:jc w:val="both"/>
      </w:pPr>
      <w:r w:rsidRPr="00BC50CF">
        <w:t>установление факта недостоверности представленной Получателем субсидии информации;</w:t>
      </w:r>
    </w:p>
    <w:p w:rsidR="00B935E4" w:rsidRPr="0009786B" w:rsidRDefault="00B935E4" w:rsidP="00BC50CF">
      <w:pPr>
        <w:ind w:firstLine="709"/>
        <w:jc w:val="both"/>
        <w:rPr>
          <w:color w:val="000000" w:themeColor="text1"/>
        </w:rPr>
      </w:pPr>
      <w:r w:rsidRPr="0009786B">
        <w:rPr>
          <w:color w:val="000000" w:themeColor="text1"/>
        </w:rPr>
        <w:t>несоответствие Получателя субсидии требован</w:t>
      </w:r>
      <w:r w:rsidR="0073588A" w:rsidRPr="0009786B">
        <w:rPr>
          <w:color w:val="000000" w:themeColor="text1"/>
        </w:rPr>
        <w:t>иям, установленным пунктами 1.3–</w:t>
      </w:r>
      <w:r w:rsidRPr="0009786B">
        <w:rPr>
          <w:color w:val="000000" w:themeColor="text1"/>
        </w:rPr>
        <w:t>1.5, 2.1, 2.3 Порядка, и (или) целей предоставления субсидии направлениям</w:t>
      </w:r>
      <w:r w:rsidR="00A96DE9" w:rsidRPr="0009786B">
        <w:rPr>
          <w:color w:val="000000" w:themeColor="text1"/>
        </w:rPr>
        <w:t xml:space="preserve"> затрат, установленных пунктом 2.6 Порядка</w:t>
      </w:r>
      <w:r w:rsidRPr="0009786B">
        <w:rPr>
          <w:color w:val="000000" w:themeColor="text1"/>
        </w:rPr>
        <w:t>;</w:t>
      </w:r>
    </w:p>
    <w:p w:rsidR="00B935E4" w:rsidRPr="00BC50CF" w:rsidRDefault="00B935E4" w:rsidP="00BC50CF">
      <w:pPr>
        <w:ind w:firstLine="709"/>
        <w:jc w:val="both"/>
      </w:pPr>
      <w:r w:rsidRPr="00BC50CF">
        <w:t>предъявление объемов реализованной сельскохозяйственной продукции, произведенной и (или) переработанной за пределами Ханты-Мансийского автономного округа – Югры;</w:t>
      </w:r>
    </w:p>
    <w:p w:rsidR="00B935E4" w:rsidRPr="00BC50CF" w:rsidRDefault="00B935E4" w:rsidP="00BC50CF">
      <w:pPr>
        <w:ind w:firstLine="709"/>
        <w:jc w:val="both"/>
        <w:rPr>
          <w:b/>
          <w:i/>
        </w:rPr>
      </w:pPr>
      <w:r w:rsidRPr="00BC50CF">
        <w:t xml:space="preserve">предъявление объемов произведенной и (или) переработанной продукции растениеводства и животноводства, использованной на внутрихозяйственные нужды; </w:t>
      </w:r>
    </w:p>
    <w:p w:rsidR="00B935E4" w:rsidRPr="00BC50CF" w:rsidRDefault="00B935E4" w:rsidP="00BC50CF">
      <w:pPr>
        <w:ind w:firstLine="709"/>
        <w:jc w:val="both"/>
      </w:pPr>
      <w:r w:rsidRPr="00BC50CF">
        <w:t xml:space="preserve">предъявление объемов реализованной продукции растениеводства </w:t>
      </w:r>
      <w:r w:rsidR="0073588A">
        <w:t xml:space="preserve">                           </w:t>
      </w:r>
      <w:r w:rsidRPr="00BC50CF">
        <w:t>в защищенном грунте, произведенной в сооружениях сезонного срока действия;</w:t>
      </w:r>
    </w:p>
    <w:p w:rsidR="00B935E4" w:rsidRPr="00BC50CF" w:rsidRDefault="00B935E4" w:rsidP="00BC50CF">
      <w:pPr>
        <w:ind w:firstLine="709"/>
        <w:jc w:val="both"/>
      </w:pPr>
      <w:r w:rsidRPr="00BC50CF">
        <w:t>предъявление объемов реализованной молочной продукции (в пересчете на молоко), превышающих валовое производство молока за отчетный период;</w:t>
      </w:r>
    </w:p>
    <w:p w:rsidR="00B935E4" w:rsidRPr="00BC50CF" w:rsidRDefault="00B935E4" w:rsidP="00BC50CF">
      <w:pPr>
        <w:ind w:firstLine="709"/>
        <w:jc w:val="both"/>
      </w:pPr>
      <w:r w:rsidRPr="00BC50CF">
        <w:t xml:space="preserve">предъявление объемов реализованного мяса при снижении маточного поголовья соответствующего вида сельскохозяйственных животных в текущем году на 5 и более процентов от уровня поголовья на 1 января текущего года </w:t>
      </w:r>
      <w:r w:rsidR="0073588A">
        <w:t xml:space="preserve">                       </w:t>
      </w:r>
      <w:r w:rsidRPr="00BC50CF">
        <w:t>(за исключением маточного поголовья свиней в хозяйствах, осуществляющих поэтапный переход на альтернативные свиноводству виды животноводства, посредством приобретения партий альтернативного поголовья сельскохозяйственных животных и последующей ликвидации партий поголовья свиней). Сроки, этапность, виды сельскохозяйственных животных, целевые показатели при переходе на альтернативные свиноводству виды животноводства устанавливаются Соглашением;</w:t>
      </w:r>
    </w:p>
    <w:p w:rsidR="00B935E4" w:rsidRPr="00BC50CF" w:rsidRDefault="00B935E4" w:rsidP="00BC50CF">
      <w:pPr>
        <w:ind w:firstLine="709"/>
        <w:jc w:val="both"/>
      </w:pPr>
      <w:r w:rsidRPr="00BC50CF">
        <w:t>предъявление объемов реализованного мяса (кроме мяса птицы и при условии ввоза птицы на территорию автономного округа в возрасте не более 10 суток), произведенного методом доращивания и (или) откорма, приобретенного молодняка и (или) взрослого поголовья сельскохозяйственных животных;</w:t>
      </w:r>
    </w:p>
    <w:p w:rsidR="00B935E4" w:rsidRPr="00BC50CF" w:rsidRDefault="00B935E4" w:rsidP="00BC50CF">
      <w:pPr>
        <w:ind w:firstLine="709"/>
        <w:jc w:val="both"/>
      </w:pPr>
      <w:r w:rsidRPr="00BC50CF">
        <w:t xml:space="preserve">предъявление объемов реализованной продукции животноводства (птицеводства), не оформленной в соответствии с приказом Министерства сельского хозяйства Российской Федерации от 27 декабря 2016 года № 589 </w:t>
      </w:r>
      <w:r w:rsidR="008C03EF">
        <w:t xml:space="preserve">                        </w:t>
      </w:r>
      <w:r w:rsidRPr="00BC50CF">
        <w:t>«Об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p>
    <w:p w:rsidR="00B935E4" w:rsidRPr="00BC50CF" w:rsidRDefault="00B935E4" w:rsidP="00BC50CF">
      <w:pPr>
        <w:ind w:firstLine="709"/>
        <w:jc w:val="both"/>
      </w:pPr>
      <w:r w:rsidRPr="00BC50CF">
        <w:t>предъявление объемов реализованного мяса при реализации животных (птицы) в живом виде (за исключением реализации племенного молодняка сельскохозяйственных животных племенными предприятиями).</w:t>
      </w:r>
    </w:p>
    <w:p w:rsidR="00B935E4" w:rsidRPr="00BC50CF" w:rsidRDefault="00B935E4" w:rsidP="00BC50CF">
      <w:pPr>
        <w:autoSpaceDE w:val="0"/>
        <w:autoSpaceDN w:val="0"/>
        <w:adjustRightInd w:val="0"/>
        <w:ind w:firstLine="709"/>
        <w:jc w:val="both"/>
        <w:rPr>
          <w:rFonts w:eastAsia="Calibri"/>
          <w:strike/>
          <w:lang w:eastAsia="en-US"/>
        </w:rPr>
      </w:pPr>
      <w:r w:rsidRPr="00BC50CF">
        <w:rPr>
          <w:rFonts w:eastAsia="Calibri"/>
          <w:lang w:eastAsia="en-US"/>
        </w:rPr>
        <w:t xml:space="preserve">2.18. В случае отсутствия оснований для отказа в предоставлении субсидии, предусмотренных в </w:t>
      </w:r>
      <w:hyperlink w:anchor="Par123" w:history="1">
        <w:r w:rsidRPr="00BC50CF">
          <w:rPr>
            <w:rFonts w:eastAsia="Calibri"/>
            <w:lang w:eastAsia="en-US"/>
          </w:rPr>
          <w:t>пункте 2.1</w:t>
        </w:r>
      </w:hyperlink>
      <w:r w:rsidRPr="00BC50CF">
        <w:rPr>
          <w:rFonts w:eastAsia="Calibri"/>
          <w:lang w:eastAsia="en-US"/>
        </w:rPr>
        <w:t>7 Порядка, управление учета</w:t>
      </w:r>
      <w:r w:rsidR="008C03EF">
        <w:rPr>
          <w:rFonts w:eastAsia="Calibri"/>
          <w:lang w:eastAsia="en-US"/>
        </w:rPr>
        <w:t xml:space="preserve">                               </w:t>
      </w:r>
      <w:r w:rsidRPr="00BC50CF">
        <w:rPr>
          <w:rFonts w:eastAsia="Calibri"/>
          <w:lang w:eastAsia="en-US"/>
        </w:rPr>
        <w:t xml:space="preserve"> и отчетности администрации района перечисляет субсидию Получателю субсидии в пределах утвержденных бюджетных ассигнований.</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2.19. Субсидия перечисляется не позднее 10-го рабочего дня, следующего за днем принятия постановления администрации района о предоставлении субсидии.</w:t>
      </w:r>
    </w:p>
    <w:p w:rsidR="00B935E4" w:rsidRPr="00BC50CF" w:rsidRDefault="008C03EF" w:rsidP="00BC50CF">
      <w:pPr>
        <w:autoSpaceDE w:val="0"/>
        <w:autoSpaceDN w:val="0"/>
        <w:adjustRightInd w:val="0"/>
        <w:ind w:firstLine="709"/>
        <w:jc w:val="both"/>
        <w:rPr>
          <w:rFonts w:eastAsia="Calibri"/>
          <w:lang w:eastAsia="en-US"/>
        </w:rPr>
      </w:pPr>
      <w:r>
        <w:rPr>
          <w:rFonts w:eastAsia="Calibri"/>
          <w:lang w:eastAsia="en-US"/>
        </w:rPr>
        <w:t>В случае не</w:t>
      </w:r>
      <w:r w:rsidR="00B935E4" w:rsidRPr="00BC50CF">
        <w:rPr>
          <w:rFonts w:eastAsia="Calibri"/>
          <w:lang w:eastAsia="en-US"/>
        </w:rPr>
        <w:t xml:space="preserve">поступления в бюджет района субвенций, предоставляемых </w:t>
      </w:r>
      <w:r>
        <w:rPr>
          <w:rFonts w:eastAsia="Calibri"/>
          <w:lang w:eastAsia="en-US"/>
        </w:rPr>
        <w:t xml:space="preserve">        </w:t>
      </w:r>
      <w:r w:rsidR="00B935E4" w:rsidRPr="00BC50CF">
        <w:rPr>
          <w:rFonts w:eastAsia="Calibri"/>
          <w:lang w:eastAsia="en-US"/>
        </w:rPr>
        <w:t>из бюджета автономного округа в целях финансового обеспечения расходных обязательств района, возникающих при выполнении отдельного государственного полномочия автономного округа, в срок, указанный в абзаце первом настоящего пункта, субсидия подлежит перечислению Получателям</w:t>
      </w:r>
      <w:r w:rsidR="00B935E4" w:rsidRPr="00BC50CF">
        <w:rPr>
          <w:kern w:val="2"/>
        </w:rPr>
        <w:t xml:space="preserve"> субсидии</w:t>
      </w:r>
      <w:r w:rsidR="00B935E4" w:rsidRPr="00BC50CF">
        <w:rPr>
          <w:rFonts w:eastAsia="Calibri"/>
          <w:lang w:eastAsia="en-US"/>
        </w:rPr>
        <w:t xml:space="preserve"> не позднее трех рабочих дней после поступления субвенций в бюджет района.</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2.20. Субсидия перечисляется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2.21. В случае выявления нарушения условий, установленных при предоставлении субсидии</w:t>
      </w:r>
      <w:r w:rsidR="008C03EF">
        <w:rPr>
          <w:rFonts w:eastAsia="Calibri"/>
          <w:lang w:eastAsia="en-US"/>
        </w:rPr>
        <w:t>,</w:t>
      </w:r>
      <w:r w:rsidRPr="00BC50CF">
        <w:rPr>
          <w:rFonts w:eastAsia="Calibri"/>
          <w:lang w:eastAsia="en-US"/>
        </w:rPr>
        <w:t xml:space="preserve"> Управление в течение 5 рабочих дней с даты выявления указанных фактов направляет Получателю</w:t>
      </w:r>
      <w:r w:rsidRPr="00BC50CF">
        <w:rPr>
          <w:kern w:val="2"/>
        </w:rPr>
        <w:t xml:space="preserve"> субсидии</w:t>
      </w:r>
      <w:r w:rsidRPr="00BC50CF">
        <w:rPr>
          <w:rFonts w:eastAsia="Calibri"/>
          <w:lang w:eastAsia="en-US"/>
        </w:rPr>
        <w:t xml:space="preserve"> заказным письмом с уведомлением о вручении или вручает лично письменное уведомление о необходи</w:t>
      </w:r>
      <w:r w:rsidR="008C03EF">
        <w:rPr>
          <w:rFonts w:eastAsia="Calibri"/>
          <w:lang w:eastAsia="en-US"/>
        </w:rPr>
        <w:t>мости возврата субсидии (далее –</w:t>
      </w:r>
      <w:r w:rsidRPr="00BC50CF">
        <w:rPr>
          <w:rFonts w:eastAsia="Calibri"/>
          <w:lang w:eastAsia="en-US"/>
        </w:rPr>
        <w:t xml:space="preserve"> уведомление).</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Получатель</w:t>
      </w:r>
      <w:r w:rsidRPr="00BC50CF">
        <w:rPr>
          <w:kern w:val="2"/>
        </w:rPr>
        <w:t xml:space="preserve"> субсидии</w:t>
      </w:r>
      <w:r w:rsidRPr="00BC50CF">
        <w:rPr>
          <w:rFonts w:eastAsia="Calibri"/>
          <w:lang w:eastAsia="en-US"/>
        </w:rPr>
        <w:t xml:space="preserve"> в течение 30 рабочих дней со дня получения уведомления обязан выполнить требования, указанные в нем.</w:t>
      </w:r>
    </w:p>
    <w:p w:rsidR="00B935E4" w:rsidRPr="00BC50CF" w:rsidRDefault="00B935E4" w:rsidP="00BC50CF">
      <w:pPr>
        <w:autoSpaceDE w:val="0"/>
        <w:autoSpaceDN w:val="0"/>
        <w:adjustRightInd w:val="0"/>
        <w:ind w:firstLine="709"/>
        <w:jc w:val="both"/>
        <w:rPr>
          <w:rFonts w:eastAsia="Calibri"/>
          <w:lang w:eastAsia="en-US"/>
        </w:rPr>
      </w:pPr>
      <w:r w:rsidRPr="00BC50CF">
        <w:rPr>
          <w:rFonts w:eastAsia="Calibri"/>
          <w:lang w:eastAsia="en-US"/>
        </w:rPr>
        <w:t xml:space="preserve">При невозврате субсидии в указанный срок администрация района обращается в суд в соответствии с законодательством Российской Федерации </w:t>
      </w:r>
      <w:r w:rsidR="008C03EF">
        <w:rPr>
          <w:rFonts w:eastAsia="Calibri"/>
          <w:lang w:eastAsia="en-US"/>
        </w:rPr>
        <w:t xml:space="preserve">                 </w:t>
      </w:r>
      <w:r w:rsidRPr="00BC50CF">
        <w:rPr>
          <w:rFonts w:eastAsia="Calibri"/>
          <w:lang w:eastAsia="en-US"/>
        </w:rPr>
        <w:t>в течение двух месяцев со дня истечения срока для возврата субсидии.</w:t>
      </w:r>
    </w:p>
    <w:p w:rsidR="00B935E4" w:rsidRPr="00BC50CF" w:rsidRDefault="00B935E4" w:rsidP="00BC50CF">
      <w:pPr>
        <w:autoSpaceDE w:val="0"/>
        <w:autoSpaceDN w:val="0"/>
        <w:adjustRightInd w:val="0"/>
        <w:ind w:firstLine="709"/>
        <w:jc w:val="both"/>
      </w:pPr>
      <w:r w:rsidRPr="00BC50CF">
        <w:rPr>
          <w:rFonts w:eastAsia="Calibri"/>
          <w:lang w:eastAsia="en-US"/>
        </w:rPr>
        <w:t xml:space="preserve">2.22. </w:t>
      </w:r>
      <w:r w:rsidRPr="00BC50CF">
        <w:t xml:space="preserve">В случае установления факта недостижения Получателем субсидии показателей результативности использования субсидии, </w:t>
      </w:r>
      <w:r w:rsidRPr="00BC50CF">
        <w:rPr>
          <w:rFonts w:eastAsia="Calibri"/>
          <w:lang w:eastAsia="en-US"/>
        </w:rPr>
        <w:t>установленных Соглашением о предоставлении субсидии из бюджета района</w:t>
      </w:r>
      <w:r w:rsidRPr="00BC50CF">
        <w:t xml:space="preserve"> на текущий финансовый год, к Получателю субсидии применяются штрафные санкции.</w:t>
      </w:r>
    </w:p>
    <w:p w:rsidR="00B935E4" w:rsidRPr="00E94E91" w:rsidRDefault="00B935E4" w:rsidP="00BC50CF">
      <w:pPr>
        <w:autoSpaceDE w:val="0"/>
        <w:autoSpaceDN w:val="0"/>
        <w:adjustRightInd w:val="0"/>
        <w:ind w:firstLine="709"/>
        <w:jc w:val="both"/>
        <w:rPr>
          <w:rFonts w:eastAsia="Calibri"/>
          <w:lang w:eastAsia="en-US"/>
        </w:rPr>
      </w:pPr>
      <w:r w:rsidRPr="00E94E91">
        <w:t>Расчет размера штрафных санкций осуществляется Управлением</w:t>
      </w:r>
      <w:r w:rsidR="008C03EF" w:rsidRPr="00E94E91">
        <w:t xml:space="preserve">                          </w:t>
      </w:r>
      <w:r w:rsidRPr="00E94E91">
        <w:t xml:space="preserve"> в течение 5 рабочих дней со дня установления факта, указанного в абзаце </w:t>
      </w:r>
      <w:r w:rsidR="00E94E91" w:rsidRPr="00E94E91">
        <w:t>первом</w:t>
      </w:r>
      <w:r w:rsidRPr="00E94E91">
        <w:t xml:space="preserve"> настоящего пункта, и определяется согласно приложению 3 к настоящему Порядку.</w:t>
      </w:r>
    </w:p>
    <w:p w:rsidR="00B935E4" w:rsidRPr="00B935E4" w:rsidRDefault="00B935E4" w:rsidP="00BC50CF">
      <w:pPr>
        <w:autoSpaceDE w:val="0"/>
        <w:autoSpaceDN w:val="0"/>
        <w:adjustRightInd w:val="0"/>
        <w:ind w:firstLine="709"/>
        <w:jc w:val="both"/>
      </w:pPr>
      <w:r w:rsidRPr="00BC50CF">
        <w:t>Сумма штрафных санкций подлежит перечислению в доход бюджета района в течение 10 рабочих дней со дня получения Получателем субсидии соответствующего требования администрации района или органа муниципального финансового контроля.</w:t>
      </w:r>
    </w:p>
    <w:p w:rsidR="00B935E4" w:rsidRPr="00163192" w:rsidRDefault="00B935E4" w:rsidP="00B935E4">
      <w:pPr>
        <w:autoSpaceDE w:val="0"/>
        <w:autoSpaceDN w:val="0"/>
        <w:adjustRightInd w:val="0"/>
        <w:ind w:firstLine="709"/>
        <w:jc w:val="center"/>
        <w:rPr>
          <w:rFonts w:eastAsia="Calibri"/>
          <w:lang w:eastAsia="en-US"/>
        </w:rPr>
      </w:pPr>
    </w:p>
    <w:p w:rsidR="00B935E4" w:rsidRPr="00B935E4" w:rsidRDefault="00B935E4" w:rsidP="00163192">
      <w:pPr>
        <w:autoSpaceDE w:val="0"/>
        <w:autoSpaceDN w:val="0"/>
        <w:adjustRightInd w:val="0"/>
        <w:jc w:val="center"/>
        <w:rPr>
          <w:rFonts w:eastAsia="Calibri"/>
          <w:b/>
          <w:lang w:eastAsia="en-US"/>
        </w:rPr>
      </w:pPr>
      <w:r w:rsidRPr="00B935E4">
        <w:rPr>
          <w:rFonts w:eastAsia="Calibri"/>
          <w:b/>
          <w:lang w:eastAsia="en-US"/>
        </w:rPr>
        <w:t>III. Требование к отчетности</w:t>
      </w:r>
    </w:p>
    <w:p w:rsidR="00B935E4" w:rsidRPr="00B935E4" w:rsidRDefault="00B935E4" w:rsidP="00B935E4">
      <w:pPr>
        <w:autoSpaceDE w:val="0"/>
        <w:autoSpaceDN w:val="0"/>
        <w:adjustRightInd w:val="0"/>
        <w:ind w:firstLine="709"/>
        <w:jc w:val="both"/>
        <w:rPr>
          <w:rFonts w:eastAsia="Calibri"/>
          <w:lang w:eastAsia="en-US"/>
        </w:rPr>
      </w:pPr>
    </w:p>
    <w:p w:rsidR="00B935E4" w:rsidRPr="00B935E4" w:rsidRDefault="00B935E4" w:rsidP="00163192">
      <w:pPr>
        <w:autoSpaceDE w:val="0"/>
        <w:autoSpaceDN w:val="0"/>
        <w:adjustRightInd w:val="0"/>
        <w:ind w:firstLine="709"/>
        <w:jc w:val="both"/>
        <w:rPr>
          <w:rFonts w:eastAsia="Calibri"/>
          <w:lang w:eastAsia="en-US"/>
        </w:rPr>
      </w:pPr>
      <w:r w:rsidRPr="00B935E4">
        <w:rPr>
          <w:rFonts w:eastAsia="Calibri"/>
          <w:lang w:eastAsia="en-US"/>
        </w:rPr>
        <w:t>3.1. Получатель</w:t>
      </w:r>
      <w:r w:rsidRPr="00B935E4">
        <w:rPr>
          <w:kern w:val="2"/>
        </w:rPr>
        <w:t xml:space="preserve"> субсидии</w:t>
      </w:r>
      <w:r w:rsidRPr="00B935E4">
        <w:rPr>
          <w:rFonts w:eastAsia="Calibri"/>
          <w:lang w:eastAsia="en-US"/>
        </w:rPr>
        <w:t xml:space="preserve"> ежеквартально не позднее 10 рабочих дней месяца, следующего за отчетным, представляет в Управление отчет</w:t>
      </w:r>
      <w:r w:rsidR="00163192">
        <w:rPr>
          <w:rFonts w:eastAsia="Calibri"/>
          <w:lang w:eastAsia="en-US"/>
        </w:rPr>
        <w:t xml:space="preserve">                               </w:t>
      </w:r>
      <w:r w:rsidRPr="00B935E4">
        <w:rPr>
          <w:rFonts w:eastAsia="Calibri"/>
          <w:lang w:eastAsia="en-US"/>
        </w:rPr>
        <w:t xml:space="preserve"> о достижении значений, показателей результативности по форме, утвержденной Соглашением.</w:t>
      </w:r>
    </w:p>
    <w:p w:rsidR="00B935E4" w:rsidRPr="00B935E4" w:rsidRDefault="00B935E4" w:rsidP="00163192">
      <w:pPr>
        <w:autoSpaceDE w:val="0"/>
        <w:autoSpaceDN w:val="0"/>
        <w:adjustRightInd w:val="0"/>
        <w:ind w:firstLine="709"/>
        <w:jc w:val="both"/>
      </w:pPr>
      <w:r w:rsidRPr="00B935E4">
        <w:t xml:space="preserve">3.1.1. </w:t>
      </w:r>
      <w:r w:rsidRPr="00B935E4">
        <w:rPr>
          <w:rFonts w:eastAsia="Calibri"/>
          <w:lang w:eastAsia="en-US"/>
        </w:rPr>
        <w:t xml:space="preserve">Управление </w:t>
      </w:r>
      <w:r w:rsidRPr="00B935E4">
        <w:t>не позднее 20 числа месяца, следующ</w:t>
      </w:r>
      <w:r w:rsidR="00163192">
        <w:t>его за отчетным кварталом, пред</w:t>
      </w:r>
      <w:r w:rsidRPr="00B935E4">
        <w:t xml:space="preserve">ставляет в Деппромышленности Югры отчеты </w:t>
      </w:r>
      <w:r w:rsidR="00163192">
        <w:t xml:space="preserve">                                    </w:t>
      </w:r>
      <w:r w:rsidRPr="00B935E4">
        <w:t>об осуществлении переданного отдельного государственного полномочия</w:t>
      </w:r>
      <w:r w:rsidR="00163192">
        <w:t xml:space="preserve">                     </w:t>
      </w:r>
      <w:r w:rsidRPr="00B935E4">
        <w:t xml:space="preserve"> по мероприятиям государственной поддержки по форме, установленной Деппромышленности Югры.</w:t>
      </w:r>
    </w:p>
    <w:p w:rsidR="00B935E4" w:rsidRPr="00B935E4" w:rsidRDefault="00B935E4" w:rsidP="00B935E4">
      <w:pPr>
        <w:autoSpaceDE w:val="0"/>
        <w:autoSpaceDN w:val="0"/>
        <w:adjustRightInd w:val="0"/>
        <w:ind w:firstLine="709"/>
        <w:jc w:val="both"/>
        <w:rPr>
          <w:rFonts w:eastAsia="Calibri"/>
          <w:lang w:eastAsia="en-US"/>
        </w:rPr>
      </w:pPr>
    </w:p>
    <w:p w:rsidR="00B935E4" w:rsidRPr="00B935E4" w:rsidRDefault="00B935E4" w:rsidP="00163192">
      <w:pPr>
        <w:autoSpaceDE w:val="0"/>
        <w:autoSpaceDN w:val="0"/>
        <w:adjustRightInd w:val="0"/>
        <w:jc w:val="center"/>
        <w:rPr>
          <w:b/>
        </w:rPr>
      </w:pPr>
      <w:r w:rsidRPr="00B935E4">
        <w:rPr>
          <w:rFonts w:eastAsia="Calibri"/>
          <w:b/>
          <w:bCs/>
          <w:lang w:eastAsia="en-US"/>
        </w:rPr>
        <w:t xml:space="preserve">IV. </w:t>
      </w:r>
      <w:r w:rsidRPr="00B935E4">
        <w:rPr>
          <w:b/>
        </w:rPr>
        <w:t>Требования об осуществлении контроля</w:t>
      </w:r>
      <w:r w:rsidRPr="00B935E4">
        <w:t xml:space="preserve"> </w:t>
      </w:r>
      <w:r w:rsidRPr="00B935E4">
        <w:rPr>
          <w:b/>
        </w:rPr>
        <w:t>(мониторинга) за соблюдением условий, целей и порядка предоставления субсидий</w:t>
      </w:r>
    </w:p>
    <w:p w:rsidR="00B935E4" w:rsidRPr="00B935E4" w:rsidRDefault="00B935E4" w:rsidP="00163192">
      <w:pPr>
        <w:autoSpaceDE w:val="0"/>
        <w:autoSpaceDN w:val="0"/>
        <w:adjustRightInd w:val="0"/>
        <w:jc w:val="center"/>
        <w:outlineLvl w:val="0"/>
        <w:rPr>
          <w:b/>
        </w:rPr>
      </w:pPr>
      <w:r w:rsidRPr="00B935E4">
        <w:rPr>
          <w:b/>
        </w:rPr>
        <w:t>и ответственности за их нарушение</w:t>
      </w:r>
    </w:p>
    <w:p w:rsidR="00B935E4" w:rsidRPr="00163192" w:rsidRDefault="00B935E4" w:rsidP="00B935E4">
      <w:pPr>
        <w:autoSpaceDE w:val="0"/>
        <w:autoSpaceDN w:val="0"/>
        <w:adjustRightInd w:val="0"/>
        <w:ind w:firstLine="709"/>
        <w:jc w:val="center"/>
        <w:outlineLvl w:val="0"/>
        <w:rPr>
          <w:rFonts w:eastAsia="Calibri"/>
          <w:bCs/>
          <w:lang w:eastAsia="en-US"/>
        </w:rPr>
      </w:pPr>
    </w:p>
    <w:p w:rsidR="00B935E4" w:rsidRPr="00B935E4" w:rsidRDefault="00B935E4" w:rsidP="00163192">
      <w:pPr>
        <w:autoSpaceDE w:val="0"/>
        <w:autoSpaceDN w:val="0"/>
        <w:adjustRightInd w:val="0"/>
        <w:ind w:firstLine="709"/>
        <w:jc w:val="both"/>
        <w:rPr>
          <w:color w:val="000000"/>
        </w:rPr>
      </w:pPr>
      <w:r w:rsidRPr="00B935E4">
        <w:rPr>
          <w:rFonts w:eastAsia="Calibri"/>
          <w:lang w:eastAsia="en-US"/>
        </w:rPr>
        <w:t xml:space="preserve">4.1. </w:t>
      </w:r>
      <w:r w:rsidRPr="00B935E4">
        <w:rPr>
          <w:color w:val="000000"/>
        </w:rPr>
        <w:t>Кон</w:t>
      </w:r>
      <w:r w:rsidR="008471B4">
        <w:rPr>
          <w:color w:val="000000"/>
        </w:rPr>
        <w:t>троль за соблюдением получателями</w:t>
      </w:r>
      <w:r w:rsidRPr="00B935E4">
        <w:rPr>
          <w:color w:val="000000"/>
        </w:rPr>
        <w:t xml:space="preserve"> субсидии целей, условий </w:t>
      </w:r>
      <w:r w:rsidR="008471B4">
        <w:rPr>
          <w:color w:val="000000"/>
        </w:rPr>
        <w:t xml:space="preserve">                              </w:t>
      </w:r>
      <w:r w:rsidRPr="00B935E4">
        <w:rPr>
          <w:color w:val="000000"/>
        </w:rPr>
        <w:t>и порядка предоставле</w:t>
      </w:r>
      <w:r w:rsidR="008471B4">
        <w:rPr>
          <w:color w:val="000000"/>
        </w:rPr>
        <w:t>ния субсидий, а также ее целевого использования</w:t>
      </w:r>
      <w:r w:rsidRPr="00B935E4">
        <w:rPr>
          <w:color w:val="000000"/>
        </w:rPr>
        <w:t xml:space="preserve"> осуществляют </w:t>
      </w:r>
      <w:r w:rsidR="00862944" w:rsidRPr="0009786B">
        <w:rPr>
          <w:rFonts w:eastAsia="Calibri"/>
          <w:color w:val="000000" w:themeColor="text1"/>
        </w:rPr>
        <w:t>главный распорядитель бюджетных средств</w:t>
      </w:r>
      <w:r w:rsidR="00862944" w:rsidRPr="0009786B">
        <w:rPr>
          <w:color w:val="000000" w:themeColor="text1"/>
        </w:rPr>
        <w:t xml:space="preserve"> </w:t>
      </w:r>
      <w:r w:rsidRPr="00B935E4">
        <w:rPr>
          <w:color w:val="000000"/>
        </w:rPr>
        <w:t xml:space="preserve">и органы муниципального финансового контроля района в пределах полномочий, предусмотренных действующим законодательством. </w:t>
      </w:r>
    </w:p>
    <w:p w:rsidR="00B935E4" w:rsidRPr="00B935E4" w:rsidRDefault="00B935E4" w:rsidP="00163192">
      <w:pPr>
        <w:autoSpaceDE w:val="0"/>
        <w:autoSpaceDN w:val="0"/>
        <w:adjustRightInd w:val="0"/>
        <w:ind w:firstLine="709"/>
        <w:jc w:val="both"/>
        <w:rPr>
          <w:rFonts w:eastAsia="Calibri"/>
          <w:lang w:eastAsia="en-US"/>
        </w:rPr>
      </w:pPr>
      <w:r w:rsidRPr="00B935E4">
        <w:rPr>
          <w:rFonts w:eastAsia="Calibri"/>
          <w:lang w:eastAsia="en-US"/>
        </w:rPr>
        <w:t>4.1.1.</w:t>
      </w:r>
      <w:r w:rsidRPr="00B935E4">
        <w:t xml:space="preserve">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w:t>
      </w:r>
      <w:r w:rsidRPr="00B935E4">
        <w:rPr>
          <w:color w:val="000000"/>
        </w:rPr>
        <w:t xml:space="preserve">осуществляют </w:t>
      </w:r>
      <w:r w:rsidR="00862944" w:rsidRPr="0009786B">
        <w:rPr>
          <w:rFonts w:eastAsia="Calibri"/>
          <w:color w:val="000000" w:themeColor="text1"/>
        </w:rPr>
        <w:t>главный распорядитель бюджетных средств</w:t>
      </w:r>
      <w:r w:rsidR="00862944" w:rsidRPr="0009786B">
        <w:rPr>
          <w:color w:val="000000" w:themeColor="text1"/>
        </w:rPr>
        <w:t xml:space="preserve"> </w:t>
      </w:r>
      <w:r w:rsidRPr="00B935E4">
        <w:rPr>
          <w:color w:val="000000"/>
        </w:rPr>
        <w:t xml:space="preserve">и органы муниципального финансового контроля района в пределах полномочий, </w:t>
      </w:r>
      <w:r w:rsidRPr="00B935E4">
        <w:t>в порядке и по формам, которые установлены</w:t>
      </w:r>
      <w:r w:rsidRPr="00B935E4">
        <w:rPr>
          <w:color w:val="000000"/>
        </w:rPr>
        <w:t xml:space="preserve"> действующим законодательством.</w:t>
      </w:r>
    </w:p>
    <w:p w:rsidR="00B935E4" w:rsidRPr="00262B1F" w:rsidRDefault="00B935E4" w:rsidP="00163192">
      <w:pPr>
        <w:autoSpaceDE w:val="0"/>
        <w:autoSpaceDN w:val="0"/>
        <w:adjustRightInd w:val="0"/>
        <w:ind w:firstLine="709"/>
        <w:jc w:val="both"/>
        <w:rPr>
          <w:rFonts w:eastAsia="Calibri"/>
          <w:lang w:eastAsia="en-US"/>
        </w:rPr>
      </w:pPr>
      <w:r w:rsidRPr="00262B1F">
        <w:rPr>
          <w:rFonts w:eastAsia="Calibri"/>
          <w:lang w:eastAsia="en-US"/>
        </w:rPr>
        <w:t>4.1.2.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w:t>
      </w:r>
    </w:p>
    <w:p w:rsidR="00B935E4" w:rsidRPr="00AA06FF" w:rsidRDefault="00E94E91" w:rsidP="00163192">
      <w:pPr>
        <w:autoSpaceDE w:val="0"/>
        <w:autoSpaceDN w:val="0"/>
        <w:adjustRightInd w:val="0"/>
        <w:ind w:firstLine="709"/>
        <w:jc w:val="both"/>
        <w:rPr>
          <w:rFonts w:eastAsia="Calibri"/>
          <w:b/>
          <w:color w:val="FF0000"/>
          <w:lang w:eastAsia="en-US"/>
        </w:rPr>
      </w:pPr>
      <w:r w:rsidRPr="00262B1F">
        <w:rPr>
          <w:rFonts w:eastAsia="Calibri"/>
          <w:lang w:eastAsia="en-US"/>
        </w:rPr>
        <w:t>4.1.2.1</w:t>
      </w:r>
      <w:r w:rsidR="00AA06FF" w:rsidRPr="00262B1F">
        <w:rPr>
          <w:rFonts w:eastAsia="Calibri"/>
          <w:lang w:eastAsia="en-US"/>
        </w:rPr>
        <w:t>.</w:t>
      </w:r>
      <w:r w:rsidR="00B935E4" w:rsidRPr="00262B1F">
        <w:rPr>
          <w:rFonts w:eastAsia="Calibri"/>
          <w:lang w:eastAsia="en-US"/>
        </w:rPr>
        <w:t xml:space="preserve"> Управление в течение 5 рабочих дней с даты выявления нарушения, указанного в пункте 4.1.2 Порядка, представления Получателем субсидии недостоверных сведений, ненадлежащего исполнения Соглашения, выявленного в том числе по фактам проверок, проведенных главным распорядителем как получателем</w:t>
      </w:r>
      <w:r w:rsidR="00B935E4" w:rsidRPr="00262B1F">
        <w:rPr>
          <w:kern w:val="2"/>
        </w:rPr>
        <w:t xml:space="preserve"> субсидии</w:t>
      </w:r>
      <w:r w:rsidR="00B935E4" w:rsidRPr="00262B1F">
        <w:rPr>
          <w:rFonts w:eastAsia="Calibri"/>
          <w:lang w:eastAsia="en-US"/>
        </w:rPr>
        <w:t xml:space="preserve"> бюджетных средств и органом муниципального финансового контроля, направляет Получателю</w:t>
      </w:r>
      <w:r w:rsidR="00B935E4" w:rsidRPr="00262B1F">
        <w:rPr>
          <w:kern w:val="2"/>
        </w:rPr>
        <w:t xml:space="preserve"> субсидии</w:t>
      </w:r>
      <w:r w:rsidR="00B935E4" w:rsidRPr="00262B1F">
        <w:rPr>
          <w:rFonts w:eastAsia="Calibri"/>
          <w:lang w:eastAsia="en-US"/>
        </w:rPr>
        <w:t xml:space="preserve"> письменное уведомление о необходимости возврата субсидии (далее </w:t>
      </w:r>
      <w:r w:rsidR="00AA06FF" w:rsidRPr="00262B1F">
        <w:rPr>
          <w:rFonts w:eastAsia="Calibri"/>
          <w:lang w:eastAsia="en-US"/>
        </w:rPr>
        <w:t>–</w:t>
      </w:r>
      <w:r w:rsidR="00B935E4" w:rsidRPr="00262B1F">
        <w:rPr>
          <w:rFonts w:eastAsia="Calibri"/>
          <w:lang w:eastAsia="en-US"/>
        </w:rPr>
        <w:t xml:space="preserve"> уведомление).</w:t>
      </w:r>
    </w:p>
    <w:p w:rsidR="00B935E4" w:rsidRPr="00B935E4" w:rsidRDefault="00E94E91" w:rsidP="00163192">
      <w:pPr>
        <w:autoSpaceDE w:val="0"/>
        <w:autoSpaceDN w:val="0"/>
        <w:adjustRightInd w:val="0"/>
        <w:ind w:firstLine="709"/>
        <w:jc w:val="both"/>
        <w:rPr>
          <w:rFonts w:eastAsia="Calibri"/>
          <w:lang w:eastAsia="en-US"/>
        </w:rPr>
      </w:pPr>
      <w:r>
        <w:rPr>
          <w:rFonts w:eastAsia="Calibri"/>
          <w:lang w:eastAsia="en-US"/>
        </w:rPr>
        <w:t>4.1.3</w:t>
      </w:r>
      <w:r w:rsidR="00B935E4" w:rsidRPr="00B935E4">
        <w:rPr>
          <w:rFonts w:eastAsia="Calibri"/>
          <w:lang w:eastAsia="en-US"/>
        </w:rPr>
        <w:t>. Получатель</w:t>
      </w:r>
      <w:r w:rsidR="00B935E4" w:rsidRPr="00B935E4">
        <w:rPr>
          <w:kern w:val="2"/>
        </w:rPr>
        <w:t xml:space="preserve"> субсидии</w:t>
      </w:r>
      <w:r w:rsidR="00B935E4" w:rsidRPr="00B935E4">
        <w:rPr>
          <w:rFonts w:eastAsia="Calibri"/>
          <w:lang w:eastAsia="en-US"/>
        </w:rPr>
        <w:t xml:space="preserve"> в течение 30 рабочих дней со дня получения уведомления обязан выполнить требования, указанные в нем.</w:t>
      </w:r>
    </w:p>
    <w:p w:rsidR="00B935E4" w:rsidRPr="00B935E4" w:rsidRDefault="00E94E91" w:rsidP="00163192">
      <w:pPr>
        <w:autoSpaceDE w:val="0"/>
        <w:autoSpaceDN w:val="0"/>
        <w:adjustRightInd w:val="0"/>
        <w:ind w:firstLine="709"/>
        <w:jc w:val="both"/>
        <w:rPr>
          <w:rFonts w:eastAsia="Calibri"/>
          <w:lang w:eastAsia="en-US"/>
        </w:rPr>
      </w:pPr>
      <w:r>
        <w:rPr>
          <w:rFonts w:eastAsia="Calibri"/>
          <w:lang w:eastAsia="en-US"/>
        </w:rPr>
        <w:t>4.1.4</w:t>
      </w:r>
      <w:r w:rsidR="00B935E4" w:rsidRPr="00B935E4">
        <w:rPr>
          <w:rFonts w:eastAsia="Calibri"/>
          <w:lang w:eastAsia="en-US"/>
        </w:rPr>
        <w:t>. При невозврате субсид</w:t>
      </w:r>
      <w:r>
        <w:rPr>
          <w:rFonts w:eastAsia="Calibri"/>
          <w:lang w:eastAsia="en-US"/>
        </w:rPr>
        <w:t>ии в указанный в подпункте 4.1.3</w:t>
      </w:r>
      <w:r w:rsidR="00B935E4" w:rsidRPr="00B935E4">
        <w:rPr>
          <w:rFonts w:eastAsia="Calibri"/>
          <w:lang w:eastAsia="en-US"/>
        </w:rPr>
        <w:t xml:space="preserve">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B935E4" w:rsidRPr="00B935E4" w:rsidRDefault="00B935E4" w:rsidP="00163192">
      <w:pPr>
        <w:autoSpaceDE w:val="0"/>
        <w:autoSpaceDN w:val="0"/>
        <w:adjustRightInd w:val="0"/>
        <w:ind w:firstLine="709"/>
        <w:jc w:val="both"/>
        <w:rPr>
          <w:rFonts w:eastAsia="Calibri"/>
          <w:lang w:eastAsia="en-US"/>
        </w:rPr>
      </w:pPr>
      <w:r w:rsidRPr="00B935E4">
        <w:rPr>
          <w:rFonts w:eastAsia="Calibri"/>
          <w:lang w:eastAsia="en-US"/>
        </w:rPr>
        <w:t>4</w:t>
      </w:r>
      <w:r w:rsidR="00AA06FF">
        <w:rPr>
          <w:rFonts w:eastAsia="Calibri"/>
          <w:lang w:eastAsia="en-US"/>
        </w:rPr>
        <w:t>.2. В случае выявления факта не</w:t>
      </w:r>
      <w:r w:rsidRPr="00B935E4">
        <w:rPr>
          <w:rFonts w:eastAsia="Calibri"/>
          <w:lang w:eastAsia="en-US"/>
        </w:rPr>
        <w:t>достижения показателей результативности использования субсидии, установленных Соглашением:</w:t>
      </w:r>
    </w:p>
    <w:p w:rsidR="00B935E4" w:rsidRPr="00B935E4" w:rsidRDefault="00B935E4" w:rsidP="00163192">
      <w:pPr>
        <w:autoSpaceDE w:val="0"/>
        <w:autoSpaceDN w:val="0"/>
        <w:adjustRightInd w:val="0"/>
        <w:ind w:firstLine="709"/>
        <w:jc w:val="both"/>
        <w:rPr>
          <w:rFonts w:eastAsia="Calibri"/>
          <w:lang w:eastAsia="en-US"/>
        </w:rPr>
      </w:pPr>
      <w:r w:rsidRPr="00B935E4">
        <w:rPr>
          <w:rFonts w:eastAsia="Calibri"/>
          <w:lang w:eastAsia="en-US"/>
        </w:rPr>
        <w:t>4.2.1. Управление в течение 5 рабочих дней направляет Получателю</w:t>
      </w:r>
      <w:r w:rsidRPr="00B935E4">
        <w:rPr>
          <w:kern w:val="2"/>
        </w:rPr>
        <w:t xml:space="preserve"> субсидии</w:t>
      </w:r>
      <w:r w:rsidRPr="00B935E4">
        <w:rPr>
          <w:rFonts w:eastAsia="Calibri"/>
          <w:lang w:eastAsia="en-US"/>
        </w:rPr>
        <w:t xml:space="preserve"> письменное требование о необходимости уплаты штрафов (далее </w:t>
      </w:r>
      <w:r w:rsidR="00AA06FF">
        <w:rPr>
          <w:rFonts w:eastAsia="Calibri"/>
          <w:lang w:eastAsia="en-US"/>
        </w:rPr>
        <w:t>–</w:t>
      </w:r>
      <w:r w:rsidRPr="00B935E4">
        <w:rPr>
          <w:rFonts w:eastAsia="Calibri"/>
          <w:lang w:eastAsia="en-US"/>
        </w:rPr>
        <w:t xml:space="preserve"> требование) с указанием сроков оплаты.</w:t>
      </w:r>
    </w:p>
    <w:p w:rsidR="00B935E4" w:rsidRPr="00B935E4" w:rsidRDefault="00B935E4" w:rsidP="00163192">
      <w:pPr>
        <w:autoSpaceDE w:val="0"/>
        <w:autoSpaceDN w:val="0"/>
        <w:adjustRightInd w:val="0"/>
        <w:ind w:firstLine="709"/>
        <w:jc w:val="both"/>
        <w:rPr>
          <w:rFonts w:eastAsia="Calibri"/>
          <w:lang w:eastAsia="en-US"/>
        </w:rPr>
      </w:pPr>
      <w:r w:rsidRPr="00B935E4">
        <w:rPr>
          <w:rFonts w:eastAsia="Calibri"/>
          <w:lang w:eastAsia="en-US"/>
        </w:rPr>
        <w:t>Срок оплаты штрафа составляет 10 рабочих дней со дня получения требования об уплате штрафа.</w:t>
      </w:r>
    </w:p>
    <w:p w:rsidR="00B935E4" w:rsidRPr="00B935E4" w:rsidRDefault="00B935E4" w:rsidP="00163192">
      <w:pPr>
        <w:autoSpaceDE w:val="0"/>
        <w:autoSpaceDN w:val="0"/>
        <w:adjustRightInd w:val="0"/>
        <w:ind w:firstLine="709"/>
        <w:jc w:val="both"/>
        <w:rPr>
          <w:rFonts w:eastAsia="Calibri"/>
          <w:lang w:eastAsia="en-US"/>
        </w:rPr>
      </w:pPr>
      <w:r w:rsidRPr="00B935E4">
        <w:rPr>
          <w:rFonts w:eastAsia="Calibri"/>
          <w:lang w:eastAsia="en-US"/>
        </w:rPr>
        <w:t>4.2.2. При неоплате Получателем</w:t>
      </w:r>
      <w:r w:rsidRPr="00B935E4">
        <w:rPr>
          <w:kern w:val="2"/>
        </w:rPr>
        <w:t xml:space="preserve"> субсидии</w:t>
      </w:r>
      <w:r w:rsidRPr="00B935E4">
        <w:rPr>
          <w:rFonts w:eastAsia="Calibri"/>
          <w:lang w:eastAsia="en-US"/>
        </w:rPr>
        <w:t xml:space="preserve"> начисленного штрафа</w:t>
      </w:r>
      <w:r w:rsidR="00AA06FF">
        <w:rPr>
          <w:rFonts w:eastAsia="Calibri"/>
          <w:lang w:eastAsia="en-US"/>
        </w:rPr>
        <w:t xml:space="preserve">                               </w:t>
      </w:r>
      <w:r w:rsidRPr="00B935E4">
        <w:rPr>
          <w:rFonts w:eastAsia="Calibri"/>
          <w:lang w:eastAsia="en-US"/>
        </w:rPr>
        <w:t xml:space="preserve"> в</w:t>
      </w:r>
      <w:r w:rsidR="00AA06FF">
        <w:rPr>
          <w:rFonts w:eastAsia="Calibri"/>
          <w:lang w:eastAsia="en-US"/>
        </w:rPr>
        <w:t xml:space="preserve"> установленный требованием срок</w:t>
      </w:r>
      <w:r w:rsidRPr="00B935E4">
        <w:rPr>
          <w:rFonts w:eastAsia="Calibri"/>
          <w:lang w:eastAsia="en-US"/>
        </w:rPr>
        <w:t xml:space="preserve"> администрация района обращается в суд </w:t>
      </w:r>
      <w:r w:rsidR="00AA06FF">
        <w:rPr>
          <w:rFonts w:eastAsia="Calibri"/>
          <w:lang w:eastAsia="en-US"/>
        </w:rPr>
        <w:t xml:space="preserve">                    </w:t>
      </w:r>
      <w:r w:rsidRPr="00B935E4">
        <w:rPr>
          <w:rFonts w:eastAsia="Calibri"/>
          <w:lang w:eastAsia="en-US"/>
        </w:rPr>
        <w:t>в соответствии с законодательством Российской Федерации в течение 2 месяцев со дня истечения срока для оплаты штрафа.</w:t>
      </w:r>
    </w:p>
    <w:p w:rsidR="00B935E4" w:rsidRPr="00B935E4" w:rsidRDefault="00B935E4" w:rsidP="00163192">
      <w:pPr>
        <w:autoSpaceDE w:val="0"/>
        <w:autoSpaceDN w:val="0"/>
        <w:adjustRightInd w:val="0"/>
        <w:ind w:firstLine="709"/>
        <w:jc w:val="both"/>
        <w:rPr>
          <w:rFonts w:eastAsia="Calibri"/>
          <w:lang w:eastAsia="en-US"/>
        </w:rPr>
      </w:pPr>
      <w:r w:rsidRPr="00B935E4">
        <w:rPr>
          <w:rFonts w:eastAsia="Calibri"/>
          <w:lang w:eastAsia="en-US"/>
        </w:rPr>
        <w:t>4.3. Ответственность за достоверность фактических показателей, сведений в представленных документах несет Получатель</w:t>
      </w:r>
      <w:r w:rsidRPr="00B935E4">
        <w:rPr>
          <w:kern w:val="2"/>
        </w:rPr>
        <w:t xml:space="preserve"> субсидии</w:t>
      </w:r>
      <w:r w:rsidRPr="00B935E4">
        <w:rPr>
          <w:rFonts w:eastAsia="Calibri"/>
          <w:lang w:eastAsia="en-US"/>
        </w:rPr>
        <w:t>.</w:t>
      </w:r>
    </w:p>
    <w:p w:rsidR="00B935E4" w:rsidRPr="00B935E4" w:rsidRDefault="00B935E4" w:rsidP="00163192">
      <w:pPr>
        <w:autoSpaceDE w:val="0"/>
        <w:autoSpaceDN w:val="0"/>
        <w:ind w:firstLine="709"/>
        <w:jc w:val="both"/>
        <w:outlineLvl w:val="1"/>
      </w:pPr>
    </w:p>
    <w:p w:rsidR="00B935E4" w:rsidRDefault="00B935E4" w:rsidP="00B935E4">
      <w:pPr>
        <w:widowControl w:val="0"/>
        <w:autoSpaceDE w:val="0"/>
        <w:autoSpaceDN w:val="0"/>
        <w:ind w:left="4678"/>
        <w:jc w:val="both"/>
        <w:outlineLvl w:val="1"/>
      </w:pPr>
    </w:p>
    <w:p w:rsidR="00D23D1D" w:rsidRDefault="00D23D1D" w:rsidP="00B935E4">
      <w:pPr>
        <w:widowControl w:val="0"/>
        <w:autoSpaceDE w:val="0"/>
        <w:autoSpaceDN w:val="0"/>
        <w:ind w:left="4678"/>
        <w:jc w:val="both"/>
        <w:outlineLvl w:val="1"/>
      </w:pPr>
    </w:p>
    <w:p w:rsidR="00D23D1D" w:rsidRDefault="00D23D1D" w:rsidP="00B935E4">
      <w:pPr>
        <w:widowControl w:val="0"/>
        <w:autoSpaceDE w:val="0"/>
        <w:autoSpaceDN w:val="0"/>
        <w:ind w:left="4678"/>
        <w:jc w:val="both"/>
        <w:outlineLvl w:val="1"/>
      </w:pPr>
    </w:p>
    <w:p w:rsidR="00D23D1D" w:rsidRDefault="00D23D1D"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862944" w:rsidRDefault="00862944" w:rsidP="00B935E4">
      <w:pPr>
        <w:widowControl w:val="0"/>
        <w:autoSpaceDE w:val="0"/>
        <w:autoSpaceDN w:val="0"/>
        <w:ind w:left="4678"/>
        <w:jc w:val="both"/>
        <w:outlineLvl w:val="1"/>
      </w:pPr>
    </w:p>
    <w:p w:rsidR="00D23D1D" w:rsidRDefault="00D23D1D" w:rsidP="00B935E4">
      <w:pPr>
        <w:widowControl w:val="0"/>
        <w:autoSpaceDE w:val="0"/>
        <w:autoSpaceDN w:val="0"/>
        <w:ind w:left="4678"/>
        <w:jc w:val="both"/>
        <w:outlineLvl w:val="1"/>
      </w:pPr>
    </w:p>
    <w:p w:rsidR="00B935E4" w:rsidRPr="00B935E4" w:rsidRDefault="00B935E4" w:rsidP="00B935E4">
      <w:pPr>
        <w:widowControl w:val="0"/>
        <w:autoSpaceDE w:val="0"/>
        <w:autoSpaceDN w:val="0"/>
        <w:ind w:left="4678"/>
        <w:jc w:val="both"/>
        <w:outlineLvl w:val="1"/>
        <w:rPr>
          <w:sz w:val="24"/>
          <w:szCs w:val="24"/>
        </w:rPr>
      </w:pPr>
      <w:r w:rsidRPr="00B935E4">
        <w:t>Приложение 1 к Порядку расчета и предоставления субсидий на поддержку и развитие растениеводства, на поддержку и развитие животноводства</w:t>
      </w:r>
    </w:p>
    <w:p w:rsidR="00B935E4" w:rsidRDefault="00B935E4" w:rsidP="00B935E4">
      <w:pPr>
        <w:autoSpaceDE w:val="0"/>
        <w:autoSpaceDN w:val="0"/>
        <w:adjustRightInd w:val="0"/>
        <w:ind w:left="4678"/>
        <w:contextualSpacing/>
        <w:jc w:val="both"/>
      </w:pPr>
    </w:p>
    <w:p w:rsidR="00AA06FF" w:rsidRPr="00AA06FF" w:rsidRDefault="00AA06FF" w:rsidP="00B935E4">
      <w:pPr>
        <w:autoSpaceDE w:val="0"/>
        <w:autoSpaceDN w:val="0"/>
        <w:adjustRightInd w:val="0"/>
        <w:ind w:left="4678"/>
        <w:contextualSpacing/>
        <w:jc w:val="both"/>
      </w:pPr>
    </w:p>
    <w:p w:rsidR="00B935E4" w:rsidRPr="00B935E4" w:rsidRDefault="00B935E4" w:rsidP="00B935E4">
      <w:pPr>
        <w:autoSpaceDE w:val="0"/>
        <w:autoSpaceDN w:val="0"/>
        <w:adjustRightInd w:val="0"/>
        <w:ind w:left="4678"/>
        <w:contextualSpacing/>
        <w:jc w:val="both"/>
      </w:pPr>
      <w:r w:rsidRPr="00B935E4">
        <w:t>В управление поддержки и развития предпринимательства, агропромышленного комплекса и местной промышленности администрации Нижневартовского района</w:t>
      </w:r>
    </w:p>
    <w:p w:rsidR="00B935E4" w:rsidRDefault="00B935E4" w:rsidP="00B935E4">
      <w:pPr>
        <w:autoSpaceDE w:val="0"/>
        <w:autoSpaceDN w:val="0"/>
        <w:adjustRightInd w:val="0"/>
        <w:jc w:val="center"/>
        <w:outlineLvl w:val="0"/>
      </w:pPr>
    </w:p>
    <w:p w:rsidR="00B935E4" w:rsidRPr="00B935E4" w:rsidRDefault="00B935E4" w:rsidP="00B935E4">
      <w:pPr>
        <w:autoSpaceDE w:val="0"/>
        <w:autoSpaceDN w:val="0"/>
        <w:adjustRightInd w:val="0"/>
        <w:jc w:val="center"/>
        <w:outlineLvl w:val="0"/>
        <w:rPr>
          <w:b/>
        </w:rPr>
      </w:pPr>
      <w:r w:rsidRPr="00B935E4">
        <w:rPr>
          <w:b/>
        </w:rPr>
        <w:t>ЗАЯВЛЕНИЕ</w:t>
      </w:r>
    </w:p>
    <w:p w:rsidR="00B935E4" w:rsidRPr="00B935E4" w:rsidRDefault="00B935E4" w:rsidP="00B935E4">
      <w:pPr>
        <w:autoSpaceDE w:val="0"/>
        <w:autoSpaceDN w:val="0"/>
        <w:adjustRightInd w:val="0"/>
        <w:jc w:val="center"/>
        <w:outlineLvl w:val="0"/>
      </w:pPr>
    </w:p>
    <w:p w:rsidR="00B935E4" w:rsidRPr="00B935E4" w:rsidRDefault="00B935E4" w:rsidP="00AA06FF">
      <w:pPr>
        <w:autoSpaceDE w:val="0"/>
        <w:autoSpaceDN w:val="0"/>
        <w:adjustRightInd w:val="0"/>
        <w:ind w:firstLine="709"/>
        <w:jc w:val="both"/>
      </w:pPr>
      <w:r w:rsidRPr="00B935E4">
        <w:t>О предоставлении субсидии на возмещение затрат сельскохозяйственным товаропроизводителям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AA06FF" w:rsidRDefault="00B935E4" w:rsidP="00B935E4">
      <w:pPr>
        <w:ind w:left="4956" w:firstLine="6"/>
        <w:rPr>
          <w:sz w:val="20"/>
          <w:szCs w:val="20"/>
        </w:rPr>
      </w:pPr>
    </w:p>
    <w:p w:rsidR="00B935E4" w:rsidRPr="00B935E4" w:rsidRDefault="00B935E4" w:rsidP="00B935E4">
      <w:pPr>
        <w:autoSpaceDE w:val="0"/>
        <w:autoSpaceDN w:val="0"/>
        <w:adjustRightInd w:val="0"/>
        <w:ind w:firstLine="709"/>
        <w:jc w:val="both"/>
      </w:pPr>
      <w:r w:rsidRPr="00B935E4">
        <w:t>1. Полное наименование хозяйствующего субъекта __________________</w:t>
      </w:r>
      <w:r w:rsidR="00AA06FF">
        <w:t>_</w:t>
      </w:r>
    </w:p>
    <w:p w:rsidR="00B935E4" w:rsidRPr="00B935E4" w:rsidRDefault="00B935E4" w:rsidP="00B935E4">
      <w:pPr>
        <w:autoSpaceDE w:val="0"/>
        <w:autoSpaceDN w:val="0"/>
        <w:adjustRightInd w:val="0"/>
        <w:jc w:val="both"/>
      </w:pPr>
      <w:r w:rsidRPr="00B935E4">
        <w:t>________________________________________________________________</w:t>
      </w:r>
      <w:r w:rsidR="00AA06FF">
        <w:t>____</w:t>
      </w:r>
    </w:p>
    <w:p w:rsidR="00B935E4" w:rsidRPr="00B935E4" w:rsidRDefault="00B935E4" w:rsidP="00B935E4">
      <w:pPr>
        <w:autoSpaceDE w:val="0"/>
        <w:autoSpaceDN w:val="0"/>
        <w:adjustRightInd w:val="0"/>
        <w:ind w:firstLine="709"/>
        <w:jc w:val="both"/>
      </w:pPr>
    </w:p>
    <w:p w:rsidR="00B935E4" w:rsidRPr="00B935E4" w:rsidRDefault="00B935E4" w:rsidP="00B935E4">
      <w:pPr>
        <w:autoSpaceDE w:val="0"/>
        <w:autoSpaceDN w:val="0"/>
        <w:adjustRightInd w:val="0"/>
        <w:ind w:firstLine="709"/>
        <w:jc w:val="both"/>
      </w:pPr>
      <w:r w:rsidRPr="00B935E4">
        <w:t>Прошу возместить _______________________________________________</w:t>
      </w:r>
    </w:p>
    <w:p w:rsidR="00B935E4" w:rsidRPr="00B935E4" w:rsidRDefault="00B935E4" w:rsidP="00B935E4">
      <w:pPr>
        <w:autoSpaceDE w:val="0"/>
        <w:autoSpaceDN w:val="0"/>
        <w:adjustRightInd w:val="0"/>
        <w:ind w:firstLine="709"/>
        <w:jc w:val="both"/>
      </w:pPr>
      <w:r w:rsidRPr="00B935E4">
        <w:t>2. Адрес:</w:t>
      </w:r>
    </w:p>
    <w:p w:rsidR="00B935E4" w:rsidRPr="00B935E4" w:rsidRDefault="00B935E4" w:rsidP="00B935E4">
      <w:pPr>
        <w:widowControl w:val="0"/>
        <w:autoSpaceDE w:val="0"/>
        <w:autoSpaceDN w:val="0"/>
        <w:adjustRightInd w:val="0"/>
        <w:ind w:firstLine="709"/>
        <w:jc w:val="both"/>
      </w:pPr>
      <w:r w:rsidRPr="00B935E4">
        <w:t>2.1. Юридический адрес</w:t>
      </w:r>
      <w:r w:rsidR="00AA06FF">
        <w:t xml:space="preserve"> </w:t>
      </w:r>
      <w:r w:rsidRPr="00B935E4">
        <w:t>__________________________________________</w:t>
      </w:r>
    </w:p>
    <w:p w:rsidR="00B935E4" w:rsidRPr="00B935E4" w:rsidRDefault="00B935E4" w:rsidP="00B935E4">
      <w:pPr>
        <w:autoSpaceDE w:val="0"/>
        <w:autoSpaceDN w:val="0"/>
        <w:adjustRightInd w:val="0"/>
        <w:jc w:val="both"/>
      </w:pPr>
      <w:r w:rsidRPr="00B935E4">
        <w:t>____________________________________________________________________</w:t>
      </w:r>
    </w:p>
    <w:p w:rsidR="00B935E4" w:rsidRPr="00B935E4" w:rsidRDefault="00B935E4" w:rsidP="00B935E4">
      <w:pPr>
        <w:autoSpaceDE w:val="0"/>
        <w:autoSpaceDN w:val="0"/>
        <w:adjustRightInd w:val="0"/>
        <w:jc w:val="center"/>
        <w:rPr>
          <w:sz w:val="16"/>
          <w:szCs w:val="16"/>
        </w:rPr>
      </w:pPr>
      <w:r w:rsidRPr="00B935E4">
        <w:rPr>
          <w:sz w:val="16"/>
          <w:szCs w:val="16"/>
        </w:rPr>
        <w:t>(индекс, область, город, улица, номер дома и офиса)</w:t>
      </w:r>
    </w:p>
    <w:p w:rsidR="00B935E4" w:rsidRPr="00B935E4" w:rsidRDefault="00B935E4" w:rsidP="00B935E4">
      <w:pPr>
        <w:autoSpaceDE w:val="0"/>
        <w:autoSpaceDN w:val="0"/>
        <w:adjustRightInd w:val="0"/>
        <w:ind w:firstLine="709"/>
        <w:jc w:val="both"/>
      </w:pPr>
      <w:r w:rsidRPr="00B935E4">
        <w:t>2.2. Фактический адрес</w:t>
      </w:r>
      <w:r w:rsidR="00AA06FF">
        <w:t xml:space="preserve"> </w:t>
      </w:r>
      <w:r w:rsidRPr="00B935E4">
        <w:t>___________________________________________</w:t>
      </w:r>
    </w:p>
    <w:p w:rsidR="00B935E4" w:rsidRPr="00B935E4" w:rsidRDefault="00B935E4" w:rsidP="00B935E4">
      <w:pPr>
        <w:autoSpaceDE w:val="0"/>
        <w:autoSpaceDN w:val="0"/>
        <w:adjustRightInd w:val="0"/>
        <w:jc w:val="center"/>
        <w:rPr>
          <w:sz w:val="16"/>
          <w:szCs w:val="16"/>
        </w:rPr>
      </w:pPr>
      <w:r w:rsidRPr="00B935E4">
        <w:rPr>
          <w:sz w:val="16"/>
          <w:szCs w:val="16"/>
        </w:rPr>
        <w:t xml:space="preserve">                                               (индекс, область, город, улица, номер дома и офиса)</w:t>
      </w:r>
    </w:p>
    <w:p w:rsidR="00B935E4" w:rsidRPr="00B935E4" w:rsidRDefault="00B935E4" w:rsidP="00B935E4">
      <w:pPr>
        <w:autoSpaceDE w:val="0"/>
        <w:autoSpaceDN w:val="0"/>
        <w:adjustRightInd w:val="0"/>
        <w:ind w:firstLine="709"/>
        <w:jc w:val="both"/>
      </w:pPr>
      <w:r w:rsidRPr="00B935E4">
        <w:t>3. Основной вид деятельности</w:t>
      </w:r>
      <w:r w:rsidR="00AA06FF">
        <w:t xml:space="preserve"> </w:t>
      </w:r>
      <w:r w:rsidRPr="00B935E4">
        <w:t>_____________________________________</w:t>
      </w:r>
    </w:p>
    <w:p w:rsidR="00B935E4" w:rsidRPr="00B935E4" w:rsidRDefault="00B935E4" w:rsidP="00B935E4">
      <w:pPr>
        <w:autoSpaceDE w:val="0"/>
        <w:autoSpaceDN w:val="0"/>
        <w:adjustRightInd w:val="0"/>
        <w:ind w:firstLine="709"/>
        <w:jc w:val="both"/>
      </w:pPr>
      <w:r w:rsidRPr="00B935E4">
        <w:t>4. Дополнительные виды деятельности</w:t>
      </w:r>
      <w:r w:rsidR="00AA06FF">
        <w:t xml:space="preserve"> _____________________________</w:t>
      </w:r>
    </w:p>
    <w:p w:rsidR="00B935E4" w:rsidRPr="00B935E4" w:rsidRDefault="00B935E4" w:rsidP="00B935E4">
      <w:pPr>
        <w:autoSpaceDE w:val="0"/>
        <w:autoSpaceDN w:val="0"/>
        <w:adjustRightInd w:val="0"/>
        <w:jc w:val="both"/>
      </w:pPr>
      <w:r w:rsidRPr="00B935E4">
        <w:t>____________________________________________________________________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5. Информация о заявителе:</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ОГРН(ОГРНИП) 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ИНН/КПП 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Наименование банка 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Р/сч.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К/сч. 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БИК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Форма налогообложения по заявленному виду деятельности 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Контакты (тел., e-mail) 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 СНИЛС _____________________________________________________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16"/>
          <w:szCs w:val="16"/>
        </w:rPr>
      </w:pPr>
      <w:r w:rsidRPr="00B935E4">
        <w:rPr>
          <w:sz w:val="16"/>
          <w:szCs w:val="16"/>
        </w:rPr>
        <w:t>(для индивидуальных предпринимателей)</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Регистрационный № страхователя</w:t>
      </w:r>
      <w:r w:rsidR="00AA06FF">
        <w:t xml:space="preserve"> </w:t>
      </w:r>
      <w:r w:rsidRPr="00B935E4">
        <w:t>_________________________________</w:t>
      </w:r>
    </w:p>
    <w:p w:rsidR="00B935E4" w:rsidRPr="00B935E4" w:rsidRDefault="00B935E4" w:rsidP="00B935E4">
      <w:pPr>
        <w:widowControl w:val="0"/>
        <w:tabs>
          <w:tab w:val="left" w:pos="10206"/>
        </w:tabs>
        <w:autoSpaceDE w:val="0"/>
        <w:autoSpaceDN w:val="0"/>
        <w:adjustRightInd w:val="0"/>
        <w:ind w:firstLine="5245"/>
        <w:contextualSpacing/>
        <w:jc w:val="center"/>
        <w:rPr>
          <w:sz w:val="16"/>
          <w:szCs w:val="16"/>
        </w:rPr>
      </w:pPr>
      <w:r w:rsidRPr="00B935E4">
        <w:rPr>
          <w:sz w:val="16"/>
          <w:szCs w:val="16"/>
        </w:rPr>
        <w:t>(для юридических лиц)</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Паспортные данные 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16"/>
          <w:szCs w:val="16"/>
        </w:rPr>
      </w:pPr>
      <w:r w:rsidRPr="00B935E4">
        <w:rPr>
          <w:sz w:val="16"/>
          <w:szCs w:val="16"/>
        </w:rPr>
        <w:t>(для индивидуальных предпринимателей: серия, номер паспорта, дата и место рождения)</w:t>
      </w:r>
    </w:p>
    <w:p w:rsidR="00B935E4" w:rsidRPr="00B935E4" w:rsidRDefault="00B935E4" w:rsidP="00B935E4">
      <w:pPr>
        <w:autoSpaceDE w:val="0"/>
        <w:autoSpaceDN w:val="0"/>
        <w:adjustRightInd w:val="0"/>
        <w:ind w:firstLine="709"/>
        <w:jc w:val="both"/>
      </w:pPr>
    </w:p>
    <w:p w:rsidR="00B935E4" w:rsidRPr="00B935E4" w:rsidRDefault="00B935E4" w:rsidP="00AA06FF">
      <w:pPr>
        <w:autoSpaceDE w:val="0"/>
        <w:autoSpaceDN w:val="0"/>
        <w:adjustRightInd w:val="0"/>
        <w:ind w:firstLine="709"/>
        <w:jc w:val="both"/>
      </w:pPr>
      <w:r w:rsidRPr="00B935E4">
        <w:t xml:space="preserve">6. Даю согласие на представление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w:t>
      </w:r>
      <w:r w:rsidR="00AA06FF">
        <w:t xml:space="preserve">                        </w:t>
      </w:r>
      <w:r w:rsidRPr="00B935E4">
        <w:t xml:space="preserve">а также статистической информации в виде копий форм федерального статистического наблюдения, предоставляемых в органы статистики. </w:t>
      </w:r>
    </w:p>
    <w:p w:rsidR="00B935E4" w:rsidRPr="00B935E4" w:rsidRDefault="00B935E4" w:rsidP="00AA06FF">
      <w:pPr>
        <w:autoSpaceDE w:val="0"/>
        <w:autoSpaceDN w:val="0"/>
        <w:adjustRightInd w:val="0"/>
        <w:ind w:firstLine="709"/>
        <w:jc w:val="both"/>
      </w:pPr>
      <w:r w:rsidRPr="00B935E4">
        <w:t xml:space="preserve">7. Обязуюсь при внесении изменений или дополнений в учредительные </w:t>
      </w:r>
      <w:r w:rsidR="00AA06FF">
        <w:t xml:space="preserve">                 </w:t>
      </w:r>
      <w:r w:rsidRPr="00B935E4">
        <w:t xml:space="preserve">и регистрационные документы (реорганизация, ликвидация, введении процедуры банкротства, приостановлении деятельности в порядке, предусмотренном законодательством Российской Федерации, ограничений </w:t>
      </w:r>
      <w:r w:rsidR="00AA06FF">
        <w:t xml:space="preserve">                    </w:t>
      </w:r>
      <w:r w:rsidRPr="00B935E4">
        <w:t>на осуществление хозяйственной деятельности, изменении реквизитов и других характеристик, определяющих участие в реестре) в десятидневный срок представить копии соответствующих документов в</w:t>
      </w:r>
      <w:r w:rsidR="00AA06FF">
        <w:t xml:space="preserve"> </w:t>
      </w:r>
      <w:r w:rsidRPr="00B935E4">
        <w:t>Управление поддержки</w:t>
      </w:r>
      <w:r w:rsidR="00AA06FF">
        <w:t xml:space="preserve">                               </w:t>
      </w:r>
      <w:r w:rsidRPr="00B935E4">
        <w:t xml:space="preserve"> и развития предпринимательства, агропромышленного комплекса и местной промышленности администрации района.</w:t>
      </w:r>
    </w:p>
    <w:p w:rsidR="00B935E4" w:rsidRPr="00B935E4" w:rsidRDefault="00B935E4" w:rsidP="00AA06FF">
      <w:pPr>
        <w:autoSpaceDE w:val="0"/>
        <w:autoSpaceDN w:val="0"/>
        <w:adjustRightInd w:val="0"/>
        <w:ind w:firstLine="709"/>
        <w:jc w:val="both"/>
      </w:pPr>
      <w:r w:rsidRPr="00B935E4">
        <w:t xml:space="preserve">8. </w:t>
      </w:r>
      <w:r w:rsidRPr="00B935E4">
        <w:rPr>
          <w:bCs/>
        </w:rPr>
        <w:t>С</w:t>
      </w:r>
      <w:r w:rsidRPr="00B935E4">
        <w:t xml:space="preserve">огласен с условием получения поддержки, дающим право </w:t>
      </w:r>
      <w:r w:rsidR="00AA06FF">
        <w:t xml:space="preserve">                                  </w:t>
      </w:r>
      <w:r w:rsidRPr="00B935E4">
        <w:t>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B935E4" w:rsidRPr="00B935E4" w:rsidRDefault="00B935E4" w:rsidP="00AA06FF">
      <w:pPr>
        <w:autoSpaceDE w:val="0"/>
        <w:autoSpaceDN w:val="0"/>
        <w:adjustRightInd w:val="0"/>
        <w:ind w:firstLine="709"/>
        <w:jc w:val="both"/>
      </w:pPr>
      <w:r w:rsidRPr="00B935E4">
        <w:t xml:space="preserve">9. </w:t>
      </w:r>
      <w:r w:rsidRPr="00B935E4">
        <w:rPr>
          <w:bCs/>
        </w:rPr>
        <w:t>С</w:t>
      </w:r>
      <w:r w:rsidRPr="00B935E4">
        <w:t>огласен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B935E4" w:rsidRPr="00B935E4" w:rsidRDefault="00B935E4" w:rsidP="00AA06FF">
      <w:pPr>
        <w:autoSpaceDE w:val="0"/>
        <w:autoSpaceDN w:val="0"/>
        <w:adjustRightInd w:val="0"/>
        <w:ind w:firstLine="709"/>
        <w:jc w:val="both"/>
      </w:pPr>
      <w:r w:rsidRPr="00B935E4">
        <w:t xml:space="preserve">10. Подтверждаю отсутствие учредителей, которые являются иностранными юридическими лицами, а также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w:t>
      </w:r>
      <w:r w:rsidR="00AA06FF">
        <w:t>в совокупности превышает 50%</w:t>
      </w:r>
      <w:r w:rsidRPr="00B935E4">
        <w:t>.</w:t>
      </w:r>
    </w:p>
    <w:p w:rsidR="00B935E4" w:rsidRPr="00B935E4" w:rsidRDefault="00B935E4" w:rsidP="00AA06FF">
      <w:pPr>
        <w:tabs>
          <w:tab w:val="left" w:pos="0"/>
        </w:tabs>
        <w:autoSpaceDE w:val="0"/>
        <w:autoSpaceDN w:val="0"/>
        <w:adjustRightInd w:val="0"/>
        <w:ind w:firstLine="709"/>
        <w:jc w:val="both"/>
      </w:pPr>
      <w:r w:rsidRPr="00B935E4">
        <w:t xml:space="preserve">11. Я согласен на обработку персональных данных в соответствии </w:t>
      </w:r>
      <w:r w:rsidR="00AA06FF">
        <w:t xml:space="preserve">                          </w:t>
      </w:r>
      <w:r w:rsidRPr="00B935E4">
        <w:t xml:space="preserve">с Федеральным </w:t>
      </w:r>
      <w:hyperlink r:id="rId42" w:history="1">
        <w:r w:rsidRPr="00B935E4">
          <w:t>законом</w:t>
        </w:r>
      </w:hyperlink>
      <w:r w:rsidRPr="00B935E4">
        <w:t xml:space="preserve"> от 27.07.2006 № 152-ФЗ «О персональных данных».</w:t>
      </w:r>
    </w:p>
    <w:p w:rsidR="00B935E4" w:rsidRPr="00B935E4" w:rsidRDefault="00B935E4" w:rsidP="00AA06FF">
      <w:pPr>
        <w:tabs>
          <w:tab w:val="left" w:pos="0"/>
        </w:tabs>
        <w:autoSpaceDE w:val="0"/>
        <w:autoSpaceDN w:val="0"/>
        <w:adjustRightInd w:val="0"/>
        <w:ind w:firstLine="709"/>
        <w:jc w:val="both"/>
      </w:pPr>
      <w:r w:rsidRPr="00B935E4">
        <w:t xml:space="preserve">12. Я предупрежден об ответственности, в соответствии </w:t>
      </w:r>
      <w:r w:rsidR="00AA06FF">
        <w:t xml:space="preserve">                                         </w:t>
      </w:r>
      <w:r w:rsidRPr="00B935E4">
        <w:t>с законодательством Российской Федерации, за представление недостоверных сведений и документов.</w:t>
      </w:r>
    </w:p>
    <w:p w:rsidR="00B935E4" w:rsidRPr="00B935E4" w:rsidRDefault="00B935E4" w:rsidP="00AA06FF">
      <w:pPr>
        <w:tabs>
          <w:tab w:val="left" w:pos="0"/>
        </w:tabs>
        <w:autoSpaceDE w:val="0"/>
        <w:autoSpaceDN w:val="0"/>
        <w:adjustRightInd w:val="0"/>
        <w:ind w:firstLine="709"/>
        <w:jc w:val="both"/>
      </w:pPr>
      <w:r w:rsidRPr="00B935E4">
        <w:t xml:space="preserve">13. Приложение: опись документов.          </w:t>
      </w:r>
    </w:p>
    <w:p w:rsidR="00B935E4" w:rsidRPr="00B935E4" w:rsidRDefault="00B935E4" w:rsidP="00B935E4">
      <w:pPr>
        <w:autoSpaceDE w:val="0"/>
        <w:autoSpaceDN w:val="0"/>
        <w:adjustRightInd w:val="0"/>
        <w:jc w:val="both"/>
      </w:pP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B935E4" w:rsidP="00AA06FF">
      <w:pPr>
        <w:autoSpaceDE w:val="0"/>
        <w:autoSpaceDN w:val="0"/>
        <w:adjustRightInd w:val="0"/>
        <w:spacing w:after="200"/>
        <w:ind w:firstLine="709"/>
        <w:jc w:val="both"/>
      </w:pPr>
      <w:r w:rsidRPr="00AA06FF">
        <w:rPr>
          <w:sz w:val="20"/>
          <w:szCs w:val="20"/>
        </w:rPr>
        <w:t>(подпись руководителя)</w:t>
      </w:r>
      <w:r w:rsidRPr="00B935E4">
        <w:tab/>
      </w:r>
      <w:r w:rsidRPr="00B935E4">
        <w:tab/>
      </w:r>
      <w:r w:rsidRPr="00B935E4">
        <w:tab/>
      </w:r>
      <w:r w:rsidRPr="00B935E4">
        <w:tab/>
      </w:r>
      <w:r w:rsidRPr="00B935E4">
        <w:tab/>
      </w:r>
      <w:r w:rsidRPr="00B935E4">
        <w:tab/>
      </w:r>
      <w:r w:rsidR="00AA06FF">
        <w:t xml:space="preserve">                  </w:t>
      </w:r>
      <w:r w:rsidRPr="00AA06FF">
        <w:rPr>
          <w:sz w:val="20"/>
          <w:szCs w:val="20"/>
        </w:rPr>
        <w:t xml:space="preserve"> (ФИО)</w:t>
      </w:r>
    </w:p>
    <w:p w:rsidR="00B935E4" w:rsidRPr="00B935E4" w:rsidRDefault="00B935E4" w:rsidP="00B935E4">
      <w:pPr>
        <w:autoSpaceDE w:val="0"/>
        <w:autoSpaceDN w:val="0"/>
        <w:adjustRightInd w:val="0"/>
        <w:spacing w:after="200"/>
        <w:rPr>
          <w:bCs/>
        </w:rPr>
      </w:pPr>
      <w:r w:rsidRPr="00B935E4">
        <w:t xml:space="preserve">М.П.                  </w:t>
      </w:r>
      <w:r w:rsidRPr="00B935E4">
        <w:tab/>
      </w:r>
      <w:r w:rsidRPr="00B935E4">
        <w:tab/>
      </w:r>
      <w:r w:rsidRPr="00B935E4">
        <w:tab/>
      </w:r>
      <w:r w:rsidRPr="00B935E4">
        <w:tab/>
      </w:r>
      <w:r w:rsidRPr="00B935E4">
        <w:tab/>
      </w:r>
      <w:r w:rsidRPr="00B935E4">
        <w:tab/>
        <w:t>«___» ____________ 20 ___ год</w:t>
      </w:r>
    </w:p>
    <w:p w:rsidR="00B935E4" w:rsidRPr="00B935E4" w:rsidRDefault="00B935E4" w:rsidP="00B935E4">
      <w:pPr>
        <w:ind w:left="5670"/>
        <w:jc w:val="center"/>
      </w:pPr>
    </w:p>
    <w:p w:rsidR="00B935E4" w:rsidRDefault="00B935E4" w:rsidP="00B935E4">
      <w:pPr>
        <w:ind w:left="5670"/>
        <w:jc w:val="center"/>
      </w:pPr>
    </w:p>
    <w:p w:rsidR="00AA06FF" w:rsidRDefault="00AA06FF" w:rsidP="00B935E4">
      <w:pPr>
        <w:ind w:left="5670"/>
        <w:jc w:val="center"/>
      </w:pPr>
    </w:p>
    <w:p w:rsidR="00AA06FF" w:rsidRDefault="00AA06FF" w:rsidP="00B935E4">
      <w:pPr>
        <w:ind w:left="5670"/>
        <w:jc w:val="center"/>
      </w:pPr>
    </w:p>
    <w:p w:rsidR="00AA06FF" w:rsidRDefault="00AA06FF" w:rsidP="00B935E4">
      <w:pPr>
        <w:ind w:left="5670"/>
        <w:jc w:val="center"/>
      </w:pPr>
    </w:p>
    <w:p w:rsidR="00B935E4" w:rsidRPr="00B935E4" w:rsidRDefault="00B935E4" w:rsidP="00AA06FF">
      <w:pPr>
        <w:ind w:left="5670" w:firstLine="851"/>
        <w:jc w:val="both"/>
      </w:pPr>
      <w:r w:rsidRPr="00B935E4">
        <w:t>Приложение к заявлению</w:t>
      </w:r>
    </w:p>
    <w:p w:rsidR="00B935E4" w:rsidRDefault="00B935E4" w:rsidP="00B935E4">
      <w:pPr>
        <w:jc w:val="center"/>
      </w:pPr>
    </w:p>
    <w:p w:rsidR="00AA06FF" w:rsidRPr="00B935E4" w:rsidRDefault="00AA06FF" w:rsidP="00B935E4">
      <w:pPr>
        <w:jc w:val="center"/>
      </w:pPr>
    </w:p>
    <w:p w:rsidR="00B935E4" w:rsidRPr="00B935E4" w:rsidRDefault="00B935E4" w:rsidP="00B935E4">
      <w:pPr>
        <w:jc w:val="center"/>
      </w:pPr>
      <w:r w:rsidRPr="00B935E4">
        <w:t>ОПИСЬ ДОКУМЕНТОВ</w:t>
      </w:r>
    </w:p>
    <w:p w:rsidR="00B935E4" w:rsidRPr="00B935E4" w:rsidRDefault="00B935E4" w:rsidP="00B935E4">
      <w:pPr>
        <w:jc w:val="center"/>
      </w:pPr>
    </w:p>
    <w:tbl>
      <w:tblPr>
        <w:tblStyle w:val="5110"/>
        <w:tblW w:w="0" w:type="auto"/>
        <w:tblInd w:w="534" w:type="dxa"/>
        <w:tblLook w:val="04A0" w:firstRow="1" w:lastRow="0" w:firstColumn="1" w:lastColumn="0" w:noHBand="0" w:noVBand="1"/>
      </w:tblPr>
      <w:tblGrid>
        <w:gridCol w:w="1417"/>
        <w:gridCol w:w="7655"/>
      </w:tblGrid>
      <w:tr w:rsidR="00B935E4" w:rsidRPr="00AA06FF" w:rsidTr="00264B4F">
        <w:tc>
          <w:tcPr>
            <w:tcW w:w="1417" w:type="dxa"/>
          </w:tcPr>
          <w:p w:rsidR="00AA06FF" w:rsidRDefault="00B935E4" w:rsidP="00B935E4">
            <w:pPr>
              <w:jc w:val="center"/>
              <w:rPr>
                <w:rFonts w:ascii="Times New Roman" w:hAnsi="Times New Roman"/>
              </w:rPr>
            </w:pPr>
            <w:r w:rsidRPr="00AA06FF">
              <w:rPr>
                <w:rFonts w:ascii="Times New Roman" w:hAnsi="Times New Roman"/>
              </w:rPr>
              <w:t xml:space="preserve">№ </w:t>
            </w:r>
          </w:p>
          <w:p w:rsidR="00B935E4" w:rsidRPr="00AA06FF" w:rsidRDefault="00B935E4" w:rsidP="00B935E4">
            <w:pPr>
              <w:jc w:val="center"/>
              <w:rPr>
                <w:rFonts w:ascii="Times New Roman" w:hAnsi="Times New Roman"/>
              </w:rPr>
            </w:pPr>
            <w:r w:rsidRPr="00AA06FF">
              <w:rPr>
                <w:rFonts w:ascii="Times New Roman" w:hAnsi="Times New Roman"/>
              </w:rPr>
              <w:t>п/п</w:t>
            </w:r>
          </w:p>
        </w:tc>
        <w:tc>
          <w:tcPr>
            <w:tcW w:w="7655" w:type="dxa"/>
          </w:tcPr>
          <w:p w:rsidR="00B935E4" w:rsidRPr="00AA06FF" w:rsidRDefault="00B935E4" w:rsidP="00B935E4">
            <w:pPr>
              <w:jc w:val="center"/>
              <w:rPr>
                <w:rFonts w:ascii="Times New Roman" w:hAnsi="Times New Roman"/>
              </w:rPr>
            </w:pPr>
            <w:r w:rsidRPr="00AA06FF">
              <w:rPr>
                <w:rFonts w:ascii="Times New Roman" w:hAnsi="Times New Roman"/>
              </w:rPr>
              <w:t>Наименование документа</w:t>
            </w:r>
          </w:p>
        </w:tc>
      </w:tr>
      <w:tr w:rsidR="00B935E4" w:rsidRPr="00AA06FF" w:rsidTr="00264B4F">
        <w:tc>
          <w:tcPr>
            <w:tcW w:w="1417" w:type="dxa"/>
          </w:tcPr>
          <w:p w:rsidR="00B935E4" w:rsidRPr="00AA06FF" w:rsidRDefault="00B935E4" w:rsidP="00B935E4">
            <w:pPr>
              <w:rPr>
                <w:rFonts w:ascii="Times New Roman" w:hAnsi="Times New Roman"/>
              </w:rPr>
            </w:pPr>
            <w:r w:rsidRPr="00AA06FF">
              <w:rPr>
                <w:rFonts w:ascii="Times New Roman" w:hAnsi="Times New Roman"/>
              </w:rPr>
              <w:t>1</w:t>
            </w:r>
          </w:p>
        </w:tc>
        <w:tc>
          <w:tcPr>
            <w:tcW w:w="7655" w:type="dxa"/>
          </w:tcPr>
          <w:p w:rsidR="00B935E4" w:rsidRPr="00AA06FF" w:rsidRDefault="00B935E4" w:rsidP="00B935E4">
            <w:pPr>
              <w:jc w:val="center"/>
              <w:rPr>
                <w:rFonts w:ascii="Times New Roman" w:hAnsi="Times New Roman"/>
              </w:rPr>
            </w:pPr>
          </w:p>
        </w:tc>
      </w:tr>
      <w:tr w:rsidR="00B935E4" w:rsidRPr="00AA06FF" w:rsidTr="00264B4F">
        <w:tc>
          <w:tcPr>
            <w:tcW w:w="1417" w:type="dxa"/>
          </w:tcPr>
          <w:p w:rsidR="00B935E4" w:rsidRPr="00AA06FF" w:rsidRDefault="00B935E4" w:rsidP="00B935E4">
            <w:pPr>
              <w:rPr>
                <w:rFonts w:ascii="Times New Roman" w:hAnsi="Times New Roman"/>
              </w:rPr>
            </w:pPr>
            <w:r w:rsidRPr="00AA06FF">
              <w:rPr>
                <w:rFonts w:ascii="Times New Roman" w:hAnsi="Times New Roman"/>
              </w:rPr>
              <w:t>2…</w:t>
            </w:r>
          </w:p>
        </w:tc>
        <w:tc>
          <w:tcPr>
            <w:tcW w:w="7655" w:type="dxa"/>
          </w:tcPr>
          <w:p w:rsidR="00B935E4" w:rsidRPr="00AA06FF" w:rsidRDefault="00B935E4" w:rsidP="00B935E4">
            <w:pPr>
              <w:jc w:val="center"/>
              <w:rPr>
                <w:rFonts w:ascii="Times New Roman" w:hAnsi="Times New Roman"/>
              </w:rPr>
            </w:pPr>
          </w:p>
        </w:tc>
      </w:tr>
      <w:tr w:rsidR="00B935E4" w:rsidRPr="00AA06FF" w:rsidTr="00264B4F">
        <w:tc>
          <w:tcPr>
            <w:tcW w:w="1417" w:type="dxa"/>
          </w:tcPr>
          <w:p w:rsidR="00B935E4" w:rsidRPr="00AA06FF" w:rsidRDefault="00B935E4" w:rsidP="00B935E4">
            <w:pPr>
              <w:rPr>
                <w:rFonts w:ascii="Times New Roman" w:hAnsi="Times New Roman"/>
              </w:rPr>
            </w:pPr>
          </w:p>
        </w:tc>
        <w:tc>
          <w:tcPr>
            <w:tcW w:w="7655" w:type="dxa"/>
          </w:tcPr>
          <w:p w:rsidR="00B935E4" w:rsidRPr="00AA06FF" w:rsidRDefault="00B935E4" w:rsidP="00B935E4">
            <w:pPr>
              <w:jc w:val="center"/>
              <w:rPr>
                <w:rFonts w:ascii="Times New Roman" w:hAnsi="Times New Roman"/>
              </w:rPr>
            </w:pPr>
          </w:p>
        </w:tc>
      </w:tr>
    </w:tbl>
    <w:p w:rsidR="00B935E4" w:rsidRPr="00B935E4" w:rsidRDefault="00B935E4" w:rsidP="00B935E4">
      <w:pPr>
        <w:jc w:val="center"/>
      </w:pP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B935E4" w:rsidP="00AA06FF">
      <w:pPr>
        <w:autoSpaceDE w:val="0"/>
        <w:autoSpaceDN w:val="0"/>
        <w:adjustRightInd w:val="0"/>
        <w:spacing w:after="200"/>
        <w:ind w:firstLine="709"/>
        <w:jc w:val="both"/>
        <w:rPr>
          <w:sz w:val="20"/>
          <w:szCs w:val="20"/>
        </w:rPr>
      </w:pPr>
      <w:r w:rsidRPr="00B935E4">
        <w:rPr>
          <w:sz w:val="20"/>
          <w:szCs w:val="20"/>
        </w:rPr>
        <w:t xml:space="preserve">(подпись руководителя) </w:t>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00AA06FF">
        <w:rPr>
          <w:sz w:val="20"/>
          <w:szCs w:val="20"/>
        </w:rPr>
        <w:t xml:space="preserve">                       </w:t>
      </w:r>
      <w:r w:rsidRPr="00B935E4">
        <w:rPr>
          <w:sz w:val="20"/>
          <w:szCs w:val="20"/>
        </w:rPr>
        <w:t xml:space="preserve"> (ФИО)</w:t>
      </w:r>
    </w:p>
    <w:p w:rsidR="00B935E4" w:rsidRPr="00B935E4" w:rsidRDefault="00B935E4" w:rsidP="00B935E4">
      <w:pPr>
        <w:autoSpaceDE w:val="0"/>
        <w:autoSpaceDN w:val="0"/>
        <w:adjustRightInd w:val="0"/>
        <w:spacing w:after="200"/>
      </w:pPr>
      <w:r w:rsidRPr="00B935E4">
        <w:t xml:space="preserve">М.П.                  </w:t>
      </w:r>
      <w:r w:rsidRPr="00B935E4">
        <w:tab/>
      </w:r>
      <w:r w:rsidRPr="00B935E4">
        <w:tab/>
      </w:r>
      <w:r w:rsidRPr="00B935E4">
        <w:tab/>
      </w:r>
      <w:r w:rsidRPr="00B935E4">
        <w:tab/>
      </w:r>
      <w:r w:rsidRPr="00B935E4">
        <w:tab/>
      </w:r>
      <w:r w:rsidRPr="00B935E4">
        <w:tab/>
        <w:t>«___» ____________ 20 ___ год</w:t>
      </w: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D23D1D" w:rsidRDefault="00D23D1D" w:rsidP="00B935E4">
      <w:pPr>
        <w:widowControl w:val="0"/>
        <w:autoSpaceDE w:val="0"/>
        <w:autoSpaceDN w:val="0"/>
        <w:ind w:left="4395"/>
        <w:jc w:val="both"/>
        <w:outlineLvl w:val="1"/>
      </w:pPr>
    </w:p>
    <w:p w:rsidR="00BA7211" w:rsidRDefault="00BA7211" w:rsidP="00B935E4">
      <w:pPr>
        <w:widowControl w:val="0"/>
        <w:autoSpaceDE w:val="0"/>
        <w:autoSpaceDN w:val="0"/>
        <w:ind w:left="4395"/>
        <w:jc w:val="both"/>
        <w:outlineLvl w:val="1"/>
      </w:pPr>
    </w:p>
    <w:p w:rsidR="00B935E4" w:rsidRPr="00B935E4" w:rsidRDefault="00B935E4" w:rsidP="00B935E4">
      <w:pPr>
        <w:widowControl w:val="0"/>
        <w:autoSpaceDE w:val="0"/>
        <w:autoSpaceDN w:val="0"/>
        <w:ind w:left="4395"/>
        <w:jc w:val="both"/>
        <w:outlineLvl w:val="1"/>
      </w:pPr>
      <w:r w:rsidRPr="00B935E4">
        <w:t>Приложение 2 к Порядку расчета и предоставления субсидий на поддержку и развитие растениеводства, на поддержку и развитие животноводства</w:t>
      </w:r>
    </w:p>
    <w:p w:rsidR="00B935E4" w:rsidRDefault="00B935E4" w:rsidP="00B935E4">
      <w:pPr>
        <w:autoSpaceDE w:val="0"/>
        <w:autoSpaceDN w:val="0"/>
        <w:adjustRightInd w:val="0"/>
        <w:ind w:left="4395"/>
        <w:contextualSpacing/>
        <w:jc w:val="both"/>
      </w:pPr>
    </w:p>
    <w:p w:rsidR="00AA06FF" w:rsidRPr="00AA06FF" w:rsidRDefault="00AA06FF" w:rsidP="00B935E4">
      <w:pPr>
        <w:autoSpaceDE w:val="0"/>
        <w:autoSpaceDN w:val="0"/>
        <w:adjustRightInd w:val="0"/>
        <w:ind w:left="4395"/>
        <w:contextualSpacing/>
        <w:jc w:val="both"/>
      </w:pPr>
    </w:p>
    <w:p w:rsidR="00B935E4" w:rsidRPr="00B935E4" w:rsidRDefault="00B935E4" w:rsidP="00B935E4">
      <w:pPr>
        <w:autoSpaceDE w:val="0"/>
        <w:autoSpaceDN w:val="0"/>
        <w:adjustRightInd w:val="0"/>
        <w:ind w:left="4395"/>
        <w:contextualSpacing/>
        <w:jc w:val="both"/>
      </w:pPr>
      <w:r w:rsidRPr="00B935E4">
        <w:t>В управление поддержки и развития предпринимательства, агропромышленного комплекса и местной промышленности администрации Нижневартовского района</w:t>
      </w:r>
    </w:p>
    <w:p w:rsidR="00B935E4" w:rsidRPr="00AA06FF" w:rsidRDefault="00B935E4" w:rsidP="00B935E4">
      <w:pPr>
        <w:autoSpaceDE w:val="0"/>
        <w:autoSpaceDN w:val="0"/>
        <w:adjustRightInd w:val="0"/>
        <w:jc w:val="center"/>
        <w:outlineLvl w:val="0"/>
      </w:pPr>
    </w:p>
    <w:p w:rsidR="00B935E4" w:rsidRPr="00B935E4" w:rsidRDefault="00B935E4" w:rsidP="00AA06FF">
      <w:pPr>
        <w:autoSpaceDE w:val="0"/>
        <w:autoSpaceDN w:val="0"/>
        <w:adjustRightInd w:val="0"/>
        <w:jc w:val="center"/>
        <w:outlineLvl w:val="0"/>
        <w:rPr>
          <w:b/>
        </w:rPr>
      </w:pPr>
      <w:r w:rsidRPr="00B935E4">
        <w:rPr>
          <w:b/>
        </w:rPr>
        <w:t>ЗАЯВЛЕНИЕ</w:t>
      </w:r>
    </w:p>
    <w:p w:rsidR="00B935E4" w:rsidRPr="00AA06FF" w:rsidRDefault="00B935E4" w:rsidP="00B935E4">
      <w:pPr>
        <w:autoSpaceDE w:val="0"/>
        <w:autoSpaceDN w:val="0"/>
        <w:adjustRightInd w:val="0"/>
        <w:jc w:val="center"/>
        <w:outlineLvl w:val="0"/>
      </w:pPr>
    </w:p>
    <w:p w:rsidR="00B935E4" w:rsidRPr="00B935E4" w:rsidRDefault="00B935E4" w:rsidP="00AA06FF">
      <w:pPr>
        <w:autoSpaceDE w:val="0"/>
        <w:autoSpaceDN w:val="0"/>
        <w:adjustRightInd w:val="0"/>
        <w:ind w:firstLine="709"/>
        <w:jc w:val="both"/>
      </w:pPr>
      <w:r w:rsidRPr="00B935E4">
        <w:t>О предоставлении субсидии на возмещение затрат сельскохозяйственным товаропроизводителям (ЛПХ)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B935E4">
      <w:pPr>
        <w:ind w:left="4956" w:firstLine="6"/>
      </w:pPr>
    </w:p>
    <w:p w:rsidR="00B935E4" w:rsidRPr="00B935E4" w:rsidRDefault="00FA1CDB" w:rsidP="00B935E4">
      <w:pPr>
        <w:autoSpaceDE w:val="0"/>
        <w:autoSpaceDN w:val="0"/>
        <w:adjustRightInd w:val="0"/>
        <w:ind w:firstLine="709"/>
        <w:jc w:val="both"/>
      </w:pPr>
      <w:r>
        <w:t>1. ФИО</w:t>
      </w:r>
      <w:r w:rsidR="00B935E4" w:rsidRPr="00B935E4">
        <w:t xml:space="preserve"> владельца ЛПХ</w:t>
      </w:r>
      <w:r>
        <w:t xml:space="preserve"> </w:t>
      </w:r>
      <w:r w:rsidR="00B935E4" w:rsidRPr="00B935E4">
        <w:t>________________________________________</w:t>
      </w:r>
      <w:r>
        <w:t>__</w:t>
      </w:r>
    </w:p>
    <w:p w:rsidR="00B935E4" w:rsidRPr="00B935E4" w:rsidRDefault="00B935E4" w:rsidP="00B935E4">
      <w:pPr>
        <w:autoSpaceDE w:val="0"/>
        <w:autoSpaceDN w:val="0"/>
        <w:adjustRightInd w:val="0"/>
        <w:ind w:firstLine="709"/>
        <w:jc w:val="both"/>
      </w:pPr>
    </w:p>
    <w:p w:rsidR="00B935E4" w:rsidRPr="00B935E4" w:rsidRDefault="00B935E4" w:rsidP="00B935E4">
      <w:pPr>
        <w:autoSpaceDE w:val="0"/>
        <w:autoSpaceDN w:val="0"/>
        <w:adjustRightInd w:val="0"/>
        <w:ind w:firstLine="709"/>
        <w:jc w:val="both"/>
      </w:pPr>
      <w:r w:rsidRPr="00B935E4">
        <w:t>Прошу предоставить субсидию на содержание маточного поголовья сельскохозяйственных животных ______________________________________</w:t>
      </w:r>
      <w:r w:rsidR="00FA1CDB">
        <w:t>_</w:t>
      </w:r>
    </w:p>
    <w:p w:rsidR="00B935E4" w:rsidRPr="00B935E4" w:rsidRDefault="00B935E4" w:rsidP="00B935E4">
      <w:pPr>
        <w:autoSpaceDE w:val="0"/>
        <w:autoSpaceDN w:val="0"/>
        <w:adjustRightInd w:val="0"/>
        <w:ind w:firstLine="709"/>
        <w:jc w:val="both"/>
      </w:pPr>
      <w:r w:rsidRPr="00B935E4">
        <w:t>2. Адрес: ______________________________________________________</w:t>
      </w:r>
      <w:r w:rsidR="00FA1CDB">
        <w:t>_</w:t>
      </w:r>
    </w:p>
    <w:p w:rsidR="00B935E4" w:rsidRPr="00B935E4" w:rsidRDefault="00B935E4" w:rsidP="00B935E4">
      <w:pPr>
        <w:autoSpaceDE w:val="0"/>
        <w:autoSpaceDN w:val="0"/>
        <w:adjustRightInd w:val="0"/>
        <w:jc w:val="center"/>
        <w:rPr>
          <w:sz w:val="18"/>
          <w:szCs w:val="18"/>
        </w:rPr>
      </w:pPr>
      <w:r w:rsidRPr="00B935E4">
        <w:rPr>
          <w:sz w:val="18"/>
          <w:szCs w:val="18"/>
        </w:rPr>
        <w:t>(индекс, область, район, населенный пункт, улица, номер дома)</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ИНН ______________________________________________________</w:t>
      </w:r>
      <w:r w:rsidR="00FA1CDB">
        <w:t>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Наименование банка 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Р/сч.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К/сч. 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БИК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Контакты (тел., e-mail) ___________________________________________</w:t>
      </w:r>
    </w:p>
    <w:p w:rsidR="00B935E4" w:rsidRPr="00B935E4" w:rsidRDefault="00B935E4" w:rsidP="00B935E4">
      <w:pPr>
        <w:widowControl w:val="0"/>
        <w:tabs>
          <w:tab w:val="left" w:pos="0"/>
        </w:tabs>
        <w:autoSpaceDE w:val="0"/>
        <w:autoSpaceDN w:val="0"/>
        <w:adjustRightInd w:val="0"/>
        <w:ind w:firstLine="709"/>
        <w:jc w:val="both"/>
      </w:pPr>
      <w:r w:rsidRPr="00B935E4">
        <w:t xml:space="preserve">3. Я предупрежден об ответственности, в соответствии </w:t>
      </w:r>
      <w:r w:rsidR="00FA1CDB">
        <w:t xml:space="preserve">                                          </w:t>
      </w:r>
      <w:r w:rsidRPr="00B935E4">
        <w:t>с законодательством Российской Федерации, за представление недостоверных сведений и документов.</w:t>
      </w:r>
    </w:p>
    <w:p w:rsidR="00B935E4" w:rsidRPr="00B935E4" w:rsidRDefault="00B935E4" w:rsidP="00B935E4">
      <w:pPr>
        <w:widowControl w:val="0"/>
        <w:tabs>
          <w:tab w:val="left" w:pos="0"/>
        </w:tabs>
        <w:autoSpaceDE w:val="0"/>
        <w:autoSpaceDN w:val="0"/>
        <w:adjustRightInd w:val="0"/>
        <w:ind w:firstLine="709"/>
        <w:jc w:val="both"/>
      </w:pPr>
      <w:r w:rsidRPr="00B935E4">
        <w:t xml:space="preserve">4. Приложение: опись документов.          </w:t>
      </w:r>
    </w:p>
    <w:p w:rsidR="00B935E4" w:rsidRPr="00B935E4" w:rsidRDefault="00B935E4" w:rsidP="00B935E4">
      <w:pPr>
        <w:autoSpaceDE w:val="0"/>
        <w:autoSpaceDN w:val="0"/>
        <w:adjustRightInd w:val="0"/>
        <w:jc w:val="both"/>
      </w:pP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B935E4" w:rsidP="00FA1CDB">
      <w:pPr>
        <w:autoSpaceDE w:val="0"/>
        <w:autoSpaceDN w:val="0"/>
        <w:adjustRightInd w:val="0"/>
        <w:spacing w:after="200"/>
        <w:ind w:firstLine="426"/>
        <w:jc w:val="both"/>
      </w:pPr>
      <w:r w:rsidRPr="00FA1CDB">
        <w:rPr>
          <w:sz w:val="20"/>
          <w:szCs w:val="20"/>
        </w:rPr>
        <w:t>(подпись владельца ЛПХ)</w:t>
      </w:r>
      <w:r w:rsidR="00FA1CDB">
        <w:t xml:space="preserve"> </w:t>
      </w:r>
      <w:r w:rsidR="00FA1CDB">
        <w:tab/>
      </w:r>
      <w:r w:rsidR="00FA1CDB">
        <w:tab/>
      </w:r>
      <w:r w:rsidR="00FA1CDB">
        <w:tab/>
      </w:r>
      <w:r w:rsidR="00FA1CDB">
        <w:tab/>
      </w:r>
      <w:r w:rsidR="00FA1CDB">
        <w:tab/>
      </w:r>
      <w:r w:rsidR="00FA1CDB">
        <w:tab/>
        <w:t xml:space="preserve">                 </w:t>
      </w:r>
      <w:r w:rsidRPr="00FA1CDB">
        <w:rPr>
          <w:sz w:val="20"/>
          <w:szCs w:val="20"/>
        </w:rPr>
        <w:t>(ФИО)</w:t>
      </w:r>
      <w:r w:rsidRPr="00B935E4">
        <w:t xml:space="preserve">                 </w:t>
      </w:r>
      <w:r w:rsidRPr="00B935E4">
        <w:tab/>
      </w:r>
      <w:r w:rsidRPr="00B935E4">
        <w:tab/>
      </w:r>
      <w:r w:rsidRPr="00B935E4">
        <w:tab/>
      </w:r>
      <w:r w:rsidRPr="00B935E4">
        <w:tab/>
      </w:r>
      <w:r w:rsidRPr="00B935E4">
        <w:tab/>
      </w:r>
      <w:r w:rsidRPr="00B935E4">
        <w:tab/>
      </w:r>
      <w:r w:rsidRPr="00B935E4">
        <w:tab/>
      </w:r>
      <w:r w:rsidRPr="00B935E4">
        <w:tab/>
        <w:t>«___» ____________ 20 ___ год</w:t>
      </w:r>
    </w:p>
    <w:p w:rsidR="00B935E4" w:rsidRPr="00B935E4" w:rsidRDefault="00B935E4" w:rsidP="00B935E4">
      <w:pPr>
        <w:ind w:left="5670"/>
        <w:jc w:val="center"/>
      </w:pPr>
    </w:p>
    <w:p w:rsidR="00B935E4" w:rsidRPr="00B935E4" w:rsidRDefault="00B935E4" w:rsidP="00B935E4">
      <w:pPr>
        <w:ind w:left="5670"/>
        <w:jc w:val="center"/>
      </w:pPr>
    </w:p>
    <w:p w:rsidR="00B935E4" w:rsidRDefault="00B935E4" w:rsidP="00B935E4">
      <w:pPr>
        <w:ind w:left="5670"/>
        <w:jc w:val="center"/>
      </w:pPr>
    </w:p>
    <w:p w:rsidR="00FA1CDB" w:rsidRPr="00B935E4" w:rsidRDefault="00FA1CDB" w:rsidP="00B935E4">
      <w:pPr>
        <w:ind w:left="5670"/>
        <w:jc w:val="center"/>
      </w:pPr>
    </w:p>
    <w:p w:rsidR="00862944" w:rsidRDefault="00862944" w:rsidP="00FA1CDB">
      <w:pPr>
        <w:ind w:left="5670" w:firstLine="851"/>
        <w:jc w:val="center"/>
      </w:pPr>
    </w:p>
    <w:p w:rsidR="00B935E4" w:rsidRPr="00B935E4" w:rsidRDefault="00B935E4" w:rsidP="00FA1CDB">
      <w:pPr>
        <w:ind w:left="5670" w:firstLine="851"/>
        <w:jc w:val="center"/>
      </w:pPr>
      <w:r w:rsidRPr="00B935E4">
        <w:t>Приложение к заявлению</w:t>
      </w:r>
    </w:p>
    <w:p w:rsidR="00B935E4" w:rsidRDefault="00B935E4" w:rsidP="00FA1CDB">
      <w:pPr>
        <w:jc w:val="both"/>
      </w:pPr>
    </w:p>
    <w:p w:rsidR="00FA1CDB" w:rsidRPr="00B935E4" w:rsidRDefault="00FA1CDB" w:rsidP="00FA1CDB">
      <w:pPr>
        <w:jc w:val="both"/>
      </w:pPr>
    </w:p>
    <w:p w:rsidR="00B935E4" w:rsidRDefault="00B935E4" w:rsidP="00B935E4">
      <w:pPr>
        <w:jc w:val="center"/>
      </w:pPr>
      <w:r w:rsidRPr="00B935E4">
        <w:t>ОПИСЬ ДОКУМЕНТОВ</w:t>
      </w:r>
    </w:p>
    <w:p w:rsidR="00FA1CDB" w:rsidRPr="00B935E4" w:rsidRDefault="00FA1CDB" w:rsidP="00B935E4">
      <w:pPr>
        <w:jc w:val="center"/>
      </w:pPr>
    </w:p>
    <w:tbl>
      <w:tblPr>
        <w:tblStyle w:val="5110"/>
        <w:tblW w:w="0" w:type="auto"/>
        <w:tblInd w:w="534" w:type="dxa"/>
        <w:tblLook w:val="04A0" w:firstRow="1" w:lastRow="0" w:firstColumn="1" w:lastColumn="0" w:noHBand="0" w:noVBand="1"/>
      </w:tblPr>
      <w:tblGrid>
        <w:gridCol w:w="1417"/>
        <w:gridCol w:w="7655"/>
      </w:tblGrid>
      <w:tr w:rsidR="00B935E4" w:rsidRPr="00FA1CDB" w:rsidTr="00264B4F">
        <w:tc>
          <w:tcPr>
            <w:tcW w:w="1417" w:type="dxa"/>
          </w:tcPr>
          <w:p w:rsidR="00FA1CDB" w:rsidRDefault="00B935E4" w:rsidP="00B935E4">
            <w:pPr>
              <w:jc w:val="center"/>
              <w:rPr>
                <w:rFonts w:ascii="Times New Roman" w:hAnsi="Times New Roman"/>
              </w:rPr>
            </w:pPr>
            <w:r w:rsidRPr="00FA1CDB">
              <w:rPr>
                <w:rFonts w:ascii="Times New Roman" w:hAnsi="Times New Roman"/>
              </w:rPr>
              <w:t xml:space="preserve">№ </w:t>
            </w:r>
          </w:p>
          <w:p w:rsidR="00B935E4" w:rsidRPr="00FA1CDB" w:rsidRDefault="00B935E4" w:rsidP="00B935E4">
            <w:pPr>
              <w:jc w:val="center"/>
              <w:rPr>
                <w:rFonts w:ascii="Times New Roman" w:hAnsi="Times New Roman"/>
              </w:rPr>
            </w:pPr>
            <w:r w:rsidRPr="00FA1CDB">
              <w:rPr>
                <w:rFonts w:ascii="Times New Roman" w:hAnsi="Times New Roman"/>
              </w:rPr>
              <w:t>п/п</w:t>
            </w:r>
          </w:p>
        </w:tc>
        <w:tc>
          <w:tcPr>
            <w:tcW w:w="7655" w:type="dxa"/>
          </w:tcPr>
          <w:p w:rsidR="00B935E4" w:rsidRPr="00FA1CDB" w:rsidRDefault="00B935E4" w:rsidP="00B935E4">
            <w:pPr>
              <w:jc w:val="center"/>
              <w:rPr>
                <w:rFonts w:ascii="Times New Roman" w:hAnsi="Times New Roman"/>
              </w:rPr>
            </w:pPr>
            <w:r w:rsidRPr="00FA1CDB">
              <w:rPr>
                <w:rFonts w:ascii="Times New Roman" w:hAnsi="Times New Roman"/>
              </w:rPr>
              <w:t>Наименование документа</w:t>
            </w:r>
          </w:p>
        </w:tc>
      </w:tr>
      <w:tr w:rsidR="00B935E4" w:rsidRPr="00FA1CDB" w:rsidTr="00264B4F">
        <w:tc>
          <w:tcPr>
            <w:tcW w:w="1417" w:type="dxa"/>
          </w:tcPr>
          <w:p w:rsidR="00B935E4" w:rsidRPr="00FA1CDB" w:rsidRDefault="00B935E4" w:rsidP="00B935E4">
            <w:pPr>
              <w:rPr>
                <w:rFonts w:ascii="Times New Roman" w:hAnsi="Times New Roman"/>
              </w:rPr>
            </w:pPr>
            <w:r w:rsidRPr="00FA1CDB">
              <w:rPr>
                <w:rFonts w:ascii="Times New Roman" w:hAnsi="Times New Roman"/>
              </w:rPr>
              <w:t>1</w:t>
            </w:r>
          </w:p>
        </w:tc>
        <w:tc>
          <w:tcPr>
            <w:tcW w:w="7655" w:type="dxa"/>
          </w:tcPr>
          <w:p w:rsidR="00B935E4" w:rsidRPr="00FA1CDB" w:rsidRDefault="00B935E4" w:rsidP="00B935E4">
            <w:pPr>
              <w:jc w:val="center"/>
              <w:rPr>
                <w:rFonts w:ascii="Times New Roman" w:hAnsi="Times New Roman"/>
              </w:rPr>
            </w:pPr>
          </w:p>
        </w:tc>
      </w:tr>
      <w:tr w:rsidR="00B935E4" w:rsidRPr="00FA1CDB" w:rsidTr="00264B4F">
        <w:tc>
          <w:tcPr>
            <w:tcW w:w="1417" w:type="dxa"/>
          </w:tcPr>
          <w:p w:rsidR="00B935E4" w:rsidRPr="00FA1CDB" w:rsidRDefault="00B935E4" w:rsidP="00B935E4">
            <w:pPr>
              <w:rPr>
                <w:rFonts w:ascii="Times New Roman" w:hAnsi="Times New Roman"/>
              </w:rPr>
            </w:pPr>
            <w:r w:rsidRPr="00FA1CDB">
              <w:rPr>
                <w:rFonts w:ascii="Times New Roman" w:hAnsi="Times New Roman"/>
              </w:rPr>
              <w:t>2…</w:t>
            </w:r>
          </w:p>
        </w:tc>
        <w:tc>
          <w:tcPr>
            <w:tcW w:w="7655" w:type="dxa"/>
          </w:tcPr>
          <w:p w:rsidR="00B935E4" w:rsidRPr="00FA1CDB" w:rsidRDefault="00B935E4" w:rsidP="00B935E4">
            <w:pPr>
              <w:jc w:val="center"/>
              <w:rPr>
                <w:rFonts w:ascii="Times New Roman" w:hAnsi="Times New Roman"/>
              </w:rPr>
            </w:pPr>
          </w:p>
        </w:tc>
      </w:tr>
      <w:tr w:rsidR="00B935E4" w:rsidRPr="00FA1CDB" w:rsidTr="00264B4F">
        <w:tc>
          <w:tcPr>
            <w:tcW w:w="1417" w:type="dxa"/>
          </w:tcPr>
          <w:p w:rsidR="00B935E4" w:rsidRPr="00FA1CDB" w:rsidRDefault="00B935E4" w:rsidP="00B935E4">
            <w:pPr>
              <w:rPr>
                <w:rFonts w:ascii="Times New Roman" w:hAnsi="Times New Roman"/>
              </w:rPr>
            </w:pPr>
          </w:p>
        </w:tc>
        <w:tc>
          <w:tcPr>
            <w:tcW w:w="7655" w:type="dxa"/>
          </w:tcPr>
          <w:p w:rsidR="00B935E4" w:rsidRPr="00FA1CDB" w:rsidRDefault="00B935E4" w:rsidP="00B935E4">
            <w:pPr>
              <w:jc w:val="center"/>
              <w:rPr>
                <w:rFonts w:ascii="Times New Roman" w:hAnsi="Times New Roman"/>
              </w:rPr>
            </w:pPr>
          </w:p>
        </w:tc>
      </w:tr>
    </w:tbl>
    <w:p w:rsidR="00B935E4" w:rsidRPr="00B935E4" w:rsidRDefault="00B935E4" w:rsidP="00B935E4">
      <w:pPr>
        <w:autoSpaceDE w:val="0"/>
        <w:autoSpaceDN w:val="0"/>
        <w:adjustRightInd w:val="0"/>
        <w:jc w:val="both"/>
      </w:pPr>
    </w:p>
    <w:p w:rsidR="00B935E4" w:rsidRPr="00B935E4" w:rsidRDefault="00B935E4" w:rsidP="00B935E4">
      <w:pPr>
        <w:autoSpaceDE w:val="0"/>
        <w:autoSpaceDN w:val="0"/>
        <w:adjustRightInd w:val="0"/>
        <w:jc w:val="both"/>
      </w:pPr>
      <w:r w:rsidRPr="00B935E4">
        <w:t xml:space="preserve">__________________                </w:t>
      </w:r>
      <w:r w:rsidRPr="00B935E4">
        <w:tab/>
      </w:r>
      <w:r w:rsidRPr="00B935E4">
        <w:tab/>
      </w:r>
      <w:r w:rsidRPr="00B935E4">
        <w:tab/>
        <w:t xml:space="preserve">       ________________________</w:t>
      </w:r>
    </w:p>
    <w:p w:rsidR="00B935E4" w:rsidRPr="00B935E4" w:rsidRDefault="00B935E4" w:rsidP="00FA1CDB">
      <w:pPr>
        <w:autoSpaceDE w:val="0"/>
        <w:autoSpaceDN w:val="0"/>
        <w:adjustRightInd w:val="0"/>
        <w:spacing w:after="200"/>
        <w:ind w:firstLine="142"/>
        <w:jc w:val="both"/>
      </w:pPr>
      <w:r w:rsidRPr="00FA1CDB">
        <w:rPr>
          <w:sz w:val="20"/>
          <w:szCs w:val="20"/>
        </w:rPr>
        <w:t xml:space="preserve">(подпись владельца ЛПХ) </w:t>
      </w:r>
      <w:r w:rsidRPr="00FA1CDB">
        <w:rPr>
          <w:sz w:val="20"/>
          <w:szCs w:val="20"/>
        </w:rPr>
        <w:tab/>
      </w:r>
      <w:r w:rsidRPr="00FA1CDB">
        <w:rPr>
          <w:sz w:val="20"/>
          <w:szCs w:val="20"/>
        </w:rPr>
        <w:tab/>
      </w:r>
      <w:r w:rsidRPr="00FA1CDB">
        <w:rPr>
          <w:sz w:val="20"/>
          <w:szCs w:val="20"/>
        </w:rPr>
        <w:tab/>
      </w:r>
      <w:r w:rsidRPr="00FA1CDB">
        <w:rPr>
          <w:sz w:val="20"/>
          <w:szCs w:val="20"/>
        </w:rPr>
        <w:tab/>
      </w:r>
      <w:r w:rsidRPr="00FA1CDB">
        <w:rPr>
          <w:sz w:val="20"/>
          <w:szCs w:val="20"/>
        </w:rPr>
        <w:tab/>
      </w:r>
      <w:r w:rsidRPr="00FA1CDB">
        <w:rPr>
          <w:sz w:val="20"/>
          <w:szCs w:val="20"/>
        </w:rPr>
        <w:tab/>
      </w:r>
      <w:r w:rsidR="00FA1CDB">
        <w:rPr>
          <w:sz w:val="20"/>
          <w:szCs w:val="20"/>
        </w:rPr>
        <w:t xml:space="preserve">                       </w:t>
      </w:r>
      <w:r w:rsidRPr="00FA1CDB">
        <w:rPr>
          <w:sz w:val="20"/>
          <w:szCs w:val="20"/>
        </w:rPr>
        <w:t xml:space="preserve"> (ФИО)</w:t>
      </w:r>
      <w:r w:rsidRPr="00B935E4">
        <w:t xml:space="preserve">                 </w:t>
      </w:r>
      <w:r w:rsidRPr="00B935E4">
        <w:tab/>
      </w:r>
      <w:r w:rsidRPr="00B935E4">
        <w:tab/>
      </w:r>
      <w:r w:rsidRPr="00B935E4">
        <w:tab/>
      </w:r>
      <w:r w:rsidRPr="00B935E4">
        <w:tab/>
      </w:r>
      <w:r w:rsidRPr="00B935E4">
        <w:tab/>
      </w:r>
      <w:r w:rsidRPr="00B935E4">
        <w:tab/>
      </w:r>
      <w:r w:rsidRPr="00B935E4">
        <w:tab/>
      </w:r>
      <w:r w:rsidRPr="00B935E4">
        <w:tab/>
        <w:t>«___» ____________ 20 ___ год</w:t>
      </w:r>
    </w:p>
    <w:p w:rsidR="00B935E4" w:rsidRDefault="00B935E4"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FA1CDB" w:rsidRDefault="00FA1CDB" w:rsidP="00B935E4">
      <w:pPr>
        <w:widowControl w:val="0"/>
        <w:autoSpaceDE w:val="0"/>
        <w:autoSpaceDN w:val="0"/>
        <w:ind w:left="5670"/>
        <w:jc w:val="both"/>
        <w:outlineLvl w:val="1"/>
      </w:pPr>
    </w:p>
    <w:p w:rsidR="00B935E4" w:rsidRPr="00B935E4" w:rsidRDefault="00B935E4" w:rsidP="00B935E4">
      <w:pPr>
        <w:widowControl w:val="0"/>
        <w:autoSpaceDE w:val="0"/>
        <w:autoSpaceDN w:val="0"/>
        <w:ind w:left="5670"/>
        <w:jc w:val="both"/>
        <w:outlineLvl w:val="1"/>
      </w:pPr>
      <w:r w:rsidRPr="00B935E4">
        <w:t>Приложение 3 к Порядку расчета и предоставления субсидий на поддержку и развитие растениеводства, на поддержку и развитие животноводства</w:t>
      </w:r>
    </w:p>
    <w:p w:rsidR="00B935E4" w:rsidRPr="00B935E4" w:rsidRDefault="00B935E4" w:rsidP="00B935E4">
      <w:pPr>
        <w:widowControl w:val="0"/>
        <w:autoSpaceDE w:val="0"/>
        <w:autoSpaceDN w:val="0"/>
        <w:jc w:val="right"/>
        <w:outlineLvl w:val="1"/>
      </w:pPr>
    </w:p>
    <w:p w:rsidR="00B935E4" w:rsidRPr="00B935E4" w:rsidRDefault="00B935E4" w:rsidP="00B935E4">
      <w:pPr>
        <w:autoSpaceDE w:val="0"/>
        <w:autoSpaceDN w:val="0"/>
        <w:adjustRightInd w:val="0"/>
        <w:jc w:val="both"/>
        <w:rPr>
          <w:rFonts w:eastAsia="Calibri"/>
          <w:sz w:val="20"/>
          <w:szCs w:val="20"/>
          <w:lang w:eastAsia="en-US"/>
        </w:rPr>
      </w:pPr>
    </w:p>
    <w:p w:rsidR="00B935E4" w:rsidRPr="00B935E4" w:rsidRDefault="00B935E4" w:rsidP="00B935E4">
      <w:pPr>
        <w:autoSpaceDE w:val="0"/>
        <w:autoSpaceDN w:val="0"/>
        <w:adjustRightInd w:val="0"/>
        <w:jc w:val="center"/>
        <w:rPr>
          <w:rFonts w:eastAsia="Calibri"/>
          <w:b/>
          <w:sz w:val="24"/>
          <w:szCs w:val="24"/>
        </w:rPr>
      </w:pPr>
      <w:bookmarkStart w:id="15" w:name="P2177"/>
      <w:bookmarkEnd w:id="15"/>
      <w:r w:rsidRPr="00B935E4">
        <w:rPr>
          <w:rFonts w:eastAsia="Calibri"/>
          <w:b/>
        </w:rPr>
        <w:t>РАСЧЕТ РАЗМЕРА ШТРАФНЫХ САНКЦИЙ</w:t>
      </w:r>
    </w:p>
    <w:p w:rsidR="00B935E4" w:rsidRPr="00B935E4" w:rsidRDefault="00B935E4" w:rsidP="00B935E4">
      <w:pPr>
        <w:autoSpaceDE w:val="0"/>
        <w:autoSpaceDN w:val="0"/>
        <w:adjustRightInd w:val="0"/>
        <w:jc w:val="both"/>
        <w:rPr>
          <w:rFonts w:eastAsia="Calibri"/>
          <w:b/>
          <w:sz w:val="20"/>
          <w:szCs w:val="20"/>
          <w:lang w:eastAsia="en-US"/>
        </w:rPr>
      </w:pPr>
    </w:p>
    <w:tbl>
      <w:tblPr>
        <w:tblW w:w="11125" w:type="dxa"/>
        <w:tblInd w:w="-121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209"/>
        <w:gridCol w:w="1134"/>
        <w:gridCol w:w="851"/>
        <w:gridCol w:w="850"/>
        <w:gridCol w:w="1134"/>
        <w:gridCol w:w="1134"/>
        <w:gridCol w:w="851"/>
        <w:gridCol w:w="1201"/>
        <w:gridCol w:w="426"/>
        <w:gridCol w:w="519"/>
        <w:gridCol w:w="1107"/>
      </w:tblGrid>
      <w:tr w:rsidR="00B935E4" w:rsidRPr="00B935E4" w:rsidTr="00FA1CDB">
        <w:tc>
          <w:tcPr>
            <w:tcW w:w="709" w:type="dxa"/>
            <w:vMerge w:val="restart"/>
          </w:tcPr>
          <w:p w:rsidR="00FA1CDB"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 xml:space="preserve">№ </w:t>
            </w:r>
          </w:p>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п/п</w:t>
            </w:r>
          </w:p>
        </w:tc>
        <w:tc>
          <w:tcPr>
            <w:tcW w:w="1209" w:type="dxa"/>
            <w:vMerge w:val="restart"/>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Наименование показателя</w:t>
            </w:r>
            <w:r w:rsidRPr="00B935E4">
              <w:rPr>
                <w:rFonts w:eastAsia="Calibri"/>
                <w:b/>
                <w:sz w:val="20"/>
                <w:szCs w:val="20"/>
                <w:vertAlign w:val="superscript"/>
                <w:lang w:eastAsia="en-US"/>
              </w:rPr>
              <w:footnoteReference w:id="1"/>
            </w:r>
          </w:p>
        </w:tc>
        <w:tc>
          <w:tcPr>
            <w:tcW w:w="1134" w:type="dxa"/>
            <w:vMerge w:val="restart"/>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Наименование мероприятия (проекта</w:t>
            </w:r>
            <w:r w:rsidRPr="00B935E4">
              <w:rPr>
                <w:rFonts w:eastAsia="Calibri"/>
                <w:b/>
                <w:sz w:val="20"/>
                <w:szCs w:val="20"/>
                <w:vertAlign w:val="superscript"/>
                <w:lang w:eastAsia="en-US"/>
              </w:rPr>
              <w:footnoteReference w:id="2"/>
            </w:r>
            <w:r w:rsidRPr="00B935E4">
              <w:rPr>
                <w:rFonts w:eastAsia="Calibri"/>
                <w:b/>
                <w:sz w:val="20"/>
                <w:szCs w:val="20"/>
                <w:lang w:eastAsia="en-US"/>
              </w:rPr>
              <w:t>)</w:t>
            </w:r>
          </w:p>
        </w:tc>
        <w:tc>
          <w:tcPr>
            <w:tcW w:w="1701" w:type="dxa"/>
            <w:gridSpan w:val="2"/>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 xml:space="preserve">Единица измерения по </w:t>
            </w:r>
            <w:hyperlink r:id="rId43" w:history="1">
              <w:r w:rsidRPr="00B935E4">
                <w:rPr>
                  <w:rFonts w:eastAsia="Calibri"/>
                  <w:b/>
                  <w:sz w:val="20"/>
                  <w:szCs w:val="20"/>
                  <w:lang w:eastAsia="en-US"/>
                </w:rPr>
                <w:t>ОКЕИ</w:t>
              </w:r>
            </w:hyperlink>
          </w:p>
        </w:tc>
        <w:tc>
          <w:tcPr>
            <w:tcW w:w="1134" w:type="dxa"/>
            <w:vMerge w:val="restart"/>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Плановое значение показателя результативности (иного показателя)</w:t>
            </w:r>
            <w:r w:rsidRPr="00B935E4">
              <w:rPr>
                <w:rFonts w:eastAsia="Calibri"/>
                <w:b/>
                <w:sz w:val="20"/>
                <w:szCs w:val="20"/>
                <w:vertAlign w:val="superscript"/>
                <w:lang w:eastAsia="en-US"/>
              </w:rPr>
              <w:footnoteReference w:id="3"/>
            </w:r>
          </w:p>
        </w:tc>
        <w:tc>
          <w:tcPr>
            <w:tcW w:w="1134" w:type="dxa"/>
            <w:vMerge w:val="restart"/>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Достигнутое значение показателя результативности (иного показателя)</w:t>
            </w:r>
            <w:r w:rsidRPr="00B935E4">
              <w:rPr>
                <w:rFonts w:eastAsia="Calibri"/>
                <w:b/>
                <w:sz w:val="20"/>
                <w:szCs w:val="20"/>
                <w:vertAlign w:val="superscript"/>
                <w:lang w:eastAsia="en-US"/>
              </w:rPr>
              <w:footnoteReference w:id="4"/>
            </w:r>
          </w:p>
        </w:tc>
        <w:tc>
          <w:tcPr>
            <w:tcW w:w="2052" w:type="dxa"/>
            <w:gridSpan w:val="2"/>
            <w:vMerge w:val="restart"/>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Объем Субсидии (тыс. руб.)</w:t>
            </w:r>
          </w:p>
        </w:tc>
        <w:tc>
          <w:tcPr>
            <w:tcW w:w="945" w:type="dxa"/>
            <w:gridSpan w:val="2"/>
            <w:vMerge w:val="restart"/>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Корректирующие коэффициенты</w:t>
            </w:r>
            <w:r w:rsidRPr="00B935E4">
              <w:rPr>
                <w:rFonts w:eastAsia="Calibri"/>
                <w:b/>
                <w:sz w:val="20"/>
                <w:szCs w:val="20"/>
                <w:vertAlign w:val="superscript"/>
                <w:lang w:eastAsia="en-US"/>
              </w:rPr>
              <w:footnoteReference w:id="5"/>
            </w:r>
          </w:p>
        </w:tc>
        <w:tc>
          <w:tcPr>
            <w:tcW w:w="1107" w:type="dxa"/>
            <w:vMerge w:val="restart"/>
            <w:tcBorders>
              <w:right w:val="single" w:sz="4" w:space="0" w:color="auto"/>
            </w:tcBorders>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 xml:space="preserve">Размер штрафных санкций (тыс.руб.)  </w:t>
            </w:r>
          </w:p>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 xml:space="preserve">(1 - гр. 7 </w:t>
            </w:r>
            <w:r w:rsidRPr="00B935E4">
              <w:rPr>
                <w:rFonts w:eastAsia="Calibri"/>
                <w:b/>
                <w:noProof/>
                <w:position w:val="-4"/>
                <w:sz w:val="20"/>
                <w:szCs w:val="20"/>
              </w:rPr>
              <w:drawing>
                <wp:inline distT="0" distB="0" distL="0" distR="0" wp14:anchorId="0C4DC014" wp14:editId="1DCE6AE0">
                  <wp:extent cx="95250" cy="95250"/>
                  <wp:effectExtent l="0" t="0" r="0" b="0"/>
                  <wp:docPr id="2" name="Рисунок 2" descr="base_1_208343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208343_3"/>
                          <pic:cNvPicPr preferRelativeResize="0">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B935E4">
              <w:rPr>
                <w:rFonts w:eastAsia="Calibri"/>
                <w:b/>
                <w:sz w:val="20"/>
                <w:szCs w:val="20"/>
                <w:lang w:eastAsia="en-US"/>
              </w:rPr>
              <w:t xml:space="preserve"> гр. 6) x гр. 8 (гр. 9) x гр. 10 (гр. 11)</w:t>
            </w:r>
          </w:p>
        </w:tc>
      </w:tr>
      <w:tr w:rsidR="00B935E4" w:rsidRPr="00B935E4" w:rsidTr="00FA1CDB">
        <w:trPr>
          <w:trHeight w:val="509"/>
        </w:trPr>
        <w:tc>
          <w:tcPr>
            <w:tcW w:w="709" w:type="dxa"/>
            <w:vMerge/>
          </w:tcPr>
          <w:p w:rsidR="00B935E4" w:rsidRPr="00B935E4" w:rsidRDefault="00B935E4" w:rsidP="00FA1CDB">
            <w:pPr>
              <w:rPr>
                <w:b/>
                <w:sz w:val="24"/>
                <w:szCs w:val="24"/>
              </w:rPr>
            </w:pPr>
          </w:p>
        </w:tc>
        <w:tc>
          <w:tcPr>
            <w:tcW w:w="1209" w:type="dxa"/>
            <w:vMerge/>
          </w:tcPr>
          <w:p w:rsidR="00B935E4" w:rsidRPr="00B935E4" w:rsidRDefault="00B935E4" w:rsidP="00FA1CDB">
            <w:pPr>
              <w:rPr>
                <w:b/>
                <w:sz w:val="24"/>
                <w:szCs w:val="24"/>
              </w:rPr>
            </w:pPr>
          </w:p>
        </w:tc>
        <w:tc>
          <w:tcPr>
            <w:tcW w:w="1134" w:type="dxa"/>
            <w:vMerge/>
          </w:tcPr>
          <w:p w:rsidR="00B935E4" w:rsidRPr="00B935E4" w:rsidRDefault="00B935E4" w:rsidP="00FA1CDB">
            <w:pPr>
              <w:rPr>
                <w:b/>
                <w:sz w:val="24"/>
                <w:szCs w:val="24"/>
              </w:rPr>
            </w:pPr>
          </w:p>
        </w:tc>
        <w:tc>
          <w:tcPr>
            <w:tcW w:w="851" w:type="dxa"/>
            <w:vMerge w:val="restart"/>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Наименование</w:t>
            </w:r>
          </w:p>
        </w:tc>
        <w:tc>
          <w:tcPr>
            <w:tcW w:w="850" w:type="dxa"/>
            <w:vMerge w:val="restart"/>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Код</w:t>
            </w:r>
          </w:p>
        </w:tc>
        <w:tc>
          <w:tcPr>
            <w:tcW w:w="1134" w:type="dxa"/>
            <w:vMerge/>
          </w:tcPr>
          <w:p w:rsidR="00B935E4" w:rsidRPr="00B935E4" w:rsidRDefault="00B935E4" w:rsidP="00FA1CDB">
            <w:pPr>
              <w:rPr>
                <w:b/>
                <w:sz w:val="24"/>
                <w:szCs w:val="24"/>
              </w:rPr>
            </w:pPr>
          </w:p>
        </w:tc>
        <w:tc>
          <w:tcPr>
            <w:tcW w:w="1134" w:type="dxa"/>
            <w:vMerge/>
          </w:tcPr>
          <w:p w:rsidR="00B935E4" w:rsidRPr="00B935E4" w:rsidRDefault="00B935E4" w:rsidP="00FA1CDB">
            <w:pPr>
              <w:rPr>
                <w:b/>
                <w:sz w:val="24"/>
                <w:szCs w:val="24"/>
              </w:rPr>
            </w:pPr>
          </w:p>
        </w:tc>
        <w:tc>
          <w:tcPr>
            <w:tcW w:w="2052" w:type="dxa"/>
            <w:gridSpan w:val="2"/>
            <w:vMerge/>
          </w:tcPr>
          <w:p w:rsidR="00B935E4" w:rsidRPr="00B935E4" w:rsidRDefault="00B935E4" w:rsidP="00FA1CDB">
            <w:pPr>
              <w:rPr>
                <w:b/>
                <w:sz w:val="24"/>
                <w:szCs w:val="24"/>
              </w:rPr>
            </w:pPr>
          </w:p>
        </w:tc>
        <w:tc>
          <w:tcPr>
            <w:tcW w:w="945" w:type="dxa"/>
            <w:gridSpan w:val="2"/>
            <w:vMerge/>
          </w:tcPr>
          <w:p w:rsidR="00B935E4" w:rsidRPr="00B935E4" w:rsidRDefault="00B935E4" w:rsidP="00FA1CDB">
            <w:pPr>
              <w:rPr>
                <w:b/>
                <w:sz w:val="24"/>
                <w:szCs w:val="24"/>
              </w:rPr>
            </w:pPr>
          </w:p>
        </w:tc>
        <w:tc>
          <w:tcPr>
            <w:tcW w:w="1107" w:type="dxa"/>
            <w:vMerge/>
            <w:tcBorders>
              <w:right w:val="single" w:sz="4" w:space="0" w:color="auto"/>
            </w:tcBorders>
          </w:tcPr>
          <w:p w:rsidR="00B935E4" w:rsidRPr="00B935E4" w:rsidRDefault="00B935E4" w:rsidP="00FA1CDB">
            <w:pPr>
              <w:rPr>
                <w:b/>
                <w:sz w:val="24"/>
                <w:szCs w:val="24"/>
              </w:rPr>
            </w:pPr>
          </w:p>
        </w:tc>
      </w:tr>
      <w:tr w:rsidR="00B935E4" w:rsidRPr="00B935E4" w:rsidTr="00FA1CDB">
        <w:trPr>
          <w:trHeight w:val="396"/>
        </w:trPr>
        <w:tc>
          <w:tcPr>
            <w:tcW w:w="709" w:type="dxa"/>
            <w:vMerge/>
          </w:tcPr>
          <w:p w:rsidR="00B935E4" w:rsidRPr="00B935E4" w:rsidRDefault="00B935E4" w:rsidP="00FA1CDB">
            <w:pPr>
              <w:rPr>
                <w:b/>
                <w:sz w:val="24"/>
                <w:szCs w:val="24"/>
              </w:rPr>
            </w:pPr>
          </w:p>
        </w:tc>
        <w:tc>
          <w:tcPr>
            <w:tcW w:w="1209" w:type="dxa"/>
            <w:vMerge/>
          </w:tcPr>
          <w:p w:rsidR="00B935E4" w:rsidRPr="00B935E4" w:rsidRDefault="00B935E4" w:rsidP="00FA1CDB">
            <w:pPr>
              <w:rPr>
                <w:b/>
                <w:sz w:val="24"/>
                <w:szCs w:val="24"/>
              </w:rPr>
            </w:pPr>
          </w:p>
        </w:tc>
        <w:tc>
          <w:tcPr>
            <w:tcW w:w="1134" w:type="dxa"/>
            <w:vMerge/>
          </w:tcPr>
          <w:p w:rsidR="00B935E4" w:rsidRPr="00B935E4" w:rsidRDefault="00B935E4" w:rsidP="00FA1CDB">
            <w:pPr>
              <w:rPr>
                <w:b/>
                <w:sz w:val="24"/>
                <w:szCs w:val="24"/>
              </w:rPr>
            </w:pPr>
          </w:p>
        </w:tc>
        <w:tc>
          <w:tcPr>
            <w:tcW w:w="851" w:type="dxa"/>
            <w:vMerge/>
          </w:tcPr>
          <w:p w:rsidR="00B935E4" w:rsidRPr="00B935E4" w:rsidRDefault="00B935E4" w:rsidP="00FA1CDB">
            <w:pPr>
              <w:rPr>
                <w:b/>
                <w:sz w:val="24"/>
                <w:szCs w:val="24"/>
              </w:rPr>
            </w:pPr>
          </w:p>
        </w:tc>
        <w:tc>
          <w:tcPr>
            <w:tcW w:w="850" w:type="dxa"/>
            <w:vMerge/>
          </w:tcPr>
          <w:p w:rsidR="00B935E4" w:rsidRPr="00B935E4" w:rsidRDefault="00B935E4" w:rsidP="00FA1CDB">
            <w:pPr>
              <w:rPr>
                <w:b/>
                <w:sz w:val="24"/>
                <w:szCs w:val="24"/>
              </w:rPr>
            </w:pPr>
          </w:p>
        </w:tc>
        <w:tc>
          <w:tcPr>
            <w:tcW w:w="1134" w:type="dxa"/>
            <w:vMerge/>
          </w:tcPr>
          <w:p w:rsidR="00B935E4" w:rsidRPr="00B935E4" w:rsidRDefault="00B935E4" w:rsidP="00FA1CDB">
            <w:pPr>
              <w:rPr>
                <w:b/>
                <w:sz w:val="24"/>
                <w:szCs w:val="24"/>
              </w:rPr>
            </w:pPr>
          </w:p>
        </w:tc>
        <w:tc>
          <w:tcPr>
            <w:tcW w:w="1134" w:type="dxa"/>
            <w:vMerge/>
          </w:tcPr>
          <w:p w:rsidR="00B935E4" w:rsidRPr="00B935E4" w:rsidRDefault="00B935E4" w:rsidP="00FA1CDB">
            <w:pPr>
              <w:rPr>
                <w:b/>
                <w:sz w:val="24"/>
                <w:szCs w:val="24"/>
              </w:rPr>
            </w:pPr>
          </w:p>
        </w:tc>
        <w:tc>
          <w:tcPr>
            <w:tcW w:w="851" w:type="dxa"/>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Всего</w:t>
            </w:r>
          </w:p>
        </w:tc>
        <w:tc>
          <w:tcPr>
            <w:tcW w:w="1201" w:type="dxa"/>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Израсходовано Получателем</w:t>
            </w:r>
          </w:p>
        </w:tc>
        <w:tc>
          <w:tcPr>
            <w:tcW w:w="426" w:type="dxa"/>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K1</w:t>
            </w:r>
          </w:p>
        </w:tc>
        <w:tc>
          <w:tcPr>
            <w:tcW w:w="519" w:type="dxa"/>
          </w:tcPr>
          <w:p w:rsidR="00B935E4" w:rsidRPr="00B935E4" w:rsidRDefault="00B935E4" w:rsidP="00FA1CDB">
            <w:pPr>
              <w:autoSpaceDE w:val="0"/>
              <w:autoSpaceDN w:val="0"/>
              <w:adjustRightInd w:val="0"/>
              <w:jc w:val="center"/>
              <w:rPr>
                <w:rFonts w:eastAsia="Calibri"/>
                <w:b/>
                <w:sz w:val="20"/>
                <w:szCs w:val="20"/>
                <w:lang w:eastAsia="en-US"/>
              </w:rPr>
            </w:pPr>
            <w:r w:rsidRPr="00B935E4">
              <w:rPr>
                <w:rFonts w:eastAsia="Calibri"/>
                <w:b/>
                <w:sz w:val="20"/>
                <w:szCs w:val="20"/>
                <w:lang w:eastAsia="en-US"/>
              </w:rPr>
              <w:t>K2</w:t>
            </w:r>
          </w:p>
        </w:tc>
        <w:tc>
          <w:tcPr>
            <w:tcW w:w="1107" w:type="dxa"/>
            <w:vMerge/>
            <w:tcBorders>
              <w:bottom w:val="single" w:sz="4" w:space="0" w:color="auto"/>
              <w:right w:val="single" w:sz="4" w:space="0" w:color="auto"/>
            </w:tcBorders>
          </w:tcPr>
          <w:p w:rsidR="00B935E4" w:rsidRPr="00B935E4" w:rsidRDefault="00B935E4" w:rsidP="00FA1CDB">
            <w:pPr>
              <w:rPr>
                <w:b/>
                <w:sz w:val="24"/>
                <w:szCs w:val="24"/>
              </w:rPr>
            </w:pPr>
          </w:p>
        </w:tc>
      </w:tr>
      <w:tr w:rsidR="00B935E4" w:rsidRPr="00B935E4" w:rsidTr="00FA1CDB">
        <w:trPr>
          <w:trHeight w:val="151"/>
        </w:trPr>
        <w:tc>
          <w:tcPr>
            <w:tcW w:w="709" w:type="dxa"/>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1</w:t>
            </w:r>
          </w:p>
        </w:tc>
        <w:tc>
          <w:tcPr>
            <w:tcW w:w="1209" w:type="dxa"/>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2</w:t>
            </w:r>
          </w:p>
        </w:tc>
        <w:tc>
          <w:tcPr>
            <w:tcW w:w="1134" w:type="dxa"/>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3</w:t>
            </w:r>
          </w:p>
        </w:tc>
        <w:tc>
          <w:tcPr>
            <w:tcW w:w="851" w:type="dxa"/>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4</w:t>
            </w:r>
          </w:p>
        </w:tc>
        <w:tc>
          <w:tcPr>
            <w:tcW w:w="850" w:type="dxa"/>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5</w:t>
            </w:r>
          </w:p>
        </w:tc>
        <w:tc>
          <w:tcPr>
            <w:tcW w:w="1134" w:type="dxa"/>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6</w:t>
            </w:r>
          </w:p>
        </w:tc>
        <w:tc>
          <w:tcPr>
            <w:tcW w:w="1134" w:type="dxa"/>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7</w:t>
            </w:r>
          </w:p>
        </w:tc>
        <w:tc>
          <w:tcPr>
            <w:tcW w:w="851" w:type="dxa"/>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8</w:t>
            </w:r>
          </w:p>
        </w:tc>
        <w:tc>
          <w:tcPr>
            <w:tcW w:w="1201" w:type="dxa"/>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9</w:t>
            </w:r>
          </w:p>
        </w:tc>
        <w:tc>
          <w:tcPr>
            <w:tcW w:w="426" w:type="dxa"/>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10</w:t>
            </w:r>
          </w:p>
        </w:tc>
        <w:tc>
          <w:tcPr>
            <w:tcW w:w="519" w:type="dxa"/>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11</w:t>
            </w:r>
          </w:p>
        </w:tc>
        <w:tc>
          <w:tcPr>
            <w:tcW w:w="1107" w:type="dxa"/>
            <w:tcBorders>
              <w:right w:val="single" w:sz="4" w:space="0" w:color="auto"/>
            </w:tcBorders>
          </w:tcPr>
          <w:p w:rsidR="00B935E4" w:rsidRPr="00B935E4" w:rsidRDefault="00B935E4" w:rsidP="00FA1CDB">
            <w:pPr>
              <w:autoSpaceDE w:val="0"/>
              <w:autoSpaceDN w:val="0"/>
              <w:adjustRightInd w:val="0"/>
              <w:jc w:val="center"/>
              <w:rPr>
                <w:rFonts w:eastAsia="Calibri"/>
                <w:b/>
                <w:sz w:val="16"/>
                <w:szCs w:val="16"/>
                <w:lang w:eastAsia="en-US"/>
              </w:rPr>
            </w:pPr>
            <w:r w:rsidRPr="00B935E4">
              <w:rPr>
                <w:rFonts w:eastAsia="Calibri"/>
                <w:b/>
                <w:sz w:val="16"/>
                <w:szCs w:val="16"/>
                <w:lang w:eastAsia="en-US"/>
              </w:rPr>
              <w:t>12</w:t>
            </w:r>
          </w:p>
        </w:tc>
      </w:tr>
      <w:tr w:rsidR="00B935E4" w:rsidRPr="00B935E4" w:rsidTr="00FA1CDB">
        <w:trPr>
          <w:trHeight w:val="42"/>
        </w:trPr>
        <w:tc>
          <w:tcPr>
            <w:tcW w:w="709" w:type="dxa"/>
          </w:tcPr>
          <w:p w:rsidR="00B935E4" w:rsidRPr="00B935E4" w:rsidRDefault="00B935E4" w:rsidP="00FA1CDB">
            <w:pPr>
              <w:autoSpaceDE w:val="0"/>
              <w:autoSpaceDN w:val="0"/>
              <w:adjustRightInd w:val="0"/>
              <w:rPr>
                <w:rFonts w:eastAsia="Calibri"/>
                <w:sz w:val="20"/>
                <w:szCs w:val="20"/>
                <w:lang w:eastAsia="en-US"/>
              </w:rPr>
            </w:pPr>
          </w:p>
        </w:tc>
        <w:tc>
          <w:tcPr>
            <w:tcW w:w="1209" w:type="dxa"/>
          </w:tcPr>
          <w:p w:rsidR="00B935E4" w:rsidRPr="00B935E4" w:rsidRDefault="00B935E4" w:rsidP="00FA1CDB">
            <w:pPr>
              <w:autoSpaceDE w:val="0"/>
              <w:autoSpaceDN w:val="0"/>
              <w:adjustRightInd w:val="0"/>
              <w:rPr>
                <w:rFonts w:eastAsia="Calibri"/>
                <w:sz w:val="20"/>
                <w:szCs w:val="20"/>
                <w:lang w:eastAsia="en-US"/>
              </w:rPr>
            </w:pPr>
          </w:p>
        </w:tc>
        <w:tc>
          <w:tcPr>
            <w:tcW w:w="1134" w:type="dxa"/>
          </w:tcPr>
          <w:p w:rsidR="00B935E4" w:rsidRPr="00B935E4" w:rsidRDefault="00B935E4" w:rsidP="00FA1CDB">
            <w:pPr>
              <w:autoSpaceDE w:val="0"/>
              <w:autoSpaceDN w:val="0"/>
              <w:adjustRightInd w:val="0"/>
              <w:rPr>
                <w:rFonts w:eastAsia="Calibri"/>
                <w:sz w:val="20"/>
                <w:szCs w:val="20"/>
                <w:lang w:eastAsia="en-US"/>
              </w:rPr>
            </w:pPr>
          </w:p>
        </w:tc>
        <w:tc>
          <w:tcPr>
            <w:tcW w:w="851" w:type="dxa"/>
          </w:tcPr>
          <w:p w:rsidR="00B935E4" w:rsidRPr="00B935E4" w:rsidRDefault="00B935E4" w:rsidP="00FA1CDB">
            <w:pPr>
              <w:autoSpaceDE w:val="0"/>
              <w:autoSpaceDN w:val="0"/>
              <w:adjustRightInd w:val="0"/>
              <w:rPr>
                <w:rFonts w:eastAsia="Calibri"/>
                <w:sz w:val="20"/>
                <w:szCs w:val="20"/>
                <w:lang w:eastAsia="en-US"/>
              </w:rPr>
            </w:pPr>
          </w:p>
        </w:tc>
        <w:tc>
          <w:tcPr>
            <w:tcW w:w="850" w:type="dxa"/>
          </w:tcPr>
          <w:p w:rsidR="00B935E4" w:rsidRPr="00B935E4" w:rsidRDefault="00B935E4" w:rsidP="00FA1CDB">
            <w:pPr>
              <w:autoSpaceDE w:val="0"/>
              <w:autoSpaceDN w:val="0"/>
              <w:adjustRightInd w:val="0"/>
              <w:rPr>
                <w:rFonts w:eastAsia="Calibri"/>
                <w:sz w:val="20"/>
                <w:szCs w:val="20"/>
                <w:lang w:eastAsia="en-US"/>
              </w:rPr>
            </w:pPr>
          </w:p>
        </w:tc>
        <w:tc>
          <w:tcPr>
            <w:tcW w:w="1134" w:type="dxa"/>
          </w:tcPr>
          <w:p w:rsidR="00B935E4" w:rsidRPr="00B935E4" w:rsidRDefault="00B935E4" w:rsidP="00FA1CDB">
            <w:pPr>
              <w:autoSpaceDE w:val="0"/>
              <w:autoSpaceDN w:val="0"/>
              <w:adjustRightInd w:val="0"/>
              <w:rPr>
                <w:rFonts w:eastAsia="Calibri"/>
                <w:sz w:val="20"/>
                <w:szCs w:val="20"/>
                <w:lang w:eastAsia="en-US"/>
              </w:rPr>
            </w:pPr>
          </w:p>
        </w:tc>
        <w:tc>
          <w:tcPr>
            <w:tcW w:w="1134" w:type="dxa"/>
          </w:tcPr>
          <w:p w:rsidR="00B935E4" w:rsidRPr="00B935E4" w:rsidRDefault="00B935E4" w:rsidP="00FA1CDB">
            <w:pPr>
              <w:autoSpaceDE w:val="0"/>
              <w:autoSpaceDN w:val="0"/>
              <w:adjustRightInd w:val="0"/>
              <w:rPr>
                <w:rFonts w:eastAsia="Calibri"/>
                <w:sz w:val="20"/>
                <w:szCs w:val="20"/>
                <w:lang w:eastAsia="en-US"/>
              </w:rPr>
            </w:pPr>
          </w:p>
        </w:tc>
        <w:tc>
          <w:tcPr>
            <w:tcW w:w="851" w:type="dxa"/>
          </w:tcPr>
          <w:p w:rsidR="00B935E4" w:rsidRPr="00B935E4" w:rsidRDefault="00B935E4" w:rsidP="00FA1CDB">
            <w:pPr>
              <w:autoSpaceDE w:val="0"/>
              <w:autoSpaceDN w:val="0"/>
              <w:adjustRightInd w:val="0"/>
              <w:rPr>
                <w:rFonts w:eastAsia="Calibri"/>
                <w:sz w:val="20"/>
                <w:szCs w:val="20"/>
                <w:lang w:eastAsia="en-US"/>
              </w:rPr>
            </w:pPr>
          </w:p>
        </w:tc>
        <w:tc>
          <w:tcPr>
            <w:tcW w:w="1201" w:type="dxa"/>
          </w:tcPr>
          <w:p w:rsidR="00B935E4" w:rsidRPr="00B935E4" w:rsidRDefault="00B935E4" w:rsidP="00FA1CDB">
            <w:pPr>
              <w:autoSpaceDE w:val="0"/>
              <w:autoSpaceDN w:val="0"/>
              <w:adjustRightInd w:val="0"/>
              <w:rPr>
                <w:rFonts w:eastAsia="Calibri"/>
                <w:sz w:val="20"/>
                <w:szCs w:val="20"/>
                <w:lang w:eastAsia="en-US"/>
              </w:rPr>
            </w:pPr>
          </w:p>
        </w:tc>
        <w:tc>
          <w:tcPr>
            <w:tcW w:w="426" w:type="dxa"/>
          </w:tcPr>
          <w:p w:rsidR="00B935E4" w:rsidRPr="00B935E4" w:rsidRDefault="00B935E4" w:rsidP="00FA1CDB">
            <w:pPr>
              <w:autoSpaceDE w:val="0"/>
              <w:autoSpaceDN w:val="0"/>
              <w:adjustRightInd w:val="0"/>
              <w:rPr>
                <w:rFonts w:eastAsia="Calibri"/>
                <w:sz w:val="20"/>
                <w:szCs w:val="20"/>
                <w:lang w:eastAsia="en-US"/>
              </w:rPr>
            </w:pPr>
          </w:p>
        </w:tc>
        <w:tc>
          <w:tcPr>
            <w:tcW w:w="519" w:type="dxa"/>
          </w:tcPr>
          <w:p w:rsidR="00B935E4" w:rsidRPr="00B935E4" w:rsidRDefault="00B935E4" w:rsidP="00FA1CDB">
            <w:pPr>
              <w:autoSpaceDE w:val="0"/>
              <w:autoSpaceDN w:val="0"/>
              <w:adjustRightInd w:val="0"/>
              <w:rPr>
                <w:rFonts w:eastAsia="Calibri"/>
                <w:sz w:val="20"/>
                <w:szCs w:val="20"/>
                <w:lang w:eastAsia="en-US"/>
              </w:rPr>
            </w:pPr>
          </w:p>
        </w:tc>
        <w:tc>
          <w:tcPr>
            <w:tcW w:w="1107" w:type="dxa"/>
            <w:tcBorders>
              <w:right w:val="single" w:sz="4" w:space="0" w:color="auto"/>
            </w:tcBorders>
          </w:tcPr>
          <w:p w:rsidR="00B935E4" w:rsidRPr="00B935E4" w:rsidRDefault="00B935E4" w:rsidP="00FA1CDB">
            <w:pPr>
              <w:autoSpaceDE w:val="0"/>
              <w:autoSpaceDN w:val="0"/>
              <w:adjustRightInd w:val="0"/>
              <w:rPr>
                <w:rFonts w:eastAsia="Calibri"/>
                <w:sz w:val="20"/>
                <w:szCs w:val="20"/>
                <w:lang w:eastAsia="en-US"/>
              </w:rPr>
            </w:pPr>
          </w:p>
        </w:tc>
      </w:tr>
      <w:tr w:rsidR="00B935E4" w:rsidRPr="00B935E4" w:rsidTr="00FA1CDB">
        <w:tc>
          <w:tcPr>
            <w:tcW w:w="709" w:type="dxa"/>
          </w:tcPr>
          <w:p w:rsidR="00B935E4" w:rsidRPr="00B935E4" w:rsidRDefault="00B935E4" w:rsidP="00FA1CDB">
            <w:pPr>
              <w:autoSpaceDE w:val="0"/>
              <w:autoSpaceDN w:val="0"/>
              <w:adjustRightInd w:val="0"/>
              <w:rPr>
                <w:rFonts w:eastAsia="Calibri"/>
                <w:sz w:val="20"/>
                <w:szCs w:val="20"/>
                <w:lang w:eastAsia="en-US"/>
              </w:rPr>
            </w:pPr>
          </w:p>
        </w:tc>
        <w:tc>
          <w:tcPr>
            <w:tcW w:w="1209" w:type="dxa"/>
          </w:tcPr>
          <w:p w:rsidR="00B935E4" w:rsidRPr="00B935E4" w:rsidRDefault="00B935E4" w:rsidP="00FA1CDB">
            <w:pPr>
              <w:autoSpaceDE w:val="0"/>
              <w:autoSpaceDN w:val="0"/>
              <w:adjustRightInd w:val="0"/>
              <w:jc w:val="center"/>
              <w:rPr>
                <w:rFonts w:eastAsia="Calibri"/>
                <w:sz w:val="20"/>
                <w:szCs w:val="20"/>
                <w:lang w:eastAsia="en-US"/>
              </w:rPr>
            </w:pPr>
            <w:r w:rsidRPr="00B935E4">
              <w:rPr>
                <w:rFonts w:eastAsia="Calibri"/>
                <w:sz w:val="20"/>
                <w:szCs w:val="20"/>
                <w:lang w:eastAsia="en-US"/>
              </w:rPr>
              <w:t>Итого:</w:t>
            </w:r>
          </w:p>
        </w:tc>
        <w:tc>
          <w:tcPr>
            <w:tcW w:w="1134" w:type="dxa"/>
          </w:tcPr>
          <w:p w:rsidR="00B935E4" w:rsidRPr="00B935E4" w:rsidRDefault="00B935E4" w:rsidP="00FA1CDB">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851" w:type="dxa"/>
          </w:tcPr>
          <w:p w:rsidR="00B935E4" w:rsidRPr="00B935E4" w:rsidRDefault="00B935E4" w:rsidP="00FA1CDB">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850" w:type="dxa"/>
          </w:tcPr>
          <w:p w:rsidR="00B935E4" w:rsidRPr="00B935E4" w:rsidRDefault="00B935E4" w:rsidP="00FA1CDB">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1134" w:type="dxa"/>
          </w:tcPr>
          <w:p w:rsidR="00B935E4" w:rsidRPr="00B935E4" w:rsidRDefault="00B935E4" w:rsidP="00FA1CDB">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1134" w:type="dxa"/>
          </w:tcPr>
          <w:p w:rsidR="00B935E4" w:rsidRPr="00B935E4" w:rsidRDefault="00B935E4" w:rsidP="00FA1CDB">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851" w:type="dxa"/>
          </w:tcPr>
          <w:p w:rsidR="00B935E4" w:rsidRPr="00B935E4" w:rsidRDefault="00B935E4" w:rsidP="00FA1CDB">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1201" w:type="dxa"/>
          </w:tcPr>
          <w:p w:rsidR="00B935E4" w:rsidRPr="00B935E4" w:rsidRDefault="00B935E4" w:rsidP="00FA1CDB">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426" w:type="dxa"/>
          </w:tcPr>
          <w:p w:rsidR="00B935E4" w:rsidRPr="00B935E4" w:rsidRDefault="00B935E4" w:rsidP="00FA1CDB">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519" w:type="dxa"/>
          </w:tcPr>
          <w:p w:rsidR="00B935E4" w:rsidRPr="00B935E4" w:rsidRDefault="00B935E4" w:rsidP="00FA1CDB">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1107" w:type="dxa"/>
            <w:tcBorders>
              <w:right w:val="single" w:sz="4" w:space="0" w:color="auto"/>
            </w:tcBorders>
          </w:tcPr>
          <w:p w:rsidR="00B935E4" w:rsidRPr="00B935E4" w:rsidRDefault="00B935E4" w:rsidP="00FA1CDB">
            <w:pPr>
              <w:autoSpaceDE w:val="0"/>
              <w:autoSpaceDN w:val="0"/>
              <w:adjustRightInd w:val="0"/>
              <w:rPr>
                <w:rFonts w:eastAsia="Calibri"/>
                <w:sz w:val="20"/>
                <w:szCs w:val="20"/>
                <w:lang w:eastAsia="en-US"/>
              </w:rPr>
            </w:pPr>
          </w:p>
        </w:tc>
      </w:tr>
    </w:tbl>
    <w:p w:rsidR="00B935E4" w:rsidRPr="00FA1CDB" w:rsidRDefault="00B935E4" w:rsidP="00B935E4">
      <w:pPr>
        <w:autoSpaceDE w:val="0"/>
        <w:autoSpaceDN w:val="0"/>
        <w:adjustRightInd w:val="0"/>
        <w:jc w:val="both"/>
        <w:rPr>
          <w:rFonts w:eastAsia="Calibri"/>
          <w:lang w:eastAsia="en-US"/>
        </w:rPr>
      </w:pPr>
    </w:p>
    <w:p w:rsidR="00B935E4" w:rsidRPr="00FA1CDB" w:rsidRDefault="00B935E4" w:rsidP="00B935E4">
      <w:pPr>
        <w:autoSpaceDE w:val="0"/>
        <w:autoSpaceDN w:val="0"/>
        <w:adjustRightInd w:val="0"/>
        <w:jc w:val="both"/>
        <w:rPr>
          <w:rFonts w:eastAsia="Calibri"/>
        </w:rPr>
      </w:pPr>
      <w:r w:rsidRPr="00FA1CDB">
        <w:rPr>
          <w:rFonts w:eastAsia="Calibri"/>
        </w:rPr>
        <w:t>Руководитель Получателя</w:t>
      </w:r>
    </w:p>
    <w:p w:rsidR="00B935E4" w:rsidRPr="00B935E4" w:rsidRDefault="00B935E4" w:rsidP="00B935E4">
      <w:pPr>
        <w:autoSpaceDE w:val="0"/>
        <w:autoSpaceDN w:val="0"/>
        <w:adjustRightInd w:val="0"/>
        <w:jc w:val="both"/>
        <w:rPr>
          <w:rFonts w:eastAsia="Calibri"/>
          <w:sz w:val="24"/>
          <w:szCs w:val="24"/>
        </w:rPr>
      </w:pPr>
      <w:r w:rsidRPr="00FA1CDB">
        <w:rPr>
          <w:rFonts w:eastAsia="Calibri"/>
        </w:rPr>
        <w:t>(уполномоченное лицо)</w:t>
      </w:r>
      <w:r w:rsidRPr="00B935E4">
        <w:rPr>
          <w:rFonts w:eastAsia="Calibri"/>
          <w:sz w:val="24"/>
          <w:szCs w:val="24"/>
        </w:rPr>
        <w:t xml:space="preserve">  _______________ _________ _____________________</w:t>
      </w:r>
    </w:p>
    <w:p w:rsidR="00B935E4" w:rsidRPr="00B935E4" w:rsidRDefault="00B935E4" w:rsidP="00B935E4">
      <w:pPr>
        <w:autoSpaceDE w:val="0"/>
        <w:autoSpaceDN w:val="0"/>
        <w:adjustRightInd w:val="0"/>
        <w:jc w:val="both"/>
        <w:rPr>
          <w:rFonts w:eastAsia="Calibri"/>
          <w:sz w:val="20"/>
          <w:szCs w:val="20"/>
        </w:rPr>
      </w:pPr>
      <w:r w:rsidRPr="00B935E4">
        <w:rPr>
          <w:rFonts w:eastAsia="Calibri"/>
          <w:sz w:val="20"/>
          <w:szCs w:val="20"/>
        </w:rPr>
        <w:t xml:space="preserve">                                                                (должность)           (подпись)      (расшифровка подписи)</w:t>
      </w:r>
    </w:p>
    <w:p w:rsidR="00B935E4" w:rsidRPr="00B935E4" w:rsidRDefault="00B935E4" w:rsidP="00B935E4">
      <w:pPr>
        <w:autoSpaceDE w:val="0"/>
        <w:autoSpaceDN w:val="0"/>
        <w:adjustRightInd w:val="0"/>
        <w:jc w:val="both"/>
        <w:rPr>
          <w:rFonts w:eastAsia="Calibri"/>
          <w:sz w:val="20"/>
          <w:szCs w:val="20"/>
        </w:rPr>
      </w:pPr>
    </w:p>
    <w:p w:rsidR="00B935E4" w:rsidRPr="00B935E4" w:rsidRDefault="00B935E4" w:rsidP="00B935E4">
      <w:pPr>
        <w:autoSpaceDE w:val="0"/>
        <w:autoSpaceDN w:val="0"/>
        <w:adjustRightInd w:val="0"/>
        <w:jc w:val="both"/>
        <w:rPr>
          <w:rFonts w:eastAsia="Calibri"/>
          <w:sz w:val="24"/>
          <w:szCs w:val="24"/>
        </w:rPr>
      </w:pPr>
      <w:r w:rsidRPr="00FA1CDB">
        <w:rPr>
          <w:rFonts w:eastAsia="Calibri"/>
        </w:rPr>
        <w:t>Исполнитель</w:t>
      </w:r>
      <w:r w:rsidRPr="00B935E4">
        <w:rPr>
          <w:rFonts w:eastAsia="Calibri"/>
          <w:sz w:val="24"/>
          <w:szCs w:val="24"/>
        </w:rPr>
        <w:t xml:space="preserve"> ________________ ___________________ _____________</w:t>
      </w:r>
    </w:p>
    <w:p w:rsidR="00B935E4" w:rsidRPr="00B935E4" w:rsidRDefault="00B935E4" w:rsidP="00B935E4">
      <w:pPr>
        <w:autoSpaceDE w:val="0"/>
        <w:autoSpaceDN w:val="0"/>
        <w:adjustRightInd w:val="0"/>
        <w:jc w:val="both"/>
        <w:rPr>
          <w:rFonts w:eastAsia="Calibri"/>
          <w:sz w:val="20"/>
          <w:szCs w:val="20"/>
        </w:rPr>
      </w:pPr>
      <w:r w:rsidRPr="00B935E4">
        <w:rPr>
          <w:rFonts w:eastAsia="Calibri"/>
          <w:sz w:val="20"/>
          <w:szCs w:val="20"/>
        </w:rPr>
        <w:t xml:space="preserve">                                           (должность)           (ФИО)                                   (телефон)</w:t>
      </w:r>
    </w:p>
    <w:p w:rsidR="00FA1CDB" w:rsidRDefault="00FA1CDB" w:rsidP="00B935E4">
      <w:pPr>
        <w:ind w:left="4536"/>
        <w:jc w:val="both"/>
      </w:pPr>
    </w:p>
    <w:p w:rsidR="00FA1CDB" w:rsidRDefault="00FA1CDB" w:rsidP="00B935E4">
      <w:pPr>
        <w:ind w:left="4536"/>
        <w:jc w:val="both"/>
      </w:pPr>
    </w:p>
    <w:p w:rsidR="00FA1CDB" w:rsidRDefault="00FA1CDB" w:rsidP="00B935E4">
      <w:pPr>
        <w:ind w:left="4536"/>
        <w:jc w:val="both"/>
      </w:pPr>
    </w:p>
    <w:p w:rsidR="00FA1CDB" w:rsidRDefault="00FA1CDB" w:rsidP="00B935E4">
      <w:pPr>
        <w:ind w:left="4536"/>
        <w:jc w:val="both"/>
      </w:pPr>
    </w:p>
    <w:p w:rsidR="00FA1CDB" w:rsidRDefault="00FA1CDB" w:rsidP="00B935E4">
      <w:pPr>
        <w:ind w:left="4536"/>
        <w:jc w:val="both"/>
      </w:pPr>
    </w:p>
    <w:p w:rsidR="00FA1CDB" w:rsidRDefault="00FA1CDB" w:rsidP="00B935E4">
      <w:pPr>
        <w:ind w:left="4536"/>
        <w:jc w:val="both"/>
      </w:pPr>
    </w:p>
    <w:p w:rsidR="00FA1CDB" w:rsidRDefault="00FA1CDB" w:rsidP="00B935E4">
      <w:pPr>
        <w:ind w:left="4536"/>
        <w:jc w:val="both"/>
      </w:pPr>
    </w:p>
    <w:p w:rsidR="00FA1CDB" w:rsidRDefault="00FA1CDB" w:rsidP="00B935E4">
      <w:pPr>
        <w:ind w:left="4536"/>
        <w:jc w:val="both"/>
      </w:pPr>
    </w:p>
    <w:p w:rsidR="00B935E4" w:rsidRPr="00B935E4" w:rsidRDefault="00B935E4" w:rsidP="00FA1CDB">
      <w:pPr>
        <w:ind w:left="5103"/>
        <w:jc w:val="both"/>
      </w:pPr>
      <w:r w:rsidRPr="00B935E4">
        <w:t xml:space="preserve">Приложение 6 к муниципальной программе «Развитие малого </w:t>
      </w:r>
      <w:r w:rsidR="00FA1CDB">
        <w:t xml:space="preserve">                            </w:t>
      </w:r>
      <w:r w:rsidRPr="00B935E4">
        <w:t xml:space="preserve">и среднего предпринимательства, агропромышленного комплекса </w:t>
      </w:r>
      <w:r w:rsidR="00FA1CDB">
        <w:t xml:space="preserve">                        </w:t>
      </w:r>
      <w:r w:rsidRPr="00B935E4">
        <w:t>и рынков сельскохозяйственной продукции, сырья и продовольствия в Нижневартовском районе</w:t>
      </w:r>
    </w:p>
    <w:p w:rsidR="00B935E4" w:rsidRPr="00FA1CDB" w:rsidRDefault="00B935E4" w:rsidP="00B935E4">
      <w:pPr>
        <w:widowControl w:val="0"/>
        <w:autoSpaceDE w:val="0"/>
        <w:autoSpaceDN w:val="0"/>
        <w:ind w:left="4820"/>
        <w:jc w:val="both"/>
        <w:outlineLvl w:val="1"/>
      </w:pPr>
    </w:p>
    <w:p w:rsidR="00B935E4" w:rsidRPr="00FA1CDB" w:rsidRDefault="00B935E4" w:rsidP="00B935E4">
      <w:pPr>
        <w:autoSpaceDE w:val="0"/>
        <w:autoSpaceDN w:val="0"/>
        <w:adjustRightInd w:val="0"/>
        <w:jc w:val="center"/>
        <w:outlineLvl w:val="1"/>
        <w:rPr>
          <w:rFonts w:eastAsia="Calibri"/>
          <w:bCs/>
          <w:lang w:eastAsia="en-US"/>
        </w:rPr>
      </w:pPr>
    </w:p>
    <w:p w:rsidR="00B935E4" w:rsidRPr="00B935E4" w:rsidRDefault="00B935E4" w:rsidP="00FA1CDB">
      <w:pPr>
        <w:autoSpaceDE w:val="0"/>
        <w:autoSpaceDN w:val="0"/>
        <w:adjustRightInd w:val="0"/>
        <w:jc w:val="center"/>
        <w:outlineLvl w:val="1"/>
        <w:rPr>
          <w:b/>
        </w:rPr>
      </w:pPr>
      <w:r w:rsidRPr="00B935E4">
        <w:rPr>
          <w:b/>
        </w:rPr>
        <w:t xml:space="preserve">Порядок </w:t>
      </w:r>
    </w:p>
    <w:p w:rsidR="00B935E4" w:rsidRPr="00B935E4" w:rsidRDefault="00B935E4" w:rsidP="00FA1CDB">
      <w:pPr>
        <w:autoSpaceDE w:val="0"/>
        <w:autoSpaceDN w:val="0"/>
        <w:adjustRightInd w:val="0"/>
        <w:jc w:val="center"/>
        <w:outlineLvl w:val="1"/>
        <w:rPr>
          <w:b/>
        </w:rPr>
      </w:pPr>
      <w:r w:rsidRPr="00B935E4">
        <w:rPr>
          <w:b/>
        </w:rPr>
        <w:t>расчета и предоставления субсидий на развитие рыбохозяйственного комплекса</w:t>
      </w:r>
    </w:p>
    <w:p w:rsidR="00B935E4" w:rsidRPr="00B935E4" w:rsidRDefault="00B935E4" w:rsidP="00FA1CDB">
      <w:pPr>
        <w:autoSpaceDE w:val="0"/>
        <w:autoSpaceDN w:val="0"/>
        <w:adjustRightInd w:val="0"/>
        <w:jc w:val="center"/>
        <w:outlineLvl w:val="1"/>
      </w:pPr>
      <w:r w:rsidRPr="00B935E4">
        <w:t>(далее – Порядок)</w:t>
      </w:r>
    </w:p>
    <w:p w:rsidR="00B935E4" w:rsidRPr="00B935E4" w:rsidRDefault="00B935E4" w:rsidP="00B935E4">
      <w:pPr>
        <w:autoSpaceDE w:val="0"/>
        <w:autoSpaceDN w:val="0"/>
        <w:adjustRightInd w:val="0"/>
        <w:jc w:val="center"/>
        <w:outlineLvl w:val="1"/>
        <w:rPr>
          <w:rFonts w:eastAsia="Calibri"/>
          <w:b/>
          <w:bCs/>
          <w:lang w:eastAsia="en-US"/>
        </w:rPr>
      </w:pPr>
    </w:p>
    <w:p w:rsidR="00B935E4" w:rsidRPr="00B935E4" w:rsidRDefault="00B935E4" w:rsidP="00B935E4">
      <w:pPr>
        <w:autoSpaceDE w:val="0"/>
        <w:autoSpaceDN w:val="0"/>
        <w:adjustRightInd w:val="0"/>
        <w:jc w:val="center"/>
        <w:outlineLvl w:val="1"/>
        <w:rPr>
          <w:rFonts w:eastAsia="Calibri"/>
          <w:b/>
          <w:bCs/>
          <w:lang w:eastAsia="en-US"/>
        </w:rPr>
      </w:pPr>
      <w:r w:rsidRPr="00B935E4">
        <w:rPr>
          <w:rFonts w:eastAsia="Calibri"/>
          <w:b/>
          <w:bCs/>
          <w:lang w:eastAsia="en-US"/>
        </w:rPr>
        <w:t>I. Общие положения о предоставлении субсидии</w:t>
      </w:r>
    </w:p>
    <w:p w:rsidR="00B935E4" w:rsidRPr="00B935E4" w:rsidRDefault="00B935E4" w:rsidP="00B935E4">
      <w:pPr>
        <w:autoSpaceDE w:val="0"/>
        <w:autoSpaceDN w:val="0"/>
        <w:adjustRightInd w:val="0"/>
        <w:jc w:val="both"/>
        <w:rPr>
          <w:rFonts w:eastAsia="Calibri"/>
          <w:lang w:eastAsia="en-US"/>
        </w:rPr>
      </w:pPr>
    </w:p>
    <w:p w:rsidR="00B935E4" w:rsidRPr="00B935E4" w:rsidRDefault="00B935E4" w:rsidP="00FA1CDB">
      <w:pPr>
        <w:ind w:firstLine="709"/>
        <w:jc w:val="both"/>
      </w:pPr>
      <w:r w:rsidRPr="00B935E4">
        <w:rPr>
          <w:rFonts w:eastAsia="Calibri"/>
          <w:lang w:eastAsia="en-US"/>
        </w:rPr>
        <w:t>1.1. Настоящий Порядок определяет цели, условия и порядок предоставления субсидии с целью возмещения затрат на реализацию п</w:t>
      </w:r>
      <w:r w:rsidR="00FA1CDB">
        <w:rPr>
          <w:rFonts w:eastAsia="Calibri"/>
          <w:lang w:eastAsia="en-US"/>
        </w:rPr>
        <w:t>ищевой рыбной продукции (далее –</w:t>
      </w:r>
      <w:r w:rsidRPr="00B935E4">
        <w:rPr>
          <w:rFonts w:eastAsia="Calibri"/>
          <w:lang w:eastAsia="en-US"/>
        </w:rPr>
        <w:t xml:space="preserve"> субсидия) из бюджета Нижневартовского района </w:t>
      </w:r>
      <w:r w:rsidR="00FA1CDB">
        <w:rPr>
          <w:rFonts w:eastAsia="Calibri"/>
          <w:lang w:eastAsia="en-US"/>
        </w:rPr>
        <w:t xml:space="preserve">        </w:t>
      </w:r>
      <w:r w:rsidRPr="00B935E4">
        <w:rPr>
          <w:rFonts w:eastAsia="Calibri"/>
          <w:lang w:eastAsia="en-US"/>
        </w:rPr>
        <w:t>за счет субвенций из бюджета Ханты-Мансийского автономного округа – Югры.</w:t>
      </w:r>
      <w:r w:rsidRPr="00B935E4">
        <w:t xml:space="preserve"> </w:t>
      </w:r>
    </w:p>
    <w:p w:rsidR="00B935E4" w:rsidRPr="00B935E4" w:rsidRDefault="00B935E4" w:rsidP="00FA1CDB">
      <w:pPr>
        <w:ind w:firstLine="709"/>
        <w:jc w:val="both"/>
      </w:pPr>
      <w:r w:rsidRPr="00B935E4">
        <w:t>1.2. Главным распорядителем бюджетных средств, до которого</w:t>
      </w:r>
      <w:r w:rsidR="00FA1CDB">
        <w:t xml:space="preserve">                              </w:t>
      </w:r>
      <w:r w:rsidRPr="00B935E4">
        <w:t xml:space="preserve"> в соответствии с бюджетным законодательством Российской Федерации как получателя</w:t>
      </w:r>
      <w:r w:rsidRPr="00B935E4">
        <w:rPr>
          <w:kern w:val="2"/>
        </w:rPr>
        <w:t xml:space="preserve"> субсидии</w:t>
      </w:r>
      <w:r w:rsidRPr="00B935E4">
        <w:t xml:space="preserve">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w:t>
      </w:r>
      <w:r w:rsidR="00FA1CDB">
        <w:t xml:space="preserve">Нижневартовского района (далее – </w:t>
      </w:r>
      <w:r w:rsidRPr="00B935E4">
        <w:t xml:space="preserve">Главный распорядитель бюджетных средств). </w:t>
      </w:r>
    </w:p>
    <w:p w:rsidR="00B935E4" w:rsidRPr="00B935E4" w:rsidRDefault="00B935E4" w:rsidP="00FA1CDB">
      <w:pPr>
        <w:ind w:firstLine="709"/>
        <w:jc w:val="both"/>
      </w:pPr>
      <w:r w:rsidRPr="00B935E4">
        <w:t xml:space="preserve">Уполномоченным органом по организации предоставления субсидий является управление поддержки и развития предпринимательства, агропромышленного комплекса и местной промышленности администрации района (далее </w:t>
      </w:r>
      <w:r w:rsidR="00FA1CDB">
        <w:t>–</w:t>
      </w:r>
      <w:r w:rsidRPr="00B935E4">
        <w:t xml:space="preserve"> Управление).</w:t>
      </w:r>
    </w:p>
    <w:p w:rsidR="00B935E4" w:rsidRPr="00B935E4" w:rsidRDefault="00B935E4" w:rsidP="00FA1CDB">
      <w:pPr>
        <w:autoSpaceDE w:val="0"/>
        <w:autoSpaceDN w:val="0"/>
        <w:adjustRightInd w:val="0"/>
        <w:ind w:firstLine="709"/>
        <w:jc w:val="both"/>
        <w:rPr>
          <w:rFonts w:eastAsia="Calibri"/>
          <w:lang w:eastAsia="en-US"/>
        </w:rPr>
      </w:pPr>
      <w:r w:rsidRPr="00B935E4">
        <w:rPr>
          <w:rFonts w:eastAsia="Calibri"/>
          <w:lang w:eastAsia="en-US"/>
        </w:rPr>
        <w:t>1.3. Субсидия предоставляется в целях возмещения затрат по следующим видам деятельности:</w:t>
      </w:r>
    </w:p>
    <w:p w:rsidR="00B935E4" w:rsidRPr="00B935E4" w:rsidRDefault="00B935E4" w:rsidP="00FA1CDB">
      <w:pPr>
        <w:autoSpaceDE w:val="0"/>
        <w:autoSpaceDN w:val="0"/>
        <w:adjustRightInd w:val="0"/>
        <w:ind w:firstLine="709"/>
        <w:jc w:val="both"/>
        <w:rPr>
          <w:rFonts w:eastAsia="Calibri"/>
          <w:lang w:eastAsia="en-US"/>
        </w:rPr>
      </w:pPr>
      <w:r w:rsidRPr="00B935E4">
        <w:rPr>
          <w:rFonts w:eastAsia="Calibri"/>
          <w:lang w:eastAsia="en-US"/>
        </w:rPr>
        <w:t xml:space="preserve">реализация искусственно выращенной пищевой рыбы собственного производства, указанной в </w:t>
      </w:r>
      <w:hyperlink r:id="rId45" w:history="1">
        <w:r w:rsidRPr="00B935E4">
          <w:rPr>
            <w:rFonts w:eastAsia="Calibri"/>
            <w:lang w:eastAsia="en-US"/>
          </w:rPr>
          <w:t>пункте 7 раздела «Рыбная отрасль</w:t>
        </w:r>
      </w:hyperlink>
      <w:r w:rsidRPr="00B935E4">
        <w:rPr>
          <w:rFonts w:eastAsia="Calibri"/>
          <w:iCs/>
          <w:lang w:eastAsia="en-US"/>
        </w:rPr>
        <w:t>»</w:t>
      </w:r>
      <w:r w:rsidRPr="00B935E4">
        <w:rPr>
          <w:rFonts w:eastAsia="Calibri"/>
          <w:lang w:eastAsia="en-US"/>
        </w:rPr>
        <w:t xml:space="preserve"> приложения 3 </w:t>
      </w:r>
      <w:r w:rsidR="00FA1CDB">
        <w:rPr>
          <w:rFonts w:eastAsia="Calibri"/>
          <w:lang w:eastAsia="en-US"/>
        </w:rPr>
        <w:t xml:space="preserve">                   </w:t>
      </w:r>
      <w:r w:rsidRPr="00B935E4">
        <w:rPr>
          <w:rFonts w:eastAsia="Calibri"/>
          <w:lang w:eastAsia="en-US"/>
        </w:rPr>
        <w:t xml:space="preserve">к </w:t>
      </w:r>
      <w:r w:rsidR="00FA1CDB">
        <w:rPr>
          <w:rFonts w:eastAsia="Calibri"/>
          <w:lang w:eastAsia="en-US"/>
        </w:rPr>
        <w:t xml:space="preserve">постановлению Правительства </w:t>
      </w:r>
      <w:r w:rsidR="00FA1CDB" w:rsidRPr="00D00EE9">
        <w:rPr>
          <w:rFonts w:eastAsia="Calibri"/>
          <w:lang w:eastAsia="en-US"/>
        </w:rPr>
        <w:t xml:space="preserve">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(далее – Постановление </w:t>
      </w:r>
      <w:r w:rsidR="00FA1CDB">
        <w:rPr>
          <w:rFonts w:eastAsia="Calibri"/>
          <w:lang w:eastAsia="en-US"/>
        </w:rPr>
        <w:t>№ 344-П</w:t>
      </w:r>
      <w:r w:rsidR="00FA1CDB" w:rsidRPr="00D00EE9">
        <w:rPr>
          <w:rFonts w:eastAsia="Calibri"/>
          <w:lang w:eastAsia="en-US"/>
        </w:rPr>
        <w:t>)</w:t>
      </w:r>
      <w:r w:rsidRPr="00B935E4">
        <w:rPr>
          <w:rFonts w:eastAsia="Calibri"/>
          <w:lang w:eastAsia="en-US"/>
        </w:rPr>
        <w:t>;</w:t>
      </w:r>
    </w:p>
    <w:p w:rsidR="00B935E4" w:rsidRPr="00B935E4" w:rsidRDefault="00B935E4" w:rsidP="00FA1CDB">
      <w:pPr>
        <w:autoSpaceDE w:val="0"/>
        <w:autoSpaceDN w:val="0"/>
        <w:adjustRightInd w:val="0"/>
        <w:ind w:firstLine="709"/>
        <w:jc w:val="both"/>
        <w:rPr>
          <w:rFonts w:eastAsia="Calibri"/>
          <w:lang w:eastAsia="en-US"/>
        </w:rPr>
      </w:pPr>
      <w:r w:rsidRPr="00B935E4">
        <w:rPr>
          <w:rFonts w:eastAsia="Calibri"/>
          <w:lang w:eastAsia="en-US"/>
        </w:rPr>
        <w:t xml:space="preserve">реализация пищевой рыбной продукции собственного производства, указанной в </w:t>
      </w:r>
      <w:hyperlink r:id="rId46" w:history="1">
        <w:r w:rsidRPr="00B935E4">
          <w:rPr>
            <w:rFonts w:eastAsia="Calibri"/>
            <w:lang w:eastAsia="en-US"/>
          </w:rPr>
          <w:t>пунктах 1</w:t>
        </w:r>
      </w:hyperlink>
      <w:r w:rsidR="00FA1CDB">
        <w:rPr>
          <w:rFonts w:eastAsia="Calibri"/>
          <w:lang w:eastAsia="en-US"/>
        </w:rPr>
        <w:t>–</w:t>
      </w:r>
      <w:hyperlink r:id="rId47" w:history="1">
        <w:r w:rsidRPr="00B935E4">
          <w:rPr>
            <w:rFonts w:eastAsia="Calibri"/>
            <w:lang w:eastAsia="en-US"/>
          </w:rPr>
          <w:t>6 раздела «Рыбная отрасль</w:t>
        </w:r>
      </w:hyperlink>
      <w:r w:rsidRPr="00B935E4">
        <w:rPr>
          <w:rFonts w:eastAsia="Calibri"/>
          <w:lang w:eastAsia="en-US"/>
        </w:rPr>
        <w:t>» приложения 3</w:t>
      </w:r>
      <w:r w:rsidR="00000184">
        <w:rPr>
          <w:rFonts w:eastAsia="Calibri"/>
          <w:lang w:eastAsia="en-US"/>
        </w:rPr>
        <w:t xml:space="preserve">                                    </w:t>
      </w:r>
      <w:r w:rsidRPr="00B935E4">
        <w:rPr>
          <w:rFonts w:eastAsia="Calibri"/>
          <w:lang w:eastAsia="en-US"/>
        </w:rPr>
        <w:t xml:space="preserve"> к Постановлению № 344-П.</w:t>
      </w:r>
    </w:p>
    <w:p w:rsidR="00B935E4" w:rsidRPr="00B935E4" w:rsidRDefault="00B935E4" w:rsidP="00FA1CDB">
      <w:pPr>
        <w:autoSpaceDE w:val="0"/>
        <w:autoSpaceDN w:val="0"/>
        <w:adjustRightInd w:val="0"/>
        <w:ind w:firstLine="709"/>
        <w:jc w:val="both"/>
        <w:rPr>
          <w:rFonts w:eastAsia="Calibri"/>
          <w:lang w:eastAsia="en-US"/>
        </w:rPr>
      </w:pPr>
      <w:r w:rsidRPr="00B935E4">
        <w:rPr>
          <w:rFonts w:eastAsia="Calibri"/>
          <w:lang w:eastAsia="en-US"/>
        </w:rPr>
        <w:t>1.4. Требования к получателям субсидии:</w:t>
      </w:r>
    </w:p>
    <w:p w:rsidR="00B935E4" w:rsidRPr="00E94E91" w:rsidRDefault="00B935E4" w:rsidP="00FA1CDB">
      <w:pPr>
        <w:tabs>
          <w:tab w:val="left" w:pos="709"/>
        </w:tabs>
        <w:autoSpaceDE w:val="0"/>
        <w:autoSpaceDN w:val="0"/>
        <w:adjustRightInd w:val="0"/>
        <w:ind w:firstLine="709"/>
        <w:jc w:val="both"/>
        <w:rPr>
          <w:rFonts w:eastAsia="Calibri"/>
          <w:lang w:eastAsia="en-US"/>
        </w:rPr>
      </w:pPr>
      <w:r w:rsidRPr="00E94E91">
        <w:rPr>
          <w:rFonts w:eastAsia="Calibri"/>
          <w:lang w:eastAsia="en-US"/>
        </w:rPr>
        <w:t xml:space="preserve">наличие на праве собственности или аренды на объекты (объект) </w:t>
      </w:r>
      <w:r w:rsidR="00000184" w:rsidRPr="00E94E91">
        <w:rPr>
          <w:rFonts w:eastAsia="Calibri"/>
          <w:lang w:eastAsia="en-US"/>
        </w:rPr>
        <w:t xml:space="preserve">                           </w:t>
      </w:r>
      <w:r w:rsidRPr="00E94E91">
        <w:rPr>
          <w:rFonts w:eastAsia="Calibri"/>
          <w:lang w:eastAsia="en-US"/>
        </w:rPr>
        <w:t>по производству</w:t>
      </w:r>
      <w:r w:rsidR="00000184" w:rsidRPr="00E94E91">
        <w:rPr>
          <w:rFonts w:eastAsia="Calibri"/>
          <w:lang w:eastAsia="en-US"/>
        </w:rPr>
        <w:t xml:space="preserve"> (переработке) рыбной продукции</w:t>
      </w:r>
      <w:r w:rsidRPr="00E94E91">
        <w:rPr>
          <w:rFonts w:eastAsia="Calibri"/>
          <w:lang w:eastAsia="en-US"/>
        </w:rPr>
        <w:t xml:space="preserve"> соответствующих действующим санитарно-эпидемиологическим нормам и наличии сертификатов или деклараций соответствия на производимую продукцию соответствующих видов </w:t>
      </w:r>
      <w:r w:rsidRPr="00E94E91">
        <w:rPr>
          <w:rFonts w:eastAsia="Calibri"/>
          <w:bCs/>
          <w:lang w:eastAsia="en-US"/>
        </w:rPr>
        <w:t>(для товаропроизводителей, осуществляющих реализацию рыбной продукции в переработанном виде)</w:t>
      </w:r>
      <w:r w:rsidRPr="00E94E91">
        <w:rPr>
          <w:rFonts w:eastAsia="Calibri"/>
          <w:lang w:eastAsia="en-US"/>
        </w:rPr>
        <w:t>.</w:t>
      </w:r>
    </w:p>
    <w:p w:rsidR="00B935E4" w:rsidRPr="00B935E4" w:rsidRDefault="00B935E4" w:rsidP="00FA1CDB">
      <w:pPr>
        <w:tabs>
          <w:tab w:val="left" w:pos="709"/>
        </w:tabs>
        <w:autoSpaceDE w:val="0"/>
        <w:autoSpaceDN w:val="0"/>
        <w:adjustRightInd w:val="0"/>
        <w:ind w:firstLine="709"/>
        <w:jc w:val="both"/>
        <w:rPr>
          <w:rFonts w:eastAsia="Calibri"/>
          <w:lang w:eastAsia="en-US"/>
        </w:rPr>
      </w:pPr>
      <w:r w:rsidRPr="00B935E4">
        <w:rPr>
          <w:rFonts w:eastAsia="Calibri"/>
          <w:lang w:eastAsia="en-US"/>
        </w:rPr>
        <w:t>Субсидия на развитие рыбохозяйственного комплекса выплачивается при выполнении следующих требований:</w:t>
      </w:r>
    </w:p>
    <w:p w:rsidR="00B935E4" w:rsidRPr="00B935E4" w:rsidRDefault="00B935E4" w:rsidP="00FA1CDB">
      <w:pPr>
        <w:tabs>
          <w:tab w:val="left" w:pos="709"/>
        </w:tabs>
        <w:ind w:firstLine="709"/>
        <w:jc w:val="both"/>
      </w:pPr>
      <w:r w:rsidRPr="00B935E4">
        <w:t>средняя минимальная масса одной особи искусственно выращенной пищевой рыбы, одна особь/кг:</w:t>
      </w:r>
    </w:p>
    <w:p w:rsidR="00B935E4" w:rsidRPr="00B935E4" w:rsidRDefault="00B935E4" w:rsidP="00FA1CDB">
      <w:pPr>
        <w:tabs>
          <w:tab w:val="left" w:pos="709"/>
        </w:tabs>
        <w:ind w:firstLine="709"/>
        <w:jc w:val="both"/>
      </w:pPr>
      <w:r w:rsidRPr="00B935E4">
        <w:t>осетровые, за исключением стерляди – 2,00;</w:t>
      </w:r>
    </w:p>
    <w:p w:rsidR="00B935E4" w:rsidRPr="00B935E4" w:rsidRDefault="00000184" w:rsidP="00FA1CDB">
      <w:pPr>
        <w:tabs>
          <w:tab w:val="left" w:pos="709"/>
        </w:tabs>
        <w:ind w:firstLine="709"/>
        <w:jc w:val="both"/>
      </w:pPr>
      <w:r>
        <w:t xml:space="preserve">стерлядь – </w:t>
      </w:r>
      <w:r w:rsidR="00B935E4" w:rsidRPr="00B935E4">
        <w:t>0,8</w:t>
      </w:r>
      <w:r>
        <w:t>;</w:t>
      </w:r>
    </w:p>
    <w:p w:rsidR="00B935E4" w:rsidRPr="00B935E4" w:rsidRDefault="00B935E4" w:rsidP="00FA1CDB">
      <w:pPr>
        <w:tabs>
          <w:tab w:val="left" w:pos="709"/>
        </w:tabs>
        <w:ind w:firstLine="709"/>
        <w:jc w:val="both"/>
      </w:pPr>
      <w:r w:rsidRPr="00B935E4">
        <w:t>сиговые, за исключением тугуна – 1,00;</w:t>
      </w:r>
    </w:p>
    <w:p w:rsidR="00B935E4" w:rsidRPr="00B935E4" w:rsidRDefault="00B935E4" w:rsidP="00FA1CDB">
      <w:pPr>
        <w:ind w:firstLine="709"/>
        <w:jc w:val="both"/>
      </w:pPr>
      <w:r w:rsidRPr="00B935E4">
        <w:t>тугун – 0,08.</w:t>
      </w:r>
    </w:p>
    <w:p w:rsidR="00B935E4" w:rsidRPr="00B935E4" w:rsidRDefault="00B935E4" w:rsidP="00FA1CDB">
      <w:pPr>
        <w:autoSpaceDE w:val="0"/>
        <w:autoSpaceDN w:val="0"/>
        <w:adjustRightInd w:val="0"/>
        <w:ind w:firstLine="709"/>
        <w:jc w:val="both"/>
        <w:rPr>
          <w:rFonts w:eastAsia="Calibri"/>
          <w:lang w:eastAsia="en-US"/>
        </w:rPr>
      </w:pPr>
      <w:r w:rsidRPr="00B935E4">
        <w:rPr>
          <w:rFonts w:eastAsia="Calibri"/>
          <w:lang w:eastAsia="en-US"/>
        </w:rPr>
        <w:t>1.5. Субсидия за объемы реализованной продукции собственного производства предоставляется в текущем финансовом году и за декабрь отчетного финансового года.</w:t>
      </w:r>
    </w:p>
    <w:p w:rsidR="00B935E4" w:rsidRPr="00B935E4" w:rsidRDefault="00B935E4" w:rsidP="00FA1CDB">
      <w:pPr>
        <w:autoSpaceDE w:val="0"/>
        <w:autoSpaceDN w:val="0"/>
        <w:adjustRightInd w:val="0"/>
        <w:ind w:firstLine="709"/>
        <w:jc w:val="both"/>
        <w:rPr>
          <w:rFonts w:eastAsia="Calibri"/>
          <w:lang w:eastAsia="en-US"/>
        </w:rPr>
      </w:pPr>
      <w:r w:rsidRPr="00B935E4">
        <w:rPr>
          <w:rFonts w:eastAsia="Calibri"/>
          <w:lang w:eastAsia="en-US"/>
        </w:rPr>
        <w:t xml:space="preserve">Субсидия предоставляется ежемесячно за объемы реализованной продукции собственного производства в отчетном месяце текущего финансового года, а также за объемы реализованной продукции в течение двух месяцев, предшествующих отчетному месяцу текущего финансового года, </w:t>
      </w:r>
      <w:r w:rsidR="00000184">
        <w:rPr>
          <w:rFonts w:eastAsia="Calibri"/>
          <w:lang w:eastAsia="en-US"/>
        </w:rPr>
        <w:t>в случае если п</w:t>
      </w:r>
      <w:r w:rsidRPr="00B935E4">
        <w:rPr>
          <w:rFonts w:eastAsia="Calibri"/>
          <w:lang w:eastAsia="en-US"/>
        </w:rPr>
        <w:t>олучатель субсидии ранее не обращался за получением субсидии за указанные периоды.</w:t>
      </w:r>
    </w:p>
    <w:p w:rsidR="00B935E4" w:rsidRPr="00862944" w:rsidRDefault="00B935E4" w:rsidP="00FA1CDB">
      <w:pPr>
        <w:autoSpaceDE w:val="0"/>
        <w:autoSpaceDN w:val="0"/>
        <w:adjustRightInd w:val="0"/>
        <w:ind w:firstLine="709"/>
        <w:jc w:val="both"/>
        <w:rPr>
          <w:rFonts w:eastAsia="Calibri"/>
          <w:lang w:eastAsia="en-US"/>
        </w:rPr>
      </w:pPr>
      <w:r w:rsidRPr="00862944">
        <w:rPr>
          <w:rFonts w:eastAsia="Calibri"/>
          <w:lang w:eastAsia="en-US"/>
        </w:rPr>
        <w:t xml:space="preserve">Субсидия за объем реализованной продукции собственного производства в декабре отчетного финансового года предоставляется: </w:t>
      </w:r>
    </w:p>
    <w:p w:rsidR="00B935E4" w:rsidRPr="0009786B" w:rsidRDefault="00B935E4" w:rsidP="00FA1CDB">
      <w:pPr>
        <w:autoSpaceDE w:val="0"/>
        <w:autoSpaceDN w:val="0"/>
        <w:adjustRightInd w:val="0"/>
        <w:ind w:firstLine="709"/>
        <w:jc w:val="both"/>
        <w:rPr>
          <w:rFonts w:eastAsia="Calibri"/>
          <w:color w:val="000000" w:themeColor="text1"/>
          <w:lang w:eastAsia="en-US"/>
        </w:rPr>
      </w:pPr>
      <w:r w:rsidRPr="0009786B">
        <w:rPr>
          <w:rFonts w:eastAsia="Calibri"/>
          <w:color w:val="000000" w:themeColor="text1"/>
          <w:lang w:eastAsia="en-US"/>
        </w:rPr>
        <w:t xml:space="preserve">за декабрь </w:t>
      </w:r>
      <w:r w:rsidR="00862944" w:rsidRPr="0009786B">
        <w:rPr>
          <w:rFonts w:eastAsia="Calibri"/>
          <w:color w:val="000000" w:themeColor="text1"/>
          <w:lang w:eastAsia="en-US"/>
        </w:rPr>
        <w:t>отчетного</w:t>
      </w:r>
      <w:r w:rsidRPr="0009786B">
        <w:rPr>
          <w:rFonts w:eastAsia="Calibri"/>
          <w:color w:val="000000" w:themeColor="text1"/>
          <w:lang w:eastAsia="en-US"/>
        </w:rPr>
        <w:t xml:space="preserve"> года – в период с января по апрель </w:t>
      </w:r>
      <w:r w:rsidR="00862944" w:rsidRPr="0009786B">
        <w:rPr>
          <w:rFonts w:eastAsia="Calibri"/>
          <w:color w:val="000000" w:themeColor="text1"/>
          <w:lang w:eastAsia="en-US"/>
        </w:rPr>
        <w:t>текущего</w:t>
      </w:r>
      <w:r w:rsidRPr="0009786B">
        <w:rPr>
          <w:rFonts w:eastAsia="Calibri"/>
          <w:color w:val="000000" w:themeColor="text1"/>
          <w:lang w:eastAsia="en-US"/>
        </w:rPr>
        <w:t xml:space="preserve"> года</w:t>
      </w:r>
      <w:r w:rsidR="00862944" w:rsidRPr="0009786B">
        <w:rPr>
          <w:rFonts w:eastAsia="Calibri"/>
          <w:color w:val="000000" w:themeColor="text1"/>
          <w:lang w:eastAsia="en-US"/>
        </w:rPr>
        <w:t>.</w:t>
      </w:r>
    </w:p>
    <w:p w:rsidR="00B935E4" w:rsidRPr="00B935E4" w:rsidRDefault="00B935E4" w:rsidP="00FA1CDB">
      <w:pPr>
        <w:autoSpaceDE w:val="0"/>
        <w:autoSpaceDN w:val="0"/>
        <w:adjustRightInd w:val="0"/>
        <w:ind w:firstLine="709"/>
        <w:jc w:val="both"/>
        <w:rPr>
          <w:rFonts w:eastAsia="Calibri"/>
          <w:iCs/>
          <w:lang w:eastAsia="en-US"/>
        </w:rPr>
      </w:pPr>
      <w:r w:rsidRPr="00B935E4">
        <w:rPr>
          <w:rFonts w:eastAsia="Calibri"/>
          <w:iCs/>
          <w:lang w:eastAsia="en-US"/>
        </w:rPr>
        <w:t>1.6. Сведения о субсидиях размещаются Управлением на едином портале бюджетной системы Российской Федерации в информаци</w:t>
      </w:r>
      <w:r w:rsidR="00000184">
        <w:rPr>
          <w:rFonts w:eastAsia="Calibri"/>
          <w:iCs/>
          <w:lang w:eastAsia="en-US"/>
        </w:rPr>
        <w:t>онно-телекоммуникационной сети Интернет</w:t>
      </w:r>
      <w:r w:rsidRPr="00B935E4">
        <w:rPr>
          <w:rFonts w:eastAsia="Calibri"/>
          <w:iCs/>
          <w:lang w:eastAsia="en-US"/>
        </w:rPr>
        <w:t xml:space="preserve"> при формировании проекта решения</w:t>
      </w:r>
      <w:r w:rsidR="00000184">
        <w:rPr>
          <w:rFonts w:eastAsia="Calibri"/>
          <w:iCs/>
          <w:lang w:eastAsia="en-US"/>
        </w:rPr>
        <w:t xml:space="preserve">                   </w:t>
      </w:r>
      <w:r w:rsidRPr="00B935E4">
        <w:rPr>
          <w:rFonts w:eastAsia="Calibri"/>
          <w:iCs/>
          <w:lang w:eastAsia="en-US"/>
        </w:rPr>
        <w:t xml:space="preserve"> о бюджете (проекта решения о внесении изменений в решение о бюджете) </w:t>
      </w:r>
      <w:r w:rsidR="00000184">
        <w:rPr>
          <w:rFonts w:eastAsia="Calibri"/>
          <w:iCs/>
          <w:lang w:eastAsia="en-US"/>
        </w:rPr>
        <w:t xml:space="preserve">                     </w:t>
      </w:r>
      <w:r w:rsidRPr="00B935E4">
        <w:rPr>
          <w:rFonts w:eastAsia="Calibri"/>
          <w:iCs/>
          <w:lang w:eastAsia="en-US"/>
        </w:rPr>
        <w:t xml:space="preserve">в соответствии с </w:t>
      </w:r>
      <w:r w:rsidRPr="00B935E4">
        <w:rPr>
          <w:rFonts w:eastAsia="Calibri"/>
          <w:lang w:eastAsia="en-US"/>
        </w:rPr>
        <w:t xml:space="preserve">приказом Минфина России от 28.12.2016 № 243н «О составе </w:t>
      </w:r>
      <w:r w:rsidR="00000184">
        <w:rPr>
          <w:rFonts w:eastAsia="Calibri"/>
          <w:lang w:eastAsia="en-US"/>
        </w:rPr>
        <w:t xml:space="preserve">                    </w:t>
      </w:r>
      <w:r w:rsidRPr="00B935E4">
        <w:rPr>
          <w:rFonts w:eastAsia="Calibri"/>
          <w:lang w:eastAsia="en-US"/>
        </w:rPr>
        <w:t xml:space="preserve">и порядке размещения и предоставления информации на едином портале бюджетной системы Российской Федерации» </w:t>
      </w:r>
      <w:r w:rsidRPr="00B935E4">
        <w:rPr>
          <w:rFonts w:eastAsia="Calibri"/>
          <w:iCs/>
          <w:lang w:eastAsia="en-US"/>
        </w:rPr>
        <w:t>(при наличии технической возможности).</w:t>
      </w:r>
    </w:p>
    <w:p w:rsidR="00B935E4" w:rsidRPr="00B935E4" w:rsidRDefault="00B935E4" w:rsidP="00B935E4">
      <w:pPr>
        <w:autoSpaceDE w:val="0"/>
        <w:autoSpaceDN w:val="0"/>
        <w:adjustRightInd w:val="0"/>
        <w:ind w:firstLine="709"/>
        <w:jc w:val="both"/>
        <w:rPr>
          <w:rFonts w:eastAsia="Calibri"/>
          <w:lang w:eastAsia="en-US"/>
        </w:rPr>
      </w:pPr>
    </w:p>
    <w:p w:rsidR="00B935E4" w:rsidRPr="00B935E4" w:rsidRDefault="00B935E4" w:rsidP="00000184">
      <w:pPr>
        <w:autoSpaceDE w:val="0"/>
        <w:autoSpaceDN w:val="0"/>
        <w:adjustRightInd w:val="0"/>
        <w:jc w:val="center"/>
        <w:rPr>
          <w:rFonts w:eastAsia="Calibri"/>
          <w:b/>
          <w:lang w:eastAsia="en-US"/>
        </w:rPr>
      </w:pPr>
      <w:r w:rsidRPr="00B935E4">
        <w:rPr>
          <w:rFonts w:eastAsia="Calibri"/>
          <w:b/>
          <w:lang w:eastAsia="en-US"/>
        </w:rPr>
        <w:t>II. Условия и порядок предоставления субсидий</w:t>
      </w:r>
    </w:p>
    <w:p w:rsidR="00B935E4" w:rsidRPr="00B935E4" w:rsidRDefault="00B935E4" w:rsidP="00B935E4">
      <w:pPr>
        <w:autoSpaceDE w:val="0"/>
        <w:autoSpaceDN w:val="0"/>
        <w:adjustRightInd w:val="0"/>
        <w:ind w:firstLine="709"/>
        <w:jc w:val="both"/>
        <w:rPr>
          <w:rFonts w:eastAsia="Calibri"/>
          <w:lang w:eastAsia="en-US"/>
        </w:rPr>
      </w:pPr>
    </w:p>
    <w:p w:rsidR="00B935E4" w:rsidRPr="00317435" w:rsidRDefault="00B935E4" w:rsidP="00317435">
      <w:pPr>
        <w:autoSpaceDE w:val="0"/>
        <w:autoSpaceDN w:val="0"/>
        <w:adjustRightInd w:val="0"/>
        <w:ind w:firstLine="709"/>
        <w:jc w:val="both"/>
        <w:rPr>
          <w:rFonts w:eastAsia="Calibri"/>
          <w:strike/>
          <w:lang w:eastAsia="en-US"/>
        </w:rPr>
      </w:pPr>
      <w:r w:rsidRPr="00317435">
        <w:rPr>
          <w:rFonts w:eastAsia="Calibri"/>
          <w:lang w:eastAsia="en-US"/>
        </w:rPr>
        <w:t>2.1. Субсидия предоставляется товаропроизводителям: юридическим лицам независимо от организационно-правовых форм (за исключением государственных (муниципальных) учреждений), крестьянским (фермерским) хозяйствам, индивидуальным предпринимателям (далее – Получатели</w:t>
      </w:r>
      <w:r w:rsidRPr="00317435">
        <w:rPr>
          <w:kern w:val="2"/>
        </w:rPr>
        <w:t xml:space="preserve"> субсидии</w:t>
      </w:r>
      <w:r w:rsidRPr="00317435">
        <w:rPr>
          <w:rFonts w:eastAsia="Calibri"/>
          <w:lang w:eastAsia="en-US"/>
        </w:rPr>
        <w:t>), осуществляющим деятельность на территории Ханты-Мансийского ав</w:t>
      </w:r>
      <w:r w:rsidR="00317435">
        <w:rPr>
          <w:rFonts w:eastAsia="Calibri"/>
          <w:lang w:eastAsia="en-US"/>
        </w:rPr>
        <w:t>тономного округа – Югры (далее –</w:t>
      </w:r>
      <w:r w:rsidRPr="00317435">
        <w:rPr>
          <w:rFonts w:eastAsia="Calibri"/>
          <w:lang w:eastAsia="en-US"/>
        </w:rPr>
        <w:t xml:space="preserve"> автономный округ). </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2.2. Размер субсидии на развитие рыбохозяйственного комплекса</w:t>
      </w:r>
      <w:r w:rsidR="00317435">
        <w:rPr>
          <w:rFonts w:eastAsia="Calibri"/>
          <w:lang w:eastAsia="en-US"/>
        </w:rPr>
        <w:t xml:space="preserve">                            </w:t>
      </w:r>
      <w:r w:rsidRPr="00317435">
        <w:rPr>
          <w:rFonts w:eastAsia="Calibri"/>
          <w:lang w:eastAsia="en-US"/>
        </w:rPr>
        <w:t xml:space="preserve"> в текущем финансовом году каждому заявителю по каждому виду деятельности рассчитывается по формуле: </w:t>
      </w:r>
    </w:p>
    <w:p w:rsidR="00B935E4" w:rsidRPr="00317435" w:rsidRDefault="00317435" w:rsidP="00317435">
      <w:pPr>
        <w:autoSpaceDE w:val="0"/>
        <w:autoSpaceDN w:val="0"/>
        <w:adjustRightInd w:val="0"/>
        <w:ind w:firstLine="709"/>
        <w:jc w:val="both"/>
        <w:rPr>
          <w:rFonts w:eastAsia="Calibri"/>
          <w:lang w:eastAsia="en-US"/>
        </w:rPr>
      </w:pPr>
      <w:r>
        <w:rPr>
          <w:rFonts w:eastAsia="Calibri"/>
          <w:lang w:eastAsia="en-US"/>
        </w:rPr>
        <w:t>з</w:t>
      </w:r>
      <w:r w:rsidR="00B935E4" w:rsidRPr="00317435">
        <w:rPr>
          <w:rFonts w:eastAsia="Calibri"/>
          <w:lang w:eastAsia="en-US"/>
        </w:rPr>
        <w:t xml:space="preserve">а реализованную пищевую рыбную продукцию собственного производства: </w:t>
      </w:r>
    </w:p>
    <w:p w:rsidR="00B935E4" w:rsidRPr="00317435" w:rsidRDefault="00317435" w:rsidP="00317435">
      <w:pPr>
        <w:autoSpaceDE w:val="0"/>
        <w:autoSpaceDN w:val="0"/>
        <w:adjustRightInd w:val="0"/>
        <w:ind w:firstLine="709"/>
        <w:jc w:val="both"/>
        <w:rPr>
          <w:rFonts w:eastAsia="Calibri"/>
          <w:lang w:eastAsia="en-US"/>
        </w:rPr>
      </w:pPr>
      <w:r>
        <w:rPr>
          <w:rFonts w:eastAsia="Calibri"/>
          <w:lang w:eastAsia="en-US"/>
        </w:rPr>
        <w:t>Ci = Vi*Si</w:t>
      </w:r>
      <w:r w:rsidR="00B935E4" w:rsidRPr="00317435">
        <w:rPr>
          <w:rFonts w:eastAsia="Calibri"/>
          <w:lang w:eastAsia="en-US"/>
        </w:rPr>
        <w:t xml:space="preserve">, где: </w:t>
      </w:r>
    </w:p>
    <w:p w:rsidR="00B935E4" w:rsidRPr="00317435" w:rsidRDefault="00317435" w:rsidP="00317435">
      <w:pPr>
        <w:autoSpaceDE w:val="0"/>
        <w:autoSpaceDN w:val="0"/>
        <w:adjustRightInd w:val="0"/>
        <w:ind w:firstLine="709"/>
        <w:jc w:val="both"/>
        <w:rPr>
          <w:rFonts w:eastAsia="Calibri"/>
          <w:lang w:eastAsia="en-US"/>
        </w:rPr>
      </w:pPr>
      <w:r>
        <w:rPr>
          <w:rFonts w:eastAsia="Calibri"/>
          <w:lang w:eastAsia="en-US"/>
        </w:rPr>
        <w:t>Ci</w:t>
      </w:r>
      <w:r w:rsidR="00B935E4" w:rsidRPr="00317435">
        <w:rPr>
          <w:rFonts w:eastAsia="Calibri"/>
          <w:lang w:eastAsia="en-US"/>
        </w:rPr>
        <w:t xml:space="preserve"> – размер субсидии за реализованную пищевую рыбную продукцию собственного производства; </w:t>
      </w:r>
    </w:p>
    <w:p w:rsidR="00B935E4" w:rsidRPr="00317435" w:rsidRDefault="00317435" w:rsidP="00317435">
      <w:pPr>
        <w:autoSpaceDE w:val="0"/>
        <w:autoSpaceDN w:val="0"/>
        <w:adjustRightInd w:val="0"/>
        <w:ind w:firstLine="709"/>
        <w:jc w:val="both"/>
        <w:rPr>
          <w:rFonts w:eastAsia="Calibri"/>
          <w:lang w:eastAsia="en-US"/>
        </w:rPr>
      </w:pPr>
      <w:r>
        <w:rPr>
          <w:rFonts w:eastAsia="Calibri"/>
          <w:lang w:eastAsia="en-US"/>
        </w:rPr>
        <w:t>Vi</w:t>
      </w:r>
      <w:r w:rsidR="00B935E4" w:rsidRPr="00317435">
        <w:rPr>
          <w:rFonts w:eastAsia="Calibri"/>
          <w:lang w:eastAsia="en-US"/>
        </w:rPr>
        <w:t xml:space="preserve"> – валовой объем реализованной продукции собственного производства; </w:t>
      </w:r>
    </w:p>
    <w:p w:rsidR="00B935E4" w:rsidRPr="00317435" w:rsidRDefault="00317435" w:rsidP="00317435">
      <w:pPr>
        <w:autoSpaceDE w:val="0"/>
        <w:autoSpaceDN w:val="0"/>
        <w:adjustRightInd w:val="0"/>
        <w:ind w:firstLine="709"/>
        <w:jc w:val="both"/>
        <w:rPr>
          <w:rFonts w:eastAsia="Calibri"/>
          <w:lang w:eastAsia="en-US"/>
        </w:rPr>
      </w:pPr>
      <w:r>
        <w:rPr>
          <w:rFonts w:eastAsia="Calibri"/>
          <w:lang w:eastAsia="en-US"/>
        </w:rPr>
        <w:t>Si</w:t>
      </w:r>
      <w:r w:rsidR="00B935E4" w:rsidRPr="00317435">
        <w:rPr>
          <w:rFonts w:eastAsia="Calibri"/>
          <w:lang w:eastAsia="en-US"/>
        </w:rPr>
        <w:t xml:space="preserve"> – ставка субсидии на поддержку рыбохозяйственного комплекса</w:t>
      </w:r>
      <w:r>
        <w:rPr>
          <w:rFonts w:eastAsia="Calibri"/>
          <w:lang w:eastAsia="en-US"/>
        </w:rPr>
        <w:t xml:space="preserve">                          </w:t>
      </w:r>
      <w:r w:rsidR="00B935E4" w:rsidRPr="00317435">
        <w:rPr>
          <w:rFonts w:eastAsia="Calibri"/>
          <w:lang w:eastAsia="en-US"/>
        </w:rPr>
        <w:t xml:space="preserve"> в соответствии с видом деятельности. </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Субсидии предоставляются по ставкам, приведенным в приложении 3</w:t>
      </w:r>
      <w:r w:rsidR="00317435">
        <w:rPr>
          <w:rFonts w:eastAsia="Calibri"/>
          <w:lang w:eastAsia="en-US"/>
        </w:rPr>
        <w:t xml:space="preserve">                            </w:t>
      </w:r>
      <w:r w:rsidRPr="00317435">
        <w:rPr>
          <w:rFonts w:eastAsia="Calibri"/>
          <w:lang w:eastAsia="en-US"/>
        </w:rPr>
        <w:t xml:space="preserve"> к Постановлению № 344-П «Ставки субсидий на государственную поддержку сельского хозяйства, рыбной отрасли и продукции дикоросов».</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2.3. Субсидии не предоставляются:</w:t>
      </w:r>
    </w:p>
    <w:p w:rsidR="00B935E4" w:rsidRPr="00317435" w:rsidRDefault="00B935E4" w:rsidP="00317435">
      <w:pPr>
        <w:ind w:firstLine="709"/>
        <w:jc w:val="both"/>
        <w:rPr>
          <w:rFonts w:eastAsia="Calibri"/>
          <w:lang w:eastAsia="en-US"/>
        </w:rPr>
      </w:pPr>
      <w:r w:rsidRPr="00317435">
        <w:rPr>
          <w:lang w:eastAsia="en-US"/>
        </w:rPr>
        <w:t xml:space="preserve">за рыбную продукцию, произведенную и (или) переработанную </w:t>
      </w:r>
      <w:r w:rsidR="00317435">
        <w:rPr>
          <w:lang w:eastAsia="en-US"/>
        </w:rPr>
        <w:t xml:space="preserve">                              </w:t>
      </w:r>
      <w:r w:rsidRPr="00317435">
        <w:rPr>
          <w:lang w:eastAsia="en-US"/>
        </w:rPr>
        <w:t>за пределами автономного округа;</w:t>
      </w:r>
    </w:p>
    <w:p w:rsidR="00B935E4" w:rsidRPr="00317435" w:rsidRDefault="00B935E4" w:rsidP="00317435">
      <w:pPr>
        <w:ind w:firstLine="709"/>
        <w:jc w:val="both"/>
        <w:rPr>
          <w:rFonts w:eastAsia="Calibri"/>
          <w:lang w:eastAsia="en-US"/>
        </w:rPr>
      </w:pPr>
      <w:r w:rsidRPr="00317435">
        <w:rPr>
          <w:lang w:eastAsia="en-US"/>
        </w:rPr>
        <w:t>за произведенную и (или) переработанную продукци</w:t>
      </w:r>
      <w:r w:rsidR="00317435">
        <w:rPr>
          <w:lang w:eastAsia="en-US"/>
        </w:rPr>
        <w:t>ю рыбной отрасли, использованную</w:t>
      </w:r>
      <w:r w:rsidRPr="00317435">
        <w:rPr>
          <w:lang w:eastAsia="en-US"/>
        </w:rPr>
        <w:t xml:space="preserve"> на внутрихозяйственные нужды;</w:t>
      </w:r>
    </w:p>
    <w:p w:rsidR="00B935E4" w:rsidRPr="00317435" w:rsidRDefault="00B935E4" w:rsidP="00317435">
      <w:pPr>
        <w:ind w:firstLine="709"/>
        <w:jc w:val="both"/>
        <w:rPr>
          <w:rFonts w:eastAsia="Calibri"/>
          <w:lang w:eastAsia="en-US"/>
        </w:rPr>
      </w:pPr>
      <w:r w:rsidRPr="00317435">
        <w:rPr>
          <w:lang w:eastAsia="en-US"/>
        </w:rPr>
        <w:t xml:space="preserve">за нестандартную рыбу, мелочь рыбы III группы, рыбную продукцию, </w:t>
      </w:r>
      <w:r w:rsidR="00317435">
        <w:rPr>
          <w:lang w:eastAsia="en-US"/>
        </w:rPr>
        <w:t xml:space="preserve">                        </w:t>
      </w:r>
      <w:r w:rsidRPr="00317435">
        <w:rPr>
          <w:lang w:eastAsia="en-US"/>
        </w:rPr>
        <w:t>не прошедшую сертификацию (декларирование);</w:t>
      </w:r>
    </w:p>
    <w:p w:rsidR="00B935E4" w:rsidRPr="00317435" w:rsidRDefault="00B935E4" w:rsidP="00317435">
      <w:pPr>
        <w:ind w:firstLine="709"/>
        <w:jc w:val="both"/>
        <w:rPr>
          <w:rFonts w:eastAsia="Calibri"/>
          <w:lang w:eastAsia="en-US"/>
        </w:rPr>
      </w:pPr>
      <w:r w:rsidRPr="00317435">
        <w:rPr>
          <w:lang w:eastAsia="en-US"/>
        </w:rPr>
        <w:t>за рыбопродукцию из следующих видов рыб: осетровые (осетр сибирский, стерлядь), сиговые (муксун, пелядь (сырок), сиг (пыжьян), чир (щокур), тугун, нельма), за исключением искусственно выращенной.</w:t>
      </w:r>
      <w:r w:rsidRPr="00317435">
        <w:rPr>
          <w:rFonts w:eastAsia="Calibri"/>
          <w:lang w:eastAsia="en-US"/>
        </w:rPr>
        <w:t xml:space="preserve"> </w:t>
      </w:r>
    </w:p>
    <w:p w:rsidR="00B935E4" w:rsidRPr="00317435" w:rsidRDefault="00B935E4" w:rsidP="00317435">
      <w:pPr>
        <w:autoSpaceDE w:val="0"/>
        <w:autoSpaceDN w:val="0"/>
        <w:adjustRightInd w:val="0"/>
        <w:ind w:firstLine="709"/>
        <w:jc w:val="both"/>
        <w:rPr>
          <w:rFonts w:eastAsia="Calibri"/>
          <w:lang w:eastAsia="en-US"/>
        </w:rPr>
      </w:pPr>
      <w:r w:rsidRPr="00317435">
        <w:t xml:space="preserve">2.4. </w:t>
      </w:r>
      <w:r w:rsidRPr="00317435">
        <w:rPr>
          <w:rFonts w:eastAsia="Calibri"/>
          <w:lang w:eastAsia="en-US"/>
        </w:rPr>
        <w:t>Требования, которым должны соответствовать Получатели</w:t>
      </w:r>
      <w:r w:rsidRPr="00317435">
        <w:rPr>
          <w:kern w:val="2"/>
        </w:rPr>
        <w:t xml:space="preserve"> субсидии</w:t>
      </w:r>
      <w:r w:rsidRPr="00317435">
        <w:rPr>
          <w:rFonts w:eastAsia="Calibri"/>
          <w:lang w:eastAsia="en-US"/>
        </w:rPr>
        <w:t xml:space="preserve"> на </w:t>
      </w:r>
      <w:r w:rsidR="00317435">
        <w:rPr>
          <w:rFonts w:eastAsia="Calibri"/>
          <w:lang w:eastAsia="en-US"/>
        </w:rPr>
        <w:t>15 число месяца, предшествующего</w:t>
      </w:r>
      <w:r w:rsidRPr="00317435">
        <w:rPr>
          <w:rFonts w:eastAsia="Calibri"/>
          <w:lang w:eastAsia="en-US"/>
        </w:rPr>
        <w:t xml:space="preserve"> месяцу регистрации заявления</w:t>
      </w:r>
      <w:r w:rsidR="00317435">
        <w:rPr>
          <w:rFonts w:eastAsia="Calibri"/>
          <w:lang w:eastAsia="en-US"/>
        </w:rPr>
        <w:t xml:space="preserve">                              </w:t>
      </w:r>
      <w:r w:rsidRPr="00317435">
        <w:rPr>
          <w:rFonts w:eastAsia="Calibri"/>
          <w:lang w:eastAsia="en-US"/>
        </w:rPr>
        <w:t xml:space="preserve"> о предоставлении субсидии: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отсутствие неисполненной обязанности по уплате налогов, сборов, страховых взносов, пеней, штрафов, процентов, подлежащих уплате </w:t>
      </w:r>
      <w:r w:rsidR="00317435">
        <w:rPr>
          <w:rFonts w:eastAsia="Calibri"/>
          <w:lang w:eastAsia="en-US"/>
        </w:rPr>
        <w:t xml:space="preserve">                                   </w:t>
      </w:r>
      <w:r w:rsidRPr="00317435">
        <w:rPr>
          <w:rFonts w:eastAsia="Calibri"/>
          <w:lang w:eastAsia="en-US"/>
        </w:rPr>
        <w:t>в соответствии с законодательством Российской Федерации о налогах и сборах;</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отсутствие просроченной задолженности по возврату в бюджет Нижневартовского района (далее </w:t>
      </w:r>
      <w:r w:rsidR="00317435">
        <w:rPr>
          <w:rFonts w:eastAsia="Calibri"/>
          <w:lang w:eastAsia="en-US"/>
        </w:rPr>
        <w:t>–</w:t>
      </w:r>
      <w:r w:rsidRPr="00317435">
        <w:rPr>
          <w:rFonts w:eastAsia="Calibri"/>
          <w:lang w:eastAsia="en-US"/>
        </w:rPr>
        <w:t xml:space="preserve"> район) субсидий, бюджетных инвестиций, предоставленных в том числе в соответствии с иными правовыми актами, </w:t>
      </w:r>
      <w:r w:rsidR="00317435">
        <w:rPr>
          <w:rFonts w:eastAsia="Calibri"/>
          <w:lang w:eastAsia="en-US"/>
        </w:rPr>
        <w:t xml:space="preserve">                      </w:t>
      </w:r>
      <w:r w:rsidRPr="00317435">
        <w:rPr>
          <w:rFonts w:eastAsia="Calibri"/>
          <w:lang w:eastAsia="en-US"/>
        </w:rPr>
        <w:t>и иной просроченной (неурегулированной) задолженности по денежным обязательствам перед бюджетом района;</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Получатели</w:t>
      </w:r>
      <w:r w:rsidRPr="00317435">
        <w:rPr>
          <w:kern w:val="2"/>
        </w:rPr>
        <w:t xml:space="preserve"> субсидии</w:t>
      </w:r>
      <w:r w:rsidR="00317435">
        <w:rPr>
          <w:rFonts w:eastAsia="Calibri"/>
          <w:lang w:eastAsia="en-US"/>
        </w:rPr>
        <w:t xml:space="preserve"> –</w:t>
      </w:r>
      <w:r w:rsidRPr="00317435">
        <w:rPr>
          <w:rFonts w:eastAsia="Calibri"/>
          <w:lang w:eastAsia="en-US"/>
        </w:rPr>
        <w:t xml:space="preserve"> юридические лица не должны находиться </w:t>
      </w:r>
      <w:r w:rsidR="00317435">
        <w:rPr>
          <w:rFonts w:eastAsia="Calibri"/>
          <w:lang w:eastAsia="en-US"/>
        </w:rPr>
        <w:t xml:space="preserve">                            </w:t>
      </w:r>
      <w:r w:rsidRPr="00317435">
        <w:rPr>
          <w:rFonts w:eastAsia="Calibri"/>
          <w:lang w:eastAsia="en-US"/>
        </w:rPr>
        <w:t xml:space="preserve">в процессе реорганизации (за исключением реорганизации в форме присоединения к юридическому лицу, являющемуся заявителем на получение субсидии, другого юридического лица), ликвидации, в отношении их </w:t>
      </w:r>
      <w:r w:rsidR="00317435">
        <w:rPr>
          <w:rFonts w:eastAsia="Calibri"/>
          <w:lang w:eastAsia="en-US"/>
        </w:rPr>
        <w:t xml:space="preserve">                             </w:t>
      </w:r>
      <w:r w:rsidRPr="00317435">
        <w:rPr>
          <w:rFonts w:eastAsia="Calibri"/>
          <w:lang w:eastAsia="en-US"/>
        </w:rPr>
        <w:t>не введена процедура банкротства, деятельность Получателя</w:t>
      </w:r>
      <w:r w:rsidRPr="00317435">
        <w:rPr>
          <w:kern w:val="2"/>
        </w:rPr>
        <w:t xml:space="preserve"> субсидии</w:t>
      </w:r>
      <w:r w:rsidRPr="00317435">
        <w:rPr>
          <w:rFonts w:eastAsia="Calibri"/>
          <w:lang w:eastAsia="en-US"/>
        </w:rPr>
        <w:t xml:space="preserve"> </w:t>
      </w:r>
      <w:r w:rsidR="00317435">
        <w:rPr>
          <w:rFonts w:eastAsia="Calibri"/>
          <w:lang w:eastAsia="en-US"/>
        </w:rPr>
        <w:t xml:space="preserve">                           </w:t>
      </w:r>
      <w:r w:rsidRPr="00317435">
        <w:rPr>
          <w:rFonts w:eastAsia="Calibri"/>
          <w:lang w:eastAsia="en-US"/>
        </w:rPr>
        <w:t>не приостановлена в порядке, предусмотренном законодательством Российской Федерации, а Получатели</w:t>
      </w:r>
      <w:r w:rsidRPr="00317435">
        <w:rPr>
          <w:kern w:val="2"/>
        </w:rPr>
        <w:t xml:space="preserve"> субсидии</w:t>
      </w:r>
      <w:r w:rsidR="00317435">
        <w:rPr>
          <w:rFonts w:eastAsia="Calibri"/>
          <w:lang w:eastAsia="en-US"/>
        </w:rPr>
        <w:t xml:space="preserve"> –</w:t>
      </w:r>
      <w:r w:rsidRPr="00317435">
        <w:rPr>
          <w:rFonts w:eastAsia="Calibri"/>
          <w:lang w:eastAsia="en-US"/>
        </w:rPr>
        <w:t xml:space="preserve"> индивидуальные предприниматели </w:t>
      </w:r>
      <w:r w:rsidR="00317435">
        <w:rPr>
          <w:rFonts w:eastAsia="Calibri"/>
          <w:lang w:eastAsia="en-US"/>
        </w:rPr>
        <w:t xml:space="preserve">                       </w:t>
      </w:r>
      <w:r w:rsidRPr="00317435">
        <w:rPr>
          <w:rFonts w:eastAsia="Calibri"/>
          <w:lang w:eastAsia="en-US"/>
        </w:rPr>
        <w:t>не должны прекратить деятельность в качестве индивидуального предпринимателя (на основании информации, содержащейся в Едином федеральном реестре сведений о банкротстве, размеще</w:t>
      </w:r>
      <w:r w:rsidR="00317435">
        <w:rPr>
          <w:rFonts w:eastAsia="Calibri"/>
          <w:lang w:eastAsia="en-US"/>
        </w:rPr>
        <w:t>нной в открытом доступе в сети Интернет по адресу: https://bankrot.fedresurs.ru/</w:t>
      </w:r>
      <w:r w:rsidRPr="00317435">
        <w:rPr>
          <w:rFonts w:eastAsia="Calibri"/>
          <w:lang w:eastAsia="en-US"/>
        </w:rPr>
        <w:t>)</w:t>
      </w:r>
      <w:r w:rsidR="00317435">
        <w:rPr>
          <w:rFonts w:eastAsia="Calibri"/>
          <w:lang w:eastAsia="en-US"/>
        </w:rPr>
        <w:t>;</w:t>
      </w:r>
      <w:r w:rsidRPr="00317435">
        <w:rPr>
          <w:rFonts w:eastAsia="Calibri"/>
          <w:lang w:eastAsia="en-US"/>
        </w:rPr>
        <w:t>.</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не должны являться иностранными юридическими лицами, а также </w:t>
      </w:r>
      <w:r w:rsidR="00317435">
        <w:rPr>
          <w:rFonts w:eastAsia="Calibri"/>
          <w:lang w:eastAsia="en-US"/>
        </w:rPr>
        <w:t>р</w:t>
      </w:r>
      <w:r w:rsidRPr="00317435">
        <w:rPr>
          <w:rFonts w:eastAsia="Calibri"/>
          <w:lang w:eastAsia="en-US"/>
        </w:rPr>
        <w:t xml:space="preserve">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w:t>
      </w:r>
      <w:r w:rsidR="00317435">
        <w:rPr>
          <w:rFonts w:eastAsia="Calibri"/>
          <w:lang w:eastAsia="en-US"/>
        </w:rPr>
        <w:t xml:space="preserve">                               </w:t>
      </w:r>
      <w:r w:rsidRPr="00317435">
        <w:rPr>
          <w:rFonts w:eastAsia="Calibri"/>
          <w:lang w:eastAsia="en-US"/>
        </w:rPr>
        <w:t>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w:t>
      </w:r>
      <w:r w:rsidR="00317435">
        <w:rPr>
          <w:rFonts w:eastAsia="Calibri"/>
          <w:lang w:eastAsia="en-US"/>
        </w:rPr>
        <w:t>иц, в совокупности превышает 50%</w:t>
      </w:r>
      <w:r w:rsidRPr="00317435">
        <w:rPr>
          <w:rFonts w:eastAsia="Calibri"/>
          <w:lang w:eastAsia="en-US"/>
        </w:rPr>
        <w:t>;</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осуществление деятельности на территории автономного округа;</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не должны получать средства из бюджета района на основании иных нормативных правовых актов или муниципальных правовых актов на цели, указанные в </w:t>
      </w:r>
      <w:hyperlink w:anchor="Par3" w:history="1">
        <w:r w:rsidRPr="00317435">
          <w:rPr>
            <w:rFonts w:eastAsia="Calibri"/>
            <w:lang w:eastAsia="en-US"/>
          </w:rPr>
          <w:t xml:space="preserve">пункте </w:t>
        </w:r>
      </w:hyperlink>
      <w:r w:rsidRPr="00317435">
        <w:rPr>
          <w:rFonts w:eastAsia="Calibri"/>
          <w:lang w:eastAsia="en-US"/>
        </w:rPr>
        <w:t>1.3 Порядка.</w:t>
      </w:r>
    </w:p>
    <w:p w:rsidR="00B935E4" w:rsidRPr="00317435" w:rsidRDefault="00B935E4" w:rsidP="00317435">
      <w:pPr>
        <w:ind w:firstLine="709"/>
        <w:jc w:val="both"/>
      </w:pPr>
      <w:r w:rsidRPr="00317435">
        <w:t>2.5. Перечень документов, представляемый Получателем субсидии.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2.5.1. На реализацию искусственно выращенной пищевой </w:t>
      </w:r>
      <w:r w:rsidR="00317435">
        <w:rPr>
          <w:rFonts w:eastAsia="Calibri"/>
          <w:lang w:eastAsia="en-US"/>
        </w:rPr>
        <w:t>рыбы собственного производства –</w:t>
      </w:r>
      <w:r w:rsidRPr="00317435">
        <w:rPr>
          <w:rFonts w:eastAsia="Calibri"/>
          <w:lang w:eastAsia="en-US"/>
        </w:rPr>
        <w:t xml:space="preserve"> до пятого рабочего дня соответствующего месяца:</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заявление о предоставлении субсидии </w:t>
      </w:r>
      <w:r w:rsidR="00317435">
        <w:rPr>
          <w:rFonts w:eastAsia="Calibri"/>
          <w:lang w:eastAsia="en-US"/>
        </w:rPr>
        <w:t xml:space="preserve">по форме </w:t>
      </w:r>
      <w:r w:rsidRPr="00317435">
        <w:rPr>
          <w:rFonts w:eastAsia="Calibri"/>
          <w:lang w:eastAsia="en-US"/>
        </w:rPr>
        <w:t>согласно приложению 1</w:t>
      </w:r>
      <w:r w:rsidR="00317435">
        <w:rPr>
          <w:rFonts w:eastAsia="Calibri"/>
          <w:lang w:eastAsia="en-US"/>
        </w:rPr>
        <w:t xml:space="preserve">        </w:t>
      </w:r>
      <w:r w:rsidRPr="00317435">
        <w:rPr>
          <w:rFonts w:eastAsia="Calibri"/>
          <w:lang w:eastAsia="en-US"/>
        </w:rPr>
        <w:t xml:space="preserve"> к настоящему Порядку;</w:t>
      </w:r>
    </w:p>
    <w:p w:rsidR="00B935E4" w:rsidRPr="00317435" w:rsidRDefault="00317435" w:rsidP="00317435">
      <w:pPr>
        <w:autoSpaceDE w:val="0"/>
        <w:autoSpaceDN w:val="0"/>
        <w:adjustRightInd w:val="0"/>
        <w:ind w:firstLine="709"/>
        <w:jc w:val="both"/>
        <w:rPr>
          <w:rFonts w:eastAsia="Calibri"/>
          <w:lang w:eastAsia="en-US"/>
        </w:rPr>
      </w:pPr>
      <w:r>
        <w:rPr>
          <w:rFonts w:eastAsia="Calibri"/>
          <w:lang w:eastAsia="en-US"/>
        </w:rPr>
        <w:t>справка</w:t>
      </w:r>
      <w:r w:rsidR="00B935E4" w:rsidRPr="00317435">
        <w:rPr>
          <w:rFonts w:eastAsia="Calibri"/>
          <w:lang w:eastAsia="en-US"/>
        </w:rPr>
        <w:t>-расчет по форме, установленной приложением 9</w:t>
      </w:r>
      <w:r>
        <w:rPr>
          <w:rFonts w:eastAsia="Calibri"/>
          <w:lang w:eastAsia="en-US"/>
        </w:rPr>
        <w:t xml:space="preserve"> </w:t>
      </w:r>
      <w:r w:rsidR="00B935E4" w:rsidRPr="00317435">
        <w:rPr>
          <w:rFonts w:eastAsia="Calibri"/>
          <w:lang w:eastAsia="en-US"/>
        </w:rPr>
        <w:t xml:space="preserve">к муниципальной программе; </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копии документов, подтверждающих приобретение рыбопосадочного материала в виде икры, личинок или молоди рыб со средней массой одной особи не более 10 грамм (договоров купли-продажи, договоров поставки, платежных документов, предусмотренных действующим законодательством, товарных накладных соответствующих унифицированных форм, подтверждающих наличие сформированного ремонтно-маточного стада</w:t>
      </w:r>
      <w:r w:rsidR="00317435">
        <w:rPr>
          <w:rFonts w:eastAsia="Calibri"/>
          <w:lang w:eastAsia="en-US"/>
        </w:rPr>
        <w:t xml:space="preserve"> </w:t>
      </w:r>
      <w:r w:rsidRPr="00317435">
        <w:rPr>
          <w:rFonts w:eastAsia="Calibri"/>
          <w:lang w:eastAsia="en-US"/>
        </w:rPr>
        <w:t>и соответствующего технологич</w:t>
      </w:r>
      <w:r w:rsidR="00317435">
        <w:rPr>
          <w:rFonts w:eastAsia="Calibri"/>
          <w:lang w:eastAsia="en-US"/>
        </w:rPr>
        <w:t>еского оборудования и (или) иных документов, предусмотренных</w:t>
      </w:r>
      <w:r w:rsidRPr="00317435">
        <w:rPr>
          <w:rFonts w:eastAsia="Calibri"/>
          <w:lang w:eastAsia="en-US"/>
        </w:rPr>
        <w:t xml:space="preserve"> законодательством Российской Федерации о бухгалтерском учете, федеральными и (или) отраслевыми стандартами);</w:t>
      </w:r>
    </w:p>
    <w:p w:rsidR="00B935E4" w:rsidRPr="00317435" w:rsidRDefault="00B935E4" w:rsidP="00317435">
      <w:pPr>
        <w:ind w:firstLine="709"/>
        <w:jc w:val="both"/>
      </w:pPr>
      <w:r w:rsidRPr="00317435">
        <w:t xml:space="preserve">копии актов выпуска молоди рыб в водоемы для искусственного выращивания; </w:t>
      </w:r>
    </w:p>
    <w:p w:rsidR="00B935E4" w:rsidRPr="00317435" w:rsidRDefault="00B935E4" w:rsidP="00317435">
      <w:pPr>
        <w:ind w:firstLine="709"/>
        <w:jc w:val="both"/>
      </w:pPr>
      <w:r w:rsidRPr="00317435">
        <w:t>копии документов, подтверждающих приобретение кормов для производства искусственно выращенной пищевой рыбы из расчета расхода 1 кг специализированных кормов на 1 кг искусственно выращенной пищевой рыбы (договоров купли-продажи, договоров поставки, договоров комиссии, договоров оказания услуг (при оптовой и мелкооптовой торговле), платежных документов, предусмотренных действующим законодательством, товарных накладных соответствующих унифицированных форм и (или) ины</w:t>
      </w:r>
      <w:r w:rsidR="00317435">
        <w:t>х</w:t>
      </w:r>
      <w:r w:rsidRPr="00317435">
        <w:t xml:space="preserve"> документ</w:t>
      </w:r>
      <w:r w:rsidR="00317435">
        <w:t>ов, предусмотренных</w:t>
      </w:r>
      <w:r w:rsidRPr="00317435">
        <w:t xml:space="preserve"> законодательством Российской Федерации о бухгалтерском учете, федеральными и (или) отраслевыми стандартами);</w:t>
      </w:r>
    </w:p>
    <w:p w:rsidR="00B935E4" w:rsidRPr="00317435" w:rsidRDefault="00B935E4" w:rsidP="00317435">
      <w:pPr>
        <w:ind w:firstLine="709"/>
        <w:jc w:val="both"/>
      </w:pPr>
      <w:r w:rsidRPr="00317435">
        <w:t xml:space="preserve">копии документов, подтверждающих реализацию искусственно выращенной пищевой рыбы (договоров купли-продажи, договоров поставки, договоров комиссии, договоров оказания услуг (при оптовой и мелкооптовой торговле), платежных документов, предусмотренных действующим законодательством, товарных накладных соответствующих унифицированных форм, копии ветеринарных сопроводительных документов в соответствии </w:t>
      </w:r>
      <w:r w:rsidR="00317435">
        <w:t xml:space="preserve">                           </w:t>
      </w:r>
      <w:r w:rsidRPr="00317435">
        <w:t>с законодательством о ветеринарии на реализованную искусственно выращенную пищевую рыбу и (или) иные документы, предусмотренные законодательством Российской Федерации о бухгалтерском учете, федеральными и (или) отраслевыми стандартами).</w:t>
      </w:r>
    </w:p>
    <w:p w:rsidR="00B935E4" w:rsidRPr="00317435" w:rsidRDefault="00B935E4" w:rsidP="00317435">
      <w:pPr>
        <w:ind w:firstLine="709"/>
        <w:jc w:val="both"/>
      </w:pPr>
      <w:r w:rsidRPr="00317435">
        <w:t>опись документов, предоставляемых для получения субсидии,</w:t>
      </w:r>
      <w:r w:rsidR="00317435">
        <w:t xml:space="preserve">                                        </w:t>
      </w:r>
      <w:r w:rsidRPr="00317435">
        <w:t xml:space="preserve"> с указанием количества листов согласно приложению 1 к настоящему Порядку.</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Копии документов заверяет руководитель (уполномоченное должностное лицо) юридического лица, глава крестьянского (фермерского) хозяйства, индивид</w:t>
      </w:r>
      <w:r w:rsidR="004A0F1F">
        <w:rPr>
          <w:rFonts w:eastAsia="Calibri"/>
          <w:lang w:eastAsia="en-US"/>
        </w:rPr>
        <w:t>уальный предприниматель (далее –</w:t>
      </w:r>
      <w:r w:rsidRPr="00317435">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317435" w:rsidRDefault="00B935E4" w:rsidP="00317435">
      <w:pPr>
        <w:autoSpaceDE w:val="0"/>
        <w:autoSpaceDN w:val="0"/>
        <w:ind w:firstLine="709"/>
        <w:jc w:val="both"/>
        <w:rPr>
          <w:rFonts w:eastAsia="Calibri"/>
          <w:lang w:eastAsia="en-US"/>
        </w:rPr>
      </w:pPr>
      <w:r w:rsidRPr="00317435">
        <w:rPr>
          <w:rFonts w:eastAsia="Calibri"/>
          <w:lang w:eastAsia="en-US"/>
        </w:rPr>
        <w:t>Финансовые документы (первичные документы), в том числе документы</w:t>
      </w:r>
      <w:r w:rsidR="004A0F1F">
        <w:rPr>
          <w:rFonts w:eastAsia="Calibri"/>
          <w:lang w:eastAsia="en-US"/>
        </w:rPr>
        <w:t>,</w:t>
      </w:r>
      <w:r w:rsidRPr="00317435">
        <w:rPr>
          <w:rFonts w:eastAsia="Calibri"/>
          <w:lang w:eastAsia="en-US"/>
        </w:rPr>
        <w:t xml:space="preserve"> подтверждающие фактические затраты (расходы), должны соответствовать требованиям законодательства Российской Федерации</w:t>
      </w:r>
      <w:r w:rsidR="004A0F1F">
        <w:rPr>
          <w:rFonts w:eastAsia="Calibri"/>
          <w:lang w:eastAsia="en-US"/>
        </w:rPr>
        <w:t>,</w:t>
      </w:r>
      <w:r w:rsidRPr="00317435">
        <w:rPr>
          <w:rFonts w:eastAsia="Calibri"/>
          <w:lang w:eastAsia="en-US"/>
        </w:rPr>
        <w:t xml:space="preserve"> действующего </w:t>
      </w:r>
      <w:r w:rsidR="004A0F1F">
        <w:rPr>
          <w:rFonts w:eastAsia="Calibri"/>
          <w:lang w:eastAsia="en-US"/>
        </w:rPr>
        <w:t xml:space="preserve">                            </w:t>
      </w:r>
      <w:r w:rsidRPr="00317435">
        <w:rPr>
          <w:rFonts w:eastAsia="Calibri"/>
          <w:lang w:eastAsia="en-US"/>
        </w:rPr>
        <w:t>на момент их оформления, в том числе правилам наличных расчетов, установленным Банком России.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2.5.2. На реализацию пищевой рыбной продукции собственного производства:</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заявление о предоставлении субсидии </w:t>
      </w:r>
      <w:r w:rsidR="00A71A0B">
        <w:rPr>
          <w:rFonts w:eastAsia="Calibri"/>
          <w:lang w:eastAsia="en-US"/>
        </w:rPr>
        <w:t xml:space="preserve"> по форме </w:t>
      </w:r>
      <w:r w:rsidRPr="00317435">
        <w:rPr>
          <w:rFonts w:eastAsia="Calibri"/>
          <w:lang w:eastAsia="en-US"/>
        </w:rPr>
        <w:t>согласно приложению 1 к настоящему Порядку;</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справку-расчет по форме, установленной приложением 9 </w:t>
      </w:r>
      <w:r w:rsidR="00A71A0B">
        <w:rPr>
          <w:rFonts w:eastAsia="Calibri"/>
          <w:lang w:eastAsia="en-US"/>
        </w:rPr>
        <w:t xml:space="preserve">                                         </w:t>
      </w:r>
      <w:r w:rsidRPr="00317435">
        <w:rPr>
          <w:rFonts w:eastAsia="Calibri"/>
          <w:lang w:eastAsia="en-US"/>
        </w:rPr>
        <w:t>к муниципальной программе;</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копии декларации о соответствии (сертификата соответствия) </w:t>
      </w:r>
      <w:r w:rsidR="00A71A0B">
        <w:rPr>
          <w:rFonts w:eastAsia="Calibri"/>
          <w:lang w:eastAsia="en-US"/>
        </w:rPr>
        <w:t xml:space="preserve">                                  </w:t>
      </w:r>
      <w:r w:rsidRPr="00317435">
        <w:rPr>
          <w:rFonts w:eastAsia="Calibri"/>
          <w:lang w:eastAsia="en-US"/>
        </w:rPr>
        <w:t>на пищевую рыбную продукцию представляются при наличии обязательных требований, установленных действующим законодательством, об обязательном проведении процедуры сертификации (декларирования) соответствующих видов продукции;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копии документов, подтверждающих приобретение и (или) собственный вылов, добычу сырья для производства пищевой рыбной продукции (договоров купли-продажи, договоров поставки, договоров комиссии, договоров оказания услуг (при оптовой и мелкооптовой торговле), платежных документов, предусмотренных действующим законодательством, товарных накладных соответствующих у</w:t>
      </w:r>
      <w:r w:rsidR="00BF3504">
        <w:rPr>
          <w:rFonts w:eastAsia="Calibri"/>
          <w:lang w:eastAsia="en-US"/>
        </w:rPr>
        <w:t>нифицированных форм и (или) иных документов</w:t>
      </w:r>
      <w:r w:rsidRPr="00317435">
        <w:rPr>
          <w:rFonts w:eastAsia="Calibri"/>
          <w:lang w:eastAsia="en-US"/>
        </w:rPr>
        <w:t>, предусмотренны</w:t>
      </w:r>
      <w:r w:rsidR="00BF3504">
        <w:rPr>
          <w:rFonts w:eastAsia="Calibri"/>
          <w:lang w:eastAsia="en-US"/>
        </w:rPr>
        <w:t>х</w:t>
      </w:r>
      <w:r w:rsidRPr="00317435">
        <w:rPr>
          <w:rFonts w:eastAsia="Calibri"/>
          <w:lang w:eastAsia="en-US"/>
        </w:rPr>
        <w:t xml:space="preserve"> законодательством Российской Федерации о бухгалтерском учете, федеральными и (или) отраслевыми стандартами, копии ветеринарных сопроводительных документов в соответствии с законодательством </w:t>
      </w:r>
      <w:r w:rsidR="00BF3504">
        <w:rPr>
          <w:rFonts w:eastAsia="Calibri"/>
          <w:lang w:eastAsia="en-US"/>
        </w:rPr>
        <w:t xml:space="preserve">                                </w:t>
      </w:r>
      <w:r w:rsidRPr="00317435">
        <w:rPr>
          <w:rFonts w:eastAsia="Calibri"/>
          <w:lang w:eastAsia="en-US"/>
        </w:rPr>
        <w:t>о ветеринарии на приобретенное сырье для производства пищевой рыбной продукции представляются при наличии обязательных требований, установленных ветеринарным законодательством, об обязательном сопровождении ветеринарными документами соответствующих видов продукции;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копии документов, подтверждающих реализацию пищевой рыбной продукции собственного производства (договоров купли-продажи, договоров поставки, договоров комиссии, договоров оказания услуг (при оптовой </w:t>
      </w:r>
      <w:r w:rsidR="00BF3504">
        <w:rPr>
          <w:rFonts w:eastAsia="Calibri"/>
          <w:lang w:eastAsia="en-US"/>
        </w:rPr>
        <w:t xml:space="preserve">                              </w:t>
      </w:r>
      <w:r w:rsidRPr="00317435">
        <w:rPr>
          <w:rFonts w:eastAsia="Calibri"/>
          <w:lang w:eastAsia="en-US"/>
        </w:rPr>
        <w:t>и мелкооптовой торговле), платежных документов, предусмотренных действующим законодательством, товарных накладных соответствующих у</w:t>
      </w:r>
      <w:r w:rsidR="00BF3504">
        <w:rPr>
          <w:rFonts w:eastAsia="Calibri"/>
          <w:lang w:eastAsia="en-US"/>
        </w:rPr>
        <w:t>нифицированных форм и (или) иных документов, предусмотренных</w:t>
      </w:r>
      <w:r w:rsidRPr="00317435">
        <w:rPr>
          <w:rFonts w:eastAsia="Calibri"/>
          <w:lang w:eastAsia="en-US"/>
        </w:rPr>
        <w:t xml:space="preserve"> законодательством Российской Федерации о бухгалтерском учете, федеральными и (или) отраслевыми стандартами; копии ветеринарных сопроводительных документов в соответствии с законодательством </w:t>
      </w:r>
      <w:r w:rsidR="00BF3504">
        <w:rPr>
          <w:rFonts w:eastAsia="Calibri"/>
          <w:lang w:eastAsia="en-US"/>
        </w:rPr>
        <w:t xml:space="preserve">                                   </w:t>
      </w:r>
      <w:r w:rsidRPr="00317435">
        <w:rPr>
          <w:rFonts w:eastAsia="Calibri"/>
          <w:lang w:eastAsia="en-US"/>
        </w:rPr>
        <w:t>о ветеринарии на реализованную пищевую рыбную продукцию представляются при наличии обязательных требований, установленных ветеринарным законодательством, об обязательном сопровождении ветеринарными документами соответствующих видов произведенной и реализованной продукции.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Копии документов заверяет руководитель (уполномоченное должностное лицо) юридического лица, глава крестьянского (фермерского) хозяйства, индивид</w:t>
      </w:r>
      <w:r w:rsidR="00BF3504">
        <w:rPr>
          <w:rFonts w:eastAsia="Calibri"/>
          <w:lang w:eastAsia="en-US"/>
        </w:rPr>
        <w:t>уальный предприниматель (далее –</w:t>
      </w:r>
      <w:r w:rsidRPr="00317435">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317435" w:rsidRDefault="00B935E4" w:rsidP="00317435">
      <w:pPr>
        <w:ind w:firstLine="709"/>
        <w:jc w:val="both"/>
        <w:rPr>
          <w:rFonts w:eastAsia="Arial"/>
          <w:bCs/>
        </w:rPr>
      </w:pPr>
      <w:r w:rsidRPr="00317435">
        <w:rPr>
          <w:rFonts w:eastAsia="Arial"/>
          <w:bCs/>
        </w:rPr>
        <w:t xml:space="preserve">2.5.3. Дополнительно к документам, указанным </w:t>
      </w:r>
      <w:r w:rsidR="00BF3504">
        <w:rPr>
          <w:rFonts w:eastAsia="Arial"/>
          <w:bCs/>
        </w:rPr>
        <w:t>в подпунктах 2.5.1, 2.5.2, пред</w:t>
      </w:r>
      <w:r w:rsidRPr="00317435">
        <w:rPr>
          <w:rFonts w:eastAsia="Arial"/>
          <w:bCs/>
        </w:rPr>
        <w:t xml:space="preserve">ставляются копии документов, подтверждающих фактически произведенные затраты в отчетном месяце по направлениям затрат, указанным в пункте 2.6 настоящего Порядка. </w:t>
      </w:r>
    </w:p>
    <w:p w:rsidR="00B935E4" w:rsidRPr="00317435" w:rsidRDefault="00B935E4" w:rsidP="00317435">
      <w:pPr>
        <w:ind w:firstLine="709"/>
        <w:jc w:val="both"/>
        <w:rPr>
          <w:rFonts w:eastAsia="Arial"/>
          <w:bCs/>
        </w:rPr>
      </w:pPr>
      <w:r w:rsidRPr="00317435">
        <w:rPr>
          <w:rFonts w:eastAsia="Arial"/>
          <w:bCs/>
        </w:rPr>
        <w:t>Документы, подтверждающие фактические затраты</w:t>
      </w:r>
      <w:r w:rsidR="00BF3504">
        <w:rPr>
          <w:rFonts w:eastAsia="Arial"/>
          <w:bCs/>
        </w:rPr>
        <w:t>, пред</w:t>
      </w:r>
      <w:r w:rsidRPr="00317435">
        <w:rPr>
          <w:rFonts w:eastAsia="Arial"/>
          <w:bCs/>
        </w:rPr>
        <w:t xml:space="preserve">ставляются при наличии произведенных затрат в отчетном месяце. </w:t>
      </w:r>
    </w:p>
    <w:p w:rsidR="00B935E4" w:rsidRPr="00317435" w:rsidRDefault="00B935E4" w:rsidP="00317435">
      <w:pPr>
        <w:tabs>
          <w:tab w:val="left" w:pos="0"/>
        </w:tabs>
        <w:ind w:firstLine="709"/>
        <w:jc w:val="both"/>
        <w:rPr>
          <w:lang w:bidi="ru-RU"/>
        </w:rPr>
      </w:pPr>
      <w:r w:rsidRPr="00317435">
        <w:rPr>
          <w:lang w:bidi="ru-RU"/>
        </w:rPr>
        <w:t>Документами, подтверждающими фактически произведенные затраты (при наличие расходов в отчетном месяце)</w:t>
      </w:r>
      <w:r w:rsidR="00BF3504">
        <w:rPr>
          <w:lang w:bidi="ru-RU"/>
        </w:rPr>
        <w:t xml:space="preserve">, являются платежные документы                     </w:t>
      </w:r>
      <w:r w:rsidRPr="00317435">
        <w:rPr>
          <w:lang w:bidi="ru-RU"/>
        </w:rPr>
        <w:t xml:space="preserve"> и (или) выписки из банка, иные документы</w:t>
      </w:r>
      <w:r w:rsidR="00BF3504">
        <w:rPr>
          <w:lang w:bidi="ru-RU"/>
        </w:rPr>
        <w:t>, подтверждающие произведенные п</w:t>
      </w:r>
      <w:r w:rsidRPr="00317435">
        <w:rPr>
          <w:lang w:bidi="ru-RU"/>
        </w:rPr>
        <w:t xml:space="preserve">олучателем затраты в соответствии с законодательством Российской Федерации. </w:t>
      </w:r>
    </w:p>
    <w:p w:rsidR="00B935E4" w:rsidRPr="00317435" w:rsidRDefault="00B935E4" w:rsidP="00317435">
      <w:pPr>
        <w:tabs>
          <w:tab w:val="left" w:pos="0"/>
        </w:tabs>
        <w:ind w:firstLine="709"/>
        <w:jc w:val="both"/>
        <w:rPr>
          <w:lang w:eastAsia="ar-SA"/>
        </w:rPr>
      </w:pPr>
      <w:r w:rsidRPr="00317435">
        <w:rPr>
          <w:lang w:eastAsia="ar-SA" w:bidi="ru-RU"/>
        </w:rPr>
        <w:t>2.6. Напр</w:t>
      </w:r>
      <w:r w:rsidR="00BF3504">
        <w:rPr>
          <w:lang w:eastAsia="ar-SA" w:bidi="ru-RU"/>
        </w:rPr>
        <w:t xml:space="preserve">авление </w:t>
      </w:r>
      <w:r w:rsidRPr="00317435">
        <w:rPr>
          <w:lang w:eastAsia="ar-SA" w:bidi="ru-RU"/>
        </w:rPr>
        <w:t>затрат, на возм</w:t>
      </w:r>
      <w:r w:rsidR="00BF3504">
        <w:rPr>
          <w:lang w:eastAsia="ar-SA" w:bidi="ru-RU"/>
        </w:rPr>
        <w:t>ещение которых предоставляется с</w:t>
      </w:r>
      <w:r w:rsidRPr="00317435">
        <w:rPr>
          <w:lang w:eastAsia="ar-SA" w:bidi="ru-RU"/>
        </w:rPr>
        <w:t xml:space="preserve">убсидия: </w:t>
      </w:r>
    </w:p>
    <w:p w:rsidR="00B935E4" w:rsidRPr="00317435" w:rsidRDefault="00B935E4" w:rsidP="00317435">
      <w:pPr>
        <w:ind w:firstLine="709"/>
        <w:jc w:val="both"/>
        <w:rPr>
          <w:lang w:bidi="ru-RU"/>
        </w:rPr>
      </w:pPr>
      <w:r w:rsidRPr="00317435">
        <w:rPr>
          <w:lang w:bidi="ru-RU"/>
        </w:rPr>
        <w:t>расчеты с поставщиками за электроэнергию, тепловую энергию, водоснабжение, отпущенные на производственные нужды;</w:t>
      </w:r>
    </w:p>
    <w:p w:rsidR="00B935E4" w:rsidRPr="00317435" w:rsidRDefault="00B935E4" w:rsidP="00317435">
      <w:pPr>
        <w:ind w:firstLine="709"/>
        <w:jc w:val="both"/>
        <w:rPr>
          <w:lang w:bidi="ru-RU"/>
        </w:rPr>
      </w:pPr>
      <w:r w:rsidRPr="00317435">
        <w:rPr>
          <w:lang w:bidi="ru-RU"/>
        </w:rPr>
        <w:t>расчеты по заработной плате работникам и другим выплатам, причитающимся работникам;</w:t>
      </w:r>
    </w:p>
    <w:p w:rsidR="00B935E4" w:rsidRPr="00317435" w:rsidRDefault="00B935E4" w:rsidP="00317435">
      <w:pPr>
        <w:ind w:firstLine="709"/>
        <w:jc w:val="both"/>
        <w:rPr>
          <w:lang w:bidi="ru-RU"/>
        </w:rPr>
      </w:pPr>
      <w:r w:rsidRPr="00317435">
        <w:rPr>
          <w:lang w:bidi="ru-RU"/>
        </w:rPr>
        <w:t>расчеты по уплате налогов и сборов, страховых взносов, процентов, подлежащих уплате в соответствии с законодательством Российской Федерации о налогах и сборах;</w:t>
      </w:r>
    </w:p>
    <w:p w:rsidR="00B935E4" w:rsidRPr="00317435" w:rsidRDefault="00B935E4" w:rsidP="00317435">
      <w:pPr>
        <w:ind w:firstLine="709"/>
        <w:jc w:val="both"/>
        <w:rPr>
          <w:lang w:bidi="ru-RU"/>
        </w:rPr>
      </w:pPr>
      <w:r w:rsidRPr="00317435">
        <w:rPr>
          <w:lang w:bidi="ru-RU"/>
        </w:rPr>
        <w:t>расчеты по оплате процентов по кредитам, оплате лизинговых платежей, оформленным в связи с осуществлением деятельности, указанной в пункте 1.3 Порядка;</w:t>
      </w:r>
    </w:p>
    <w:p w:rsidR="00B935E4" w:rsidRPr="00317435" w:rsidRDefault="00B935E4" w:rsidP="00317435">
      <w:pPr>
        <w:ind w:firstLine="709"/>
        <w:jc w:val="both"/>
        <w:rPr>
          <w:lang w:bidi="ru-RU"/>
        </w:rPr>
      </w:pPr>
      <w:r w:rsidRPr="00317435">
        <w:rPr>
          <w:lang w:bidi="ru-RU"/>
        </w:rPr>
        <w:t>на приобретение горюче-смазочных материалов;</w:t>
      </w:r>
    </w:p>
    <w:p w:rsidR="00B935E4" w:rsidRPr="00317435" w:rsidRDefault="00B935E4" w:rsidP="00317435">
      <w:pPr>
        <w:ind w:firstLine="709"/>
        <w:jc w:val="both"/>
        <w:rPr>
          <w:lang w:bidi="ru-RU"/>
        </w:rPr>
      </w:pPr>
      <w:r w:rsidRPr="00317435">
        <w:rPr>
          <w:lang w:bidi="ru-RU"/>
        </w:rPr>
        <w:t>на приобретение специальной одежды, приобретение строительных материалов;</w:t>
      </w:r>
    </w:p>
    <w:p w:rsidR="00B935E4" w:rsidRPr="00317435" w:rsidRDefault="00B935E4" w:rsidP="00317435">
      <w:pPr>
        <w:ind w:firstLine="709"/>
        <w:jc w:val="both"/>
        <w:rPr>
          <w:lang w:bidi="ru-RU"/>
        </w:rPr>
      </w:pPr>
      <w:r w:rsidRPr="00317435">
        <w:rPr>
          <w:lang w:bidi="ru-RU"/>
        </w:rPr>
        <w:t>на оплату строительно-монтажных (проектных) работ, услуг.</w:t>
      </w:r>
    </w:p>
    <w:p w:rsidR="00B935E4" w:rsidRPr="00317435" w:rsidRDefault="00B935E4" w:rsidP="00317435">
      <w:pPr>
        <w:tabs>
          <w:tab w:val="left" w:pos="0"/>
        </w:tabs>
        <w:ind w:firstLine="709"/>
        <w:jc w:val="both"/>
        <w:rPr>
          <w:lang w:bidi="ru-RU"/>
        </w:rPr>
      </w:pPr>
      <w:r w:rsidRPr="00317435">
        <w:rPr>
          <w:lang w:bidi="ru-RU"/>
        </w:rPr>
        <w:t>Перечень документов, подтверждающих фактически произведенные затраты: платежные документы и (или) выписки из банка</w:t>
      </w:r>
      <w:r w:rsidR="00BF3504">
        <w:rPr>
          <w:lang w:bidi="ru-RU"/>
        </w:rPr>
        <w:t>,</w:t>
      </w:r>
      <w:r w:rsidRPr="00317435">
        <w:rPr>
          <w:lang w:bidi="ru-RU"/>
        </w:rPr>
        <w:t xml:space="preserve"> иные документы, подтверждающие произведенные затраты в соответствии с законодательством Российской Федерации. </w:t>
      </w:r>
    </w:p>
    <w:p w:rsidR="00B935E4" w:rsidRPr="00317435" w:rsidRDefault="00BF3504" w:rsidP="00317435">
      <w:pPr>
        <w:autoSpaceDE w:val="0"/>
        <w:autoSpaceDN w:val="0"/>
        <w:adjustRightInd w:val="0"/>
        <w:ind w:firstLine="709"/>
        <w:jc w:val="both"/>
        <w:rPr>
          <w:rFonts w:eastAsia="Calibri"/>
          <w:lang w:eastAsia="en-US"/>
        </w:rPr>
      </w:pPr>
      <w:r>
        <w:rPr>
          <w:rFonts w:eastAsia="Calibri"/>
          <w:lang w:eastAsia="en-US"/>
        </w:rPr>
        <w:t>2.7. Требовать от п</w:t>
      </w:r>
      <w:r w:rsidR="00B935E4" w:rsidRPr="00317435">
        <w:rPr>
          <w:rFonts w:eastAsia="Calibri"/>
          <w:lang w:eastAsia="en-US"/>
        </w:rPr>
        <w:t>олучателя</w:t>
      </w:r>
      <w:r w:rsidR="00B935E4" w:rsidRPr="00317435">
        <w:rPr>
          <w:kern w:val="2"/>
        </w:rPr>
        <w:t xml:space="preserve"> субсидии</w:t>
      </w:r>
      <w:r w:rsidR="00B935E4" w:rsidRPr="00317435">
        <w:rPr>
          <w:rFonts w:eastAsia="Calibri"/>
          <w:lang w:eastAsia="en-US"/>
        </w:rPr>
        <w:t xml:space="preserve"> представления документов,</w:t>
      </w:r>
      <w:r>
        <w:rPr>
          <w:rFonts w:eastAsia="Calibri"/>
          <w:lang w:eastAsia="en-US"/>
        </w:rPr>
        <w:t xml:space="preserve">                       </w:t>
      </w:r>
      <w:r w:rsidR="00B935E4" w:rsidRPr="00317435">
        <w:rPr>
          <w:rFonts w:eastAsia="Calibri"/>
          <w:lang w:eastAsia="en-US"/>
        </w:rPr>
        <w:t xml:space="preserve"> не предусмотренных Порядком, не допускается.</w:t>
      </w:r>
    </w:p>
    <w:p w:rsidR="00B935E4" w:rsidRPr="00317435" w:rsidRDefault="00B935E4" w:rsidP="00317435">
      <w:pPr>
        <w:autoSpaceDE w:val="0"/>
        <w:autoSpaceDN w:val="0"/>
        <w:adjustRightInd w:val="0"/>
        <w:ind w:firstLine="709"/>
        <w:jc w:val="both"/>
      </w:pPr>
      <w:r w:rsidRPr="00317435">
        <w:t>2.8. Документы (копии документов), предусмотренные в под</w:t>
      </w:r>
      <w:hyperlink r:id="rId48" w:history="1">
        <w:r w:rsidRPr="00317435">
          <w:t xml:space="preserve">пунктах </w:t>
        </w:r>
      </w:hyperlink>
      <w:r w:rsidR="00BF3504">
        <w:t>2.5.1–</w:t>
      </w:r>
      <w:r w:rsidRPr="00317435">
        <w:t xml:space="preserve">2.5.3 настоящего Порядка, представляются в Управление по адресу: </w:t>
      </w:r>
      <w:r w:rsidR="00BF3504">
        <w:t xml:space="preserve">                         </w:t>
      </w:r>
      <w:r w:rsidR="00BF3504" w:rsidRPr="00317435">
        <w:t>ул. Таежная, д. 19, кабинет 208</w:t>
      </w:r>
      <w:r w:rsidR="00BF3504">
        <w:t xml:space="preserve">, </w:t>
      </w:r>
      <w:r w:rsidR="00BF3504" w:rsidRPr="00317435">
        <w:t>г. Нижневартовск,</w:t>
      </w:r>
      <w:r w:rsidR="00BF3504">
        <w:t xml:space="preserve"> </w:t>
      </w:r>
      <w:r w:rsidRPr="00317435">
        <w:t>Ханты-Мансийский автономный округ – Югра,</w:t>
      </w:r>
      <w:r w:rsidR="00BF3504" w:rsidRPr="00BF3504">
        <w:t xml:space="preserve"> </w:t>
      </w:r>
      <w:r w:rsidR="00BF3504" w:rsidRPr="00317435">
        <w:t>628616,</w:t>
      </w:r>
      <w:r w:rsidRPr="00317435">
        <w:t xml:space="preserve"> одним из следующих способов:</w:t>
      </w:r>
    </w:p>
    <w:p w:rsidR="00B935E4" w:rsidRPr="00317435" w:rsidRDefault="00B935E4" w:rsidP="00317435">
      <w:pPr>
        <w:autoSpaceDE w:val="0"/>
        <w:autoSpaceDN w:val="0"/>
        <w:adjustRightInd w:val="0"/>
        <w:ind w:firstLine="709"/>
        <w:jc w:val="both"/>
      </w:pPr>
      <w:r w:rsidRPr="00317435">
        <w:t xml:space="preserve">1) сформированными в один прошнурованный и пронумерованный комплект </w:t>
      </w:r>
      <w:r w:rsidRPr="00E94E91">
        <w:t>непосредственно</w:t>
      </w:r>
      <w:r w:rsidRPr="00317435">
        <w:t xml:space="preserve">, почтовым отправлением. Наименования, номера </w:t>
      </w:r>
      <w:r w:rsidR="00BF3504">
        <w:t xml:space="preserve">       и даты всех представляемых п</w:t>
      </w:r>
      <w:r w:rsidRPr="00317435">
        <w:t>олучателем</w:t>
      </w:r>
      <w:r w:rsidRPr="00317435">
        <w:rPr>
          <w:kern w:val="2"/>
        </w:rPr>
        <w:t xml:space="preserve"> субсидии</w:t>
      </w:r>
      <w:r w:rsidRPr="00317435">
        <w:t xml:space="preserve"> документов, количество листов в них вносятся в опись, составляемую в 2 экземплярах. Первый экземпляр описи с отметкой о дате и должностном лице, п</w:t>
      </w:r>
      <w:r w:rsidR="00BF3504">
        <w:t>ринявшем документы, остается у п</w:t>
      </w:r>
      <w:r w:rsidRPr="00317435">
        <w:t>олучателя субсидии, второй (копия) прилагается</w:t>
      </w:r>
      <w:r w:rsidR="00BF3504">
        <w:t xml:space="preserve"> к представленным документам;</w:t>
      </w:r>
    </w:p>
    <w:p w:rsidR="00B935E4" w:rsidRPr="00317435" w:rsidRDefault="00B935E4" w:rsidP="00317435">
      <w:pPr>
        <w:autoSpaceDE w:val="0"/>
        <w:autoSpaceDN w:val="0"/>
        <w:adjustRightInd w:val="0"/>
        <w:ind w:firstLine="709"/>
        <w:jc w:val="both"/>
      </w:pPr>
      <w:r w:rsidRPr="00317435">
        <w:t>2) в электронной форме, посредством федеральной государственной информационной системы «Единый портал государственных и м</w:t>
      </w:r>
      <w:r w:rsidR="00BF3504">
        <w:t>униципальных услуг (функций)»,</w:t>
      </w:r>
      <w:r w:rsidRPr="00317435">
        <w:t xml:space="preserve">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w:t>
      </w:r>
      <w:r w:rsidR="00BF3504">
        <w:t xml:space="preserve"> комплекса автономного округа, </w:t>
      </w:r>
      <w:r w:rsidRPr="00317435">
        <w:t xml:space="preserve">прием и регистрация документов обеспечивается без необходимости их дополнительной подачи в какой-либо иной форме. </w:t>
      </w:r>
    </w:p>
    <w:p w:rsidR="00B935E4" w:rsidRPr="00317435" w:rsidRDefault="00B935E4" w:rsidP="00317435">
      <w:pPr>
        <w:autoSpaceDE w:val="0"/>
        <w:autoSpaceDN w:val="0"/>
        <w:adjustRightInd w:val="0"/>
        <w:ind w:firstLine="709"/>
        <w:jc w:val="both"/>
      </w:pPr>
      <w:r w:rsidRPr="00317435">
        <w:t>Регистрацию документов осуществляет Управление в хронологической последовательности в журнале входящих документов Управления.</w:t>
      </w:r>
    </w:p>
    <w:p w:rsidR="00B935E4" w:rsidRPr="00317435" w:rsidRDefault="00B935E4" w:rsidP="00317435">
      <w:pPr>
        <w:autoSpaceDE w:val="0"/>
        <w:autoSpaceDN w:val="0"/>
        <w:adjustRightInd w:val="0"/>
        <w:ind w:firstLine="709"/>
        <w:jc w:val="both"/>
        <w:rPr>
          <w:rFonts w:eastAsia="Calibri"/>
          <w:i/>
          <w:lang w:eastAsia="en-US"/>
        </w:rPr>
      </w:pPr>
      <w:r w:rsidRPr="00317435">
        <w:t>2.9.</w:t>
      </w:r>
      <w:r w:rsidRPr="00317435">
        <w:rPr>
          <w:rFonts w:eastAsia="Calibri"/>
          <w:lang w:eastAsia="en-US"/>
        </w:rPr>
        <w:t xml:space="preserve"> Управление размещает информацию о порядке, сроках предоставления, наличии лимитов субсидии на официальном </w:t>
      </w:r>
      <w:r w:rsidR="00BF3504">
        <w:rPr>
          <w:rFonts w:eastAsia="Calibri"/>
          <w:lang w:eastAsia="en-US"/>
        </w:rPr>
        <w:t>веб-</w:t>
      </w:r>
      <w:r w:rsidRPr="00317435">
        <w:rPr>
          <w:rFonts w:eastAsia="Calibri"/>
          <w:lang w:eastAsia="en-US"/>
        </w:rPr>
        <w:t>сайте</w:t>
      </w:r>
      <w:ins w:id="16" w:author="Хабибуллин Марат Мухаматиевич" w:date="2021-01-27T10:13:00Z">
        <w:r w:rsidRPr="00317435">
          <w:rPr>
            <w:rFonts w:eastAsia="Calibri"/>
            <w:lang w:eastAsia="en-US"/>
          </w:rPr>
          <w:t xml:space="preserve"> </w:t>
        </w:r>
      </w:ins>
      <w:r w:rsidRPr="00317435">
        <w:rPr>
          <w:rFonts w:eastAsia="Calibri"/>
          <w:lang w:eastAsia="en-US"/>
        </w:rPr>
        <w:t xml:space="preserve">администрации района: http://www.nvraion.ru в разделе «Агропромышленный комплекс» (далее </w:t>
      </w:r>
      <w:r w:rsidR="00656808">
        <w:rPr>
          <w:rFonts w:eastAsia="Calibri"/>
          <w:lang w:eastAsia="en-US"/>
        </w:rPr>
        <w:t>–</w:t>
      </w:r>
      <w:r w:rsidRPr="00317435">
        <w:rPr>
          <w:rFonts w:eastAsia="Calibri"/>
          <w:lang w:eastAsia="en-US"/>
        </w:rPr>
        <w:t xml:space="preserve"> Сайт) не позднее 20 февраля текущего финансового года.</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На Сайте также размещает</w:t>
      </w:r>
      <w:r w:rsidR="00656808">
        <w:rPr>
          <w:rFonts w:eastAsia="Calibri"/>
          <w:lang w:eastAsia="en-US"/>
        </w:rPr>
        <w:t>ся</w:t>
      </w:r>
      <w:r w:rsidRPr="00317435">
        <w:rPr>
          <w:rFonts w:eastAsia="Calibri"/>
          <w:lang w:eastAsia="en-US"/>
        </w:rPr>
        <w:t xml:space="preserve"> информаци</w:t>
      </w:r>
      <w:r w:rsidR="00656808">
        <w:rPr>
          <w:rFonts w:eastAsia="Calibri"/>
          <w:lang w:eastAsia="en-US"/>
        </w:rPr>
        <w:t>я</w:t>
      </w:r>
      <w:r w:rsidRPr="00317435">
        <w:rPr>
          <w:rFonts w:eastAsia="Calibri"/>
          <w:lang w:eastAsia="en-US"/>
        </w:rPr>
        <w:t xml:space="preserve"> о размерах субсидии, формах</w:t>
      </w:r>
      <w:r w:rsidR="00656808">
        <w:rPr>
          <w:rFonts w:eastAsia="Calibri"/>
          <w:lang w:eastAsia="en-US"/>
        </w:rPr>
        <w:t xml:space="preserve">                   </w:t>
      </w:r>
      <w:r w:rsidRPr="00317435">
        <w:rPr>
          <w:rFonts w:eastAsia="Calibri"/>
          <w:lang w:eastAsia="en-US"/>
        </w:rPr>
        <w:t xml:space="preserve"> и перечне документов, необходимых для представления в Управление</w:t>
      </w:r>
      <w:r w:rsidR="00656808">
        <w:rPr>
          <w:rFonts w:eastAsia="Calibri"/>
          <w:lang w:eastAsia="en-US"/>
        </w:rPr>
        <w:t>, форма</w:t>
      </w:r>
      <w:r w:rsidRPr="00317435">
        <w:rPr>
          <w:rFonts w:eastAsia="Calibri"/>
          <w:lang w:eastAsia="en-US"/>
        </w:rPr>
        <w:t xml:space="preserve"> соглашения.</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2.10. Упра</w:t>
      </w:r>
      <w:r w:rsidR="00656808">
        <w:rPr>
          <w:rFonts w:eastAsia="Calibri"/>
          <w:lang w:eastAsia="en-US"/>
        </w:rPr>
        <w:t>вление формирует единый список п</w:t>
      </w:r>
      <w:r w:rsidRPr="00317435">
        <w:rPr>
          <w:rFonts w:eastAsia="Calibri"/>
          <w:lang w:eastAsia="en-US"/>
        </w:rPr>
        <w:t>олучателей</w:t>
      </w:r>
      <w:r w:rsidRPr="00317435">
        <w:rPr>
          <w:kern w:val="2"/>
        </w:rPr>
        <w:t xml:space="preserve"> субсидии</w:t>
      </w:r>
      <w:r w:rsidRPr="00317435">
        <w:rPr>
          <w:rFonts w:eastAsia="Calibri"/>
          <w:lang w:eastAsia="en-US"/>
        </w:rPr>
        <w:t xml:space="preserve"> </w:t>
      </w:r>
      <w:r w:rsidR="00656808">
        <w:rPr>
          <w:rFonts w:eastAsia="Calibri"/>
          <w:lang w:eastAsia="en-US"/>
        </w:rPr>
        <w:t xml:space="preserve">                      </w:t>
      </w:r>
      <w:r w:rsidRPr="00317435">
        <w:rPr>
          <w:rFonts w:eastAsia="Calibri"/>
          <w:lang w:eastAsia="en-US"/>
        </w:rPr>
        <w:t>на текущий и очередной финансовый годы в хронологической последовательности согласно дате и времени регистрации заявления</w:t>
      </w:r>
      <w:r w:rsidR="00656808">
        <w:rPr>
          <w:rFonts w:eastAsia="Calibri"/>
          <w:lang w:eastAsia="en-US"/>
        </w:rPr>
        <w:t xml:space="preserve">                                </w:t>
      </w:r>
      <w:r w:rsidRPr="00317435">
        <w:rPr>
          <w:rFonts w:eastAsia="Calibri"/>
          <w:lang w:eastAsia="en-US"/>
        </w:rPr>
        <w:t xml:space="preserve"> о предоставлении субсидии и прилагаемых к нему документов, указанных </w:t>
      </w:r>
      <w:r w:rsidR="00656808">
        <w:rPr>
          <w:rFonts w:eastAsia="Calibri"/>
          <w:lang w:eastAsia="en-US"/>
        </w:rPr>
        <w:t xml:space="preserve">                         </w:t>
      </w:r>
      <w:r w:rsidRPr="00317435">
        <w:rPr>
          <w:rFonts w:eastAsia="Calibri"/>
          <w:lang w:eastAsia="en-US"/>
        </w:rPr>
        <w:t xml:space="preserve">в </w:t>
      </w:r>
      <w:hyperlink w:anchor="Par57" w:history="1">
        <w:r w:rsidRPr="00317435">
          <w:rPr>
            <w:rFonts w:eastAsia="Calibri"/>
            <w:lang w:eastAsia="en-US"/>
          </w:rPr>
          <w:t>пункте 2.</w:t>
        </w:r>
      </w:hyperlink>
      <w:r w:rsidRPr="00317435">
        <w:rPr>
          <w:rFonts w:eastAsia="Calibri"/>
          <w:lang w:eastAsia="en-US"/>
        </w:rPr>
        <w:t>5 Порядка.</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В случае недостаточности лимитов субсидии на ее выплату в полном объеме она в прио</w:t>
      </w:r>
      <w:r w:rsidR="00656808">
        <w:rPr>
          <w:rFonts w:eastAsia="Calibri"/>
          <w:lang w:eastAsia="en-US"/>
        </w:rPr>
        <w:t>ритетном порядке выплачивается п</w:t>
      </w:r>
      <w:r w:rsidRPr="00317435">
        <w:rPr>
          <w:rFonts w:eastAsia="Calibri"/>
          <w:lang w:eastAsia="en-US"/>
        </w:rPr>
        <w:t>олучателям</w:t>
      </w:r>
      <w:r w:rsidRPr="00317435">
        <w:rPr>
          <w:kern w:val="2"/>
        </w:rPr>
        <w:t xml:space="preserve"> субсидии</w:t>
      </w:r>
      <w:r w:rsidRPr="00317435">
        <w:rPr>
          <w:rFonts w:eastAsia="Calibri"/>
          <w:lang w:eastAsia="en-US"/>
        </w:rPr>
        <w:t xml:space="preserve">, заявления которых зарегистрированы ранее по времени и дате. </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При поступлении документов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w:t>
      </w:r>
      <w:r w:rsidR="00656808">
        <w:rPr>
          <w:rFonts w:eastAsia="Calibri"/>
          <w:lang w:eastAsia="en-US"/>
        </w:rPr>
        <w:t>екса автономного округа (далее –</w:t>
      </w:r>
      <w:r w:rsidRPr="00317435">
        <w:rPr>
          <w:rFonts w:eastAsia="Calibri"/>
          <w:lang w:eastAsia="en-US"/>
        </w:rPr>
        <w:t xml:space="preserve"> Портал), прием</w:t>
      </w:r>
      <w:r w:rsidR="00656808">
        <w:rPr>
          <w:rFonts w:eastAsia="Calibri"/>
          <w:lang w:eastAsia="en-US"/>
        </w:rPr>
        <w:t xml:space="preserve">                 </w:t>
      </w:r>
      <w:r w:rsidRPr="00317435">
        <w:rPr>
          <w:rFonts w:eastAsia="Calibri"/>
          <w:lang w:eastAsia="en-US"/>
        </w:rPr>
        <w:t xml:space="preserve"> и регистрация документов обеспечивается без необходимости их дополнительной подачи в какой-либо иной форме.</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Форматно-логическая проверка сформированных документов осуществляется автоматически после заполнения </w:t>
      </w:r>
      <w:r w:rsidR="00656808">
        <w:rPr>
          <w:rFonts w:eastAsia="Calibri"/>
          <w:lang w:eastAsia="en-US"/>
        </w:rPr>
        <w:t>п</w:t>
      </w:r>
      <w:r w:rsidRPr="00317435">
        <w:rPr>
          <w:rFonts w:eastAsia="Calibri"/>
          <w:lang w:eastAsia="en-US"/>
        </w:rPr>
        <w:t>олучателем</w:t>
      </w:r>
      <w:r w:rsidRPr="00317435">
        <w:rPr>
          <w:kern w:val="2"/>
        </w:rPr>
        <w:t xml:space="preserve"> субсидии</w:t>
      </w:r>
      <w:r w:rsidRPr="00317435">
        <w:rPr>
          <w:rFonts w:eastAsia="Calibri"/>
          <w:lang w:eastAsia="en-US"/>
        </w:rPr>
        <w:t xml:space="preserve"> каждого из полей электронной формы документов. При выявлении некорректно заполненного пол</w:t>
      </w:r>
      <w:r w:rsidR="00656808">
        <w:rPr>
          <w:rFonts w:eastAsia="Calibri"/>
          <w:lang w:eastAsia="en-US"/>
        </w:rPr>
        <w:t>я электронной формы документов п</w:t>
      </w:r>
      <w:r w:rsidRPr="00317435">
        <w:rPr>
          <w:rFonts w:eastAsia="Calibri"/>
          <w:lang w:eastAsia="en-US"/>
        </w:rPr>
        <w:t>олучатель</w:t>
      </w:r>
      <w:r w:rsidRPr="00317435">
        <w:rPr>
          <w:kern w:val="2"/>
        </w:rPr>
        <w:t xml:space="preserve"> субсидии</w:t>
      </w:r>
      <w:r w:rsidRPr="00317435">
        <w:rPr>
          <w:rFonts w:eastAsia="Calibri"/>
          <w:lang w:eastAsia="en-US"/>
        </w:rPr>
        <w:t xml:space="preserve"> уведомляется о характере выявленной ошибки и порядке ее устранения путем информационного сообщения в электронной форме документов.</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При представлении документов в </w:t>
      </w:r>
      <w:r w:rsidR="00656808">
        <w:rPr>
          <w:rFonts w:eastAsia="Calibri"/>
          <w:lang w:eastAsia="en-US"/>
        </w:rPr>
        <w:t>Управление посредством Портала п</w:t>
      </w:r>
      <w:r w:rsidRPr="00317435">
        <w:rPr>
          <w:rFonts w:eastAsia="Calibri"/>
          <w:lang w:eastAsia="en-US"/>
        </w:rPr>
        <w:t>олучателю</w:t>
      </w:r>
      <w:r w:rsidRPr="00317435">
        <w:rPr>
          <w:kern w:val="2"/>
        </w:rPr>
        <w:t xml:space="preserve"> субсидии</w:t>
      </w:r>
      <w:r w:rsidRPr="00317435">
        <w:rPr>
          <w:rFonts w:eastAsia="Calibri"/>
          <w:lang w:eastAsia="en-US"/>
        </w:rPr>
        <w:t xml:space="preserve"> направляется электронное сообщение в форме электронного документа, подписанного электронной подписью, подтверждающее прием докуме</w:t>
      </w:r>
      <w:r w:rsidR="00656808">
        <w:rPr>
          <w:rFonts w:eastAsia="Calibri"/>
          <w:lang w:eastAsia="en-US"/>
        </w:rPr>
        <w:t>нтов, с указанием присвоенного п</w:t>
      </w:r>
      <w:r w:rsidRPr="00317435">
        <w:rPr>
          <w:rFonts w:eastAsia="Calibri"/>
          <w:lang w:eastAsia="en-US"/>
        </w:rPr>
        <w:t>олучателю</w:t>
      </w:r>
      <w:r w:rsidRPr="00317435">
        <w:rPr>
          <w:kern w:val="2"/>
        </w:rPr>
        <w:t xml:space="preserve"> субсидии</w:t>
      </w:r>
      <w:r w:rsidRPr="00317435">
        <w:rPr>
          <w:rFonts w:eastAsia="Calibri"/>
          <w:lang w:eastAsia="en-US"/>
        </w:rPr>
        <w:t xml:space="preserve"> уникального номера, по которому в с</w:t>
      </w:r>
      <w:r w:rsidR="00656808">
        <w:rPr>
          <w:rFonts w:eastAsia="Calibri"/>
          <w:lang w:eastAsia="en-US"/>
        </w:rPr>
        <w:t>оответствующем разделе Портала п</w:t>
      </w:r>
      <w:r w:rsidRPr="00317435">
        <w:rPr>
          <w:rFonts w:eastAsia="Calibri"/>
          <w:lang w:eastAsia="en-US"/>
        </w:rPr>
        <w:t>олучателю</w:t>
      </w:r>
      <w:r w:rsidRPr="00317435">
        <w:rPr>
          <w:kern w:val="2"/>
        </w:rPr>
        <w:t xml:space="preserve"> субсидии</w:t>
      </w:r>
      <w:r w:rsidRPr="00317435">
        <w:rPr>
          <w:rFonts w:eastAsia="Calibri"/>
          <w:lang w:eastAsia="en-US"/>
        </w:rPr>
        <w:t xml:space="preserve"> будет представлена информация о ходе рассмотрения документов.</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После ре</w:t>
      </w:r>
      <w:r w:rsidR="00656808">
        <w:rPr>
          <w:rFonts w:eastAsia="Calibri"/>
          <w:lang w:eastAsia="en-US"/>
        </w:rPr>
        <w:t>гистрации документов, поданных п</w:t>
      </w:r>
      <w:r w:rsidRPr="00317435">
        <w:rPr>
          <w:rFonts w:eastAsia="Calibri"/>
          <w:lang w:eastAsia="en-US"/>
        </w:rPr>
        <w:t>олучателем</w:t>
      </w:r>
      <w:r w:rsidRPr="00317435">
        <w:rPr>
          <w:kern w:val="2"/>
        </w:rPr>
        <w:t xml:space="preserve"> субсидии</w:t>
      </w:r>
      <w:r w:rsidRPr="00317435">
        <w:rPr>
          <w:rFonts w:eastAsia="Calibri"/>
          <w:lang w:eastAsia="en-US"/>
        </w:rPr>
        <w:t xml:space="preserve"> посредством Портала, должностное лицо Управления, ответственное</w:t>
      </w:r>
      <w:r w:rsidR="00656808">
        <w:rPr>
          <w:rFonts w:eastAsia="Calibri"/>
          <w:lang w:eastAsia="en-US"/>
        </w:rPr>
        <w:t xml:space="preserve">                               </w:t>
      </w:r>
      <w:r w:rsidRPr="00317435">
        <w:rPr>
          <w:rFonts w:eastAsia="Calibri"/>
          <w:lang w:eastAsia="en-US"/>
        </w:rPr>
        <w:t xml:space="preserve"> за предоставление государственной услуги, стату</w:t>
      </w:r>
      <w:r w:rsidR="00656808">
        <w:rPr>
          <w:rFonts w:eastAsia="Calibri"/>
          <w:lang w:eastAsia="en-US"/>
        </w:rPr>
        <w:t>с документов в личном кабинете п</w:t>
      </w:r>
      <w:r w:rsidRPr="00317435">
        <w:rPr>
          <w:rFonts w:eastAsia="Calibri"/>
          <w:lang w:eastAsia="en-US"/>
        </w:rPr>
        <w:t>олучателя</w:t>
      </w:r>
      <w:r w:rsidRPr="00317435">
        <w:rPr>
          <w:kern w:val="2"/>
        </w:rPr>
        <w:t xml:space="preserve"> субсидии</w:t>
      </w:r>
      <w:r w:rsidRPr="00317435">
        <w:rPr>
          <w:rFonts w:eastAsia="Calibri"/>
          <w:lang w:eastAsia="en-US"/>
        </w:rPr>
        <w:t xml:space="preserve"> обновляет до статуса «</w:t>
      </w:r>
      <w:r w:rsidR="00656808">
        <w:rPr>
          <w:rFonts w:eastAsia="Calibri"/>
          <w:lang w:eastAsia="en-US"/>
        </w:rPr>
        <w:t>Пр</w:t>
      </w:r>
      <w:r w:rsidRPr="00317435">
        <w:rPr>
          <w:rFonts w:eastAsia="Calibri"/>
          <w:lang w:eastAsia="en-US"/>
        </w:rPr>
        <w:t>инято».</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2.11. Управление в течение 3 рабочих дней с момента регистрации заявления о предоставлении субсидии запрашивает в порядке межведомственного информационного взаимодействия, установленного Федеральным </w:t>
      </w:r>
      <w:hyperlink r:id="rId49" w:history="1">
        <w:r w:rsidRPr="00317435">
          <w:rPr>
            <w:rFonts w:eastAsia="Calibri"/>
            <w:lang w:eastAsia="en-US"/>
          </w:rPr>
          <w:t>законом</w:t>
        </w:r>
      </w:hyperlink>
      <w:r w:rsidRPr="00317435">
        <w:rPr>
          <w:rFonts w:eastAsia="Calibri"/>
          <w:lang w:eastAsia="en-US"/>
        </w:rPr>
        <w:t xml:space="preserve"> от 27 июля 2010 года № 210-ФЗ «Об организации предоставления государственных и муниципальных услуг», следующие документы (сведения):</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сведения об отсутствии неисполненной обязанности по уплате налогов, сборов, страховых сборов, пеней, штрафов, процентов, подлежащих уплате </w:t>
      </w:r>
      <w:r w:rsidR="00656808">
        <w:rPr>
          <w:rFonts w:eastAsia="Calibri"/>
          <w:lang w:eastAsia="en-US"/>
        </w:rPr>
        <w:t xml:space="preserve">                       </w:t>
      </w:r>
      <w:r w:rsidRPr="00317435">
        <w:rPr>
          <w:rFonts w:eastAsia="Calibri"/>
          <w:lang w:eastAsia="en-US"/>
        </w:rPr>
        <w:t>в соответствии с законодательством Российской Федерации о налогах и сборах (в Федеральной налоговой службе Российской Федерации);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сведения об отсутствии просроченной задолженности по возврату</w:t>
      </w:r>
      <w:r w:rsidR="00656808">
        <w:rPr>
          <w:rFonts w:eastAsia="Calibri"/>
          <w:lang w:eastAsia="en-US"/>
        </w:rPr>
        <w:t xml:space="preserve">                           </w:t>
      </w:r>
      <w:r w:rsidRPr="00317435">
        <w:rPr>
          <w:rFonts w:eastAsia="Calibri"/>
          <w:lang w:eastAsia="en-US"/>
        </w:rPr>
        <w:t xml:space="preserve"> 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 (в структурных подразделениях администрации района, являющихся ответственными исполнителями муниципальных программ района</w:t>
      </w:r>
      <w:r w:rsidR="00656808">
        <w:rPr>
          <w:rFonts w:eastAsia="Calibri"/>
          <w:lang w:eastAsia="en-US"/>
        </w:rPr>
        <w:t>,</w:t>
      </w:r>
      <w:r w:rsidRPr="00317435">
        <w:rPr>
          <w:rFonts w:eastAsia="Calibri"/>
          <w:lang w:eastAsia="en-US"/>
        </w:rPr>
        <w:t xml:space="preserve"> в рамках которых предоставляются субсидии, бюджетные инвестиции товаропроизводителям района);</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выписку из Единого государственного реестра юридических лиц или Единого государственного реестра индивидуальных предпринимателей </w:t>
      </w:r>
      <w:r w:rsidR="00656808">
        <w:rPr>
          <w:rFonts w:eastAsia="Calibri"/>
          <w:lang w:eastAsia="en-US"/>
        </w:rPr>
        <w:t xml:space="preserve">                                  </w:t>
      </w:r>
      <w:r w:rsidRPr="00317435">
        <w:rPr>
          <w:rFonts w:eastAsia="Calibri"/>
          <w:lang w:eastAsia="en-US"/>
        </w:rPr>
        <w:t>(в Федеральной налоговой службе Российс</w:t>
      </w:r>
      <w:r w:rsidR="00656808">
        <w:rPr>
          <w:rFonts w:eastAsia="Calibri"/>
          <w:lang w:eastAsia="en-US"/>
        </w:rPr>
        <w:t>кой Федерации), за исключением п</w:t>
      </w:r>
      <w:r w:rsidRPr="00317435">
        <w:rPr>
          <w:rFonts w:eastAsia="Calibri"/>
          <w:lang w:eastAsia="en-US"/>
        </w:rPr>
        <w:t>олучателей</w:t>
      </w:r>
      <w:r w:rsidRPr="00317435">
        <w:rPr>
          <w:kern w:val="2"/>
        </w:rPr>
        <w:t xml:space="preserve"> субсидии</w:t>
      </w:r>
      <w:r w:rsidRPr="00317435">
        <w:rPr>
          <w:rFonts w:eastAsia="Calibri"/>
          <w:lang w:eastAsia="en-US"/>
        </w:rPr>
        <w:t>, ведущих личное подсобное хозяйство;</w:t>
      </w:r>
    </w:p>
    <w:p w:rsidR="00B935E4" w:rsidRPr="00317435" w:rsidRDefault="00B935E4" w:rsidP="00317435">
      <w:pPr>
        <w:autoSpaceDE w:val="0"/>
        <w:autoSpaceDN w:val="0"/>
        <w:adjustRightInd w:val="0"/>
        <w:ind w:firstLine="709"/>
        <w:jc w:val="both"/>
        <w:rPr>
          <w:rFonts w:eastAsia="Calibri"/>
          <w:i/>
          <w:lang w:eastAsia="en-US"/>
        </w:rPr>
      </w:pPr>
      <w:r w:rsidRPr="00317435">
        <w:rPr>
          <w:rFonts w:eastAsia="Calibri"/>
          <w:lang w:eastAsia="en-US"/>
        </w:rPr>
        <w:t xml:space="preserve">сведения, подтверждающие отсутствие выплат средств бюджета района на основании иных нормативных правовых актов или муниципальных правовых актов на цели, указанные в </w:t>
      </w:r>
      <w:hyperlink w:anchor="Par3" w:history="1">
        <w:r w:rsidRPr="00317435">
          <w:rPr>
            <w:rFonts w:eastAsia="Calibri"/>
            <w:lang w:eastAsia="en-US"/>
          </w:rPr>
          <w:t xml:space="preserve">пункте </w:t>
        </w:r>
      </w:hyperlink>
      <w:r w:rsidRPr="00317435">
        <w:rPr>
          <w:rFonts w:eastAsia="Calibri"/>
          <w:lang w:eastAsia="en-US"/>
        </w:rPr>
        <w:t>1.3. Порядка (в структурных подразделениях администрации района, являющихся ответственными исполнителями муниципальных программ района, в рамках которых предоставляются субсидии товаропроизводителям района);</w:t>
      </w:r>
      <w:r w:rsidRPr="00317435">
        <w:rPr>
          <w:rFonts w:eastAsia="Calibri"/>
          <w:i/>
          <w:lang w:eastAsia="en-US"/>
        </w:rPr>
        <w:t xml:space="preserve"> </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выписку из Единого государственного реестра недвижимости о правах отдельного лица на имевшиеся (имеющиеся) у него объекты недвижимости </w:t>
      </w:r>
      <w:r w:rsidR="00656808">
        <w:rPr>
          <w:rFonts w:eastAsia="Calibri"/>
          <w:lang w:eastAsia="en-US"/>
        </w:rPr>
        <w:t xml:space="preserve">                    </w:t>
      </w:r>
      <w:r w:rsidRPr="00317435">
        <w:rPr>
          <w:rFonts w:eastAsia="Calibri"/>
          <w:lang w:eastAsia="en-US"/>
        </w:rPr>
        <w:t>(в Федеральной службе государственной регист</w:t>
      </w:r>
      <w:r w:rsidR="00656808">
        <w:rPr>
          <w:rFonts w:eastAsia="Calibri"/>
          <w:lang w:eastAsia="en-US"/>
        </w:rPr>
        <w:t>рации, кадастра и картографии) – для п</w:t>
      </w:r>
      <w:r w:rsidRPr="00317435">
        <w:rPr>
          <w:rFonts w:eastAsia="Calibri"/>
          <w:lang w:eastAsia="en-US"/>
        </w:rPr>
        <w:t>олучателе</w:t>
      </w:r>
      <w:r w:rsidR="00656808">
        <w:rPr>
          <w:rFonts w:eastAsia="Calibri"/>
          <w:lang w:eastAsia="en-US"/>
        </w:rPr>
        <w:t>й</w:t>
      </w:r>
      <w:r w:rsidRPr="00317435">
        <w:rPr>
          <w:kern w:val="2"/>
        </w:rPr>
        <w:t xml:space="preserve"> субсиди</w:t>
      </w:r>
      <w:r w:rsidRPr="00317435">
        <w:rPr>
          <w:rFonts w:eastAsia="Calibri"/>
          <w:lang w:eastAsia="en-US"/>
        </w:rPr>
        <w:t>й, осуществляющих реализацию пищевой рыбной продукции собственного производства;</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копию разрешения на вылов (добычу) водных биологических ресурсов </w:t>
      </w:r>
      <w:r w:rsidR="00656808">
        <w:rPr>
          <w:rFonts w:eastAsia="Calibri"/>
          <w:lang w:eastAsia="en-US"/>
        </w:rPr>
        <w:t xml:space="preserve">                   </w:t>
      </w:r>
      <w:r w:rsidRPr="00317435">
        <w:rPr>
          <w:rFonts w:eastAsia="Calibri"/>
          <w:lang w:eastAsia="en-US"/>
        </w:rPr>
        <w:t>(в отделе государственного контроля, надзора, охраны водных биологических ресурсов и среды их обитания по Ханты-</w:t>
      </w:r>
      <w:r w:rsidR="00656808">
        <w:rPr>
          <w:rFonts w:eastAsia="Calibri"/>
          <w:lang w:eastAsia="en-US"/>
        </w:rPr>
        <w:t>Мансийскому автономному округу – Югре) – для п</w:t>
      </w:r>
      <w:r w:rsidRPr="00317435">
        <w:rPr>
          <w:rFonts w:eastAsia="Calibri"/>
          <w:lang w:eastAsia="en-US"/>
        </w:rPr>
        <w:t>олучателей</w:t>
      </w:r>
      <w:r w:rsidRPr="00317435">
        <w:rPr>
          <w:kern w:val="2"/>
        </w:rPr>
        <w:t xml:space="preserve"> субсидии</w:t>
      </w:r>
      <w:r w:rsidRPr="00317435">
        <w:rPr>
          <w:rFonts w:eastAsia="Calibri"/>
          <w:lang w:eastAsia="en-US"/>
        </w:rPr>
        <w:t>, осуществляющих реализацию пищевой рыбной продукции собственного производства и (или) реализацию пищевой рыбы собственного вылова (добычи).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2.12. Управление в течение 10 рабочих дней с даты регистрации документов, указанных в </w:t>
      </w:r>
      <w:hyperlink w:anchor="Par57" w:history="1">
        <w:r w:rsidRPr="00317435">
          <w:rPr>
            <w:rFonts w:eastAsia="Calibri"/>
            <w:lang w:eastAsia="en-US"/>
          </w:rPr>
          <w:t>пункте 2.</w:t>
        </w:r>
      </w:hyperlink>
      <w:r w:rsidRPr="00317435">
        <w:rPr>
          <w:rFonts w:eastAsia="Calibri"/>
          <w:lang w:eastAsia="en-US"/>
        </w:rPr>
        <w:t>5 Порядка, осуществляет их проверку</w:t>
      </w:r>
      <w:r w:rsidR="00656808">
        <w:rPr>
          <w:rFonts w:eastAsia="Calibri"/>
          <w:lang w:eastAsia="en-US"/>
        </w:rPr>
        <w:t xml:space="preserve">                                 </w:t>
      </w:r>
      <w:r w:rsidRPr="00317435">
        <w:rPr>
          <w:rFonts w:eastAsia="Calibri"/>
          <w:lang w:eastAsia="en-US"/>
        </w:rPr>
        <w:t>на предмет д</w:t>
      </w:r>
      <w:r w:rsidR="00656808">
        <w:rPr>
          <w:rFonts w:eastAsia="Calibri"/>
          <w:lang w:eastAsia="en-US"/>
        </w:rPr>
        <w:t>остоверности, а также проверку п</w:t>
      </w:r>
      <w:r w:rsidRPr="00317435">
        <w:rPr>
          <w:rFonts w:eastAsia="Calibri"/>
          <w:lang w:eastAsia="en-US"/>
        </w:rPr>
        <w:t>олучателя</w:t>
      </w:r>
      <w:r w:rsidRPr="00317435">
        <w:rPr>
          <w:kern w:val="2"/>
        </w:rPr>
        <w:t xml:space="preserve"> субсидии</w:t>
      </w:r>
      <w:r w:rsidRPr="00317435">
        <w:rPr>
          <w:rFonts w:eastAsia="Calibri"/>
          <w:lang w:eastAsia="en-US"/>
        </w:rPr>
        <w:t xml:space="preserve"> </w:t>
      </w:r>
      <w:r w:rsidR="00656808">
        <w:rPr>
          <w:rFonts w:eastAsia="Calibri"/>
          <w:lang w:eastAsia="en-US"/>
        </w:rPr>
        <w:t xml:space="preserve">                                 </w:t>
      </w:r>
      <w:r w:rsidRPr="00317435">
        <w:rPr>
          <w:rFonts w:eastAsia="Calibri"/>
          <w:lang w:eastAsia="en-US"/>
        </w:rPr>
        <w:t xml:space="preserve">на соответствие требованиям, установленным </w:t>
      </w:r>
      <w:r w:rsidR="00656808">
        <w:t>пунктами 1.3–</w:t>
      </w:r>
      <w:r w:rsidRPr="00317435">
        <w:t xml:space="preserve">1.5, 2.1, 2.3, 2.4 </w:t>
      </w:r>
      <w:r w:rsidRPr="00317435">
        <w:rPr>
          <w:rFonts w:eastAsia="Calibri"/>
          <w:lang w:eastAsia="en-US"/>
        </w:rPr>
        <w:t>Порядка.</w:t>
      </w:r>
    </w:p>
    <w:p w:rsidR="00B935E4" w:rsidRPr="00317435" w:rsidRDefault="00B935E4" w:rsidP="00317435">
      <w:pPr>
        <w:autoSpaceDE w:val="0"/>
        <w:autoSpaceDN w:val="0"/>
        <w:adjustRightInd w:val="0"/>
        <w:ind w:firstLine="709"/>
        <w:jc w:val="both"/>
        <w:rPr>
          <w:rFonts w:eastAsia="Calibri"/>
          <w:strike/>
          <w:lang w:eastAsia="en-US"/>
        </w:rPr>
      </w:pPr>
      <w:r w:rsidRPr="00317435">
        <w:rPr>
          <w:rFonts w:eastAsia="Calibri"/>
          <w:lang w:eastAsia="en-US"/>
        </w:rPr>
        <w:t>По результатам проверки Управление в течение 3 рабочих дней</w:t>
      </w:r>
      <w:r w:rsidR="00656808">
        <w:rPr>
          <w:rFonts w:eastAsia="Calibri"/>
          <w:lang w:eastAsia="en-US"/>
        </w:rPr>
        <w:t xml:space="preserve">                             </w:t>
      </w:r>
      <w:r w:rsidRPr="00317435">
        <w:rPr>
          <w:rFonts w:eastAsia="Calibri"/>
          <w:lang w:eastAsia="en-US"/>
        </w:rPr>
        <w:t xml:space="preserve"> с момента ее завершения принимает решение о предоставлении субсидии или об отказе в ее предоставлении и направляет заявку на перечисление субвенций в Департамент промышленности Ханты-Мансийского автономного округа – Югры (далее </w:t>
      </w:r>
      <w:r w:rsidR="00F42FED">
        <w:rPr>
          <w:rFonts w:eastAsia="Calibri"/>
          <w:lang w:eastAsia="en-US"/>
        </w:rPr>
        <w:t>–</w:t>
      </w:r>
      <w:r w:rsidRPr="00317435">
        <w:rPr>
          <w:rFonts w:eastAsia="Calibri"/>
          <w:lang w:eastAsia="en-US"/>
        </w:rPr>
        <w:t xml:space="preserve"> Деппромышленности Югры).</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Решение о предоставлении субсидии или об отказе в ее предоставлении оформляется постановлением администрации района.</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Основанием для перечисления субсидии является соглашение </w:t>
      </w:r>
      <w:r w:rsidR="00F42FED">
        <w:rPr>
          <w:rFonts w:eastAsia="Calibri"/>
          <w:lang w:eastAsia="en-US"/>
        </w:rPr>
        <w:t xml:space="preserve">                                 </w:t>
      </w:r>
      <w:r w:rsidRPr="00317435">
        <w:rPr>
          <w:rFonts w:eastAsia="Calibri"/>
          <w:lang w:eastAsia="en-US"/>
        </w:rPr>
        <w:t xml:space="preserve">о предоставлении субсидии (далее </w:t>
      </w:r>
      <w:r w:rsidR="00F42FED">
        <w:rPr>
          <w:rFonts w:eastAsia="Calibri"/>
          <w:lang w:eastAsia="en-US"/>
        </w:rPr>
        <w:t>–</w:t>
      </w:r>
      <w:r w:rsidRPr="00317435">
        <w:rPr>
          <w:rFonts w:eastAsia="Calibri"/>
          <w:lang w:eastAsia="en-US"/>
        </w:rPr>
        <w:t xml:space="preserve"> Соглашение), заключенное</w:t>
      </w:r>
      <w:r w:rsidR="00F42FED">
        <w:rPr>
          <w:rFonts w:eastAsia="Calibri"/>
          <w:lang w:eastAsia="en-US"/>
        </w:rPr>
        <w:t xml:space="preserve"> между администрацией района и п</w:t>
      </w:r>
      <w:r w:rsidRPr="00317435">
        <w:rPr>
          <w:rFonts w:eastAsia="Calibri"/>
          <w:lang w:eastAsia="en-US"/>
        </w:rPr>
        <w:t>олучателем субсидии.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2.13. В течение 3 рабочих дней со дня принятия постановления администрации района о предоставлен</w:t>
      </w:r>
      <w:r w:rsidR="00F42FED">
        <w:rPr>
          <w:rFonts w:eastAsia="Calibri"/>
          <w:lang w:eastAsia="en-US"/>
        </w:rPr>
        <w:t>ии субсидии Управление вручает п</w:t>
      </w:r>
      <w:r w:rsidRPr="00317435">
        <w:rPr>
          <w:rFonts w:eastAsia="Calibri"/>
          <w:lang w:eastAsia="en-US"/>
        </w:rPr>
        <w:t>олучателю</w:t>
      </w:r>
      <w:r w:rsidRPr="00317435">
        <w:rPr>
          <w:kern w:val="2"/>
        </w:rPr>
        <w:t xml:space="preserve"> субсидии</w:t>
      </w:r>
      <w:r w:rsidRPr="00317435">
        <w:rPr>
          <w:rFonts w:eastAsia="Calibri"/>
          <w:lang w:eastAsia="en-US"/>
        </w:rPr>
        <w:t xml:space="preserve"> лично или направляет почтой заказным письмом подписанное Соглашение (дополнительное соглашение к Соглашению при наличии действующего Соглашения) для подписания с его стороны.</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Соглаше</w:t>
      </w:r>
      <w:r w:rsidR="00F42FED">
        <w:rPr>
          <w:rFonts w:eastAsia="Calibri"/>
          <w:lang w:eastAsia="en-US"/>
        </w:rPr>
        <w:t>ние подписывает п</w:t>
      </w:r>
      <w:r w:rsidRPr="00317435">
        <w:rPr>
          <w:rFonts w:eastAsia="Calibri"/>
          <w:lang w:eastAsia="en-US"/>
        </w:rPr>
        <w:t>олучатель субсидии или лицо, уполномоченное получателем субсидии на подписание Соглашения. В случае подписания Со</w:t>
      </w:r>
      <w:r w:rsidR="00F42FED">
        <w:rPr>
          <w:rFonts w:eastAsia="Calibri"/>
          <w:lang w:eastAsia="en-US"/>
        </w:rPr>
        <w:t>глашения лицом, уполномоченным п</w:t>
      </w:r>
      <w:r w:rsidRPr="00317435">
        <w:rPr>
          <w:rFonts w:eastAsia="Calibri"/>
          <w:lang w:eastAsia="en-US"/>
        </w:rPr>
        <w:t>олучателем, представляется доверенность или иной документ, подтверждающий</w:t>
      </w:r>
      <w:r w:rsidR="00F42FED">
        <w:rPr>
          <w:rFonts w:eastAsia="Calibri"/>
          <w:lang w:eastAsia="en-US"/>
        </w:rPr>
        <w:t>,</w:t>
      </w:r>
      <w:r w:rsidRPr="00317435">
        <w:rPr>
          <w:rFonts w:eastAsia="Calibri"/>
          <w:lang w:eastAsia="en-US"/>
        </w:rPr>
        <w:t xml:space="preserve"> в соответствии</w:t>
      </w:r>
      <w:r w:rsidR="00F42FED">
        <w:rPr>
          <w:rFonts w:eastAsia="Calibri"/>
          <w:lang w:eastAsia="en-US"/>
        </w:rPr>
        <w:t xml:space="preserve">                                    </w:t>
      </w:r>
      <w:r w:rsidRPr="00317435">
        <w:rPr>
          <w:rFonts w:eastAsia="Calibri"/>
          <w:lang w:eastAsia="en-US"/>
        </w:rPr>
        <w:t xml:space="preserve"> с действующим законодательством</w:t>
      </w:r>
      <w:r w:rsidR="00F42FED">
        <w:rPr>
          <w:rFonts w:eastAsia="Calibri"/>
          <w:lang w:eastAsia="en-US"/>
        </w:rPr>
        <w:t>,</w:t>
      </w:r>
      <w:r w:rsidRPr="00317435">
        <w:rPr>
          <w:rFonts w:eastAsia="Calibri"/>
          <w:lang w:eastAsia="en-US"/>
        </w:rPr>
        <w:t xml:space="preserve"> указанные полномочия.</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Получатель</w:t>
      </w:r>
      <w:r w:rsidRPr="00317435">
        <w:rPr>
          <w:kern w:val="2"/>
        </w:rPr>
        <w:t xml:space="preserve"> субсидии</w:t>
      </w:r>
      <w:r w:rsidRPr="00317435">
        <w:rPr>
          <w:rFonts w:eastAsia="Calibri"/>
          <w:lang w:eastAsia="en-US"/>
        </w:rPr>
        <w:t xml:space="preserve"> в течение 5 рабочих дней с даты получения Соглашения подписывает и представляет его в Управление лично или почтовым отправлением. Получатель</w:t>
      </w:r>
      <w:r w:rsidRPr="00317435">
        <w:rPr>
          <w:kern w:val="2"/>
        </w:rPr>
        <w:t xml:space="preserve"> субсидии</w:t>
      </w:r>
      <w:r w:rsidRPr="00317435">
        <w:rPr>
          <w:rFonts w:eastAsia="Calibri"/>
          <w:lang w:eastAsia="en-US"/>
        </w:rPr>
        <w:t>, не представивший</w:t>
      </w:r>
      <w:r w:rsidR="00F42FED">
        <w:rPr>
          <w:rFonts w:eastAsia="Calibri"/>
          <w:lang w:eastAsia="en-US"/>
        </w:rPr>
        <w:t xml:space="preserve"> </w:t>
      </w:r>
      <w:r w:rsidRPr="00317435">
        <w:rPr>
          <w:rFonts w:eastAsia="Calibri"/>
          <w:lang w:eastAsia="en-US"/>
        </w:rPr>
        <w:t>в Управление подписанное Соглашение в указанный срок (в случае направления посредством почтовой связи срок исчисляется 5 рабочими днями</w:t>
      </w:r>
      <w:r w:rsidR="00F42FED">
        <w:rPr>
          <w:rFonts w:eastAsia="Calibri"/>
          <w:lang w:eastAsia="en-US"/>
        </w:rPr>
        <w:t xml:space="preserve"> с даты получения Соглашения п</w:t>
      </w:r>
      <w:r w:rsidRPr="00317435">
        <w:rPr>
          <w:rFonts w:eastAsia="Calibri"/>
          <w:lang w:eastAsia="en-US"/>
        </w:rPr>
        <w:t>олучателем</w:t>
      </w:r>
      <w:r w:rsidRPr="00317435">
        <w:rPr>
          <w:kern w:val="2"/>
        </w:rPr>
        <w:t xml:space="preserve"> субсидии</w:t>
      </w:r>
      <w:r w:rsidRPr="00317435">
        <w:rPr>
          <w:rFonts w:eastAsia="Calibri"/>
          <w:lang w:eastAsia="en-US"/>
        </w:rPr>
        <w:t xml:space="preserve"> до момента его передачи Получателем</w:t>
      </w:r>
      <w:r w:rsidRPr="00317435">
        <w:rPr>
          <w:kern w:val="2"/>
        </w:rPr>
        <w:t xml:space="preserve"> субсидии</w:t>
      </w:r>
      <w:r w:rsidRPr="00317435">
        <w:rPr>
          <w:rFonts w:eastAsia="Calibri"/>
          <w:lang w:eastAsia="en-US"/>
        </w:rPr>
        <w:t xml:space="preserve"> почтовой организации), считается отказавшимся</w:t>
      </w:r>
      <w:r w:rsidR="00F42FED">
        <w:rPr>
          <w:rFonts w:eastAsia="Calibri"/>
          <w:lang w:eastAsia="en-US"/>
        </w:rPr>
        <w:t xml:space="preserve"> </w:t>
      </w:r>
      <w:r w:rsidRPr="00317435">
        <w:rPr>
          <w:rFonts w:eastAsia="Calibri"/>
          <w:lang w:eastAsia="en-US"/>
        </w:rPr>
        <w:t>от получения субсидии.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2.14. Соглашение заключается п</w:t>
      </w:r>
      <w:r w:rsidR="00F42FED">
        <w:rPr>
          <w:rFonts w:eastAsia="Calibri"/>
          <w:lang w:eastAsia="en-US"/>
        </w:rPr>
        <w:t xml:space="preserve">о форме, утвержденной </w:t>
      </w:r>
      <w:r w:rsidR="00F42FED" w:rsidRPr="00262B1F">
        <w:rPr>
          <w:rFonts w:eastAsia="Calibri"/>
          <w:lang w:eastAsia="en-US"/>
        </w:rPr>
        <w:t>приказом д</w:t>
      </w:r>
      <w:r w:rsidRPr="00262B1F">
        <w:rPr>
          <w:rFonts w:eastAsia="Calibri"/>
          <w:lang w:eastAsia="en-US"/>
        </w:rPr>
        <w:t>епартамента финансов</w:t>
      </w:r>
      <w:r w:rsidR="00E94E91" w:rsidRPr="00262B1F">
        <w:rPr>
          <w:rFonts w:eastAsia="Calibri"/>
          <w:lang w:eastAsia="en-US"/>
        </w:rPr>
        <w:t xml:space="preserve"> администрации района</w:t>
      </w:r>
      <w:r w:rsidRPr="00262B1F">
        <w:rPr>
          <w:rFonts w:eastAsia="Calibri"/>
          <w:lang w:eastAsia="en-US"/>
        </w:rPr>
        <w:t>.</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Соглашение должно содержать следующие положения:</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значения показателей результативности;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направления затрат, на возмещение которых предоставляется субсидия;</w:t>
      </w:r>
    </w:p>
    <w:p w:rsidR="00B935E4" w:rsidRPr="00317435" w:rsidRDefault="00F42FED" w:rsidP="00317435">
      <w:pPr>
        <w:autoSpaceDE w:val="0"/>
        <w:autoSpaceDN w:val="0"/>
        <w:adjustRightInd w:val="0"/>
        <w:ind w:firstLine="709"/>
        <w:jc w:val="both"/>
        <w:rPr>
          <w:rFonts w:eastAsia="Calibri"/>
          <w:lang w:eastAsia="en-US"/>
        </w:rPr>
      </w:pPr>
      <w:r>
        <w:rPr>
          <w:rFonts w:eastAsia="Calibri"/>
          <w:lang w:eastAsia="en-US"/>
        </w:rPr>
        <w:t>согласие п</w:t>
      </w:r>
      <w:r w:rsidR="00B935E4" w:rsidRPr="00317435">
        <w:rPr>
          <w:rFonts w:eastAsia="Calibri"/>
          <w:lang w:eastAsia="en-US"/>
        </w:rPr>
        <w:t>олучателя</w:t>
      </w:r>
      <w:r w:rsidR="00B935E4" w:rsidRPr="00317435">
        <w:rPr>
          <w:kern w:val="2"/>
        </w:rPr>
        <w:t xml:space="preserve"> субсидии</w:t>
      </w:r>
      <w:r w:rsidR="00B935E4" w:rsidRPr="00317435">
        <w:rPr>
          <w:rFonts w:eastAsia="Calibri"/>
          <w:lang w:eastAsia="en-US"/>
        </w:rPr>
        <w:t xml:space="preserve"> на осуществление Управлением и (или) органами государственного (муниципального) финансового контроля проверок соблюдения </w:t>
      </w:r>
      <w:r>
        <w:rPr>
          <w:rFonts w:eastAsia="Calibri"/>
          <w:lang w:eastAsia="en-US"/>
        </w:rPr>
        <w:t>п</w:t>
      </w:r>
      <w:r w:rsidR="00B935E4" w:rsidRPr="00317435">
        <w:rPr>
          <w:rFonts w:eastAsia="Calibri"/>
          <w:lang w:eastAsia="en-US"/>
        </w:rPr>
        <w:t>олучателем</w:t>
      </w:r>
      <w:r w:rsidR="00B935E4" w:rsidRPr="00317435">
        <w:rPr>
          <w:kern w:val="2"/>
        </w:rPr>
        <w:t xml:space="preserve"> субсидии</w:t>
      </w:r>
      <w:r w:rsidR="00B935E4" w:rsidRPr="00317435">
        <w:rPr>
          <w:rFonts w:eastAsia="Calibri"/>
          <w:lang w:eastAsia="en-US"/>
        </w:rPr>
        <w:t xml:space="preserve"> целей, условий и порядка предоставления субсидии;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порядок контроля соблюдения</w:t>
      </w:r>
      <w:r w:rsidR="00F42FED">
        <w:rPr>
          <w:rFonts w:eastAsia="Calibri"/>
          <w:lang w:eastAsia="en-US"/>
        </w:rPr>
        <w:t xml:space="preserve"> По</w:t>
      </w:r>
      <w:r w:rsidRPr="00317435">
        <w:rPr>
          <w:rFonts w:eastAsia="Calibri"/>
          <w:lang w:eastAsia="en-US"/>
        </w:rPr>
        <w:t>лучателем</w:t>
      </w:r>
      <w:r w:rsidRPr="00317435">
        <w:rPr>
          <w:kern w:val="2"/>
        </w:rPr>
        <w:t xml:space="preserve"> субсидии</w:t>
      </w:r>
      <w:r w:rsidRPr="00317435">
        <w:rPr>
          <w:rFonts w:eastAsia="Calibri"/>
          <w:lang w:eastAsia="en-US"/>
        </w:rPr>
        <w:t xml:space="preserve"> условий Соглашения;</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поря</w:t>
      </w:r>
      <w:r w:rsidR="00F42FED">
        <w:rPr>
          <w:rFonts w:eastAsia="Calibri"/>
          <w:lang w:eastAsia="en-US"/>
        </w:rPr>
        <w:t>док, сроки и состав отчетности п</w:t>
      </w:r>
      <w:r w:rsidRPr="00317435">
        <w:rPr>
          <w:rFonts w:eastAsia="Calibri"/>
          <w:lang w:eastAsia="en-US"/>
        </w:rPr>
        <w:t>олучателя</w:t>
      </w:r>
      <w:r w:rsidRPr="00317435">
        <w:rPr>
          <w:kern w:val="2"/>
        </w:rPr>
        <w:t xml:space="preserve"> субсидии</w:t>
      </w:r>
      <w:r w:rsidRPr="00317435">
        <w:rPr>
          <w:rFonts w:eastAsia="Calibri"/>
          <w:lang w:eastAsia="en-US"/>
        </w:rPr>
        <w:t xml:space="preserve"> </w:t>
      </w:r>
      <w:r w:rsidR="00F42FED">
        <w:rPr>
          <w:rFonts w:eastAsia="Calibri"/>
          <w:lang w:eastAsia="en-US"/>
        </w:rPr>
        <w:t xml:space="preserve">                                      </w:t>
      </w:r>
      <w:r w:rsidRPr="00317435">
        <w:rPr>
          <w:rFonts w:eastAsia="Calibri"/>
          <w:lang w:eastAsia="en-US"/>
        </w:rPr>
        <w:t>об использовании субсидии;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план контрольных мероприятий;</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порядок возврата средств субсидии в случае выявления ее нецелевого использования, представления недостоверных сведений, ненадлежащего исполнения Соглашения;</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расчет размера штрафных санкций;</w:t>
      </w:r>
    </w:p>
    <w:p w:rsidR="00B935E4" w:rsidRPr="00317435" w:rsidRDefault="00B935E4" w:rsidP="00317435">
      <w:pPr>
        <w:autoSpaceDE w:val="0"/>
        <w:autoSpaceDN w:val="0"/>
        <w:adjustRightInd w:val="0"/>
        <w:ind w:firstLine="709"/>
        <w:jc w:val="both"/>
        <w:rPr>
          <w:rFonts w:eastAsia="Calibri"/>
          <w:lang w:eastAsia="en-US"/>
        </w:rPr>
      </w:pPr>
      <w:r w:rsidRPr="00317435">
        <w:rPr>
          <w:lang w:bidi="ru-RU"/>
        </w:rPr>
        <w:t>в случае уменьшения Главному распорядителю бюджетных средств как получателю бюджетных средств ранее доведенных лимитов бюджетных обязательств на предоставление субсидий на соответствующий финансовый год и плановый период, приводящего к невозможности предоставления субсидии</w:t>
      </w:r>
      <w:r w:rsidR="00F42FED">
        <w:rPr>
          <w:lang w:bidi="ru-RU"/>
        </w:rPr>
        <w:t xml:space="preserve">              </w:t>
      </w:r>
      <w:r w:rsidRPr="00317435">
        <w:rPr>
          <w:lang w:bidi="ru-RU"/>
        </w:rPr>
        <w:t xml:space="preserve"> в размере, определенном в Соглашении, между Получателем субсидии </w:t>
      </w:r>
      <w:r w:rsidR="00F42FED">
        <w:rPr>
          <w:lang w:bidi="ru-RU"/>
        </w:rPr>
        <w:t xml:space="preserve">                           </w:t>
      </w:r>
      <w:r w:rsidRPr="00317435">
        <w:rPr>
          <w:lang w:bidi="ru-RU"/>
        </w:rPr>
        <w:t>и Главным распорядителем бюджетных средств согласовываются новые условия Соглашения или при недостиже</w:t>
      </w:r>
      <w:r w:rsidR="00F42FED">
        <w:rPr>
          <w:lang w:bidi="ru-RU"/>
        </w:rPr>
        <w:t>нии согласия по новым условиям С</w:t>
      </w:r>
      <w:r w:rsidRPr="00317435">
        <w:rPr>
          <w:lang w:bidi="ru-RU"/>
        </w:rPr>
        <w:t xml:space="preserve">оглашение расторгается; </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по доставке и</w:t>
      </w:r>
      <w:r w:rsidRPr="00317435">
        <w:t xml:space="preserve"> уплате обязательных таможенных платежей.</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В случае изменения объема субсидий на текущий финансовый год, предусмотренного действующим </w:t>
      </w:r>
      <w:r w:rsidR="00F42FED">
        <w:rPr>
          <w:rFonts w:eastAsia="Calibri"/>
          <w:lang w:eastAsia="en-US"/>
        </w:rPr>
        <w:t>С</w:t>
      </w:r>
      <w:r w:rsidRPr="00317435">
        <w:rPr>
          <w:rFonts w:eastAsia="Calibri"/>
          <w:lang w:eastAsia="en-US"/>
        </w:rPr>
        <w:t>оглашением, с получателем субсидии заключается дополнительное соглашение о предоставлении субсидии.</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Соглашение (дополнительное согла</w:t>
      </w:r>
      <w:r w:rsidR="00F42FED">
        <w:rPr>
          <w:rFonts w:eastAsia="Calibri"/>
          <w:lang w:eastAsia="en-US"/>
        </w:rPr>
        <w:t>шение при наличии действующего С</w:t>
      </w:r>
      <w:r w:rsidRPr="00317435">
        <w:rPr>
          <w:rFonts w:eastAsia="Calibri"/>
          <w:lang w:eastAsia="en-US"/>
        </w:rPr>
        <w:t>оглашения на текущий финансовый год) заключается в срок не позднее 10 рабочих дней со дня принятия постановления администрации района</w:t>
      </w:r>
      <w:r w:rsidR="00F42FED">
        <w:rPr>
          <w:rFonts w:eastAsia="Calibri"/>
          <w:lang w:eastAsia="en-US"/>
        </w:rPr>
        <w:t xml:space="preserve">                                  </w:t>
      </w:r>
      <w:r w:rsidRPr="00317435">
        <w:rPr>
          <w:rFonts w:eastAsia="Calibri"/>
          <w:lang w:eastAsia="en-US"/>
        </w:rPr>
        <w:t xml:space="preserve"> о предоставлении субсидии.  </w:t>
      </w:r>
    </w:p>
    <w:p w:rsidR="00B935E4" w:rsidRPr="00317435" w:rsidRDefault="00B935E4" w:rsidP="00317435">
      <w:pPr>
        <w:autoSpaceDE w:val="0"/>
        <w:autoSpaceDN w:val="0"/>
        <w:ind w:firstLine="709"/>
        <w:jc w:val="both"/>
        <w:rPr>
          <w:rFonts w:eastAsia="Calibri"/>
          <w:lang w:eastAsia="en-US"/>
        </w:rPr>
      </w:pPr>
      <w:r w:rsidRPr="00317435">
        <w:rPr>
          <w:rFonts w:eastAsia="Calibri"/>
          <w:lang w:eastAsia="en-US"/>
        </w:rPr>
        <w:t>2.15. Результатом предоставления субсидии является предоставление финансовой поддержки товаропроизводителям района и достижение целевых показателей, показатели результативности предоставления субсидии (целевые показатели) устанавли</w:t>
      </w:r>
      <w:r w:rsidR="00F42FED">
        <w:rPr>
          <w:rFonts w:eastAsia="Calibri"/>
          <w:lang w:eastAsia="en-US"/>
        </w:rPr>
        <w:t>ваются администрацией района в С</w:t>
      </w:r>
      <w:r w:rsidRPr="00317435">
        <w:rPr>
          <w:rFonts w:eastAsia="Calibri"/>
          <w:lang w:eastAsia="en-US"/>
        </w:rPr>
        <w:t xml:space="preserve">оглашении </w:t>
      </w:r>
      <w:r w:rsidR="00F42FED">
        <w:rPr>
          <w:rFonts w:eastAsia="Calibri"/>
          <w:lang w:eastAsia="en-US"/>
        </w:rPr>
        <w:t xml:space="preserve">                               </w:t>
      </w:r>
      <w:r w:rsidRPr="00317435">
        <w:rPr>
          <w:rFonts w:eastAsia="Calibri"/>
          <w:lang w:eastAsia="en-US"/>
        </w:rPr>
        <w:t>о предоставлении субсидии из бюджета района.</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 xml:space="preserve">2.16. В течение 3 рабочих дней со дня принятия постановления администрации района об отказе в предоставлении </w:t>
      </w:r>
      <w:r w:rsidR="00F42FED">
        <w:rPr>
          <w:rFonts w:eastAsia="Calibri"/>
          <w:lang w:eastAsia="en-US"/>
        </w:rPr>
        <w:t>субсидии Управление направляет п</w:t>
      </w:r>
      <w:r w:rsidRPr="00317435">
        <w:rPr>
          <w:rFonts w:eastAsia="Calibri"/>
          <w:lang w:eastAsia="en-US"/>
        </w:rPr>
        <w:t>олучателю</w:t>
      </w:r>
      <w:r w:rsidRPr="00317435">
        <w:rPr>
          <w:kern w:val="2"/>
        </w:rPr>
        <w:t xml:space="preserve"> субсидии</w:t>
      </w:r>
      <w:r w:rsidRPr="00317435">
        <w:rPr>
          <w:rFonts w:eastAsia="Calibri"/>
          <w:lang w:eastAsia="en-US"/>
        </w:rPr>
        <w:t xml:space="preserve"> соответствующее уведомление, подписанное руководителем Управления или лицом, его замещающим, с указанием причин отказа, почтой заказным письмом или вручает лично.</w:t>
      </w:r>
    </w:p>
    <w:p w:rsidR="00B935E4" w:rsidRPr="00317435" w:rsidRDefault="00B935E4" w:rsidP="00317435">
      <w:pPr>
        <w:ind w:firstLine="709"/>
        <w:jc w:val="both"/>
      </w:pPr>
      <w:r w:rsidRPr="00317435">
        <w:t>2.17. Основаниями для отказа в предоставлении субсидии являются:</w:t>
      </w:r>
    </w:p>
    <w:p w:rsidR="00B935E4" w:rsidRPr="00317435" w:rsidRDefault="00B935E4" w:rsidP="00317435">
      <w:pPr>
        <w:ind w:firstLine="709"/>
        <w:jc w:val="both"/>
      </w:pPr>
      <w:r w:rsidRPr="00317435">
        <w:t>подписание Соглашения ненадлежащим лицо</w:t>
      </w:r>
      <w:r w:rsidR="00F42FED">
        <w:t>м (не являющимся руководителем п</w:t>
      </w:r>
      <w:r w:rsidRPr="00317435">
        <w:t>олучателя</w:t>
      </w:r>
      <w:r w:rsidRPr="00317435">
        <w:rPr>
          <w:kern w:val="2"/>
        </w:rPr>
        <w:t xml:space="preserve"> субсидии</w:t>
      </w:r>
      <w:r w:rsidRPr="00317435">
        <w:t xml:space="preserve"> и не имеющим доверенность на право подписи финансовых д</w:t>
      </w:r>
      <w:r w:rsidR="00F42FED">
        <w:t>окументов (договоров) от имени п</w:t>
      </w:r>
      <w:r w:rsidRPr="00317435">
        <w:t>олучателя</w:t>
      </w:r>
      <w:r w:rsidRPr="00317435">
        <w:rPr>
          <w:kern w:val="2"/>
        </w:rPr>
        <w:t xml:space="preserve"> субсидии</w:t>
      </w:r>
      <w:r w:rsidRPr="00317435">
        <w:t>);</w:t>
      </w:r>
    </w:p>
    <w:p w:rsidR="00B935E4" w:rsidRPr="00317435" w:rsidRDefault="00F42FED" w:rsidP="00317435">
      <w:pPr>
        <w:ind w:firstLine="709"/>
        <w:jc w:val="both"/>
      </w:pPr>
      <w:r>
        <w:t>добровольный письменный отказ п</w:t>
      </w:r>
      <w:r w:rsidR="00B935E4" w:rsidRPr="00317435">
        <w:t>олучателя</w:t>
      </w:r>
      <w:r w:rsidR="00B935E4" w:rsidRPr="00317435">
        <w:rPr>
          <w:kern w:val="2"/>
        </w:rPr>
        <w:t xml:space="preserve"> субсидии</w:t>
      </w:r>
      <w:r w:rsidR="00B935E4" w:rsidRPr="00317435">
        <w:t xml:space="preserve"> от субсидии;</w:t>
      </w:r>
    </w:p>
    <w:p w:rsidR="00B935E4" w:rsidRPr="00317435" w:rsidRDefault="00B935E4" w:rsidP="00317435">
      <w:pPr>
        <w:ind w:firstLine="709"/>
        <w:jc w:val="both"/>
      </w:pPr>
      <w:r w:rsidRPr="00317435">
        <w:t xml:space="preserve">отсутствие лимитов, предусмотренных для предоставления субсидии </w:t>
      </w:r>
      <w:r w:rsidR="00F42FED">
        <w:t xml:space="preserve">                   в бюджете р</w:t>
      </w:r>
      <w:r w:rsidRPr="00317435">
        <w:t>айона;</w:t>
      </w:r>
    </w:p>
    <w:p w:rsidR="00B935E4" w:rsidRPr="00395804" w:rsidRDefault="00B935E4" w:rsidP="00317435">
      <w:pPr>
        <w:ind w:firstLine="709"/>
        <w:jc w:val="both"/>
      </w:pPr>
      <w:r w:rsidRPr="00395804">
        <w:t>нарушение срока представления докумен</w:t>
      </w:r>
      <w:r w:rsidR="00F42FED" w:rsidRPr="00395804">
        <w:t>тов, установленного пунктом 2.5</w:t>
      </w:r>
      <w:r w:rsidRPr="00395804">
        <w:t xml:space="preserve"> Порядка;</w:t>
      </w:r>
    </w:p>
    <w:p w:rsidR="00B935E4" w:rsidRPr="00317435" w:rsidRDefault="00F42FED" w:rsidP="00317435">
      <w:pPr>
        <w:ind w:firstLine="709"/>
        <w:jc w:val="both"/>
      </w:pPr>
      <w:r>
        <w:t>непредставление п</w:t>
      </w:r>
      <w:r w:rsidR="00B935E4" w:rsidRPr="00317435">
        <w:t>олучателем</w:t>
      </w:r>
      <w:r w:rsidR="00B935E4" w:rsidRPr="00317435">
        <w:rPr>
          <w:kern w:val="2"/>
        </w:rPr>
        <w:t xml:space="preserve"> субсидии</w:t>
      </w:r>
      <w:r w:rsidR="00B935E4" w:rsidRPr="00317435">
        <w:t xml:space="preserve"> документов (предоставление </w:t>
      </w:r>
      <w:r>
        <w:t xml:space="preserve">                         </w:t>
      </w:r>
      <w:r w:rsidR="00B935E4" w:rsidRPr="00317435">
        <w:t>не в полном объеме), указанных в пункте 2.5 Порядка;</w:t>
      </w:r>
    </w:p>
    <w:p w:rsidR="00B935E4" w:rsidRPr="00317435" w:rsidRDefault="00B935E4" w:rsidP="00317435">
      <w:pPr>
        <w:ind w:firstLine="709"/>
        <w:jc w:val="both"/>
      </w:pPr>
      <w:r w:rsidRPr="00317435">
        <w:t>представление документов, установленных пунктом 2.5 Порядка,</w:t>
      </w:r>
      <w:r w:rsidR="00F42FED">
        <w:t xml:space="preserve">                           </w:t>
      </w:r>
      <w:r w:rsidRPr="00317435">
        <w:t xml:space="preserve"> с нарушением требований к их оформлению;</w:t>
      </w:r>
    </w:p>
    <w:p w:rsidR="00B935E4" w:rsidRPr="00317435" w:rsidRDefault="00B935E4" w:rsidP="00317435">
      <w:pPr>
        <w:ind w:firstLine="709"/>
        <w:jc w:val="both"/>
      </w:pPr>
      <w:r w:rsidRPr="00317435">
        <w:t>установление факта недостоверност</w:t>
      </w:r>
      <w:r w:rsidR="00F42FED">
        <w:t>и представленной п</w:t>
      </w:r>
      <w:r w:rsidRPr="00317435">
        <w:t>олучателем</w:t>
      </w:r>
      <w:r w:rsidRPr="00317435">
        <w:rPr>
          <w:kern w:val="2"/>
        </w:rPr>
        <w:t xml:space="preserve"> субсидии</w:t>
      </w:r>
      <w:r w:rsidRPr="00317435">
        <w:t xml:space="preserve"> информации;</w:t>
      </w:r>
    </w:p>
    <w:p w:rsidR="00B935E4" w:rsidRPr="0009786B" w:rsidRDefault="00F42FED" w:rsidP="00317435">
      <w:pPr>
        <w:ind w:firstLine="709"/>
        <w:jc w:val="both"/>
        <w:rPr>
          <w:color w:val="000000" w:themeColor="text1"/>
        </w:rPr>
      </w:pPr>
      <w:r>
        <w:t>несоответствие п</w:t>
      </w:r>
      <w:r w:rsidR="00B935E4" w:rsidRPr="00317435">
        <w:t>олучателя</w:t>
      </w:r>
      <w:r w:rsidR="00B935E4" w:rsidRPr="00317435">
        <w:rPr>
          <w:kern w:val="2"/>
        </w:rPr>
        <w:t xml:space="preserve"> субсидии</w:t>
      </w:r>
      <w:r w:rsidR="00B935E4" w:rsidRPr="00317435">
        <w:t xml:space="preserve"> требован</w:t>
      </w:r>
      <w:r>
        <w:t>иям, установленным пунктами 1.3–</w:t>
      </w:r>
      <w:r w:rsidR="00B935E4" w:rsidRPr="00317435">
        <w:t xml:space="preserve">1.5, 2.1, 2.4 Порядка, </w:t>
      </w:r>
      <w:r w:rsidR="00B935E4" w:rsidRPr="0009786B">
        <w:rPr>
          <w:color w:val="000000" w:themeColor="text1"/>
        </w:rPr>
        <w:t>и (или) целей предоставления субсидии направлениям</w:t>
      </w:r>
      <w:r w:rsidR="004D2F88" w:rsidRPr="0009786B">
        <w:rPr>
          <w:color w:val="000000" w:themeColor="text1"/>
        </w:rPr>
        <w:t xml:space="preserve"> затрат, установленных пунктом 2.6</w:t>
      </w:r>
      <w:r w:rsidR="00A96DE9" w:rsidRPr="0009786B">
        <w:rPr>
          <w:color w:val="000000" w:themeColor="text1"/>
        </w:rPr>
        <w:t xml:space="preserve"> Порядка</w:t>
      </w:r>
      <w:r w:rsidR="00B935E4" w:rsidRPr="0009786B">
        <w:rPr>
          <w:color w:val="000000" w:themeColor="text1"/>
        </w:rPr>
        <w:t>;</w:t>
      </w:r>
    </w:p>
    <w:p w:rsidR="00B935E4" w:rsidRPr="00317435" w:rsidRDefault="00B935E4" w:rsidP="00317435">
      <w:pPr>
        <w:ind w:firstLine="709"/>
        <w:jc w:val="both"/>
      </w:pPr>
      <w:r w:rsidRPr="00317435">
        <w:t>предъявление объемов продукции искусственно выращенной, произведенной и переработанной за пределами автономного округ</w:t>
      </w:r>
      <w:r w:rsidR="00F42FED">
        <w:t>а</w:t>
      </w:r>
      <w:r w:rsidRPr="00317435">
        <w:t>;</w:t>
      </w:r>
    </w:p>
    <w:p w:rsidR="00B935E4" w:rsidRPr="00317435" w:rsidRDefault="00F42FED" w:rsidP="00317435">
      <w:pPr>
        <w:ind w:firstLine="709"/>
        <w:jc w:val="both"/>
      </w:pPr>
      <w:r>
        <w:t>представление п</w:t>
      </w:r>
      <w:r w:rsidR="00B935E4" w:rsidRPr="00317435">
        <w:t>олучателем</w:t>
      </w:r>
      <w:r w:rsidR="00B935E4" w:rsidRPr="00317435">
        <w:rPr>
          <w:kern w:val="2"/>
        </w:rPr>
        <w:t xml:space="preserve"> субсидии</w:t>
      </w:r>
      <w:r w:rsidR="00B935E4" w:rsidRPr="00317435">
        <w:t xml:space="preserve"> объемов и видов реализованной продукции, указанных в пункте 2.3 Порядка;</w:t>
      </w:r>
    </w:p>
    <w:p w:rsidR="00B935E4" w:rsidRPr="00317435" w:rsidRDefault="00B935E4" w:rsidP="00317435">
      <w:pPr>
        <w:ind w:firstLine="709"/>
        <w:jc w:val="both"/>
      </w:pPr>
      <w:r w:rsidRPr="00317435">
        <w:t xml:space="preserve">предъявление объемов выловленной пищевой рыбы, выловленной пищевой рыбы, пищевой рыбной продукции, не оформленных в соответствии с приказом Министерства сельского хозяйства Российской Федерации от 27 декабря 2016 года № 589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w:t>
      </w:r>
      <w:r w:rsidR="00393C46">
        <w:t xml:space="preserve">                              </w:t>
      </w:r>
      <w:r w:rsidRPr="00317435">
        <w:t>на бумажных носителях».</w:t>
      </w:r>
    </w:p>
    <w:p w:rsidR="00B935E4" w:rsidRPr="00317435" w:rsidRDefault="00B935E4" w:rsidP="00317435">
      <w:pPr>
        <w:autoSpaceDE w:val="0"/>
        <w:autoSpaceDN w:val="0"/>
        <w:adjustRightInd w:val="0"/>
        <w:ind w:firstLine="709"/>
        <w:jc w:val="both"/>
        <w:rPr>
          <w:rFonts w:eastAsia="Calibri"/>
          <w:strike/>
          <w:lang w:eastAsia="en-US"/>
        </w:rPr>
      </w:pPr>
      <w:r w:rsidRPr="00317435">
        <w:rPr>
          <w:rFonts w:eastAsia="Calibri"/>
          <w:lang w:eastAsia="en-US"/>
        </w:rPr>
        <w:t xml:space="preserve">2.18. В случае отсутствия оснований для отказа в предоставлении субсидии, предусмотренной в </w:t>
      </w:r>
      <w:hyperlink w:anchor="Par123" w:history="1">
        <w:r w:rsidRPr="00317435">
          <w:rPr>
            <w:rFonts w:eastAsia="Calibri"/>
            <w:lang w:eastAsia="en-US"/>
          </w:rPr>
          <w:t>пункте 2.1</w:t>
        </w:r>
      </w:hyperlink>
      <w:r w:rsidRPr="00317435">
        <w:rPr>
          <w:rFonts w:eastAsia="Calibri"/>
          <w:lang w:eastAsia="en-US"/>
        </w:rPr>
        <w:t xml:space="preserve">6 Порядка, управление учета </w:t>
      </w:r>
      <w:r w:rsidR="00393C46">
        <w:rPr>
          <w:rFonts w:eastAsia="Calibri"/>
          <w:lang w:eastAsia="en-US"/>
        </w:rPr>
        <w:t xml:space="preserve">                              </w:t>
      </w:r>
      <w:r w:rsidRPr="00317435">
        <w:rPr>
          <w:rFonts w:eastAsia="Calibri"/>
          <w:lang w:eastAsia="en-US"/>
        </w:rPr>
        <w:t>и отчетности администрац</w:t>
      </w:r>
      <w:r w:rsidR="00393C46">
        <w:rPr>
          <w:rFonts w:eastAsia="Calibri"/>
          <w:lang w:eastAsia="en-US"/>
        </w:rPr>
        <w:t>ии района перечисляет субсидию п</w:t>
      </w:r>
      <w:r w:rsidRPr="00317435">
        <w:rPr>
          <w:rFonts w:eastAsia="Calibri"/>
          <w:lang w:eastAsia="en-US"/>
        </w:rPr>
        <w:t>олучателю</w:t>
      </w:r>
      <w:r w:rsidRPr="00317435">
        <w:rPr>
          <w:kern w:val="2"/>
        </w:rPr>
        <w:t xml:space="preserve"> субсидии</w:t>
      </w:r>
      <w:r w:rsidRPr="00317435">
        <w:rPr>
          <w:rFonts w:eastAsia="Calibri"/>
          <w:lang w:eastAsia="en-US"/>
        </w:rPr>
        <w:t xml:space="preserve"> в пределах утвержденных бюджетных ассигнований.</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2.19. Субсидия перечисляется не позднее 10-го рабочего дня, следующего за днем принятия постановления администрации района о предоставлении субсидии.</w:t>
      </w:r>
    </w:p>
    <w:p w:rsidR="00B935E4" w:rsidRPr="00317435" w:rsidRDefault="00393C46" w:rsidP="00317435">
      <w:pPr>
        <w:autoSpaceDE w:val="0"/>
        <w:autoSpaceDN w:val="0"/>
        <w:adjustRightInd w:val="0"/>
        <w:ind w:firstLine="709"/>
        <w:jc w:val="both"/>
        <w:rPr>
          <w:rFonts w:eastAsia="Calibri"/>
          <w:lang w:eastAsia="en-US"/>
        </w:rPr>
      </w:pPr>
      <w:r>
        <w:rPr>
          <w:rFonts w:eastAsia="Calibri"/>
          <w:lang w:eastAsia="en-US"/>
        </w:rPr>
        <w:t>В случае не</w:t>
      </w:r>
      <w:r w:rsidR="00B935E4" w:rsidRPr="00317435">
        <w:rPr>
          <w:rFonts w:eastAsia="Calibri"/>
          <w:lang w:eastAsia="en-US"/>
        </w:rPr>
        <w:t>поступления в бюджет района субвенций, предоставляемых</w:t>
      </w:r>
      <w:r>
        <w:rPr>
          <w:rFonts w:eastAsia="Calibri"/>
          <w:lang w:eastAsia="en-US"/>
        </w:rPr>
        <w:t xml:space="preserve">  </w:t>
      </w:r>
      <w:r w:rsidR="00B935E4" w:rsidRPr="00317435">
        <w:rPr>
          <w:rFonts w:eastAsia="Calibri"/>
          <w:lang w:eastAsia="en-US"/>
        </w:rPr>
        <w:t xml:space="preserve"> из бюджета автономного округа в целях финансового обеспечения расходных обязательств района, возникающих при выполнении отдельного государственного полномочия автономного округа, в срок, указанный в абзаце первом настоящего пункта, </w:t>
      </w:r>
      <w:r>
        <w:rPr>
          <w:rFonts w:eastAsia="Calibri"/>
          <w:lang w:eastAsia="en-US"/>
        </w:rPr>
        <w:t>субсидия подлежит перечислению п</w:t>
      </w:r>
      <w:r w:rsidR="00B935E4" w:rsidRPr="00317435">
        <w:rPr>
          <w:rFonts w:eastAsia="Calibri"/>
          <w:lang w:eastAsia="en-US"/>
        </w:rPr>
        <w:t>олучателям</w:t>
      </w:r>
      <w:r w:rsidR="00B935E4" w:rsidRPr="00317435">
        <w:rPr>
          <w:kern w:val="2"/>
        </w:rPr>
        <w:t xml:space="preserve"> субсидии</w:t>
      </w:r>
      <w:r w:rsidR="00B935E4" w:rsidRPr="00317435">
        <w:rPr>
          <w:rFonts w:eastAsia="Calibri"/>
          <w:lang w:eastAsia="en-US"/>
        </w:rPr>
        <w:t xml:space="preserve"> не позднее трех рабочих дней после поступления субвенций в бюджет района. </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2.20. Субсидия перечисляется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2.21. В случае выявления нарушения условий, установленных при предоставлении субсидии</w:t>
      </w:r>
      <w:r w:rsidR="00393C46">
        <w:rPr>
          <w:rFonts w:eastAsia="Calibri"/>
          <w:lang w:eastAsia="en-US"/>
        </w:rPr>
        <w:t>,</w:t>
      </w:r>
      <w:r w:rsidRPr="00317435">
        <w:rPr>
          <w:rFonts w:eastAsia="Calibri"/>
          <w:lang w:eastAsia="en-US"/>
        </w:rPr>
        <w:t xml:space="preserve"> Управление в течение 5 рабочих дней с </w:t>
      </w:r>
      <w:r w:rsidR="00393C46">
        <w:rPr>
          <w:rFonts w:eastAsia="Calibri"/>
          <w:lang w:eastAsia="en-US"/>
        </w:rPr>
        <w:t>даты выявления указанных фактов направляет п</w:t>
      </w:r>
      <w:r w:rsidRPr="00317435">
        <w:rPr>
          <w:rFonts w:eastAsia="Calibri"/>
          <w:lang w:eastAsia="en-US"/>
        </w:rPr>
        <w:t>олучателю</w:t>
      </w:r>
      <w:r w:rsidRPr="00317435">
        <w:rPr>
          <w:kern w:val="2"/>
        </w:rPr>
        <w:t xml:space="preserve"> субсидии</w:t>
      </w:r>
      <w:r w:rsidRPr="00317435">
        <w:rPr>
          <w:rFonts w:eastAsia="Calibri"/>
          <w:lang w:eastAsia="en-US"/>
        </w:rPr>
        <w:t xml:space="preserve"> заказным письмом с уведомлением о вручении или вручает лично письменное уведомление о необходи</w:t>
      </w:r>
      <w:r w:rsidR="00393C46">
        <w:rPr>
          <w:rFonts w:eastAsia="Calibri"/>
          <w:lang w:eastAsia="en-US"/>
        </w:rPr>
        <w:t>мости возврата субсидии (далее –</w:t>
      </w:r>
      <w:r w:rsidRPr="00317435">
        <w:rPr>
          <w:rFonts w:eastAsia="Calibri"/>
          <w:lang w:eastAsia="en-US"/>
        </w:rPr>
        <w:t xml:space="preserve"> уведомление).</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Получатель</w:t>
      </w:r>
      <w:r w:rsidRPr="00317435">
        <w:rPr>
          <w:kern w:val="2"/>
        </w:rPr>
        <w:t xml:space="preserve"> субсидии</w:t>
      </w:r>
      <w:r w:rsidRPr="00317435">
        <w:rPr>
          <w:rFonts w:eastAsia="Calibri"/>
          <w:lang w:eastAsia="en-US"/>
        </w:rPr>
        <w:t xml:space="preserve"> в течение 30 рабочих дней со дня получения уведомления обязан выполнить требования, указанные в нем.</w:t>
      </w:r>
    </w:p>
    <w:p w:rsidR="00B935E4" w:rsidRPr="00317435" w:rsidRDefault="00B935E4" w:rsidP="00317435">
      <w:pPr>
        <w:autoSpaceDE w:val="0"/>
        <w:autoSpaceDN w:val="0"/>
        <w:adjustRightInd w:val="0"/>
        <w:ind w:firstLine="709"/>
        <w:jc w:val="both"/>
        <w:rPr>
          <w:rFonts w:eastAsia="Calibri"/>
          <w:lang w:eastAsia="en-US"/>
        </w:rPr>
      </w:pPr>
      <w:r w:rsidRPr="00317435">
        <w:rPr>
          <w:rFonts w:eastAsia="Calibri"/>
          <w:lang w:eastAsia="en-US"/>
        </w:rPr>
        <w:t>При невозврате субсидии в указанный срок администрация района обращается в суд в соответствии с законодательством Российской Федерации</w:t>
      </w:r>
      <w:r w:rsidR="00393C46">
        <w:rPr>
          <w:rFonts w:eastAsia="Calibri"/>
          <w:lang w:eastAsia="en-US"/>
        </w:rPr>
        <w:t xml:space="preserve">                 </w:t>
      </w:r>
      <w:r w:rsidRPr="00317435">
        <w:rPr>
          <w:rFonts w:eastAsia="Calibri"/>
          <w:lang w:eastAsia="en-US"/>
        </w:rPr>
        <w:t xml:space="preserve"> в течение двух месяцев со дня истечения срока для возврата субсидии.</w:t>
      </w:r>
    </w:p>
    <w:p w:rsidR="00B935E4" w:rsidRPr="00317435" w:rsidRDefault="00B935E4" w:rsidP="00317435">
      <w:pPr>
        <w:autoSpaceDE w:val="0"/>
        <w:autoSpaceDN w:val="0"/>
        <w:adjustRightInd w:val="0"/>
        <w:ind w:firstLine="709"/>
        <w:jc w:val="both"/>
      </w:pPr>
      <w:r w:rsidRPr="00317435">
        <w:rPr>
          <w:rFonts w:eastAsia="Calibri"/>
          <w:lang w:eastAsia="en-US"/>
        </w:rPr>
        <w:t xml:space="preserve">2.22. </w:t>
      </w:r>
      <w:r w:rsidRPr="00317435">
        <w:t>В случае у</w:t>
      </w:r>
      <w:r w:rsidR="00393C46">
        <w:t>становления факта недостижения п</w:t>
      </w:r>
      <w:r w:rsidRPr="00317435">
        <w:t>олучателем субсидии показателей результативности использования субсидии</w:t>
      </w:r>
      <w:r w:rsidR="00393C46">
        <w:t>,</w:t>
      </w:r>
      <w:r w:rsidRPr="00317435">
        <w:t xml:space="preserve"> </w:t>
      </w:r>
      <w:r w:rsidRPr="00317435">
        <w:rPr>
          <w:rFonts w:eastAsia="Calibri"/>
          <w:lang w:eastAsia="en-US"/>
        </w:rPr>
        <w:t>установленных Соглашением о предоставлении субсидии из бюджета района</w:t>
      </w:r>
      <w:r w:rsidRPr="00317435">
        <w:t xml:space="preserve"> на те</w:t>
      </w:r>
      <w:r w:rsidR="00393C46">
        <w:t>кущий финансовый год, к п</w:t>
      </w:r>
      <w:r w:rsidRPr="00317435">
        <w:t>олучателю субсидии применяются штрафные санкции.</w:t>
      </w:r>
    </w:p>
    <w:p w:rsidR="00B935E4" w:rsidRPr="00262B1F" w:rsidRDefault="00B935E4" w:rsidP="00317435">
      <w:pPr>
        <w:autoSpaceDE w:val="0"/>
        <w:autoSpaceDN w:val="0"/>
        <w:adjustRightInd w:val="0"/>
        <w:ind w:firstLine="709"/>
        <w:jc w:val="both"/>
        <w:rPr>
          <w:rFonts w:eastAsia="Calibri"/>
          <w:lang w:eastAsia="en-US"/>
        </w:rPr>
      </w:pPr>
      <w:r w:rsidRPr="00262B1F">
        <w:t xml:space="preserve">Расчет размера штрафных санкций осуществляется Управлением </w:t>
      </w:r>
      <w:r w:rsidR="00393C46" w:rsidRPr="00262B1F">
        <w:t xml:space="preserve">                           </w:t>
      </w:r>
      <w:r w:rsidRPr="00262B1F">
        <w:t xml:space="preserve">в течение 5 рабочих дней со дня установления факта, указанного в абзаце </w:t>
      </w:r>
      <w:r w:rsidR="004F1692" w:rsidRPr="00262B1F">
        <w:t>первом</w:t>
      </w:r>
      <w:r w:rsidRPr="00262B1F">
        <w:t xml:space="preserve"> настоящего пункта, и определяется согласно приложению 2 к настоящему Порядку.</w:t>
      </w:r>
    </w:p>
    <w:p w:rsidR="00B935E4" w:rsidRPr="00317435" w:rsidRDefault="00B935E4" w:rsidP="00317435">
      <w:pPr>
        <w:autoSpaceDE w:val="0"/>
        <w:autoSpaceDN w:val="0"/>
        <w:adjustRightInd w:val="0"/>
        <w:ind w:firstLine="709"/>
        <w:jc w:val="both"/>
        <w:rPr>
          <w:rFonts w:eastAsia="Calibri"/>
          <w:lang w:eastAsia="en-US"/>
        </w:rPr>
      </w:pPr>
      <w:r w:rsidRPr="00317435">
        <w:t>Сумма штрафных санкций подлежит перечислению в доход бюджета района в течение 10</w:t>
      </w:r>
      <w:r w:rsidR="00393C46">
        <w:t xml:space="preserve"> рабочих дней со дня получения п</w:t>
      </w:r>
      <w:r w:rsidRPr="00317435">
        <w:t>олучателем субсид</w:t>
      </w:r>
      <w:r w:rsidR="00393C46">
        <w:t>ии соответствующего требования а</w:t>
      </w:r>
      <w:r w:rsidRPr="00317435">
        <w:t>дминистрации района или органа муниципального финансового контроля.</w:t>
      </w:r>
    </w:p>
    <w:p w:rsidR="00B935E4" w:rsidRPr="00393C46" w:rsidRDefault="00B935E4" w:rsidP="00B935E4">
      <w:pPr>
        <w:autoSpaceDE w:val="0"/>
        <w:autoSpaceDN w:val="0"/>
        <w:adjustRightInd w:val="0"/>
        <w:ind w:firstLine="709"/>
        <w:jc w:val="center"/>
        <w:rPr>
          <w:rFonts w:eastAsia="Calibri"/>
          <w:lang w:eastAsia="en-US"/>
        </w:rPr>
      </w:pPr>
    </w:p>
    <w:p w:rsidR="00B935E4" w:rsidRPr="00B935E4" w:rsidRDefault="00B935E4" w:rsidP="00393C46">
      <w:pPr>
        <w:autoSpaceDE w:val="0"/>
        <w:autoSpaceDN w:val="0"/>
        <w:adjustRightInd w:val="0"/>
        <w:jc w:val="center"/>
        <w:rPr>
          <w:rFonts w:eastAsia="Calibri"/>
          <w:b/>
          <w:lang w:eastAsia="en-US"/>
        </w:rPr>
      </w:pPr>
      <w:r w:rsidRPr="00B935E4">
        <w:rPr>
          <w:rFonts w:eastAsia="Calibri"/>
          <w:b/>
          <w:lang w:eastAsia="en-US"/>
        </w:rPr>
        <w:t xml:space="preserve">III. Требование к отчетности </w:t>
      </w:r>
    </w:p>
    <w:p w:rsidR="00B935E4" w:rsidRPr="00B935E4" w:rsidRDefault="00B935E4" w:rsidP="00B935E4">
      <w:pPr>
        <w:autoSpaceDE w:val="0"/>
        <w:autoSpaceDN w:val="0"/>
        <w:adjustRightInd w:val="0"/>
        <w:ind w:firstLine="709"/>
        <w:jc w:val="center"/>
        <w:rPr>
          <w:rFonts w:eastAsia="Calibri"/>
          <w:lang w:eastAsia="en-US"/>
        </w:rPr>
      </w:pP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3.1. Получатель</w:t>
      </w:r>
      <w:r w:rsidRPr="00B935E4">
        <w:rPr>
          <w:kern w:val="2"/>
        </w:rPr>
        <w:t xml:space="preserve"> субсидии</w:t>
      </w:r>
      <w:r w:rsidRPr="00B935E4">
        <w:rPr>
          <w:rFonts w:eastAsia="Calibri"/>
          <w:lang w:eastAsia="en-US"/>
        </w:rPr>
        <w:t xml:space="preserve"> ежеквартально не позднее 10 рабочих дней месяца, следующего за отчетным, представляет в Управление отчет </w:t>
      </w:r>
      <w:r w:rsidR="00393C46">
        <w:rPr>
          <w:rFonts w:eastAsia="Calibri"/>
          <w:lang w:eastAsia="en-US"/>
        </w:rPr>
        <w:t xml:space="preserve">                              </w:t>
      </w:r>
      <w:r w:rsidRPr="00B935E4">
        <w:rPr>
          <w:rFonts w:eastAsia="Calibri"/>
          <w:lang w:eastAsia="en-US"/>
        </w:rPr>
        <w:t>о достижении значений, показателей результативности по форме, утвержденной Соглашением.</w:t>
      </w:r>
    </w:p>
    <w:p w:rsidR="00B935E4" w:rsidRPr="00B935E4" w:rsidRDefault="00B935E4" w:rsidP="00B935E4">
      <w:pPr>
        <w:autoSpaceDE w:val="0"/>
        <w:autoSpaceDN w:val="0"/>
        <w:adjustRightInd w:val="0"/>
        <w:ind w:firstLine="709"/>
        <w:jc w:val="both"/>
      </w:pPr>
      <w:r w:rsidRPr="00B935E4">
        <w:t xml:space="preserve">3.1.1. </w:t>
      </w:r>
      <w:r w:rsidRPr="00B935E4">
        <w:rPr>
          <w:rFonts w:eastAsia="Calibri"/>
          <w:lang w:eastAsia="en-US"/>
        </w:rPr>
        <w:t xml:space="preserve">Управление </w:t>
      </w:r>
      <w:r w:rsidRPr="00B935E4">
        <w:t xml:space="preserve">не позднее 20 числа месяца, следующего за отчетным кварталом, представляет в Деппромышленности Югры отчеты </w:t>
      </w:r>
      <w:r w:rsidR="00393C46">
        <w:t xml:space="preserve">                                      </w:t>
      </w:r>
      <w:r w:rsidRPr="00B935E4">
        <w:t>об осуществлении переданного отдельного государственного полномочия</w:t>
      </w:r>
      <w:r w:rsidR="00393C46">
        <w:t xml:space="preserve">                       </w:t>
      </w:r>
      <w:r w:rsidRPr="00B935E4">
        <w:t xml:space="preserve"> по мероприятиям государственной поддержки по форме, установленной Деппромышленности Югры.</w:t>
      </w:r>
    </w:p>
    <w:p w:rsidR="00B935E4" w:rsidRPr="00B935E4" w:rsidRDefault="00B935E4" w:rsidP="00B935E4">
      <w:pPr>
        <w:autoSpaceDE w:val="0"/>
        <w:autoSpaceDN w:val="0"/>
        <w:adjustRightInd w:val="0"/>
        <w:ind w:firstLine="709"/>
        <w:jc w:val="both"/>
        <w:rPr>
          <w:rFonts w:eastAsia="Calibri"/>
          <w:lang w:eastAsia="en-US"/>
        </w:rPr>
      </w:pPr>
    </w:p>
    <w:p w:rsidR="00B935E4" w:rsidRPr="00B935E4" w:rsidRDefault="00B935E4" w:rsidP="00393C46">
      <w:pPr>
        <w:autoSpaceDE w:val="0"/>
        <w:autoSpaceDN w:val="0"/>
        <w:adjustRightInd w:val="0"/>
        <w:jc w:val="center"/>
        <w:rPr>
          <w:b/>
        </w:rPr>
      </w:pPr>
      <w:r w:rsidRPr="00B935E4">
        <w:rPr>
          <w:rFonts w:eastAsia="Calibri"/>
          <w:b/>
          <w:bCs/>
          <w:lang w:eastAsia="en-US"/>
        </w:rPr>
        <w:t xml:space="preserve">IV. </w:t>
      </w:r>
      <w:r w:rsidRPr="00B935E4">
        <w:rPr>
          <w:b/>
        </w:rPr>
        <w:t>Требования об осуществлении контроля</w:t>
      </w:r>
      <w:r w:rsidRPr="00B935E4">
        <w:t xml:space="preserve"> </w:t>
      </w:r>
      <w:r w:rsidRPr="00B935E4">
        <w:rPr>
          <w:b/>
        </w:rPr>
        <w:t>(мониторинга) за соблюдением условий, целей и порядка предоставления субсидий</w:t>
      </w:r>
    </w:p>
    <w:p w:rsidR="00B935E4" w:rsidRPr="00B935E4" w:rsidRDefault="00B935E4" w:rsidP="00393C46">
      <w:pPr>
        <w:autoSpaceDE w:val="0"/>
        <w:autoSpaceDN w:val="0"/>
        <w:adjustRightInd w:val="0"/>
        <w:jc w:val="center"/>
        <w:outlineLvl w:val="0"/>
        <w:rPr>
          <w:b/>
        </w:rPr>
      </w:pPr>
      <w:r w:rsidRPr="00B935E4">
        <w:rPr>
          <w:b/>
        </w:rPr>
        <w:t>и ответственности за их нарушение</w:t>
      </w:r>
    </w:p>
    <w:p w:rsidR="00B935E4" w:rsidRPr="00393C46" w:rsidRDefault="00B935E4" w:rsidP="00B935E4">
      <w:pPr>
        <w:autoSpaceDE w:val="0"/>
        <w:autoSpaceDN w:val="0"/>
        <w:adjustRightInd w:val="0"/>
        <w:ind w:firstLine="709"/>
        <w:jc w:val="center"/>
        <w:outlineLvl w:val="0"/>
        <w:rPr>
          <w:rFonts w:eastAsia="Calibri"/>
          <w:bCs/>
          <w:lang w:eastAsia="en-US"/>
        </w:rPr>
      </w:pPr>
    </w:p>
    <w:p w:rsidR="00B935E4" w:rsidRPr="00B935E4" w:rsidRDefault="00B935E4" w:rsidP="00B935E4">
      <w:pPr>
        <w:autoSpaceDE w:val="0"/>
        <w:autoSpaceDN w:val="0"/>
        <w:adjustRightInd w:val="0"/>
        <w:ind w:firstLine="709"/>
        <w:jc w:val="both"/>
        <w:rPr>
          <w:color w:val="000000"/>
        </w:rPr>
      </w:pPr>
      <w:r w:rsidRPr="00B935E4">
        <w:rPr>
          <w:rFonts w:eastAsia="Calibri"/>
          <w:lang w:eastAsia="en-US"/>
        </w:rPr>
        <w:t xml:space="preserve">4.1. </w:t>
      </w:r>
      <w:r w:rsidRPr="00B935E4">
        <w:rPr>
          <w:color w:val="000000"/>
        </w:rPr>
        <w:t>Кон</w:t>
      </w:r>
      <w:r w:rsidR="008471B4">
        <w:rPr>
          <w:color w:val="000000"/>
        </w:rPr>
        <w:t>троль за соблюдением получателями</w:t>
      </w:r>
      <w:r w:rsidRPr="00B935E4">
        <w:rPr>
          <w:color w:val="000000"/>
        </w:rPr>
        <w:t xml:space="preserve"> субсидии целей, условий</w:t>
      </w:r>
      <w:r w:rsidR="00393C46">
        <w:rPr>
          <w:color w:val="000000"/>
        </w:rPr>
        <w:t xml:space="preserve">                            </w:t>
      </w:r>
      <w:r w:rsidRPr="00B935E4">
        <w:rPr>
          <w:color w:val="000000"/>
        </w:rPr>
        <w:t xml:space="preserve"> и порядка предоставле</w:t>
      </w:r>
      <w:r w:rsidR="008471B4">
        <w:rPr>
          <w:color w:val="000000"/>
        </w:rPr>
        <w:t>ния субсидий, а также ее целевого</w:t>
      </w:r>
      <w:r w:rsidRPr="00B935E4">
        <w:rPr>
          <w:color w:val="000000"/>
        </w:rPr>
        <w:t xml:space="preserve"> </w:t>
      </w:r>
      <w:r w:rsidRPr="00394968">
        <w:rPr>
          <w:color w:val="000000" w:themeColor="text1"/>
        </w:rPr>
        <w:t>использовани</w:t>
      </w:r>
      <w:r w:rsidR="008471B4" w:rsidRPr="00394968">
        <w:rPr>
          <w:color w:val="000000" w:themeColor="text1"/>
        </w:rPr>
        <w:t>я</w:t>
      </w:r>
      <w:r w:rsidRPr="00394968">
        <w:rPr>
          <w:color w:val="000000" w:themeColor="text1"/>
        </w:rPr>
        <w:t xml:space="preserve"> осуществляют </w:t>
      </w:r>
      <w:r w:rsidR="00862944" w:rsidRPr="00394968">
        <w:rPr>
          <w:rFonts w:eastAsia="Calibri"/>
          <w:color w:val="000000" w:themeColor="text1"/>
        </w:rPr>
        <w:t>главный распорядитель бюджетных средств</w:t>
      </w:r>
      <w:r w:rsidR="00862944" w:rsidRPr="00394968">
        <w:rPr>
          <w:color w:val="000000" w:themeColor="text1"/>
        </w:rPr>
        <w:t xml:space="preserve"> </w:t>
      </w:r>
      <w:r w:rsidRPr="00B935E4">
        <w:rPr>
          <w:color w:val="000000"/>
        </w:rPr>
        <w:t>и органы муниципального финансового контроля района в пределах полномочий, предусмотренных действующим законодательством.</w:t>
      </w:r>
    </w:p>
    <w:p w:rsidR="00B935E4" w:rsidRPr="00B935E4" w:rsidRDefault="00B935E4" w:rsidP="00B935E4">
      <w:pPr>
        <w:autoSpaceDE w:val="0"/>
        <w:autoSpaceDN w:val="0"/>
        <w:adjustRightInd w:val="0"/>
        <w:ind w:firstLine="709"/>
        <w:jc w:val="both"/>
        <w:rPr>
          <w:color w:val="000000"/>
        </w:rPr>
      </w:pPr>
      <w:r w:rsidRPr="00B935E4">
        <w:rPr>
          <w:rFonts w:eastAsia="Calibri"/>
          <w:lang w:eastAsia="en-US"/>
        </w:rPr>
        <w:t>4.1.1.</w:t>
      </w:r>
      <w:r w:rsidRPr="00B935E4">
        <w:t xml:space="preserve">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w:t>
      </w:r>
      <w:r w:rsidRPr="00B935E4">
        <w:rPr>
          <w:color w:val="000000"/>
        </w:rPr>
        <w:t xml:space="preserve">осуществляют </w:t>
      </w:r>
      <w:r w:rsidR="00862944" w:rsidRPr="00394968">
        <w:rPr>
          <w:rFonts w:eastAsia="Calibri"/>
          <w:color w:val="000000" w:themeColor="text1"/>
        </w:rPr>
        <w:t>главный распорядитель бюджетных средств</w:t>
      </w:r>
      <w:r w:rsidR="00862944" w:rsidRPr="00394968">
        <w:rPr>
          <w:color w:val="000000" w:themeColor="text1"/>
        </w:rPr>
        <w:t xml:space="preserve"> </w:t>
      </w:r>
      <w:r w:rsidRPr="00394968">
        <w:rPr>
          <w:color w:val="000000" w:themeColor="text1"/>
        </w:rPr>
        <w:t>и органы муниципального финансового контроля района в пределах полномочий, в п</w:t>
      </w:r>
      <w:r w:rsidRPr="00B935E4">
        <w:t>орядке и по формам, которые установлены</w:t>
      </w:r>
      <w:r w:rsidRPr="00B935E4">
        <w:rPr>
          <w:color w:val="000000"/>
        </w:rPr>
        <w:t xml:space="preserve"> действующим законодательством.</w:t>
      </w:r>
    </w:p>
    <w:p w:rsidR="00B935E4" w:rsidRPr="00262B1F" w:rsidRDefault="00B935E4" w:rsidP="00B935E4">
      <w:pPr>
        <w:autoSpaceDE w:val="0"/>
        <w:autoSpaceDN w:val="0"/>
        <w:adjustRightInd w:val="0"/>
        <w:ind w:firstLine="709"/>
        <w:jc w:val="both"/>
        <w:rPr>
          <w:rFonts w:eastAsia="Calibri"/>
          <w:lang w:eastAsia="en-US"/>
        </w:rPr>
      </w:pPr>
      <w:r w:rsidRPr="00B935E4">
        <w:rPr>
          <w:rFonts w:eastAsia="Calibri"/>
          <w:lang w:eastAsia="en-US"/>
        </w:rPr>
        <w:t>4</w:t>
      </w:r>
      <w:r w:rsidRPr="00262B1F">
        <w:rPr>
          <w:rFonts w:eastAsia="Calibri"/>
          <w:lang w:eastAsia="en-US"/>
        </w:rPr>
        <w:t>.1.2.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w:t>
      </w:r>
    </w:p>
    <w:p w:rsidR="00B935E4" w:rsidRPr="00B935E4" w:rsidRDefault="00B935E4" w:rsidP="00B935E4">
      <w:pPr>
        <w:autoSpaceDE w:val="0"/>
        <w:autoSpaceDN w:val="0"/>
        <w:adjustRightInd w:val="0"/>
        <w:ind w:firstLine="709"/>
        <w:jc w:val="both"/>
        <w:rPr>
          <w:rFonts w:eastAsia="Calibri"/>
          <w:lang w:eastAsia="en-US"/>
        </w:rPr>
      </w:pPr>
      <w:r w:rsidRPr="00262B1F">
        <w:rPr>
          <w:rFonts w:eastAsia="Calibri"/>
          <w:lang w:eastAsia="en-US"/>
        </w:rPr>
        <w:t>4.1.</w:t>
      </w:r>
      <w:r w:rsidR="004F1692" w:rsidRPr="00262B1F">
        <w:rPr>
          <w:rFonts w:eastAsia="Calibri"/>
          <w:lang w:eastAsia="en-US"/>
        </w:rPr>
        <w:t>2</w:t>
      </w:r>
      <w:r w:rsidRPr="00262B1F">
        <w:rPr>
          <w:rFonts w:eastAsia="Calibri"/>
          <w:lang w:eastAsia="en-US"/>
        </w:rPr>
        <w:t>.</w:t>
      </w:r>
      <w:r w:rsidR="004F1692" w:rsidRPr="00262B1F">
        <w:rPr>
          <w:rFonts w:eastAsia="Calibri"/>
          <w:lang w:eastAsia="en-US"/>
        </w:rPr>
        <w:t>1.</w:t>
      </w:r>
      <w:r w:rsidRPr="00262B1F">
        <w:rPr>
          <w:rFonts w:eastAsia="Calibri"/>
          <w:lang w:eastAsia="en-US"/>
        </w:rPr>
        <w:t xml:space="preserve"> Управление в течение 5 рабочих дней с даты выявления нарушения, указанного в пункте 4.1.2 Порядка, представления Получателем субсидии недостоверных сведений, ненадлежащего исполнения Соглашения, выявленного в том числе по фактам проверок, проведенных главным распорядителем как получателем</w:t>
      </w:r>
      <w:r w:rsidRPr="00262B1F">
        <w:rPr>
          <w:kern w:val="2"/>
        </w:rPr>
        <w:t xml:space="preserve"> субсидии</w:t>
      </w:r>
      <w:r w:rsidRPr="00262B1F">
        <w:rPr>
          <w:rFonts w:eastAsia="Calibri"/>
          <w:lang w:eastAsia="en-US"/>
        </w:rPr>
        <w:t xml:space="preserve"> бюджетных средств и органом муниципального финансового контроля, направляет Получателю</w:t>
      </w:r>
      <w:r w:rsidRPr="00262B1F">
        <w:rPr>
          <w:kern w:val="2"/>
        </w:rPr>
        <w:t xml:space="preserve"> субсидии</w:t>
      </w:r>
      <w:r w:rsidRPr="00262B1F">
        <w:rPr>
          <w:rFonts w:eastAsia="Calibri"/>
          <w:lang w:eastAsia="en-US"/>
        </w:rPr>
        <w:t xml:space="preserve"> письменное уведомление о необходимости возврата субсидии (далее - уведомление).</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4.1.</w:t>
      </w:r>
      <w:r w:rsidR="004F1692">
        <w:rPr>
          <w:rFonts w:eastAsia="Calibri"/>
          <w:lang w:eastAsia="en-US"/>
        </w:rPr>
        <w:t>3</w:t>
      </w:r>
      <w:r w:rsidRPr="00B935E4">
        <w:rPr>
          <w:rFonts w:eastAsia="Calibri"/>
          <w:lang w:eastAsia="en-US"/>
        </w:rPr>
        <w:t>. Получатель</w:t>
      </w:r>
      <w:r w:rsidRPr="00B935E4">
        <w:rPr>
          <w:kern w:val="2"/>
        </w:rPr>
        <w:t xml:space="preserve"> субсидии</w:t>
      </w:r>
      <w:r w:rsidRPr="00B935E4">
        <w:rPr>
          <w:rFonts w:eastAsia="Calibri"/>
          <w:lang w:eastAsia="en-US"/>
        </w:rPr>
        <w:t xml:space="preserve"> в течение 30 рабочих дней со дня получения уведомления обязан выполнить требования, указанные в нем.</w:t>
      </w:r>
    </w:p>
    <w:p w:rsidR="00B935E4" w:rsidRPr="00B935E4" w:rsidRDefault="004F1692" w:rsidP="00B935E4">
      <w:pPr>
        <w:autoSpaceDE w:val="0"/>
        <w:autoSpaceDN w:val="0"/>
        <w:adjustRightInd w:val="0"/>
        <w:ind w:firstLine="709"/>
        <w:jc w:val="both"/>
        <w:rPr>
          <w:rFonts w:eastAsia="Calibri"/>
          <w:lang w:eastAsia="en-US"/>
        </w:rPr>
      </w:pPr>
      <w:r>
        <w:rPr>
          <w:rFonts w:eastAsia="Calibri"/>
          <w:lang w:eastAsia="en-US"/>
        </w:rPr>
        <w:t>4.1.4</w:t>
      </w:r>
      <w:r w:rsidR="00B935E4" w:rsidRPr="00B935E4">
        <w:rPr>
          <w:rFonts w:eastAsia="Calibri"/>
          <w:lang w:eastAsia="en-US"/>
        </w:rPr>
        <w:t>. При невозврате субсид</w:t>
      </w:r>
      <w:r>
        <w:rPr>
          <w:rFonts w:eastAsia="Calibri"/>
          <w:lang w:eastAsia="en-US"/>
        </w:rPr>
        <w:t>ии в указанный в подпункте 4.1.3</w:t>
      </w:r>
      <w:r w:rsidR="00B935E4" w:rsidRPr="00B935E4">
        <w:rPr>
          <w:rFonts w:eastAsia="Calibri"/>
          <w:lang w:eastAsia="en-US"/>
        </w:rPr>
        <w:t xml:space="preserve"> срок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w:t>
      </w:r>
      <w:r w:rsidR="00393C46">
        <w:rPr>
          <w:rFonts w:eastAsia="Calibri"/>
          <w:lang w:eastAsia="en-US"/>
        </w:rPr>
        <w:t>.2. В случае выявления факта не</w:t>
      </w:r>
      <w:r w:rsidRPr="00B935E4">
        <w:rPr>
          <w:rFonts w:eastAsia="Calibri"/>
          <w:lang w:eastAsia="en-US"/>
        </w:rPr>
        <w:t>достижения показателей результативности использования субсидии, установленных Соглашением:</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4.2.1. Управление в теч</w:t>
      </w:r>
      <w:r w:rsidR="00393C46">
        <w:rPr>
          <w:rFonts w:eastAsia="Calibri"/>
          <w:lang w:eastAsia="en-US"/>
        </w:rPr>
        <w:t>ение 5 рабочих дней направляет п</w:t>
      </w:r>
      <w:r w:rsidRPr="00B935E4">
        <w:rPr>
          <w:rFonts w:eastAsia="Calibri"/>
          <w:lang w:eastAsia="en-US"/>
        </w:rPr>
        <w:t>олучателю</w:t>
      </w:r>
      <w:r w:rsidRPr="00B935E4">
        <w:rPr>
          <w:kern w:val="2"/>
        </w:rPr>
        <w:t xml:space="preserve"> субсидии</w:t>
      </w:r>
      <w:r w:rsidRPr="00B935E4">
        <w:rPr>
          <w:rFonts w:eastAsia="Calibri"/>
          <w:lang w:eastAsia="en-US"/>
        </w:rPr>
        <w:t xml:space="preserve"> письменное требование о необходимости уплаты штрафов (далее </w:t>
      </w:r>
      <w:r w:rsidR="00393C46">
        <w:rPr>
          <w:rFonts w:eastAsia="Calibri"/>
          <w:lang w:eastAsia="en-US"/>
        </w:rPr>
        <w:t>–</w:t>
      </w:r>
      <w:r w:rsidRPr="00B935E4">
        <w:rPr>
          <w:rFonts w:eastAsia="Calibri"/>
          <w:lang w:eastAsia="en-US"/>
        </w:rPr>
        <w:t xml:space="preserve"> требование) с указанием сроков оплаты.</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Срок оплаты штрафа составляет 10 рабочих дней со дня получения требования.</w:t>
      </w:r>
    </w:p>
    <w:p w:rsidR="00B935E4" w:rsidRPr="00B935E4" w:rsidRDefault="00510A99" w:rsidP="00B935E4">
      <w:pPr>
        <w:autoSpaceDE w:val="0"/>
        <w:autoSpaceDN w:val="0"/>
        <w:adjustRightInd w:val="0"/>
        <w:ind w:firstLine="709"/>
        <w:jc w:val="both"/>
        <w:rPr>
          <w:rFonts w:eastAsia="Calibri"/>
          <w:lang w:eastAsia="en-US"/>
        </w:rPr>
      </w:pPr>
      <w:r>
        <w:rPr>
          <w:rFonts w:eastAsia="Calibri"/>
          <w:lang w:eastAsia="en-US"/>
        </w:rPr>
        <w:t>4.2.2. При неоплате п</w:t>
      </w:r>
      <w:r w:rsidR="00B935E4" w:rsidRPr="00B935E4">
        <w:rPr>
          <w:rFonts w:eastAsia="Calibri"/>
          <w:lang w:eastAsia="en-US"/>
        </w:rPr>
        <w:t>олучателем</w:t>
      </w:r>
      <w:r w:rsidR="00B935E4" w:rsidRPr="00B935E4">
        <w:rPr>
          <w:kern w:val="2"/>
        </w:rPr>
        <w:t xml:space="preserve"> субсидии</w:t>
      </w:r>
      <w:r w:rsidR="00B935E4" w:rsidRPr="00B935E4">
        <w:rPr>
          <w:rFonts w:eastAsia="Calibri"/>
          <w:lang w:eastAsia="en-US"/>
        </w:rPr>
        <w:t xml:space="preserve"> начисленного штрафа </w:t>
      </w:r>
      <w:r>
        <w:rPr>
          <w:rFonts w:eastAsia="Calibri"/>
          <w:lang w:eastAsia="en-US"/>
        </w:rPr>
        <w:t xml:space="preserve">                              </w:t>
      </w:r>
      <w:r w:rsidR="00B935E4" w:rsidRPr="00B935E4">
        <w:rPr>
          <w:rFonts w:eastAsia="Calibri"/>
          <w:lang w:eastAsia="en-US"/>
        </w:rPr>
        <w:t>в</w:t>
      </w:r>
      <w:r>
        <w:rPr>
          <w:rFonts w:eastAsia="Calibri"/>
          <w:lang w:eastAsia="en-US"/>
        </w:rPr>
        <w:t xml:space="preserve"> установленный требованием срок</w:t>
      </w:r>
      <w:r w:rsidR="00B935E4" w:rsidRPr="00B935E4">
        <w:rPr>
          <w:rFonts w:eastAsia="Calibri"/>
          <w:lang w:eastAsia="en-US"/>
        </w:rPr>
        <w:t xml:space="preserve"> администрация района обращается в суд</w:t>
      </w:r>
      <w:r>
        <w:rPr>
          <w:rFonts w:eastAsia="Calibri"/>
          <w:lang w:eastAsia="en-US"/>
        </w:rPr>
        <w:t xml:space="preserve">                   </w:t>
      </w:r>
      <w:r w:rsidR="00B935E4" w:rsidRPr="00B935E4">
        <w:rPr>
          <w:rFonts w:eastAsia="Calibri"/>
          <w:lang w:eastAsia="en-US"/>
        </w:rPr>
        <w:t xml:space="preserve"> в соответствии с законодательством Российской Федерации в течение 2 месяцев со дня истечения срока для оплаты штрафа.</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4.3. Ответственность за достоверность фактических показателей, сведений в п</w:t>
      </w:r>
      <w:r w:rsidR="00510A99">
        <w:rPr>
          <w:rFonts w:eastAsia="Calibri"/>
          <w:lang w:eastAsia="en-US"/>
        </w:rPr>
        <w:t>редставленных документах несет п</w:t>
      </w:r>
      <w:r w:rsidRPr="00B935E4">
        <w:rPr>
          <w:rFonts w:eastAsia="Calibri"/>
          <w:lang w:eastAsia="en-US"/>
        </w:rPr>
        <w:t>олучатель</w:t>
      </w:r>
      <w:r w:rsidRPr="00B935E4">
        <w:rPr>
          <w:kern w:val="2"/>
        </w:rPr>
        <w:t xml:space="preserve"> субсидии</w:t>
      </w:r>
      <w:r w:rsidRPr="00B935E4">
        <w:rPr>
          <w:rFonts w:eastAsia="Calibri"/>
          <w:lang w:eastAsia="en-US"/>
        </w:rPr>
        <w:t>.</w:t>
      </w:r>
    </w:p>
    <w:p w:rsidR="00B935E4" w:rsidRPr="00B935E4" w:rsidRDefault="00B935E4" w:rsidP="00B935E4">
      <w:pPr>
        <w:autoSpaceDE w:val="0"/>
        <w:autoSpaceDN w:val="0"/>
        <w:adjustRightInd w:val="0"/>
        <w:ind w:firstLine="709"/>
        <w:jc w:val="both"/>
        <w:rPr>
          <w:rFonts w:eastAsia="Calibri"/>
          <w:lang w:eastAsia="en-US"/>
        </w:rPr>
      </w:pPr>
    </w:p>
    <w:p w:rsidR="00B935E4" w:rsidRDefault="00B935E4"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D23D1D" w:rsidRDefault="00D23D1D" w:rsidP="00B935E4">
      <w:pPr>
        <w:widowControl w:val="0"/>
        <w:autoSpaceDE w:val="0"/>
        <w:autoSpaceDN w:val="0"/>
        <w:outlineLvl w:val="1"/>
      </w:pPr>
    </w:p>
    <w:p w:rsidR="00862944" w:rsidRDefault="00862944" w:rsidP="00294052">
      <w:pPr>
        <w:widowControl w:val="0"/>
        <w:autoSpaceDE w:val="0"/>
        <w:autoSpaceDN w:val="0"/>
        <w:ind w:left="4536"/>
        <w:jc w:val="both"/>
        <w:outlineLvl w:val="1"/>
      </w:pPr>
    </w:p>
    <w:p w:rsidR="00862944" w:rsidRDefault="00862944" w:rsidP="00294052">
      <w:pPr>
        <w:widowControl w:val="0"/>
        <w:autoSpaceDE w:val="0"/>
        <w:autoSpaceDN w:val="0"/>
        <w:ind w:left="4536"/>
        <w:jc w:val="both"/>
        <w:outlineLvl w:val="1"/>
      </w:pPr>
    </w:p>
    <w:p w:rsidR="00862944" w:rsidRDefault="00862944" w:rsidP="00294052">
      <w:pPr>
        <w:widowControl w:val="0"/>
        <w:autoSpaceDE w:val="0"/>
        <w:autoSpaceDN w:val="0"/>
        <w:ind w:left="4536"/>
        <w:jc w:val="both"/>
        <w:outlineLvl w:val="1"/>
      </w:pPr>
    </w:p>
    <w:p w:rsidR="00862944" w:rsidRDefault="00862944" w:rsidP="00294052">
      <w:pPr>
        <w:widowControl w:val="0"/>
        <w:autoSpaceDE w:val="0"/>
        <w:autoSpaceDN w:val="0"/>
        <w:ind w:left="4536"/>
        <w:jc w:val="both"/>
        <w:outlineLvl w:val="1"/>
      </w:pPr>
    </w:p>
    <w:p w:rsidR="00862944" w:rsidRDefault="00862944" w:rsidP="00294052">
      <w:pPr>
        <w:widowControl w:val="0"/>
        <w:autoSpaceDE w:val="0"/>
        <w:autoSpaceDN w:val="0"/>
        <w:ind w:left="4536"/>
        <w:jc w:val="both"/>
        <w:outlineLvl w:val="1"/>
      </w:pPr>
    </w:p>
    <w:p w:rsidR="00862944" w:rsidRDefault="00862944" w:rsidP="00294052">
      <w:pPr>
        <w:widowControl w:val="0"/>
        <w:autoSpaceDE w:val="0"/>
        <w:autoSpaceDN w:val="0"/>
        <w:ind w:left="4536"/>
        <w:jc w:val="both"/>
        <w:outlineLvl w:val="1"/>
      </w:pPr>
    </w:p>
    <w:p w:rsidR="00B935E4" w:rsidRPr="00B935E4" w:rsidRDefault="00B935E4" w:rsidP="00862944">
      <w:pPr>
        <w:widowControl w:val="0"/>
        <w:autoSpaceDE w:val="0"/>
        <w:autoSpaceDN w:val="0"/>
        <w:ind w:left="4536"/>
        <w:jc w:val="both"/>
        <w:outlineLvl w:val="1"/>
      </w:pPr>
      <w:r w:rsidRPr="00B935E4">
        <w:t>Приложение 1 к Порядку расчета и предоставления субсидий на развитие рыбохозяйственного комплекса</w:t>
      </w:r>
    </w:p>
    <w:p w:rsidR="00B935E4" w:rsidRPr="00294052" w:rsidRDefault="00B935E4" w:rsidP="00862944">
      <w:pPr>
        <w:autoSpaceDE w:val="0"/>
        <w:autoSpaceDN w:val="0"/>
        <w:adjustRightInd w:val="0"/>
        <w:ind w:left="4536"/>
        <w:contextualSpacing/>
        <w:jc w:val="both"/>
        <w:rPr>
          <w:sz w:val="12"/>
          <w:szCs w:val="12"/>
        </w:rPr>
      </w:pPr>
    </w:p>
    <w:p w:rsidR="00B935E4" w:rsidRPr="00B935E4" w:rsidRDefault="00B935E4" w:rsidP="00862944">
      <w:pPr>
        <w:autoSpaceDE w:val="0"/>
        <w:autoSpaceDN w:val="0"/>
        <w:adjustRightInd w:val="0"/>
        <w:ind w:left="4536"/>
        <w:contextualSpacing/>
        <w:jc w:val="both"/>
      </w:pPr>
      <w:r w:rsidRPr="00B935E4">
        <w:t>В управление поддержки и развития предпринимательства, агропромышленного комплекса и местной промышленности администрации Нижневартовского района</w:t>
      </w:r>
    </w:p>
    <w:p w:rsidR="00B935E4" w:rsidRPr="00510A99" w:rsidRDefault="00B935E4" w:rsidP="00B935E4">
      <w:pPr>
        <w:autoSpaceDE w:val="0"/>
        <w:autoSpaceDN w:val="0"/>
        <w:adjustRightInd w:val="0"/>
        <w:jc w:val="center"/>
        <w:outlineLvl w:val="0"/>
        <w:rPr>
          <w:sz w:val="16"/>
          <w:szCs w:val="16"/>
        </w:rPr>
      </w:pPr>
    </w:p>
    <w:p w:rsidR="00B935E4" w:rsidRPr="00B935E4" w:rsidRDefault="00B935E4" w:rsidP="00B935E4">
      <w:pPr>
        <w:autoSpaceDE w:val="0"/>
        <w:autoSpaceDN w:val="0"/>
        <w:adjustRightInd w:val="0"/>
        <w:jc w:val="center"/>
        <w:outlineLvl w:val="0"/>
        <w:rPr>
          <w:b/>
        </w:rPr>
      </w:pPr>
      <w:r w:rsidRPr="00B935E4">
        <w:rPr>
          <w:b/>
        </w:rPr>
        <w:t>ЗАЯВЛЕНИЕ</w:t>
      </w:r>
    </w:p>
    <w:p w:rsidR="00B935E4" w:rsidRPr="00294052" w:rsidRDefault="00B935E4" w:rsidP="00B935E4">
      <w:pPr>
        <w:autoSpaceDE w:val="0"/>
        <w:autoSpaceDN w:val="0"/>
        <w:adjustRightInd w:val="0"/>
        <w:jc w:val="center"/>
        <w:outlineLvl w:val="0"/>
        <w:rPr>
          <w:sz w:val="12"/>
          <w:szCs w:val="12"/>
        </w:rPr>
      </w:pPr>
    </w:p>
    <w:p w:rsidR="00B935E4" w:rsidRPr="00B935E4" w:rsidRDefault="00B935E4" w:rsidP="00B935E4">
      <w:pPr>
        <w:autoSpaceDE w:val="0"/>
        <w:autoSpaceDN w:val="0"/>
        <w:adjustRightInd w:val="0"/>
        <w:ind w:firstLine="709"/>
        <w:jc w:val="both"/>
      </w:pPr>
      <w:r w:rsidRPr="00B935E4">
        <w:t>О предоставлении субсидии на возмещение затрат товаропроизводителям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294052" w:rsidRDefault="00B935E4" w:rsidP="00B935E4">
      <w:pPr>
        <w:ind w:left="4956" w:firstLine="6"/>
        <w:rPr>
          <w:sz w:val="12"/>
          <w:szCs w:val="12"/>
        </w:rPr>
      </w:pPr>
    </w:p>
    <w:p w:rsidR="00B935E4" w:rsidRPr="00B935E4" w:rsidRDefault="00B935E4" w:rsidP="00B935E4">
      <w:pPr>
        <w:autoSpaceDE w:val="0"/>
        <w:autoSpaceDN w:val="0"/>
        <w:adjustRightInd w:val="0"/>
        <w:ind w:firstLine="709"/>
        <w:jc w:val="both"/>
      </w:pPr>
      <w:r w:rsidRPr="00B935E4">
        <w:t>1. Полное наименование хозяйствующего субъекта __________________</w:t>
      </w:r>
      <w:r w:rsidR="00510A99">
        <w:t>_</w:t>
      </w:r>
    </w:p>
    <w:p w:rsidR="00B935E4" w:rsidRPr="00B935E4" w:rsidRDefault="00B935E4" w:rsidP="00B935E4">
      <w:pPr>
        <w:autoSpaceDE w:val="0"/>
        <w:autoSpaceDN w:val="0"/>
        <w:adjustRightInd w:val="0"/>
        <w:jc w:val="both"/>
      </w:pPr>
      <w:r w:rsidRPr="00B935E4">
        <w:t>________________________________________________________________</w:t>
      </w:r>
      <w:r w:rsidR="00510A99">
        <w:t>____</w:t>
      </w:r>
    </w:p>
    <w:p w:rsidR="00B935E4" w:rsidRPr="00B935E4" w:rsidRDefault="00B935E4" w:rsidP="00B935E4">
      <w:pPr>
        <w:autoSpaceDE w:val="0"/>
        <w:autoSpaceDN w:val="0"/>
        <w:adjustRightInd w:val="0"/>
        <w:ind w:firstLine="709"/>
        <w:jc w:val="both"/>
      </w:pPr>
    </w:p>
    <w:p w:rsidR="00B935E4" w:rsidRPr="00B935E4" w:rsidRDefault="00B935E4" w:rsidP="00B935E4">
      <w:pPr>
        <w:autoSpaceDE w:val="0"/>
        <w:autoSpaceDN w:val="0"/>
        <w:adjustRightInd w:val="0"/>
        <w:ind w:firstLine="709"/>
        <w:jc w:val="both"/>
      </w:pPr>
      <w:r w:rsidRPr="00B935E4">
        <w:t>Прошу возместить _______________________________________________</w:t>
      </w:r>
    </w:p>
    <w:p w:rsidR="00B935E4" w:rsidRPr="00B935E4" w:rsidRDefault="00B935E4" w:rsidP="00B935E4">
      <w:pPr>
        <w:autoSpaceDE w:val="0"/>
        <w:autoSpaceDN w:val="0"/>
        <w:adjustRightInd w:val="0"/>
        <w:ind w:firstLine="709"/>
        <w:jc w:val="both"/>
      </w:pPr>
      <w:r w:rsidRPr="00B935E4">
        <w:t>2. Адрес:</w:t>
      </w:r>
    </w:p>
    <w:p w:rsidR="00B935E4" w:rsidRPr="00B935E4" w:rsidRDefault="00B935E4" w:rsidP="00B935E4">
      <w:pPr>
        <w:widowControl w:val="0"/>
        <w:autoSpaceDE w:val="0"/>
        <w:autoSpaceDN w:val="0"/>
        <w:adjustRightInd w:val="0"/>
        <w:ind w:firstLine="709"/>
        <w:jc w:val="both"/>
      </w:pPr>
      <w:r w:rsidRPr="00B935E4">
        <w:t>2.1. Юридический адрес</w:t>
      </w:r>
      <w:r w:rsidR="00510A99">
        <w:t xml:space="preserve"> </w:t>
      </w:r>
      <w:r w:rsidRPr="00B935E4">
        <w:t>__________________________________________</w:t>
      </w:r>
    </w:p>
    <w:p w:rsidR="00B935E4" w:rsidRPr="00B935E4" w:rsidRDefault="00510A99" w:rsidP="00B935E4">
      <w:pPr>
        <w:autoSpaceDE w:val="0"/>
        <w:autoSpaceDN w:val="0"/>
        <w:adjustRightInd w:val="0"/>
        <w:jc w:val="center"/>
        <w:rPr>
          <w:sz w:val="20"/>
          <w:szCs w:val="20"/>
        </w:rPr>
      </w:pPr>
      <w:r>
        <w:rPr>
          <w:sz w:val="20"/>
          <w:szCs w:val="20"/>
        </w:rPr>
        <w:t xml:space="preserve">                                                                                  </w:t>
      </w:r>
      <w:r w:rsidR="00B935E4" w:rsidRPr="00B935E4">
        <w:rPr>
          <w:sz w:val="20"/>
          <w:szCs w:val="20"/>
        </w:rPr>
        <w:t xml:space="preserve"> (индекс, область, город, улица, номер дома и офиса)</w:t>
      </w:r>
    </w:p>
    <w:p w:rsidR="00B935E4" w:rsidRPr="00B935E4" w:rsidRDefault="00B935E4" w:rsidP="00B935E4">
      <w:pPr>
        <w:autoSpaceDE w:val="0"/>
        <w:autoSpaceDN w:val="0"/>
        <w:adjustRightInd w:val="0"/>
        <w:ind w:firstLine="709"/>
        <w:jc w:val="both"/>
        <w:rPr>
          <w:sz w:val="20"/>
          <w:szCs w:val="20"/>
        </w:rPr>
      </w:pPr>
    </w:p>
    <w:p w:rsidR="00B935E4" w:rsidRPr="00B935E4" w:rsidRDefault="00B935E4" w:rsidP="00B935E4">
      <w:pPr>
        <w:autoSpaceDE w:val="0"/>
        <w:autoSpaceDN w:val="0"/>
        <w:adjustRightInd w:val="0"/>
        <w:ind w:firstLine="709"/>
        <w:jc w:val="both"/>
      </w:pPr>
      <w:r w:rsidRPr="00B935E4">
        <w:t>2.2. Фактический адрес</w:t>
      </w:r>
      <w:r w:rsidR="00510A99">
        <w:t xml:space="preserve"> </w:t>
      </w:r>
      <w:r w:rsidRPr="00B935E4">
        <w:t>___________________________________________</w:t>
      </w:r>
    </w:p>
    <w:p w:rsidR="00B935E4" w:rsidRPr="00B935E4" w:rsidRDefault="00B935E4" w:rsidP="00B935E4">
      <w:pPr>
        <w:autoSpaceDE w:val="0"/>
        <w:autoSpaceDN w:val="0"/>
        <w:adjustRightInd w:val="0"/>
        <w:jc w:val="center"/>
        <w:rPr>
          <w:sz w:val="20"/>
          <w:szCs w:val="20"/>
        </w:rPr>
      </w:pPr>
      <w:r w:rsidRPr="00B935E4">
        <w:rPr>
          <w:sz w:val="20"/>
          <w:szCs w:val="20"/>
        </w:rPr>
        <w:t xml:space="preserve">                                               </w:t>
      </w:r>
      <w:r w:rsidR="00510A99">
        <w:rPr>
          <w:sz w:val="20"/>
          <w:szCs w:val="20"/>
        </w:rPr>
        <w:t xml:space="preserve">                 </w:t>
      </w:r>
      <w:r w:rsidRPr="00B935E4">
        <w:rPr>
          <w:sz w:val="20"/>
          <w:szCs w:val="20"/>
        </w:rPr>
        <w:t xml:space="preserve"> (индекс, область, город, улица, номер дома и офиса)</w:t>
      </w:r>
    </w:p>
    <w:p w:rsidR="00B935E4" w:rsidRPr="00B935E4" w:rsidRDefault="00B935E4" w:rsidP="00B935E4">
      <w:pPr>
        <w:autoSpaceDE w:val="0"/>
        <w:autoSpaceDN w:val="0"/>
        <w:adjustRightInd w:val="0"/>
        <w:ind w:firstLine="709"/>
        <w:jc w:val="both"/>
      </w:pPr>
      <w:r w:rsidRPr="00B935E4">
        <w:t>3. Основной вид деятельности</w:t>
      </w:r>
      <w:r w:rsidR="00510A99">
        <w:t xml:space="preserve"> </w:t>
      </w:r>
      <w:r w:rsidRPr="00B935E4">
        <w:t>_____________________________________</w:t>
      </w:r>
    </w:p>
    <w:p w:rsidR="00B935E4" w:rsidRPr="00B935E4" w:rsidRDefault="00B935E4" w:rsidP="00B935E4">
      <w:pPr>
        <w:autoSpaceDE w:val="0"/>
        <w:autoSpaceDN w:val="0"/>
        <w:adjustRightInd w:val="0"/>
        <w:ind w:firstLine="709"/>
        <w:jc w:val="both"/>
      </w:pPr>
      <w:r w:rsidRPr="00B935E4">
        <w:t>4. Дополнительные виды деятельности</w:t>
      </w:r>
      <w:r w:rsidR="00510A99">
        <w:t xml:space="preserve"> 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5. Информация о заявителе:</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ОГРН(ОГРНИП) 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ИНН/КПП 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Наименование банка 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Р/сч.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К/сч. 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БИК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Форма налогообложения по заявленному виду деятельности 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Контакты (тел., e-mail) 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 СНИЛС _____________________________________________________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Регистрационный № страхователя</w:t>
      </w:r>
      <w:r w:rsidR="00510A99">
        <w:t xml:space="preserve"> </w:t>
      </w:r>
      <w:r w:rsidRPr="00B935E4">
        <w:t>_________________________________</w:t>
      </w:r>
    </w:p>
    <w:p w:rsidR="00B935E4" w:rsidRPr="00B935E4" w:rsidRDefault="00B935E4" w:rsidP="00B935E4">
      <w:pPr>
        <w:widowControl w:val="0"/>
        <w:tabs>
          <w:tab w:val="left" w:pos="10206"/>
        </w:tabs>
        <w:autoSpaceDE w:val="0"/>
        <w:autoSpaceDN w:val="0"/>
        <w:adjustRightInd w:val="0"/>
        <w:ind w:firstLine="5245"/>
        <w:contextualSpacing/>
        <w:jc w:val="center"/>
        <w:rPr>
          <w:sz w:val="20"/>
          <w:szCs w:val="20"/>
        </w:rPr>
      </w:pPr>
      <w:r w:rsidRPr="00B935E4">
        <w:rPr>
          <w:sz w:val="20"/>
          <w:szCs w:val="20"/>
        </w:rPr>
        <w:t>(для юридических лиц)</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Паспортные данные 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 серия, номер паспорта, дата и место рождения)</w:t>
      </w:r>
    </w:p>
    <w:p w:rsidR="00B935E4" w:rsidRPr="00B935E4" w:rsidRDefault="00B935E4" w:rsidP="00510A99">
      <w:pPr>
        <w:autoSpaceDE w:val="0"/>
        <w:autoSpaceDN w:val="0"/>
        <w:adjustRightInd w:val="0"/>
        <w:ind w:firstLine="709"/>
        <w:jc w:val="both"/>
      </w:pPr>
      <w:r w:rsidRPr="00B935E4">
        <w:t xml:space="preserve">6. Даю согласие на представление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w:t>
      </w:r>
      <w:r w:rsidR="00510A99">
        <w:t xml:space="preserve">               </w:t>
      </w:r>
      <w:r w:rsidRPr="00B935E4">
        <w:t xml:space="preserve">а также статистической информации в виде копий форм федерального статистического наблюдения, предоставляемых в органы статистики. </w:t>
      </w:r>
    </w:p>
    <w:p w:rsidR="00B935E4" w:rsidRPr="00B935E4" w:rsidRDefault="00B935E4" w:rsidP="00510A99">
      <w:pPr>
        <w:autoSpaceDE w:val="0"/>
        <w:autoSpaceDN w:val="0"/>
        <w:adjustRightInd w:val="0"/>
        <w:ind w:firstLine="709"/>
        <w:jc w:val="both"/>
      </w:pPr>
      <w:r w:rsidRPr="00B935E4">
        <w:t xml:space="preserve">7. Обязуюсь при внесении изменений или дополнений в учредительные </w:t>
      </w:r>
      <w:r w:rsidR="00510A99">
        <w:t xml:space="preserve">               </w:t>
      </w:r>
      <w:r w:rsidRPr="00B935E4">
        <w:t>и регистрационные документы (реорганизация, ликвидация, введении процед</w:t>
      </w:r>
      <w:r w:rsidR="00510A99">
        <w:t>уры банкротства, приостановление</w:t>
      </w:r>
      <w:r w:rsidRPr="00B935E4">
        <w:t xml:space="preserve"> деятельности в порядке, предусмотренном законодательством Р</w:t>
      </w:r>
      <w:r w:rsidR="00510A99">
        <w:t>оссийской Федерации, ограничение</w:t>
      </w:r>
      <w:r w:rsidRPr="00B935E4">
        <w:t xml:space="preserve"> </w:t>
      </w:r>
      <w:r w:rsidR="00510A99">
        <w:t xml:space="preserve">                  </w:t>
      </w:r>
      <w:r w:rsidRPr="00B935E4">
        <w:t>на осуществление хозяй</w:t>
      </w:r>
      <w:r w:rsidR="00510A99">
        <w:t>ственной деятельности, изменение</w:t>
      </w:r>
      <w:r w:rsidRPr="00B935E4">
        <w:t xml:space="preserve"> реквизитов и других характеристик, определяющих участие в реестре) в десятидневный срок представить копии соответствующих документов в</w:t>
      </w:r>
      <w:r w:rsidR="00510A99">
        <w:t xml:space="preserve"> у</w:t>
      </w:r>
      <w:r w:rsidRPr="00B935E4">
        <w:t xml:space="preserve">правление поддержки </w:t>
      </w:r>
      <w:r w:rsidR="00510A99">
        <w:t xml:space="preserve">                     </w:t>
      </w:r>
      <w:r w:rsidRPr="00B935E4">
        <w:t>и развития предпринимательства, агропромышленного комплекса и местной промышленности администрации района.</w:t>
      </w:r>
    </w:p>
    <w:p w:rsidR="00B935E4" w:rsidRPr="00B935E4" w:rsidRDefault="00B935E4" w:rsidP="00510A99">
      <w:pPr>
        <w:autoSpaceDE w:val="0"/>
        <w:autoSpaceDN w:val="0"/>
        <w:adjustRightInd w:val="0"/>
        <w:ind w:firstLine="709"/>
        <w:jc w:val="both"/>
      </w:pPr>
      <w:r w:rsidRPr="00B935E4">
        <w:t xml:space="preserve">8. </w:t>
      </w:r>
      <w:r w:rsidRPr="00B935E4">
        <w:rPr>
          <w:bCs/>
        </w:rPr>
        <w:t>С</w:t>
      </w:r>
      <w:r w:rsidRPr="00B935E4">
        <w:t xml:space="preserve">огласен с условием получения поддержки, дающим право </w:t>
      </w:r>
      <w:r w:rsidR="00510A99">
        <w:t xml:space="preserve">                               </w:t>
      </w:r>
      <w:r w:rsidRPr="00B935E4">
        <w:t xml:space="preserve">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w:t>
      </w:r>
      <w:r w:rsidR="00510A99">
        <w:t xml:space="preserve">Нижневартовского </w:t>
      </w:r>
      <w:r w:rsidRPr="00B935E4">
        <w:t>района, организациями инфраструк</w:t>
      </w:r>
      <w:r w:rsidR="00510A99">
        <w:t xml:space="preserve">туры поддержки субъектов малого </w:t>
      </w:r>
      <w:r w:rsidRPr="00B935E4">
        <w:t>и среднего предпринимательства автономного округа по тем же основаниям на те же цели.</w:t>
      </w:r>
    </w:p>
    <w:p w:rsidR="00B935E4" w:rsidRPr="00B935E4" w:rsidRDefault="00B935E4" w:rsidP="00510A99">
      <w:pPr>
        <w:autoSpaceDE w:val="0"/>
        <w:autoSpaceDN w:val="0"/>
        <w:adjustRightInd w:val="0"/>
        <w:ind w:firstLine="709"/>
        <w:jc w:val="both"/>
      </w:pPr>
      <w:r w:rsidRPr="00B935E4">
        <w:t xml:space="preserve">9. </w:t>
      </w:r>
      <w:r w:rsidRPr="00B935E4">
        <w:rPr>
          <w:bCs/>
        </w:rPr>
        <w:t>С</w:t>
      </w:r>
      <w:r w:rsidRPr="00B935E4">
        <w:t>огласен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B935E4" w:rsidRPr="00B935E4" w:rsidRDefault="00B935E4" w:rsidP="00510A99">
      <w:pPr>
        <w:autoSpaceDE w:val="0"/>
        <w:autoSpaceDN w:val="0"/>
        <w:adjustRightInd w:val="0"/>
        <w:ind w:firstLine="709"/>
        <w:jc w:val="both"/>
      </w:pPr>
      <w:r w:rsidRPr="00B935E4">
        <w:t>10. Подтверждаю отсутствие учредителей, которые являются иностранными юридическими лицами, а также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w:t>
      </w:r>
      <w:r w:rsidR="00510A99">
        <w:t xml:space="preserve"> 50%</w:t>
      </w:r>
      <w:r w:rsidRPr="00B935E4">
        <w:t>.</w:t>
      </w:r>
    </w:p>
    <w:p w:rsidR="00B935E4" w:rsidRPr="00B935E4" w:rsidRDefault="00B935E4" w:rsidP="00510A99">
      <w:pPr>
        <w:tabs>
          <w:tab w:val="left" w:pos="0"/>
        </w:tabs>
        <w:autoSpaceDE w:val="0"/>
        <w:autoSpaceDN w:val="0"/>
        <w:adjustRightInd w:val="0"/>
        <w:ind w:firstLine="709"/>
        <w:jc w:val="both"/>
      </w:pPr>
      <w:r w:rsidRPr="00B935E4">
        <w:t xml:space="preserve">11. Я согласен на обработку персональных данных в соответствии </w:t>
      </w:r>
      <w:r w:rsidR="00510A99">
        <w:t xml:space="preserve">                          </w:t>
      </w:r>
      <w:r w:rsidRPr="00B935E4">
        <w:t xml:space="preserve">с Федеральным </w:t>
      </w:r>
      <w:hyperlink r:id="rId50" w:history="1">
        <w:r w:rsidRPr="00B935E4">
          <w:t>законом</w:t>
        </w:r>
      </w:hyperlink>
      <w:r w:rsidRPr="00B935E4">
        <w:t xml:space="preserve"> от 27.07.2006 №</w:t>
      </w:r>
      <w:r w:rsidR="00510A99">
        <w:t xml:space="preserve"> </w:t>
      </w:r>
      <w:r w:rsidRPr="00B935E4">
        <w:t>152-ФЗ «О персональных данных».</w:t>
      </w:r>
    </w:p>
    <w:p w:rsidR="00B935E4" w:rsidRPr="00B935E4" w:rsidRDefault="00B935E4" w:rsidP="00510A99">
      <w:pPr>
        <w:tabs>
          <w:tab w:val="left" w:pos="0"/>
        </w:tabs>
        <w:autoSpaceDE w:val="0"/>
        <w:autoSpaceDN w:val="0"/>
        <w:adjustRightInd w:val="0"/>
        <w:ind w:firstLine="709"/>
        <w:jc w:val="both"/>
      </w:pPr>
      <w:r w:rsidRPr="00B935E4">
        <w:t xml:space="preserve">12. Я предупрежден об ответственности, в соответствии </w:t>
      </w:r>
      <w:r w:rsidR="00510A99">
        <w:t xml:space="preserve">                                           </w:t>
      </w:r>
      <w:r w:rsidRPr="00B935E4">
        <w:t>с законодательством Российской Федерации, за представление недостоверных сведений и документов.</w:t>
      </w:r>
    </w:p>
    <w:p w:rsidR="00B935E4" w:rsidRPr="00B935E4" w:rsidRDefault="00B935E4" w:rsidP="00510A99">
      <w:pPr>
        <w:tabs>
          <w:tab w:val="left" w:pos="0"/>
        </w:tabs>
        <w:autoSpaceDE w:val="0"/>
        <w:autoSpaceDN w:val="0"/>
        <w:adjustRightInd w:val="0"/>
        <w:ind w:firstLine="709"/>
        <w:jc w:val="both"/>
      </w:pPr>
      <w:r w:rsidRPr="00B935E4">
        <w:t xml:space="preserve">13. Приложение: опись документов.          </w:t>
      </w: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B935E4" w:rsidP="00B935E4">
      <w:pPr>
        <w:autoSpaceDE w:val="0"/>
        <w:autoSpaceDN w:val="0"/>
        <w:adjustRightInd w:val="0"/>
        <w:spacing w:after="200"/>
        <w:ind w:firstLine="709"/>
      </w:pPr>
      <w:r w:rsidRPr="00510A99">
        <w:rPr>
          <w:sz w:val="20"/>
          <w:szCs w:val="20"/>
        </w:rPr>
        <w:t>(подпись руководителя)</w:t>
      </w:r>
      <w:r w:rsidRPr="00B935E4">
        <w:tab/>
      </w:r>
      <w:r w:rsidRPr="00B935E4">
        <w:tab/>
      </w:r>
      <w:r w:rsidRPr="00B935E4">
        <w:tab/>
      </w:r>
      <w:r w:rsidRPr="00B935E4">
        <w:tab/>
      </w:r>
      <w:r w:rsidRPr="00B935E4">
        <w:tab/>
      </w:r>
      <w:r w:rsidRPr="00B935E4">
        <w:tab/>
        <w:t xml:space="preserve"> </w:t>
      </w:r>
      <w:r w:rsidR="00294052">
        <w:t xml:space="preserve">                </w:t>
      </w:r>
      <w:r w:rsidRPr="00510A99">
        <w:rPr>
          <w:sz w:val="20"/>
          <w:szCs w:val="20"/>
        </w:rPr>
        <w:t>(ФИО)</w:t>
      </w:r>
    </w:p>
    <w:p w:rsidR="00B935E4" w:rsidRPr="00B935E4" w:rsidRDefault="00B935E4" w:rsidP="00B935E4">
      <w:pPr>
        <w:autoSpaceDE w:val="0"/>
        <w:autoSpaceDN w:val="0"/>
        <w:adjustRightInd w:val="0"/>
        <w:spacing w:after="200"/>
        <w:rPr>
          <w:bCs/>
        </w:rPr>
      </w:pPr>
      <w:r w:rsidRPr="00B935E4">
        <w:t xml:space="preserve">М.П.                  </w:t>
      </w:r>
      <w:r w:rsidRPr="00B935E4">
        <w:tab/>
      </w:r>
      <w:r w:rsidRPr="00B935E4">
        <w:tab/>
      </w:r>
      <w:r w:rsidRPr="00B935E4">
        <w:tab/>
      </w:r>
      <w:r w:rsidRPr="00B935E4">
        <w:tab/>
      </w:r>
      <w:r w:rsidRPr="00B935E4">
        <w:tab/>
      </w:r>
      <w:r w:rsidRPr="00B935E4">
        <w:tab/>
        <w:t>«___» ____________ 20 ___ год</w:t>
      </w:r>
    </w:p>
    <w:p w:rsidR="00B935E4" w:rsidRPr="00B935E4" w:rsidRDefault="00B935E4" w:rsidP="00B935E4">
      <w:pPr>
        <w:ind w:left="5670"/>
        <w:jc w:val="center"/>
      </w:pPr>
    </w:p>
    <w:p w:rsidR="00862944" w:rsidRDefault="00862944" w:rsidP="00294052">
      <w:pPr>
        <w:ind w:left="5670" w:firstLine="851"/>
        <w:jc w:val="both"/>
      </w:pPr>
    </w:p>
    <w:p w:rsidR="00BA7211" w:rsidRDefault="00BA7211" w:rsidP="00294052">
      <w:pPr>
        <w:ind w:left="5670" w:firstLine="851"/>
        <w:jc w:val="both"/>
      </w:pPr>
    </w:p>
    <w:p w:rsidR="00B935E4" w:rsidRPr="00B935E4" w:rsidRDefault="00B935E4" w:rsidP="00294052">
      <w:pPr>
        <w:ind w:left="5670" w:firstLine="851"/>
        <w:jc w:val="both"/>
      </w:pPr>
      <w:r w:rsidRPr="00B935E4">
        <w:t>Приложение к заявлению</w:t>
      </w:r>
    </w:p>
    <w:p w:rsidR="00B935E4" w:rsidRDefault="00B935E4" w:rsidP="00B935E4">
      <w:pPr>
        <w:jc w:val="center"/>
      </w:pPr>
    </w:p>
    <w:p w:rsidR="00294052" w:rsidRPr="00B935E4" w:rsidRDefault="00294052" w:rsidP="00B935E4">
      <w:pPr>
        <w:jc w:val="center"/>
      </w:pPr>
    </w:p>
    <w:p w:rsidR="00B935E4" w:rsidRDefault="00B935E4" w:rsidP="00B935E4">
      <w:pPr>
        <w:jc w:val="center"/>
      </w:pPr>
      <w:r w:rsidRPr="00B935E4">
        <w:t>ОПИСЬ ДОКУМЕНТОВ</w:t>
      </w:r>
    </w:p>
    <w:p w:rsidR="00294052" w:rsidRPr="00B935E4" w:rsidRDefault="00294052" w:rsidP="00B935E4">
      <w:pPr>
        <w:jc w:val="center"/>
      </w:pPr>
    </w:p>
    <w:tbl>
      <w:tblPr>
        <w:tblStyle w:val="5110"/>
        <w:tblW w:w="0" w:type="auto"/>
        <w:tblInd w:w="534" w:type="dxa"/>
        <w:tblLook w:val="04A0" w:firstRow="1" w:lastRow="0" w:firstColumn="1" w:lastColumn="0" w:noHBand="0" w:noVBand="1"/>
      </w:tblPr>
      <w:tblGrid>
        <w:gridCol w:w="1342"/>
        <w:gridCol w:w="7127"/>
      </w:tblGrid>
      <w:tr w:rsidR="00B935E4" w:rsidRPr="00294052" w:rsidTr="00264B4F">
        <w:tc>
          <w:tcPr>
            <w:tcW w:w="1342" w:type="dxa"/>
          </w:tcPr>
          <w:p w:rsidR="00294052" w:rsidRDefault="00B935E4" w:rsidP="00B935E4">
            <w:pPr>
              <w:jc w:val="center"/>
              <w:rPr>
                <w:rFonts w:ascii="Times New Roman" w:hAnsi="Times New Roman"/>
              </w:rPr>
            </w:pPr>
            <w:r w:rsidRPr="00294052">
              <w:rPr>
                <w:rFonts w:ascii="Times New Roman" w:hAnsi="Times New Roman"/>
              </w:rPr>
              <w:t xml:space="preserve">№ </w:t>
            </w:r>
          </w:p>
          <w:p w:rsidR="00B935E4" w:rsidRPr="00294052" w:rsidRDefault="00B935E4" w:rsidP="00B935E4">
            <w:pPr>
              <w:jc w:val="center"/>
              <w:rPr>
                <w:rFonts w:ascii="Times New Roman" w:hAnsi="Times New Roman"/>
              </w:rPr>
            </w:pPr>
            <w:r w:rsidRPr="00294052">
              <w:rPr>
                <w:rFonts w:ascii="Times New Roman" w:hAnsi="Times New Roman"/>
              </w:rPr>
              <w:t>п/п</w:t>
            </w:r>
          </w:p>
        </w:tc>
        <w:tc>
          <w:tcPr>
            <w:tcW w:w="7127" w:type="dxa"/>
          </w:tcPr>
          <w:p w:rsidR="00B935E4" w:rsidRPr="00294052" w:rsidRDefault="00B935E4" w:rsidP="00B935E4">
            <w:pPr>
              <w:jc w:val="center"/>
              <w:rPr>
                <w:rFonts w:ascii="Times New Roman" w:hAnsi="Times New Roman"/>
              </w:rPr>
            </w:pPr>
            <w:r w:rsidRPr="00294052">
              <w:rPr>
                <w:rFonts w:ascii="Times New Roman" w:hAnsi="Times New Roman"/>
              </w:rPr>
              <w:t>Наименование документа</w:t>
            </w:r>
          </w:p>
        </w:tc>
      </w:tr>
      <w:tr w:rsidR="00B935E4" w:rsidRPr="00294052" w:rsidTr="00264B4F">
        <w:tc>
          <w:tcPr>
            <w:tcW w:w="1342" w:type="dxa"/>
          </w:tcPr>
          <w:p w:rsidR="00B935E4" w:rsidRPr="00294052" w:rsidRDefault="00B935E4" w:rsidP="00B935E4">
            <w:pPr>
              <w:rPr>
                <w:rFonts w:ascii="Times New Roman" w:hAnsi="Times New Roman"/>
              </w:rPr>
            </w:pPr>
            <w:r w:rsidRPr="00294052">
              <w:rPr>
                <w:rFonts w:ascii="Times New Roman" w:hAnsi="Times New Roman"/>
              </w:rPr>
              <w:t>1</w:t>
            </w:r>
          </w:p>
        </w:tc>
        <w:tc>
          <w:tcPr>
            <w:tcW w:w="7127" w:type="dxa"/>
          </w:tcPr>
          <w:p w:rsidR="00B935E4" w:rsidRPr="00294052" w:rsidRDefault="00B935E4" w:rsidP="00B935E4">
            <w:pPr>
              <w:jc w:val="center"/>
              <w:rPr>
                <w:rFonts w:ascii="Times New Roman" w:hAnsi="Times New Roman"/>
              </w:rPr>
            </w:pPr>
          </w:p>
        </w:tc>
      </w:tr>
      <w:tr w:rsidR="00B935E4" w:rsidRPr="00294052" w:rsidTr="00264B4F">
        <w:tc>
          <w:tcPr>
            <w:tcW w:w="1342" w:type="dxa"/>
          </w:tcPr>
          <w:p w:rsidR="00B935E4" w:rsidRPr="00294052" w:rsidRDefault="00B935E4" w:rsidP="00B935E4">
            <w:pPr>
              <w:rPr>
                <w:rFonts w:ascii="Times New Roman" w:hAnsi="Times New Roman"/>
              </w:rPr>
            </w:pPr>
            <w:r w:rsidRPr="00294052">
              <w:rPr>
                <w:rFonts w:ascii="Times New Roman" w:hAnsi="Times New Roman"/>
              </w:rPr>
              <w:t>2…</w:t>
            </w:r>
          </w:p>
        </w:tc>
        <w:tc>
          <w:tcPr>
            <w:tcW w:w="7127" w:type="dxa"/>
          </w:tcPr>
          <w:p w:rsidR="00B935E4" w:rsidRPr="00294052" w:rsidRDefault="00B935E4" w:rsidP="00B935E4">
            <w:pPr>
              <w:jc w:val="center"/>
              <w:rPr>
                <w:rFonts w:ascii="Times New Roman" w:hAnsi="Times New Roman"/>
              </w:rPr>
            </w:pPr>
          </w:p>
        </w:tc>
      </w:tr>
    </w:tbl>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B935E4" w:rsidRDefault="00B935E4" w:rsidP="00B935E4">
      <w:pPr>
        <w:autoSpaceDE w:val="0"/>
        <w:autoSpaceDN w:val="0"/>
        <w:adjustRightInd w:val="0"/>
        <w:spacing w:after="200"/>
        <w:ind w:firstLine="709"/>
        <w:rPr>
          <w:sz w:val="20"/>
          <w:szCs w:val="20"/>
        </w:rPr>
      </w:pPr>
      <w:r w:rsidRPr="00B935E4">
        <w:rPr>
          <w:sz w:val="20"/>
          <w:szCs w:val="20"/>
        </w:rPr>
        <w:t xml:space="preserve">(подпись руководителя) </w:t>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Pr="00B935E4">
        <w:rPr>
          <w:sz w:val="20"/>
          <w:szCs w:val="20"/>
        </w:rPr>
        <w:tab/>
      </w:r>
      <w:r w:rsidR="00294052">
        <w:rPr>
          <w:sz w:val="20"/>
          <w:szCs w:val="20"/>
        </w:rPr>
        <w:t xml:space="preserve">                          </w:t>
      </w:r>
      <w:r w:rsidRPr="00B935E4">
        <w:rPr>
          <w:sz w:val="20"/>
          <w:szCs w:val="20"/>
        </w:rPr>
        <w:t xml:space="preserve"> (ФИО)</w:t>
      </w:r>
    </w:p>
    <w:p w:rsidR="00B935E4" w:rsidRPr="00B935E4" w:rsidRDefault="00B935E4" w:rsidP="00B935E4">
      <w:pPr>
        <w:autoSpaceDE w:val="0"/>
        <w:autoSpaceDN w:val="0"/>
        <w:adjustRightInd w:val="0"/>
        <w:spacing w:after="200"/>
      </w:pPr>
      <w:r w:rsidRPr="00B935E4">
        <w:t xml:space="preserve">М.П.                  </w:t>
      </w:r>
      <w:r w:rsidRPr="00B935E4">
        <w:tab/>
      </w:r>
      <w:r w:rsidRPr="00B935E4">
        <w:tab/>
      </w:r>
      <w:r w:rsidRPr="00B935E4">
        <w:tab/>
      </w:r>
      <w:r w:rsidRPr="00B935E4">
        <w:tab/>
      </w:r>
      <w:r w:rsidRPr="00B935E4">
        <w:tab/>
      </w:r>
      <w:r w:rsidRPr="00B935E4">
        <w:tab/>
        <w:t>«___» ____________ 20 ___ год</w:t>
      </w:r>
    </w:p>
    <w:p w:rsidR="00B935E4" w:rsidRPr="00B935E4" w:rsidRDefault="00B935E4" w:rsidP="00B935E4">
      <w:pPr>
        <w:widowControl w:val="0"/>
        <w:autoSpaceDE w:val="0"/>
        <w:autoSpaceDN w:val="0"/>
        <w:ind w:left="4820"/>
        <w:jc w:val="both"/>
        <w:outlineLvl w:val="1"/>
      </w:pPr>
    </w:p>
    <w:p w:rsidR="00B935E4" w:rsidRPr="00B935E4" w:rsidRDefault="00B935E4" w:rsidP="00B935E4">
      <w:pPr>
        <w:widowControl w:val="0"/>
        <w:autoSpaceDE w:val="0"/>
        <w:autoSpaceDN w:val="0"/>
        <w:ind w:left="4820"/>
        <w:jc w:val="both"/>
        <w:outlineLvl w:val="1"/>
      </w:pPr>
    </w:p>
    <w:p w:rsidR="00B935E4" w:rsidRDefault="00B935E4"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D23D1D" w:rsidRDefault="00D23D1D" w:rsidP="00B935E4">
      <w:pPr>
        <w:widowControl w:val="0"/>
        <w:autoSpaceDE w:val="0"/>
        <w:autoSpaceDN w:val="0"/>
        <w:ind w:left="4820"/>
        <w:jc w:val="both"/>
        <w:outlineLvl w:val="1"/>
      </w:pPr>
    </w:p>
    <w:p w:rsidR="00B935E4" w:rsidRPr="00B935E4" w:rsidRDefault="00B935E4" w:rsidP="00B935E4">
      <w:pPr>
        <w:widowControl w:val="0"/>
        <w:autoSpaceDE w:val="0"/>
        <w:autoSpaceDN w:val="0"/>
        <w:ind w:left="4820"/>
        <w:jc w:val="both"/>
        <w:outlineLvl w:val="1"/>
      </w:pPr>
      <w:r w:rsidRPr="00B935E4">
        <w:t>Приложение 2 к Порядку расчета и предоставления субсидий на развитие рыбохозяйственного комплекса</w:t>
      </w:r>
    </w:p>
    <w:p w:rsidR="00B935E4" w:rsidRDefault="00B935E4" w:rsidP="00B935E4">
      <w:pPr>
        <w:widowControl w:val="0"/>
        <w:autoSpaceDE w:val="0"/>
        <w:autoSpaceDN w:val="0"/>
        <w:jc w:val="right"/>
        <w:outlineLvl w:val="1"/>
      </w:pPr>
    </w:p>
    <w:p w:rsidR="00294052" w:rsidRPr="00B935E4" w:rsidRDefault="00294052" w:rsidP="00B935E4">
      <w:pPr>
        <w:widowControl w:val="0"/>
        <w:autoSpaceDE w:val="0"/>
        <w:autoSpaceDN w:val="0"/>
        <w:jc w:val="right"/>
        <w:outlineLvl w:val="1"/>
      </w:pPr>
    </w:p>
    <w:p w:rsidR="00B935E4" w:rsidRPr="00B935E4" w:rsidRDefault="00B935E4" w:rsidP="00B935E4">
      <w:pPr>
        <w:autoSpaceDE w:val="0"/>
        <w:autoSpaceDN w:val="0"/>
        <w:adjustRightInd w:val="0"/>
        <w:jc w:val="center"/>
        <w:rPr>
          <w:b/>
        </w:rPr>
      </w:pPr>
      <w:r w:rsidRPr="00B935E4">
        <w:rPr>
          <w:rFonts w:eastAsia="Calibri"/>
          <w:b/>
        </w:rPr>
        <w:t>РАСЧЕТ РАЗМЕРА ШТРАФНЫХ САНКЦИЙ</w:t>
      </w:r>
    </w:p>
    <w:p w:rsidR="00B935E4" w:rsidRPr="00B935E4" w:rsidRDefault="00B935E4" w:rsidP="00B935E4">
      <w:pPr>
        <w:widowControl w:val="0"/>
        <w:autoSpaceDE w:val="0"/>
        <w:autoSpaceDN w:val="0"/>
        <w:outlineLvl w:val="1"/>
      </w:pPr>
    </w:p>
    <w:tbl>
      <w:tblPr>
        <w:tblW w:w="10983" w:type="dxa"/>
        <w:tblInd w:w="-121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209"/>
        <w:gridCol w:w="1134"/>
        <w:gridCol w:w="851"/>
        <w:gridCol w:w="850"/>
        <w:gridCol w:w="1134"/>
        <w:gridCol w:w="1134"/>
        <w:gridCol w:w="851"/>
        <w:gridCol w:w="1059"/>
        <w:gridCol w:w="426"/>
        <w:gridCol w:w="519"/>
        <w:gridCol w:w="1107"/>
      </w:tblGrid>
      <w:tr w:rsidR="00B935E4" w:rsidRPr="00294052" w:rsidTr="00294052">
        <w:tc>
          <w:tcPr>
            <w:tcW w:w="709" w:type="dxa"/>
            <w:vMerge w:val="restart"/>
          </w:tcPr>
          <w:p w:rsidR="00294052"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 xml:space="preserve">№ </w:t>
            </w:r>
          </w:p>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п/п</w:t>
            </w:r>
          </w:p>
        </w:tc>
        <w:tc>
          <w:tcPr>
            <w:tcW w:w="1209" w:type="dxa"/>
            <w:vMerge w:val="restart"/>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Наименование показателя</w:t>
            </w:r>
            <w:r w:rsidRPr="00294052">
              <w:rPr>
                <w:rFonts w:eastAsia="Calibri"/>
                <w:b/>
                <w:sz w:val="20"/>
                <w:szCs w:val="20"/>
                <w:vertAlign w:val="superscript"/>
                <w:lang w:eastAsia="en-US"/>
              </w:rPr>
              <w:footnoteReference w:customMarkFollows="1" w:id="6"/>
              <w:t>1</w:t>
            </w:r>
          </w:p>
        </w:tc>
        <w:tc>
          <w:tcPr>
            <w:tcW w:w="1134" w:type="dxa"/>
            <w:vMerge w:val="restart"/>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Наименование мероприятия (проекта</w:t>
            </w:r>
            <w:r w:rsidRPr="00294052">
              <w:rPr>
                <w:rFonts w:eastAsia="Calibri"/>
                <w:b/>
                <w:sz w:val="20"/>
                <w:szCs w:val="20"/>
                <w:vertAlign w:val="superscript"/>
                <w:lang w:eastAsia="en-US"/>
              </w:rPr>
              <w:footnoteReference w:customMarkFollows="1" w:id="7"/>
              <w:t>2</w:t>
            </w:r>
            <w:r w:rsidRPr="00294052">
              <w:rPr>
                <w:rFonts w:eastAsia="Calibri"/>
                <w:b/>
                <w:sz w:val="20"/>
                <w:szCs w:val="20"/>
                <w:lang w:eastAsia="en-US"/>
              </w:rPr>
              <w:t>)</w:t>
            </w:r>
          </w:p>
        </w:tc>
        <w:tc>
          <w:tcPr>
            <w:tcW w:w="1701" w:type="dxa"/>
            <w:gridSpan w:val="2"/>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 xml:space="preserve">Единица измерения по </w:t>
            </w:r>
            <w:hyperlink r:id="rId51" w:history="1">
              <w:r w:rsidRPr="00294052">
                <w:rPr>
                  <w:rFonts w:eastAsia="Calibri"/>
                  <w:b/>
                  <w:sz w:val="20"/>
                  <w:szCs w:val="20"/>
                  <w:lang w:eastAsia="en-US"/>
                </w:rPr>
                <w:t>ОКЕИ</w:t>
              </w:r>
            </w:hyperlink>
          </w:p>
        </w:tc>
        <w:tc>
          <w:tcPr>
            <w:tcW w:w="1134" w:type="dxa"/>
            <w:vMerge w:val="restart"/>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Плановое значение показателя результативности (иного показателя)</w:t>
            </w:r>
            <w:r w:rsidRPr="00294052">
              <w:rPr>
                <w:rFonts w:eastAsia="Calibri"/>
                <w:b/>
                <w:sz w:val="20"/>
                <w:szCs w:val="20"/>
                <w:vertAlign w:val="superscript"/>
                <w:lang w:eastAsia="en-US"/>
              </w:rPr>
              <w:footnoteReference w:customMarkFollows="1" w:id="8"/>
              <w:t>3</w:t>
            </w:r>
          </w:p>
        </w:tc>
        <w:tc>
          <w:tcPr>
            <w:tcW w:w="1134" w:type="dxa"/>
            <w:vMerge w:val="restart"/>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Достигнутое значение показателя результативности (иного показателя)</w:t>
            </w:r>
            <w:r w:rsidRPr="00294052">
              <w:rPr>
                <w:rFonts w:eastAsia="Calibri"/>
                <w:b/>
                <w:sz w:val="20"/>
                <w:szCs w:val="20"/>
                <w:vertAlign w:val="superscript"/>
                <w:lang w:eastAsia="en-US"/>
              </w:rPr>
              <w:footnoteReference w:customMarkFollows="1" w:id="9"/>
              <w:t>4</w:t>
            </w:r>
          </w:p>
        </w:tc>
        <w:tc>
          <w:tcPr>
            <w:tcW w:w="1910" w:type="dxa"/>
            <w:gridSpan w:val="2"/>
            <w:vMerge w:val="restart"/>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Объем Субсидии (тыс. руб)</w:t>
            </w:r>
          </w:p>
        </w:tc>
        <w:tc>
          <w:tcPr>
            <w:tcW w:w="945" w:type="dxa"/>
            <w:gridSpan w:val="2"/>
            <w:vMerge w:val="restart"/>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Корректирующие коэффициенты</w:t>
            </w:r>
            <w:r w:rsidRPr="00294052">
              <w:rPr>
                <w:rFonts w:eastAsia="Calibri"/>
                <w:b/>
                <w:sz w:val="20"/>
                <w:szCs w:val="20"/>
                <w:vertAlign w:val="superscript"/>
                <w:lang w:eastAsia="en-US"/>
              </w:rPr>
              <w:footnoteReference w:customMarkFollows="1" w:id="10"/>
              <w:t>5</w:t>
            </w:r>
          </w:p>
        </w:tc>
        <w:tc>
          <w:tcPr>
            <w:tcW w:w="1107" w:type="dxa"/>
            <w:vMerge w:val="restart"/>
            <w:tcBorders>
              <w:right w:val="single" w:sz="4" w:space="0" w:color="auto"/>
            </w:tcBorders>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 xml:space="preserve">Размер штрафных санкций (тыс.руб)  </w:t>
            </w:r>
          </w:p>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 xml:space="preserve">(1 - гр. 7 </w:t>
            </w:r>
            <w:r w:rsidRPr="00294052">
              <w:rPr>
                <w:rFonts w:eastAsia="Calibri"/>
                <w:b/>
                <w:noProof/>
                <w:position w:val="-4"/>
                <w:sz w:val="20"/>
                <w:szCs w:val="20"/>
              </w:rPr>
              <w:drawing>
                <wp:inline distT="0" distB="0" distL="0" distR="0" wp14:anchorId="12E6E247" wp14:editId="3E837B89">
                  <wp:extent cx="95250" cy="95250"/>
                  <wp:effectExtent l="0" t="0" r="0" b="0"/>
                  <wp:docPr id="8" name="Рисунок 8" descr="base_1_208343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208343_3"/>
                          <pic:cNvPicPr preferRelativeResize="0">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294052">
              <w:rPr>
                <w:rFonts w:eastAsia="Calibri"/>
                <w:b/>
                <w:sz w:val="20"/>
                <w:szCs w:val="20"/>
                <w:lang w:eastAsia="en-US"/>
              </w:rPr>
              <w:t xml:space="preserve"> гр. 6) x гр. 8 (гр. 9) x гр. 10 (гр. 11)</w:t>
            </w:r>
          </w:p>
        </w:tc>
      </w:tr>
      <w:tr w:rsidR="00B935E4" w:rsidRPr="00294052" w:rsidTr="00294052">
        <w:trPr>
          <w:trHeight w:val="509"/>
        </w:trPr>
        <w:tc>
          <w:tcPr>
            <w:tcW w:w="709" w:type="dxa"/>
            <w:vMerge/>
          </w:tcPr>
          <w:p w:rsidR="00B935E4" w:rsidRPr="00294052" w:rsidRDefault="00B935E4" w:rsidP="00294052">
            <w:pPr>
              <w:rPr>
                <w:b/>
                <w:sz w:val="20"/>
                <w:szCs w:val="20"/>
              </w:rPr>
            </w:pPr>
          </w:p>
        </w:tc>
        <w:tc>
          <w:tcPr>
            <w:tcW w:w="1209" w:type="dxa"/>
            <w:vMerge/>
          </w:tcPr>
          <w:p w:rsidR="00B935E4" w:rsidRPr="00294052" w:rsidRDefault="00B935E4" w:rsidP="00294052">
            <w:pPr>
              <w:rPr>
                <w:b/>
                <w:sz w:val="20"/>
                <w:szCs w:val="20"/>
              </w:rPr>
            </w:pPr>
          </w:p>
        </w:tc>
        <w:tc>
          <w:tcPr>
            <w:tcW w:w="1134" w:type="dxa"/>
            <w:vMerge/>
          </w:tcPr>
          <w:p w:rsidR="00B935E4" w:rsidRPr="00294052" w:rsidRDefault="00B935E4" w:rsidP="00294052">
            <w:pPr>
              <w:rPr>
                <w:b/>
                <w:sz w:val="20"/>
                <w:szCs w:val="20"/>
              </w:rPr>
            </w:pPr>
          </w:p>
        </w:tc>
        <w:tc>
          <w:tcPr>
            <w:tcW w:w="851" w:type="dxa"/>
            <w:vMerge w:val="restart"/>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Наименование</w:t>
            </w:r>
          </w:p>
        </w:tc>
        <w:tc>
          <w:tcPr>
            <w:tcW w:w="850" w:type="dxa"/>
            <w:vMerge w:val="restart"/>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Код</w:t>
            </w:r>
          </w:p>
        </w:tc>
        <w:tc>
          <w:tcPr>
            <w:tcW w:w="1134" w:type="dxa"/>
            <w:vMerge/>
          </w:tcPr>
          <w:p w:rsidR="00B935E4" w:rsidRPr="00294052" w:rsidRDefault="00B935E4" w:rsidP="00294052">
            <w:pPr>
              <w:rPr>
                <w:b/>
                <w:sz w:val="20"/>
                <w:szCs w:val="20"/>
              </w:rPr>
            </w:pPr>
          </w:p>
        </w:tc>
        <w:tc>
          <w:tcPr>
            <w:tcW w:w="1134" w:type="dxa"/>
            <w:vMerge/>
          </w:tcPr>
          <w:p w:rsidR="00B935E4" w:rsidRPr="00294052" w:rsidRDefault="00B935E4" w:rsidP="00294052">
            <w:pPr>
              <w:rPr>
                <w:b/>
                <w:sz w:val="20"/>
                <w:szCs w:val="20"/>
              </w:rPr>
            </w:pPr>
          </w:p>
        </w:tc>
        <w:tc>
          <w:tcPr>
            <w:tcW w:w="1910" w:type="dxa"/>
            <w:gridSpan w:val="2"/>
            <w:vMerge/>
          </w:tcPr>
          <w:p w:rsidR="00B935E4" w:rsidRPr="00294052" w:rsidRDefault="00B935E4" w:rsidP="00294052">
            <w:pPr>
              <w:rPr>
                <w:b/>
                <w:sz w:val="20"/>
                <w:szCs w:val="20"/>
              </w:rPr>
            </w:pPr>
          </w:p>
        </w:tc>
        <w:tc>
          <w:tcPr>
            <w:tcW w:w="945" w:type="dxa"/>
            <w:gridSpan w:val="2"/>
            <w:vMerge/>
          </w:tcPr>
          <w:p w:rsidR="00B935E4" w:rsidRPr="00294052" w:rsidRDefault="00B935E4" w:rsidP="00294052">
            <w:pPr>
              <w:rPr>
                <w:b/>
                <w:sz w:val="20"/>
                <w:szCs w:val="20"/>
              </w:rPr>
            </w:pPr>
          </w:p>
        </w:tc>
        <w:tc>
          <w:tcPr>
            <w:tcW w:w="1107" w:type="dxa"/>
            <w:vMerge/>
            <w:tcBorders>
              <w:right w:val="single" w:sz="4" w:space="0" w:color="auto"/>
            </w:tcBorders>
          </w:tcPr>
          <w:p w:rsidR="00B935E4" w:rsidRPr="00294052" w:rsidRDefault="00B935E4" w:rsidP="00294052">
            <w:pPr>
              <w:rPr>
                <w:b/>
                <w:sz w:val="20"/>
                <w:szCs w:val="20"/>
              </w:rPr>
            </w:pPr>
          </w:p>
        </w:tc>
      </w:tr>
      <w:tr w:rsidR="00B935E4" w:rsidRPr="00294052" w:rsidTr="00294052">
        <w:trPr>
          <w:trHeight w:val="396"/>
        </w:trPr>
        <w:tc>
          <w:tcPr>
            <w:tcW w:w="709" w:type="dxa"/>
            <w:vMerge/>
          </w:tcPr>
          <w:p w:rsidR="00B935E4" w:rsidRPr="00294052" w:rsidRDefault="00B935E4" w:rsidP="00294052">
            <w:pPr>
              <w:rPr>
                <w:b/>
                <w:sz w:val="20"/>
                <w:szCs w:val="20"/>
              </w:rPr>
            </w:pPr>
          </w:p>
        </w:tc>
        <w:tc>
          <w:tcPr>
            <w:tcW w:w="1209" w:type="dxa"/>
            <w:vMerge/>
          </w:tcPr>
          <w:p w:rsidR="00B935E4" w:rsidRPr="00294052" w:rsidRDefault="00B935E4" w:rsidP="00294052">
            <w:pPr>
              <w:rPr>
                <w:b/>
                <w:sz w:val="20"/>
                <w:szCs w:val="20"/>
              </w:rPr>
            </w:pPr>
          </w:p>
        </w:tc>
        <w:tc>
          <w:tcPr>
            <w:tcW w:w="1134" w:type="dxa"/>
            <w:vMerge/>
          </w:tcPr>
          <w:p w:rsidR="00B935E4" w:rsidRPr="00294052" w:rsidRDefault="00B935E4" w:rsidP="00294052">
            <w:pPr>
              <w:rPr>
                <w:b/>
                <w:sz w:val="20"/>
                <w:szCs w:val="20"/>
              </w:rPr>
            </w:pPr>
          </w:p>
        </w:tc>
        <w:tc>
          <w:tcPr>
            <w:tcW w:w="851" w:type="dxa"/>
            <w:vMerge/>
          </w:tcPr>
          <w:p w:rsidR="00B935E4" w:rsidRPr="00294052" w:rsidRDefault="00B935E4" w:rsidP="00294052">
            <w:pPr>
              <w:rPr>
                <w:b/>
                <w:sz w:val="20"/>
                <w:szCs w:val="20"/>
              </w:rPr>
            </w:pPr>
          </w:p>
        </w:tc>
        <w:tc>
          <w:tcPr>
            <w:tcW w:w="850" w:type="dxa"/>
            <w:vMerge/>
          </w:tcPr>
          <w:p w:rsidR="00B935E4" w:rsidRPr="00294052" w:rsidRDefault="00B935E4" w:rsidP="00294052">
            <w:pPr>
              <w:rPr>
                <w:b/>
                <w:sz w:val="20"/>
                <w:szCs w:val="20"/>
              </w:rPr>
            </w:pPr>
          </w:p>
        </w:tc>
        <w:tc>
          <w:tcPr>
            <w:tcW w:w="1134" w:type="dxa"/>
            <w:vMerge/>
          </w:tcPr>
          <w:p w:rsidR="00B935E4" w:rsidRPr="00294052" w:rsidRDefault="00B935E4" w:rsidP="00294052">
            <w:pPr>
              <w:rPr>
                <w:b/>
                <w:sz w:val="20"/>
                <w:szCs w:val="20"/>
              </w:rPr>
            </w:pPr>
          </w:p>
        </w:tc>
        <w:tc>
          <w:tcPr>
            <w:tcW w:w="1134" w:type="dxa"/>
            <w:vMerge/>
          </w:tcPr>
          <w:p w:rsidR="00B935E4" w:rsidRPr="00294052" w:rsidRDefault="00B935E4" w:rsidP="00294052">
            <w:pPr>
              <w:rPr>
                <w:b/>
                <w:sz w:val="20"/>
                <w:szCs w:val="20"/>
              </w:rPr>
            </w:pPr>
          </w:p>
        </w:tc>
        <w:tc>
          <w:tcPr>
            <w:tcW w:w="851"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Всего</w:t>
            </w:r>
          </w:p>
        </w:tc>
        <w:tc>
          <w:tcPr>
            <w:tcW w:w="1059"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Израсходовано Получателем</w:t>
            </w:r>
          </w:p>
        </w:tc>
        <w:tc>
          <w:tcPr>
            <w:tcW w:w="426"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K1</w:t>
            </w:r>
          </w:p>
        </w:tc>
        <w:tc>
          <w:tcPr>
            <w:tcW w:w="519"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K2</w:t>
            </w:r>
          </w:p>
        </w:tc>
        <w:tc>
          <w:tcPr>
            <w:tcW w:w="1107" w:type="dxa"/>
            <w:vMerge/>
            <w:tcBorders>
              <w:bottom w:val="single" w:sz="4" w:space="0" w:color="auto"/>
              <w:right w:val="single" w:sz="4" w:space="0" w:color="auto"/>
            </w:tcBorders>
          </w:tcPr>
          <w:p w:rsidR="00B935E4" w:rsidRPr="00294052" w:rsidRDefault="00B935E4" w:rsidP="00294052">
            <w:pPr>
              <w:rPr>
                <w:b/>
                <w:sz w:val="20"/>
                <w:szCs w:val="20"/>
              </w:rPr>
            </w:pPr>
          </w:p>
        </w:tc>
      </w:tr>
      <w:tr w:rsidR="00B935E4" w:rsidRPr="00294052" w:rsidTr="00294052">
        <w:trPr>
          <w:trHeight w:val="151"/>
        </w:trPr>
        <w:tc>
          <w:tcPr>
            <w:tcW w:w="709"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1</w:t>
            </w:r>
          </w:p>
        </w:tc>
        <w:tc>
          <w:tcPr>
            <w:tcW w:w="1209"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2</w:t>
            </w:r>
          </w:p>
        </w:tc>
        <w:tc>
          <w:tcPr>
            <w:tcW w:w="1134"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3</w:t>
            </w:r>
          </w:p>
        </w:tc>
        <w:tc>
          <w:tcPr>
            <w:tcW w:w="851"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4</w:t>
            </w:r>
          </w:p>
        </w:tc>
        <w:tc>
          <w:tcPr>
            <w:tcW w:w="850"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5</w:t>
            </w:r>
          </w:p>
        </w:tc>
        <w:tc>
          <w:tcPr>
            <w:tcW w:w="1134"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6</w:t>
            </w:r>
          </w:p>
        </w:tc>
        <w:tc>
          <w:tcPr>
            <w:tcW w:w="1134"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7</w:t>
            </w:r>
          </w:p>
        </w:tc>
        <w:tc>
          <w:tcPr>
            <w:tcW w:w="851"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8</w:t>
            </w:r>
          </w:p>
        </w:tc>
        <w:tc>
          <w:tcPr>
            <w:tcW w:w="1059"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9</w:t>
            </w:r>
          </w:p>
        </w:tc>
        <w:tc>
          <w:tcPr>
            <w:tcW w:w="426"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10</w:t>
            </w:r>
          </w:p>
        </w:tc>
        <w:tc>
          <w:tcPr>
            <w:tcW w:w="519" w:type="dxa"/>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11</w:t>
            </w:r>
          </w:p>
        </w:tc>
        <w:tc>
          <w:tcPr>
            <w:tcW w:w="1107" w:type="dxa"/>
            <w:tcBorders>
              <w:right w:val="single" w:sz="4" w:space="0" w:color="auto"/>
            </w:tcBorders>
          </w:tcPr>
          <w:p w:rsidR="00B935E4" w:rsidRPr="00294052" w:rsidRDefault="00B935E4" w:rsidP="00294052">
            <w:pPr>
              <w:autoSpaceDE w:val="0"/>
              <w:autoSpaceDN w:val="0"/>
              <w:adjustRightInd w:val="0"/>
              <w:jc w:val="center"/>
              <w:rPr>
                <w:rFonts w:eastAsia="Calibri"/>
                <w:b/>
                <w:sz w:val="20"/>
                <w:szCs w:val="20"/>
                <w:lang w:eastAsia="en-US"/>
              </w:rPr>
            </w:pPr>
            <w:r w:rsidRPr="00294052">
              <w:rPr>
                <w:rFonts w:eastAsia="Calibri"/>
                <w:b/>
                <w:sz w:val="20"/>
                <w:szCs w:val="20"/>
                <w:lang w:eastAsia="en-US"/>
              </w:rPr>
              <w:t>12</w:t>
            </w:r>
          </w:p>
        </w:tc>
      </w:tr>
      <w:tr w:rsidR="00B935E4" w:rsidRPr="00294052" w:rsidTr="00294052">
        <w:trPr>
          <w:trHeight w:val="42"/>
        </w:trPr>
        <w:tc>
          <w:tcPr>
            <w:tcW w:w="709" w:type="dxa"/>
          </w:tcPr>
          <w:p w:rsidR="00B935E4" w:rsidRPr="00294052" w:rsidRDefault="00B935E4" w:rsidP="00294052">
            <w:pPr>
              <w:autoSpaceDE w:val="0"/>
              <w:autoSpaceDN w:val="0"/>
              <w:adjustRightInd w:val="0"/>
              <w:rPr>
                <w:rFonts w:eastAsia="Calibri"/>
                <w:sz w:val="20"/>
                <w:szCs w:val="20"/>
                <w:lang w:eastAsia="en-US"/>
              </w:rPr>
            </w:pPr>
          </w:p>
        </w:tc>
        <w:tc>
          <w:tcPr>
            <w:tcW w:w="1209" w:type="dxa"/>
          </w:tcPr>
          <w:p w:rsidR="00B935E4" w:rsidRPr="00294052" w:rsidRDefault="00B935E4" w:rsidP="00294052">
            <w:pPr>
              <w:autoSpaceDE w:val="0"/>
              <w:autoSpaceDN w:val="0"/>
              <w:adjustRightInd w:val="0"/>
              <w:rPr>
                <w:rFonts w:eastAsia="Calibri"/>
                <w:sz w:val="20"/>
                <w:szCs w:val="20"/>
                <w:lang w:eastAsia="en-US"/>
              </w:rPr>
            </w:pPr>
          </w:p>
        </w:tc>
        <w:tc>
          <w:tcPr>
            <w:tcW w:w="1134" w:type="dxa"/>
          </w:tcPr>
          <w:p w:rsidR="00B935E4" w:rsidRPr="00294052" w:rsidRDefault="00B935E4" w:rsidP="00294052">
            <w:pPr>
              <w:autoSpaceDE w:val="0"/>
              <w:autoSpaceDN w:val="0"/>
              <w:adjustRightInd w:val="0"/>
              <w:rPr>
                <w:rFonts w:eastAsia="Calibri"/>
                <w:sz w:val="20"/>
                <w:szCs w:val="20"/>
                <w:lang w:eastAsia="en-US"/>
              </w:rPr>
            </w:pPr>
          </w:p>
        </w:tc>
        <w:tc>
          <w:tcPr>
            <w:tcW w:w="851" w:type="dxa"/>
          </w:tcPr>
          <w:p w:rsidR="00B935E4" w:rsidRPr="00294052" w:rsidRDefault="00B935E4" w:rsidP="00294052">
            <w:pPr>
              <w:autoSpaceDE w:val="0"/>
              <w:autoSpaceDN w:val="0"/>
              <w:adjustRightInd w:val="0"/>
              <w:rPr>
                <w:rFonts w:eastAsia="Calibri"/>
                <w:sz w:val="20"/>
                <w:szCs w:val="20"/>
                <w:lang w:eastAsia="en-US"/>
              </w:rPr>
            </w:pPr>
          </w:p>
        </w:tc>
        <w:tc>
          <w:tcPr>
            <w:tcW w:w="850" w:type="dxa"/>
          </w:tcPr>
          <w:p w:rsidR="00B935E4" w:rsidRPr="00294052" w:rsidRDefault="00B935E4" w:rsidP="00294052">
            <w:pPr>
              <w:autoSpaceDE w:val="0"/>
              <w:autoSpaceDN w:val="0"/>
              <w:adjustRightInd w:val="0"/>
              <w:rPr>
                <w:rFonts w:eastAsia="Calibri"/>
                <w:sz w:val="20"/>
                <w:szCs w:val="20"/>
                <w:lang w:eastAsia="en-US"/>
              </w:rPr>
            </w:pPr>
          </w:p>
        </w:tc>
        <w:tc>
          <w:tcPr>
            <w:tcW w:w="1134" w:type="dxa"/>
          </w:tcPr>
          <w:p w:rsidR="00B935E4" w:rsidRPr="00294052" w:rsidRDefault="00B935E4" w:rsidP="00294052">
            <w:pPr>
              <w:autoSpaceDE w:val="0"/>
              <w:autoSpaceDN w:val="0"/>
              <w:adjustRightInd w:val="0"/>
              <w:rPr>
                <w:rFonts w:eastAsia="Calibri"/>
                <w:sz w:val="20"/>
                <w:szCs w:val="20"/>
                <w:lang w:eastAsia="en-US"/>
              </w:rPr>
            </w:pPr>
          </w:p>
        </w:tc>
        <w:tc>
          <w:tcPr>
            <w:tcW w:w="1134" w:type="dxa"/>
          </w:tcPr>
          <w:p w:rsidR="00B935E4" w:rsidRPr="00294052" w:rsidRDefault="00B935E4" w:rsidP="00294052">
            <w:pPr>
              <w:autoSpaceDE w:val="0"/>
              <w:autoSpaceDN w:val="0"/>
              <w:adjustRightInd w:val="0"/>
              <w:rPr>
                <w:rFonts w:eastAsia="Calibri"/>
                <w:sz w:val="20"/>
                <w:szCs w:val="20"/>
                <w:lang w:eastAsia="en-US"/>
              </w:rPr>
            </w:pPr>
          </w:p>
        </w:tc>
        <w:tc>
          <w:tcPr>
            <w:tcW w:w="851" w:type="dxa"/>
          </w:tcPr>
          <w:p w:rsidR="00B935E4" w:rsidRPr="00294052" w:rsidRDefault="00B935E4" w:rsidP="00294052">
            <w:pPr>
              <w:autoSpaceDE w:val="0"/>
              <w:autoSpaceDN w:val="0"/>
              <w:adjustRightInd w:val="0"/>
              <w:rPr>
                <w:rFonts w:eastAsia="Calibri"/>
                <w:sz w:val="20"/>
                <w:szCs w:val="20"/>
                <w:lang w:eastAsia="en-US"/>
              </w:rPr>
            </w:pPr>
          </w:p>
        </w:tc>
        <w:tc>
          <w:tcPr>
            <w:tcW w:w="1059" w:type="dxa"/>
          </w:tcPr>
          <w:p w:rsidR="00B935E4" w:rsidRPr="00294052" w:rsidRDefault="00B935E4" w:rsidP="00294052">
            <w:pPr>
              <w:autoSpaceDE w:val="0"/>
              <w:autoSpaceDN w:val="0"/>
              <w:adjustRightInd w:val="0"/>
              <w:rPr>
                <w:rFonts w:eastAsia="Calibri"/>
                <w:sz w:val="20"/>
                <w:szCs w:val="20"/>
                <w:lang w:eastAsia="en-US"/>
              </w:rPr>
            </w:pPr>
          </w:p>
        </w:tc>
        <w:tc>
          <w:tcPr>
            <w:tcW w:w="426" w:type="dxa"/>
          </w:tcPr>
          <w:p w:rsidR="00B935E4" w:rsidRPr="00294052" w:rsidRDefault="00B935E4" w:rsidP="00294052">
            <w:pPr>
              <w:autoSpaceDE w:val="0"/>
              <w:autoSpaceDN w:val="0"/>
              <w:adjustRightInd w:val="0"/>
              <w:rPr>
                <w:rFonts w:eastAsia="Calibri"/>
                <w:sz w:val="20"/>
                <w:szCs w:val="20"/>
                <w:lang w:eastAsia="en-US"/>
              </w:rPr>
            </w:pPr>
          </w:p>
        </w:tc>
        <w:tc>
          <w:tcPr>
            <w:tcW w:w="519" w:type="dxa"/>
          </w:tcPr>
          <w:p w:rsidR="00B935E4" w:rsidRPr="00294052" w:rsidRDefault="00B935E4" w:rsidP="00294052">
            <w:pPr>
              <w:autoSpaceDE w:val="0"/>
              <w:autoSpaceDN w:val="0"/>
              <w:adjustRightInd w:val="0"/>
              <w:rPr>
                <w:rFonts w:eastAsia="Calibri"/>
                <w:sz w:val="20"/>
                <w:szCs w:val="20"/>
                <w:lang w:eastAsia="en-US"/>
              </w:rPr>
            </w:pPr>
          </w:p>
        </w:tc>
        <w:tc>
          <w:tcPr>
            <w:tcW w:w="1107" w:type="dxa"/>
            <w:tcBorders>
              <w:right w:val="single" w:sz="4" w:space="0" w:color="auto"/>
            </w:tcBorders>
          </w:tcPr>
          <w:p w:rsidR="00B935E4" w:rsidRPr="00294052" w:rsidRDefault="00B935E4" w:rsidP="00294052">
            <w:pPr>
              <w:autoSpaceDE w:val="0"/>
              <w:autoSpaceDN w:val="0"/>
              <w:adjustRightInd w:val="0"/>
              <w:rPr>
                <w:rFonts w:eastAsia="Calibri"/>
                <w:sz w:val="20"/>
                <w:szCs w:val="20"/>
                <w:lang w:eastAsia="en-US"/>
              </w:rPr>
            </w:pPr>
          </w:p>
        </w:tc>
      </w:tr>
      <w:tr w:rsidR="00B935E4" w:rsidRPr="00294052" w:rsidTr="00294052">
        <w:tc>
          <w:tcPr>
            <w:tcW w:w="709" w:type="dxa"/>
          </w:tcPr>
          <w:p w:rsidR="00B935E4" w:rsidRPr="00294052" w:rsidRDefault="00B935E4" w:rsidP="00294052">
            <w:pPr>
              <w:autoSpaceDE w:val="0"/>
              <w:autoSpaceDN w:val="0"/>
              <w:adjustRightInd w:val="0"/>
              <w:rPr>
                <w:rFonts w:eastAsia="Calibri"/>
                <w:sz w:val="20"/>
                <w:szCs w:val="20"/>
                <w:lang w:eastAsia="en-US"/>
              </w:rPr>
            </w:pPr>
          </w:p>
        </w:tc>
        <w:tc>
          <w:tcPr>
            <w:tcW w:w="1209" w:type="dxa"/>
          </w:tcPr>
          <w:p w:rsidR="00B935E4" w:rsidRPr="00294052" w:rsidRDefault="00B935E4" w:rsidP="00294052">
            <w:pPr>
              <w:autoSpaceDE w:val="0"/>
              <w:autoSpaceDN w:val="0"/>
              <w:adjustRightInd w:val="0"/>
              <w:jc w:val="center"/>
              <w:rPr>
                <w:rFonts w:eastAsia="Calibri"/>
                <w:sz w:val="20"/>
                <w:szCs w:val="20"/>
                <w:lang w:eastAsia="en-US"/>
              </w:rPr>
            </w:pPr>
            <w:r w:rsidRPr="00294052">
              <w:rPr>
                <w:rFonts w:eastAsia="Calibri"/>
                <w:sz w:val="20"/>
                <w:szCs w:val="20"/>
                <w:lang w:eastAsia="en-US"/>
              </w:rPr>
              <w:t>Итого:</w:t>
            </w:r>
          </w:p>
        </w:tc>
        <w:tc>
          <w:tcPr>
            <w:tcW w:w="1134" w:type="dxa"/>
          </w:tcPr>
          <w:p w:rsidR="00B935E4" w:rsidRPr="00294052" w:rsidRDefault="00B935E4" w:rsidP="00294052">
            <w:pPr>
              <w:autoSpaceDE w:val="0"/>
              <w:autoSpaceDN w:val="0"/>
              <w:adjustRightInd w:val="0"/>
              <w:jc w:val="center"/>
              <w:rPr>
                <w:rFonts w:eastAsia="Calibri"/>
                <w:sz w:val="20"/>
                <w:szCs w:val="20"/>
                <w:lang w:eastAsia="en-US"/>
              </w:rPr>
            </w:pPr>
            <w:r w:rsidRPr="00294052">
              <w:rPr>
                <w:rFonts w:eastAsia="Calibri"/>
                <w:sz w:val="20"/>
                <w:szCs w:val="20"/>
                <w:lang w:eastAsia="en-US"/>
              </w:rPr>
              <w:t>-</w:t>
            </w:r>
          </w:p>
        </w:tc>
        <w:tc>
          <w:tcPr>
            <w:tcW w:w="851" w:type="dxa"/>
          </w:tcPr>
          <w:p w:rsidR="00B935E4" w:rsidRPr="00294052" w:rsidRDefault="00B935E4" w:rsidP="00294052">
            <w:pPr>
              <w:autoSpaceDE w:val="0"/>
              <w:autoSpaceDN w:val="0"/>
              <w:adjustRightInd w:val="0"/>
              <w:jc w:val="center"/>
              <w:rPr>
                <w:rFonts w:eastAsia="Calibri"/>
                <w:sz w:val="20"/>
                <w:szCs w:val="20"/>
                <w:lang w:eastAsia="en-US"/>
              </w:rPr>
            </w:pPr>
            <w:r w:rsidRPr="00294052">
              <w:rPr>
                <w:rFonts w:eastAsia="Calibri"/>
                <w:sz w:val="20"/>
                <w:szCs w:val="20"/>
                <w:lang w:eastAsia="en-US"/>
              </w:rPr>
              <w:t>-</w:t>
            </w:r>
          </w:p>
        </w:tc>
        <w:tc>
          <w:tcPr>
            <w:tcW w:w="850" w:type="dxa"/>
          </w:tcPr>
          <w:p w:rsidR="00B935E4" w:rsidRPr="00294052" w:rsidRDefault="00B935E4" w:rsidP="00294052">
            <w:pPr>
              <w:autoSpaceDE w:val="0"/>
              <w:autoSpaceDN w:val="0"/>
              <w:adjustRightInd w:val="0"/>
              <w:jc w:val="center"/>
              <w:rPr>
                <w:rFonts w:eastAsia="Calibri"/>
                <w:sz w:val="20"/>
                <w:szCs w:val="20"/>
                <w:lang w:eastAsia="en-US"/>
              </w:rPr>
            </w:pPr>
            <w:r w:rsidRPr="00294052">
              <w:rPr>
                <w:rFonts w:eastAsia="Calibri"/>
                <w:sz w:val="20"/>
                <w:szCs w:val="20"/>
                <w:lang w:eastAsia="en-US"/>
              </w:rPr>
              <w:t>-</w:t>
            </w:r>
          </w:p>
        </w:tc>
        <w:tc>
          <w:tcPr>
            <w:tcW w:w="1134" w:type="dxa"/>
          </w:tcPr>
          <w:p w:rsidR="00B935E4" w:rsidRPr="00294052" w:rsidRDefault="00B935E4" w:rsidP="00294052">
            <w:pPr>
              <w:autoSpaceDE w:val="0"/>
              <w:autoSpaceDN w:val="0"/>
              <w:adjustRightInd w:val="0"/>
              <w:jc w:val="center"/>
              <w:rPr>
                <w:rFonts w:eastAsia="Calibri"/>
                <w:sz w:val="20"/>
                <w:szCs w:val="20"/>
                <w:lang w:eastAsia="en-US"/>
              </w:rPr>
            </w:pPr>
            <w:r w:rsidRPr="00294052">
              <w:rPr>
                <w:rFonts w:eastAsia="Calibri"/>
                <w:sz w:val="20"/>
                <w:szCs w:val="20"/>
                <w:lang w:eastAsia="en-US"/>
              </w:rPr>
              <w:t>-</w:t>
            </w:r>
          </w:p>
        </w:tc>
        <w:tc>
          <w:tcPr>
            <w:tcW w:w="1134" w:type="dxa"/>
          </w:tcPr>
          <w:p w:rsidR="00B935E4" w:rsidRPr="00294052" w:rsidRDefault="00B935E4" w:rsidP="00294052">
            <w:pPr>
              <w:autoSpaceDE w:val="0"/>
              <w:autoSpaceDN w:val="0"/>
              <w:adjustRightInd w:val="0"/>
              <w:jc w:val="center"/>
              <w:rPr>
                <w:rFonts w:eastAsia="Calibri"/>
                <w:sz w:val="20"/>
                <w:szCs w:val="20"/>
                <w:lang w:eastAsia="en-US"/>
              </w:rPr>
            </w:pPr>
            <w:r w:rsidRPr="00294052">
              <w:rPr>
                <w:rFonts w:eastAsia="Calibri"/>
                <w:sz w:val="20"/>
                <w:szCs w:val="20"/>
                <w:lang w:eastAsia="en-US"/>
              </w:rPr>
              <w:t>-</w:t>
            </w:r>
          </w:p>
        </w:tc>
        <w:tc>
          <w:tcPr>
            <w:tcW w:w="851" w:type="dxa"/>
          </w:tcPr>
          <w:p w:rsidR="00B935E4" w:rsidRPr="00294052" w:rsidRDefault="00B935E4" w:rsidP="00294052">
            <w:pPr>
              <w:autoSpaceDE w:val="0"/>
              <w:autoSpaceDN w:val="0"/>
              <w:adjustRightInd w:val="0"/>
              <w:jc w:val="center"/>
              <w:rPr>
                <w:rFonts w:eastAsia="Calibri"/>
                <w:sz w:val="20"/>
                <w:szCs w:val="20"/>
                <w:lang w:eastAsia="en-US"/>
              </w:rPr>
            </w:pPr>
            <w:r w:rsidRPr="00294052">
              <w:rPr>
                <w:rFonts w:eastAsia="Calibri"/>
                <w:sz w:val="20"/>
                <w:szCs w:val="20"/>
                <w:lang w:eastAsia="en-US"/>
              </w:rPr>
              <w:t>-</w:t>
            </w:r>
          </w:p>
        </w:tc>
        <w:tc>
          <w:tcPr>
            <w:tcW w:w="1059" w:type="dxa"/>
          </w:tcPr>
          <w:p w:rsidR="00B935E4" w:rsidRPr="00294052" w:rsidRDefault="00B935E4" w:rsidP="00294052">
            <w:pPr>
              <w:autoSpaceDE w:val="0"/>
              <w:autoSpaceDN w:val="0"/>
              <w:adjustRightInd w:val="0"/>
              <w:jc w:val="center"/>
              <w:rPr>
                <w:rFonts w:eastAsia="Calibri"/>
                <w:sz w:val="20"/>
                <w:szCs w:val="20"/>
                <w:lang w:eastAsia="en-US"/>
              </w:rPr>
            </w:pPr>
            <w:r w:rsidRPr="00294052">
              <w:rPr>
                <w:rFonts w:eastAsia="Calibri"/>
                <w:sz w:val="20"/>
                <w:szCs w:val="20"/>
                <w:lang w:eastAsia="en-US"/>
              </w:rPr>
              <w:t>-</w:t>
            </w:r>
          </w:p>
        </w:tc>
        <w:tc>
          <w:tcPr>
            <w:tcW w:w="426" w:type="dxa"/>
          </w:tcPr>
          <w:p w:rsidR="00B935E4" w:rsidRPr="00294052" w:rsidRDefault="00B935E4" w:rsidP="00294052">
            <w:pPr>
              <w:autoSpaceDE w:val="0"/>
              <w:autoSpaceDN w:val="0"/>
              <w:adjustRightInd w:val="0"/>
              <w:jc w:val="center"/>
              <w:rPr>
                <w:rFonts w:eastAsia="Calibri"/>
                <w:sz w:val="20"/>
                <w:szCs w:val="20"/>
                <w:lang w:eastAsia="en-US"/>
              </w:rPr>
            </w:pPr>
            <w:r w:rsidRPr="00294052">
              <w:rPr>
                <w:rFonts w:eastAsia="Calibri"/>
                <w:sz w:val="20"/>
                <w:szCs w:val="20"/>
                <w:lang w:eastAsia="en-US"/>
              </w:rPr>
              <w:t>-</w:t>
            </w:r>
          </w:p>
        </w:tc>
        <w:tc>
          <w:tcPr>
            <w:tcW w:w="519" w:type="dxa"/>
          </w:tcPr>
          <w:p w:rsidR="00B935E4" w:rsidRPr="00294052" w:rsidRDefault="00B935E4" w:rsidP="00294052">
            <w:pPr>
              <w:autoSpaceDE w:val="0"/>
              <w:autoSpaceDN w:val="0"/>
              <w:adjustRightInd w:val="0"/>
              <w:jc w:val="center"/>
              <w:rPr>
                <w:rFonts w:eastAsia="Calibri"/>
                <w:sz w:val="20"/>
                <w:szCs w:val="20"/>
                <w:lang w:eastAsia="en-US"/>
              </w:rPr>
            </w:pPr>
            <w:r w:rsidRPr="00294052">
              <w:rPr>
                <w:rFonts w:eastAsia="Calibri"/>
                <w:sz w:val="20"/>
                <w:szCs w:val="20"/>
                <w:lang w:eastAsia="en-US"/>
              </w:rPr>
              <w:t>-</w:t>
            </w:r>
          </w:p>
        </w:tc>
        <w:tc>
          <w:tcPr>
            <w:tcW w:w="1107" w:type="dxa"/>
            <w:tcBorders>
              <w:right w:val="single" w:sz="4" w:space="0" w:color="auto"/>
            </w:tcBorders>
          </w:tcPr>
          <w:p w:rsidR="00B935E4" w:rsidRPr="00294052" w:rsidRDefault="00B935E4" w:rsidP="00294052">
            <w:pPr>
              <w:autoSpaceDE w:val="0"/>
              <w:autoSpaceDN w:val="0"/>
              <w:adjustRightInd w:val="0"/>
              <w:rPr>
                <w:rFonts w:eastAsia="Calibri"/>
                <w:sz w:val="20"/>
                <w:szCs w:val="20"/>
                <w:lang w:eastAsia="en-US"/>
              </w:rPr>
            </w:pPr>
          </w:p>
        </w:tc>
      </w:tr>
    </w:tbl>
    <w:p w:rsidR="00B935E4" w:rsidRPr="00B935E4" w:rsidRDefault="00B935E4" w:rsidP="00B935E4">
      <w:pPr>
        <w:widowControl w:val="0"/>
        <w:autoSpaceDE w:val="0"/>
        <w:autoSpaceDN w:val="0"/>
        <w:outlineLvl w:val="1"/>
      </w:pPr>
    </w:p>
    <w:p w:rsidR="00B935E4" w:rsidRPr="00294052" w:rsidRDefault="00B935E4" w:rsidP="00B935E4">
      <w:pPr>
        <w:autoSpaceDE w:val="0"/>
        <w:autoSpaceDN w:val="0"/>
        <w:adjustRightInd w:val="0"/>
        <w:jc w:val="both"/>
        <w:rPr>
          <w:rFonts w:eastAsia="Calibri"/>
        </w:rPr>
      </w:pPr>
      <w:r w:rsidRPr="00294052">
        <w:rPr>
          <w:rFonts w:eastAsia="Calibri"/>
        </w:rPr>
        <w:t>Руководитель Получателя</w:t>
      </w:r>
    </w:p>
    <w:p w:rsidR="00B935E4" w:rsidRPr="00B935E4" w:rsidRDefault="00B935E4" w:rsidP="00B935E4">
      <w:pPr>
        <w:autoSpaceDE w:val="0"/>
        <w:autoSpaceDN w:val="0"/>
        <w:adjustRightInd w:val="0"/>
        <w:jc w:val="both"/>
        <w:rPr>
          <w:rFonts w:eastAsia="Calibri"/>
          <w:sz w:val="24"/>
          <w:szCs w:val="24"/>
        </w:rPr>
      </w:pPr>
      <w:r w:rsidRPr="00294052">
        <w:rPr>
          <w:rFonts w:eastAsia="Calibri"/>
        </w:rPr>
        <w:t>(уполномоченное лицо)</w:t>
      </w:r>
      <w:r w:rsidRPr="00B935E4">
        <w:rPr>
          <w:rFonts w:eastAsia="Calibri"/>
          <w:sz w:val="24"/>
          <w:szCs w:val="24"/>
        </w:rPr>
        <w:t xml:space="preserve">   _______________ _________ _____________________</w:t>
      </w:r>
    </w:p>
    <w:p w:rsidR="00B935E4" w:rsidRPr="00B935E4" w:rsidRDefault="00B935E4" w:rsidP="00B935E4">
      <w:pPr>
        <w:autoSpaceDE w:val="0"/>
        <w:autoSpaceDN w:val="0"/>
        <w:adjustRightInd w:val="0"/>
        <w:jc w:val="both"/>
        <w:rPr>
          <w:rFonts w:eastAsia="Calibri"/>
          <w:sz w:val="20"/>
          <w:szCs w:val="20"/>
        </w:rPr>
      </w:pPr>
      <w:r w:rsidRPr="00B935E4">
        <w:rPr>
          <w:rFonts w:eastAsia="Calibri"/>
          <w:sz w:val="20"/>
          <w:szCs w:val="20"/>
        </w:rPr>
        <w:t xml:space="preserve">                                                                (должность)            (подпись)      (расшифровка подписи)</w:t>
      </w:r>
    </w:p>
    <w:p w:rsidR="00B935E4" w:rsidRPr="00B935E4" w:rsidRDefault="00B935E4" w:rsidP="00B935E4">
      <w:pPr>
        <w:autoSpaceDE w:val="0"/>
        <w:autoSpaceDN w:val="0"/>
        <w:adjustRightInd w:val="0"/>
        <w:jc w:val="both"/>
        <w:rPr>
          <w:rFonts w:eastAsia="Calibri"/>
          <w:sz w:val="20"/>
          <w:szCs w:val="20"/>
        </w:rPr>
      </w:pPr>
    </w:p>
    <w:p w:rsidR="00B935E4" w:rsidRPr="00B935E4" w:rsidRDefault="00B935E4" w:rsidP="00B935E4">
      <w:pPr>
        <w:autoSpaceDE w:val="0"/>
        <w:autoSpaceDN w:val="0"/>
        <w:adjustRightInd w:val="0"/>
        <w:jc w:val="both"/>
        <w:rPr>
          <w:rFonts w:eastAsia="Calibri"/>
          <w:sz w:val="24"/>
          <w:szCs w:val="24"/>
        </w:rPr>
      </w:pPr>
      <w:r w:rsidRPr="00294052">
        <w:rPr>
          <w:rFonts w:eastAsia="Calibri"/>
        </w:rPr>
        <w:t>Исполнитель</w:t>
      </w:r>
      <w:r w:rsidRPr="00B935E4">
        <w:rPr>
          <w:rFonts w:eastAsia="Calibri"/>
          <w:sz w:val="24"/>
          <w:szCs w:val="24"/>
        </w:rPr>
        <w:t xml:space="preserve"> ________________ ___________________ _____________</w:t>
      </w:r>
    </w:p>
    <w:p w:rsidR="00B935E4" w:rsidRPr="00B935E4" w:rsidRDefault="00B935E4" w:rsidP="00B935E4">
      <w:pPr>
        <w:autoSpaceDE w:val="0"/>
        <w:autoSpaceDN w:val="0"/>
        <w:adjustRightInd w:val="0"/>
        <w:jc w:val="both"/>
        <w:rPr>
          <w:rFonts w:eastAsia="Calibri"/>
          <w:sz w:val="20"/>
          <w:szCs w:val="20"/>
        </w:rPr>
      </w:pPr>
      <w:r w:rsidRPr="00B935E4">
        <w:rPr>
          <w:rFonts w:eastAsia="Calibri"/>
          <w:sz w:val="20"/>
          <w:szCs w:val="20"/>
        </w:rPr>
        <w:t xml:space="preserve">                                           (должность)            (ФИО)                                   (телефон)</w:t>
      </w:r>
    </w:p>
    <w:p w:rsidR="00B935E4" w:rsidRPr="00B935E4" w:rsidRDefault="00B935E4" w:rsidP="00B935E4">
      <w:pPr>
        <w:ind w:left="6372"/>
        <w:rPr>
          <w:rFonts w:eastAsia="Calibri"/>
          <w:sz w:val="26"/>
          <w:szCs w:val="26"/>
          <w:lang w:eastAsia="en-US"/>
        </w:rPr>
      </w:pPr>
    </w:p>
    <w:p w:rsidR="00D23D1D" w:rsidRDefault="00D23D1D" w:rsidP="00B935E4">
      <w:pPr>
        <w:ind w:left="4678"/>
        <w:jc w:val="both"/>
      </w:pPr>
    </w:p>
    <w:p w:rsidR="00D23D1D" w:rsidRDefault="00D23D1D" w:rsidP="00B935E4">
      <w:pPr>
        <w:ind w:left="4678"/>
        <w:jc w:val="both"/>
      </w:pPr>
    </w:p>
    <w:p w:rsidR="00D23D1D" w:rsidRDefault="00D23D1D" w:rsidP="00B935E4">
      <w:pPr>
        <w:ind w:left="4678"/>
        <w:jc w:val="both"/>
      </w:pPr>
    </w:p>
    <w:p w:rsidR="00D23D1D" w:rsidRDefault="00D23D1D" w:rsidP="00B935E4">
      <w:pPr>
        <w:ind w:left="4678"/>
        <w:jc w:val="both"/>
      </w:pPr>
    </w:p>
    <w:p w:rsidR="00D23D1D" w:rsidRDefault="00D23D1D" w:rsidP="00B935E4">
      <w:pPr>
        <w:ind w:left="4678"/>
        <w:jc w:val="both"/>
      </w:pPr>
    </w:p>
    <w:p w:rsidR="00D23D1D" w:rsidRDefault="00D23D1D" w:rsidP="00B935E4">
      <w:pPr>
        <w:ind w:left="4678"/>
        <w:jc w:val="both"/>
      </w:pPr>
    </w:p>
    <w:p w:rsidR="00D23D1D" w:rsidRDefault="00D23D1D" w:rsidP="00B935E4">
      <w:pPr>
        <w:ind w:left="4678"/>
        <w:jc w:val="both"/>
      </w:pPr>
    </w:p>
    <w:p w:rsidR="00D23D1D" w:rsidRDefault="00D23D1D" w:rsidP="00B935E4">
      <w:pPr>
        <w:ind w:left="4678"/>
        <w:jc w:val="both"/>
      </w:pPr>
    </w:p>
    <w:p w:rsidR="00D23D1D" w:rsidRDefault="00D23D1D" w:rsidP="00B935E4">
      <w:pPr>
        <w:ind w:left="4678"/>
        <w:jc w:val="both"/>
      </w:pPr>
    </w:p>
    <w:p w:rsidR="00D23D1D" w:rsidRDefault="00D23D1D" w:rsidP="00B935E4">
      <w:pPr>
        <w:ind w:left="4678"/>
        <w:jc w:val="both"/>
      </w:pPr>
    </w:p>
    <w:p w:rsidR="00B935E4" w:rsidRPr="00B935E4" w:rsidRDefault="00B935E4" w:rsidP="00B935E4">
      <w:pPr>
        <w:ind w:left="4678"/>
        <w:jc w:val="both"/>
      </w:pPr>
      <w:r w:rsidRPr="00B935E4">
        <w:t>Приложение 7 к муниципальной программе «Развитие малого и среднего предпринимательства, агропромыш</w:t>
      </w:r>
      <w:del w:id="17" w:author="Хабибуллин Марат Мухаматиевич" w:date="2021-01-25T15:08:00Z">
        <w:r w:rsidRPr="00B935E4" w:rsidDel="00FA0AD5">
          <w:delText>-</w:delText>
        </w:r>
      </w:del>
      <w:r w:rsidRPr="00B935E4">
        <w:t>ленного комплекса и рынков сельскохозяйственной продукции, сырья и продовольствия в Нижневартовском районе</w:t>
      </w:r>
    </w:p>
    <w:p w:rsidR="00B935E4" w:rsidRPr="00B935E4" w:rsidRDefault="00B935E4" w:rsidP="00B935E4">
      <w:pPr>
        <w:widowControl w:val="0"/>
        <w:autoSpaceDE w:val="0"/>
        <w:autoSpaceDN w:val="0"/>
        <w:jc w:val="center"/>
        <w:outlineLvl w:val="1"/>
      </w:pPr>
    </w:p>
    <w:p w:rsidR="00B935E4" w:rsidRPr="00B935E4" w:rsidRDefault="00B935E4" w:rsidP="00B935E4">
      <w:pPr>
        <w:autoSpaceDE w:val="0"/>
        <w:autoSpaceDN w:val="0"/>
        <w:adjustRightInd w:val="0"/>
        <w:jc w:val="center"/>
        <w:outlineLvl w:val="1"/>
        <w:rPr>
          <w:rFonts w:ascii="Arial" w:eastAsia="Calibri" w:hAnsi="Arial" w:cs="Arial"/>
          <w:b/>
          <w:bCs/>
          <w:sz w:val="20"/>
          <w:szCs w:val="20"/>
          <w:lang w:eastAsia="en-US"/>
        </w:rPr>
      </w:pPr>
      <w:r w:rsidRPr="00B935E4">
        <w:rPr>
          <w:rFonts w:ascii="Arial" w:eastAsia="Calibri" w:hAnsi="Arial" w:cs="Arial"/>
          <w:b/>
          <w:bCs/>
          <w:sz w:val="20"/>
          <w:szCs w:val="20"/>
          <w:lang w:eastAsia="en-US"/>
        </w:rPr>
        <w:t xml:space="preserve"> </w:t>
      </w:r>
    </w:p>
    <w:p w:rsidR="00B935E4" w:rsidRPr="00B935E4" w:rsidRDefault="00B935E4" w:rsidP="00B935E4">
      <w:pPr>
        <w:autoSpaceDE w:val="0"/>
        <w:autoSpaceDN w:val="0"/>
        <w:adjustRightInd w:val="0"/>
        <w:jc w:val="center"/>
        <w:outlineLvl w:val="1"/>
        <w:rPr>
          <w:b/>
        </w:rPr>
      </w:pPr>
      <w:r w:rsidRPr="00B935E4">
        <w:rPr>
          <w:b/>
        </w:rPr>
        <w:t>Порядок расчета и предоставления субсидий на поддержку и развитие малых форм хозяйствования</w:t>
      </w:r>
    </w:p>
    <w:p w:rsidR="00B935E4" w:rsidRPr="00B935E4" w:rsidRDefault="00B935E4" w:rsidP="00B935E4">
      <w:pPr>
        <w:autoSpaceDE w:val="0"/>
        <w:autoSpaceDN w:val="0"/>
        <w:adjustRightInd w:val="0"/>
        <w:jc w:val="center"/>
        <w:outlineLvl w:val="1"/>
      </w:pPr>
      <w:r w:rsidRPr="00B935E4">
        <w:t>(далее – Порядок)</w:t>
      </w:r>
    </w:p>
    <w:p w:rsidR="00B935E4" w:rsidRPr="00294052" w:rsidRDefault="00B935E4" w:rsidP="00B935E4">
      <w:pPr>
        <w:autoSpaceDE w:val="0"/>
        <w:autoSpaceDN w:val="0"/>
        <w:adjustRightInd w:val="0"/>
        <w:jc w:val="center"/>
        <w:outlineLvl w:val="1"/>
        <w:rPr>
          <w:rFonts w:eastAsia="Calibri"/>
          <w:bCs/>
          <w:lang w:eastAsia="en-US"/>
        </w:rPr>
      </w:pPr>
    </w:p>
    <w:p w:rsidR="00B935E4" w:rsidRPr="00B935E4" w:rsidRDefault="00B935E4" w:rsidP="00B935E4">
      <w:pPr>
        <w:autoSpaceDE w:val="0"/>
        <w:autoSpaceDN w:val="0"/>
        <w:adjustRightInd w:val="0"/>
        <w:jc w:val="center"/>
        <w:outlineLvl w:val="1"/>
        <w:rPr>
          <w:rFonts w:eastAsia="Calibri"/>
          <w:b/>
          <w:bCs/>
          <w:lang w:eastAsia="en-US"/>
        </w:rPr>
      </w:pPr>
      <w:r w:rsidRPr="00B935E4">
        <w:rPr>
          <w:rFonts w:eastAsia="Calibri"/>
          <w:b/>
          <w:bCs/>
          <w:lang w:eastAsia="en-US"/>
        </w:rPr>
        <w:t>I. Общие положения</w:t>
      </w:r>
    </w:p>
    <w:p w:rsidR="00B935E4" w:rsidRPr="00B935E4" w:rsidRDefault="00B935E4" w:rsidP="00B935E4">
      <w:pPr>
        <w:autoSpaceDE w:val="0"/>
        <w:autoSpaceDN w:val="0"/>
        <w:adjustRightInd w:val="0"/>
        <w:jc w:val="both"/>
        <w:rPr>
          <w:rFonts w:eastAsia="Calibri"/>
          <w:lang w:eastAsia="en-US"/>
        </w:rPr>
      </w:pPr>
    </w:p>
    <w:p w:rsidR="00B935E4" w:rsidRPr="00294052" w:rsidRDefault="00B935E4" w:rsidP="00B935E4">
      <w:pPr>
        <w:ind w:firstLine="709"/>
        <w:jc w:val="both"/>
      </w:pPr>
      <w:r w:rsidRPr="00294052">
        <w:rPr>
          <w:rFonts w:eastAsia="Calibri"/>
          <w:lang w:eastAsia="en-US"/>
        </w:rPr>
        <w:t xml:space="preserve">1.1. Настоящий Порядок определяет цели, условия и порядок предоставления субсидии на развитие материально-технической базы </w:t>
      </w:r>
      <w:r w:rsidR="00294052">
        <w:rPr>
          <w:rFonts w:eastAsia="Calibri"/>
          <w:lang w:eastAsia="en-US"/>
        </w:rPr>
        <w:t xml:space="preserve">                          </w:t>
      </w:r>
      <w:r w:rsidRPr="00294052">
        <w:rPr>
          <w:rFonts w:eastAsia="Calibri"/>
          <w:lang w:eastAsia="en-US"/>
        </w:rPr>
        <w:t xml:space="preserve">(за исключением личных подсобных хозяйств) (далее </w:t>
      </w:r>
      <w:r w:rsidR="00294052">
        <w:rPr>
          <w:rFonts w:eastAsia="Calibri"/>
          <w:lang w:eastAsia="en-US"/>
        </w:rPr>
        <w:t>–</w:t>
      </w:r>
      <w:r w:rsidRPr="00294052">
        <w:rPr>
          <w:rFonts w:eastAsia="Calibri"/>
          <w:lang w:eastAsia="en-US"/>
        </w:rPr>
        <w:t xml:space="preserve"> субсидии) из бюджета Нижневартовского района за счет субвенций из бюджета Ханты-Мансийского автономного округа – Югры.</w:t>
      </w:r>
      <w:r w:rsidRPr="00294052">
        <w:t xml:space="preserve"> </w:t>
      </w:r>
    </w:p>
    <w:p w:rsidR="00B935E4" w:rsidRPr="00294052" w:rsidRDefault="00B935E4" w:rsidP="00B935E4">
      <w:pPr>
        <w:ind w:firstLine="709"/>
        <w:jc w:val="both"/>
      </w:pPr>
      <w:r w:rsidRPr="00294052">
        <w:t xml:space="preserve">1.2. Главным распорядителем бюджетных средств, до которого </w:t>
      </w:r>
      <w:r w:rsidR="00294052">
        <w:t xml:space="preserve">                                 </w:t>
      </w:r>
      <w:r w:rsidRPr="00294052">
        <w:t xml:space="preserve">в соответствии с бюджетным законодательством Российской Федерации как получателя бюджетных средств доведены лимиты бюджетных обязательств </w:t>
      </w:r>
      <w:r w:rsidR="00294052">
        <w:t xml:space="preserve">                        </w:t>
      </w:r>
      <w:r w:rsidRPr="00294052">
        <w:t xml:space="preserve">на предоставление субсидий на соответствующий финансовый год и плановый период, является администрация Нижневартовского района </w:t>
      </w:r>
      <w:r w:rsidR="00294052">
        <w:t>(далее –</w:t>
      </w:r>
      <w:r w:rsidRPr="00294052">
        <w:t xml:space="preserve"> Главный распорядитель бюджетных средств). </w:t>
      </w:r>
    </w:p>
    <w:p w:rsidR="00B935E4" w:rsidRPr="00294052" w:rsidRDefault="00B935E4" w:rsidP="00B935E4">
      <w:pPr>
        <w:ind w:firstLine="709"/>
        <w:jc w:val="both"/>
      </w:pPr>
      <w:r w:rsidRPr="00294052">
        <w:t xml:space="preserve">Уполномоченным органом по организации предоставления субсидий является управление поддержки и развития предпринимательства, агропромышленного комплекса и местной промышленности администрации </w:t>
      </w:r>
      <w:r w:rsidR="00294052">
        <w:t>района (далее –</w:t>
      </w:r>
      <w:r w:rsidRPr="00294052">
        <w:t xml:space="preserve"> Управление).</w:t>
      </w:r>
    </w:p>
    <w:p w:rsidR="00B935E4" w:rsidRPr="00294052" w:rsidRDefault="00B935E4" w:rsidP="00B935E4">
      <w:pPr>
        <w:ind w:firstLine="709"/>
        <w:jc w:val="both"/>
      </w:pPr>
      <w:r w:rsidRPr="00294052">
        <w:t>1.3. Субсидия предоставляется с целью возмещения затрат по следующим направлениям:</w:t>
      </w:r>
    </w:p>
    <w:p w:rsidR="00B935E4" w:rsidRPr="00294052" w:rsidRDefault="00B935E4" w:rsidP="00B935E4">
      <w:pPr>
        <w:autoSpaceDE w:val="0"/>
        <w:autoSpaceDN w:val="0"/>
        <w:adjustRightInd w:val="0"/>
        <w:ind w:firstLine="709"/>
        <w:jc w:val="both"/>
        <w:rPr>
          <w:rFonts w:eastAsia="Calibri"/>
          <w:lang w:eastAsia="en-US"/>
        </w:rPr>
      </w:pPr>
      <w:r w:rsidRPr="00294052">
        <w:rPr>
          <w:rFonts w:eastAsia="Calibri"/>
          <w:lang w:eastAsia="en-US"/>
        </w:rPr>
        <w:t>капитальное строительство сельскохозяйственных объектов, объектов перерабатывающих производств сельскохозяйственной продукции;</w:t>
      </w:r>
    </w:p>
    <w:p w:rsidR="00B935E4" w:rsidRPr="00294052" w:rsidRDefault="00B935E4" w:rsidP="00B935E4">
      <w:pPr>
        <w:autoSpaceDE w:val="0"/>
        <w:autoSpaceDN w:val="0"/>
        <w:adjustRightInd w:val="0"/>
        <w:ind w:firstLine="709"/>
        <w:jc w:val="both"/>
        <w:rPr>
          <w:rFonts w:eastAsia="Calibri"/>
          <w:lang w:eastAsia="en-US"/>
        </w:rPr>
      </w:pPr>
      <w:r w:rsidRPr="00294052">
        <w:rPr>
          <w:rFonts w:eastAsia="Calibri"/>
          <w:lang w:eastAsia="en-US"/>
        </w:rPr>
        <w:t>модернизация сельскохозяйственных объектов и объектов перерабатывающих производств сельскохозяйственной продукции капитального строительства, в том числе внедрение энергосберегающих, ресурсосберегающих и передовых технологий;</w:t>
      </w:r>
    </w:p>
    <w:p w:rsidR="00B935E4" w:rsidRPr="00294052" w:rsidRDefault="00B935E4" w:rsidP="00B935E4">
      <w:pPr>
        <w:autoSpaceDE w:val="0"/>
        <w:autoSpaceDN w:val="0"/>
        <w:adjustRightInd w:val="0"/>
        <w:ind w:firstLine="709"/>
        <w:jc w:val="both"/>
        <w:rPr>
          <w:rFonts w:eastAsia="Calibri"/>
          <w:lang w:eastAsia="en-US"/>
        </w:rPr>
      </w:pPr>
      <w:r w:rsidRPr="00294052">
        <w:rPr>
          <w:rFonts w:eastAsia="Calibri"/>
          <w:lang w:eastAsia="en-US"/>
        </w:rPr>
        <w:t>приобретение сельскохозяйственной техники из перечня, утвержденного Департаментом промышленности Ханты-Мансийского автономног</w:t>
      </w:r>
      <w:r w:rsidR="00294052">
        <w:rPr>
          <w:rFonts w:eastAsia="Calibri"/>
          <w:lang w:eastAsia="en-US"/>
        </w:rPr>
        <w:t>о округа – Югры (далее –</w:t>
      </w:r>
      <w:r w:rsidRPr="00294052">
        <w:rPr>
          <w:rFonts w:eastAsia="Calibri"/>
          <w:lang w:eastAsia="en-US"/>
        </w:rPr>
        <w:t xml:space="preserve"> Деппромышленности Югры), и (или) соответствующей </w:t>
      </w:r>
      <w:hyperlink r:id="rId52" w:history="1">
        <w:r w:rsidRPr="00294052">
          <w:rPr>
            <w:rFonts w:eastAsia="Calibri"/>
            <w:lang w:eastAsia="en-US"/>
          </w:rPr>
          <w:t>требованиям</w:t>
        </w:r>
      </w:hyperlink>
      <w:r w:rsidRPr="00294052">
        <w:rPr>
          <w:rFonts w:eastAsia="Calibri"/>
          <w:lang w:eastAsia="en-US"/>
        </w:rPr>
        <w:t>, установленным постановлением Правительства Российской Федерации от 17 июля 2015 года № 719 «О подтверждении производства промышленной продукции на территории Российской Федерации», оборудования, средств механизации и автоматизации сельскохозяйственных производств;</w:t>
      </w:r>
    </w:p>
    <w:p w:rsidR="00B935E4" w:rsidRPr="00294052" w:rsidRDefault="00B935E4" w:rsidP="00B935E4">
      <w:pPr>
        <w:autoSpaceDE w:val="0"/>
        <w:autoSpaceDN w:val="0"/>
        <w:adjustRightInd w:val="0"/>
        <w:ind w:firstLine="709"/>
        <w:jc w:val="both"/>
        <w:rPr>
          <w:rFonts w:eastAsia="Calibri"/>
          <w:lang w:eastAsia="en-US"/>
        </w:rPr>
      </w:pPr>
      <w:r w:rsidRPr="00294052">
        <w:rPr>
          <w:rFonts w:eastAsia="Calibri"/>
          <w:lang w:eastAsia="en-US"/>
        </w:rPr>
        <w:t>приобретение оборудования для перерабатывающих производств сельскохозяйственной продукции;</w:t>
      </w:r>
    </w:p>
    <w:p w:rsidR="00B935E4" w:rsidRPr="00294052" w:rsidRDefault="00B935E4" w:rsidP="00B935E4">
      <w:pPr>
        <w:autoSpaceDE w:val="0"/>
        <w:autoSpaceDN w:val="0"/>
        <w:adjustRightInd w:val="0"/>
        <w:ind w:firstLine="709"/>
        <w:jc w:val="both"/>
        <w:rPr>
          <w:rFonts w:eastAsia="Calibri"/>
          <w:lang w:eastAsia="en-US"/>
        </w:rPr>
      </w:pPr>
      <w:r w:rsidRPr="00294052">
        <w:rPr>
          <w:rFonts w:eastAsia="Calibri"/>
          <w:lang w:eastAsia="en-US"/>
        </w:rPr>
        <w:t>строительство, модернизация, в том числе внедрение энергосберегающих, ресурсосберегающих и передовых технологий, объектов электроснабжения, водоснабжения, газоснабжения, обеспечивающих производство и (или) переработку сельскохозяйственной продукции;</w:t>
      </w:r>
    </w:p>
    <w:p w:rsidR="00B935E4" w:rsidRPr="00294052" w:rsidRDefault="00B935E4" w:rsidP="00B935E4">
      <w:pPr>
        <w:autoSpaceDE w:val="0"/>
        <w:autoSpaceDN w:val="0"/>
        <w:adjustRightInd w:val="0"/>
        <w:ind w:firstLine="709"/>
        <w:jc w:val="both"/>
      </w:pPr>
      <w:r w:rsidRPr="00294052">
        <w:rPr>
          <w:rFonts w:eastAsia="Calibri"/>
          <w:lang w:eastAsia="en-US"/>
        </w:rPr>
        <w:t xml:space="preserve">приобретение мобильных высокотехнологичных убойных пунктов </w:t>
      </w:r>
      <w:r w:rsidR="00294052">
        <w:rPr>
          <w:rFonts w:eastAsia="Calibri"/>
          <w:lang w:eastAsia="en-US"/>
        </w:rPr>
        <w:t xml:space="preserve">                        </w:t>
      </w:r>
      <w:r w:rsidRPr="00294052">
        <w:rPr>
          <w:rFonts w:eastAsia="Calibri"/>
          <w:lang w:eastAsia="en-US"/>
        </w:rPr>
        <w:t>с целью сбора эндокринно-ферментного и специального сырья при убое оленей (для оленеводческих организаций, занимающихся первичной переработкой мяса, иных продуктов убоя, побочного сырья (субпродуктов, крови, рогов, кожевенног</w:t>
      </w:r>
      <w:r w:rsidR="00294052">
        <w:rPr>
          <w:rFonts w:eastAsia="Calibri"/>
          <w:lang w:eastAsia="en-US"/>
        </w:rPr>
        <w:t>о и другого технического сырья)</w:t>
      </w:r>
      <w:r w:rsidRPr="00294052">
        <w:rPr>
          <w:rFonts w:eastAsia="Calibri"/>
          <w:lang w:eastAsia="en-US"/>
        </w:rPr>
        <w:t xml:space="preserve"> для юридическ</w:t>
      </w:r>
      <w:r w:rsidR="00294052">
        <w:rPr>
          <w:rFonts w:eastAsia="Calibri"/>
          <w:lang w:eastAsia="en-US"/>
        </w:rPr>
        <w:t>их лиц –</w:t>
      </w:r>
      <w:r w:rsidRPr="00294052">
        <w:rPr>
          <w:rFonts w:eastAsia="Calibri"/>
          <w:lang w:eastAsia="en-US"/>
        </w:rPr>
        <w:t xml:space="preserve"> оленеводческих организаций.</w:t>
      </w:r>
      <w:r w:rsidRPr="00294052">
        <w:t xml:space="preserve"> </w:t>
      </w:r>
    </w:p>
    <w:p w:rsidR="00B935E4" w:rsidRPr="00294052" w:rsidRDefault="00B935E4" w:rsidP="00B935E4">
      <w:pPr>
        <w:autoSpaceDE w:val="0"/>
        <w:autoSpaceDN w:val="0"/>
        <w:adjustRightInd w:val="0"/>
        <w:ind w:firstLine="709"/>
        <w:jc w:val="both"/>
        <w:rPr>
          <w:rFonts w:eastAsia="Calibri"/>
          <w:lang w:eastAsia="en-US"/>
        </w:rPr>
      </w:pPr>
      <w:r w:rsidRPr="00294052">
        <w:rPr>
          <w:rFonts w:eastAsia="Calibri"/>
          <w:lang w:eastAsia="en-US"/>
        </w:rPr>
        <w:t>1.4. В целях предоставления субсидии применяются следующие понятия:</w:t>
      </w:r>
    </w:p>
    <w:p w:rsidR="00B935E4" w:rsidRPr="00294052" w:rsidRDefault="001A0D71" w:rsidP="00B935E4">
      <w:pPr>
        <w:autoSpaceDE w:val="0"/>
        <w:autoSpaceDN w:val="0"/>
        <w:adjustRightInd w:val="0"/>
        <w:ind w:firstLine="709"/>
        <w:jc w:val="both"/>
        <w:rPr>
          <w:rFonts w:eastAsia="Calibri"/>
          <w:lang w:eastAsia="en-US"/>
        </w:rPr>
      </w:pPr>
      <w:r>
        <w:rPr>
          <w:lang w:bidi="ru-RU"/>
        </w:rPr>
        <w:t>п</w:t>
      </w:r>
      <w:r w:rsidR="00B935E4" w:rsidRPr="00294052">
        <w:rPr>
          <w:lang w:bidi="ru-RU"/>
        </w:rPr>
        <w:t>онятие «Сельскохозяйственный товаропроизводитель» применяется</w:t>
      </w:r>
      <w:r>
        <w:rPr>
          <w:lang w:bidi="ru-RU"/>
        </w:rPr>
        <w:t xml:space="preserve">                            </w:t>
      </w:r>
      <w:r w:rsidR="00B935E4" w:rsidRPr="00294052">
        <w:rPr>
          <w:lang w:bidi="ru-RU"/>
        </w:rPr>
        <w:t xml:space="preserve"> в том же значении, что и в статье 3 </w:t>
      </w:r>
      <w:r w:rsidR="00B935E4" w:rsidRPr="00294052">
        <w:rPr>
          <w:rFonts w:eastAsia="Calibri"/>
          <w:lang w:eastAsia="en-US"/>
        </w:rPr>
        <w:t xml:space="preserve">Федерального закона от 29.12.2006 </w:t>
      </w:r>
      <w:r>
        <w:rPr>
          <w:rFonts w:eastAsia="Calibri"/>
          <w:lang w:eastAsia="en-US"/>
        </w:rPr>
        <w:t xml:space="preserve">                           </w:t>
      </w:r>
      <w:r w:rsidR="00B935E4" w:rsidRPr="00294052">
        <w:rPr>
          <w:rFonts w:eastAsia="Calibri"/>
          <w:lang w:eastAsia="en-US"/>
        </w:rPr>
        <w:t>№ 264-ФЗ «О развитии сельского хозяйства»;</w:t>
      </w:r>
    </w:p>
    <w:p w:rsidR="00B935E4" w:rsidRPr="00294052" w:rsidRDefault="00D80882" w:rsidP="00B935E4">
      <w:pPr>
        <w:ind w:firstLine="709"/>
        <w:jc w:val="both"/>
        <w:rPr>
          <w:rFonts w:eastAsia="Calibri"/>
          <w:sz w:val="22"/>
          <w:szCs w:val="22"/>
          <w:lang w:eastAsia="en-US"/>
        </w:rPr>
      </w:pPr>
      <w:r>
        <w:rPr>
          <w:lang w:eastAsia="en-US"/>
        </w:rPr>
        <w:t>«сельскохозяйственный объект» –</w:t>
      </w:r>
      <w:r w:rsidR="00B935E4" w:rsidRPr="00294052">
        <w:rPr>
          <w:lang w:eastAsia="en-US"/>
        </w:rPr>
        <w:t xml:space="preserve"> объект капитального строительства, предназначенный для содержания и хозяйственного использования сельскохозяйственных животных (крупного или мелкого рогатого скота, свиней, лошадей, сельскохозяйственной птицы (за исключением экзотических пород), теплицы круглогодичного выращивания овощных и зеленных культур - с целью производства сельскохозяйственной продукции для последующей реализации, объект капитального строительства, предназначенный для хозяйственного использования в целях хранения овощей (картофеля) и соответствующий следующим характеристикам:</w:t>
      </w:r>
    </w:p>
    <w:p w:rsidR="00B935E4" w:rsidRPr="00294052" w:rsidRDefault="00B935E4" w:rsidP="00B935E4">
      <w:pPr>
        <w:ind w:firstLine="709"/>
        <w:jc w:val="both"/>
        <w:rPr>
          <w:rFonts w:eastAsia="Calibri"/>
          <w:sz w:val="22"/>
          <w:szCs w:val="22"/>
          <w:lang w:eastAsia="en-US"/>
        </w:rPr>
      </w:pPr>
      <w:r w:rsidRPr="00294052">
        <w:rPr>
          <w:lang w:eastAsia="en-US"/>
        </w:rPr>
        <w:t>общая полезная площадь – не менее 600 метров квадратных;</w:t>
      </w:r>
    </w:p>
    <w:p w:rsidR="00B935E4" w:rsidRPr="00294052" w:rsidRDefault="00D80882" w:rsidP="00B935E4">
      <w:pPr>
        <w:ind w:firstLine="709"/>
        <w:jc w:val="both"/>
        <w:rPr>
          <w:rFonts w:eastAsia="Calibri"/>
          <w:sz w:val="22"/>
          <w:szCs w:val="22"/>
          <w:lang w:eastAsia="en-US"/>
        </w:rPr>
      </w:pPr>
      <w:r>
        <w:rPr>
          <w:lang w:eastAsia="en-US"/>
        </w:rPr>
        <w:t>для животноводческих объектов –</w:t>
      </w:r>
      <w:r w:rsidR="00B935E4" w:rsidRPr="00294052">
        <w:rPr>
          <w:lang w:eastAsia="en-US"/>
        </w:rPr>
        <w:t xml:space="preserve"> наличие действующих механизированных или автоматизированных систем поения и кормления сельскохозяйственных животных, уборки навоза (за исключением животноводческих объектов по содержанию мелкого рогатого скота), управления микроклиматом или наличие системы вентиляции, </w:t>
      </w:r>
      <w:r w:rsidR="00B935E4" w:rsidRPr="00294052">
        <w:rPr>
          <w:kern w:val="2"/>
          <w:lang w:eastAsia="zh-CN" w:bidi="hi-IN"/>
        </w:rPr>
        <w:t>подключение сельскохозяйственного</w:t>
      </w:r>
      <w:r w:rsidR="00B935E4" w:rsidRPr="00294052">
        <w:rPr>
          <w:lang w:eastAsia="en-US"/>
        </w:rPr>
        <w:t xml:space="preserve"> </w:t>
      </w:r>
      <w:r w:rsidR="00B935E4" w:rsidRPr="00294052">
        <w:rPr>
          <w:kern w:val="2"/>
          <w:lang w:eastAsia="zh-CN" w:bidi="hi-IN"/>
        </w:rPr>
        <w:t>объекта</w:t>
      </w:r>
      <w:r w:rsidR="00B935E4" w:rsidRPr="00294052">
        <w:rPr>
          <w:lang w:eastAsia="en-US"/>
        </w:rPr>
        <w:t xml:space="preserve"> к электроснабжению, водоснабжению, системе канализации или утилизации навоза (за исключением животноводческих объектов по содержанию мелкого рогатого скота);</w:t>
      </w:r>
    </w:p>
    <w:p w:rsidR="00B935E4" w:rsidRPr="00294052" w:rsidRDefault="00B935E4" w:rsidP="00B935E4">
      <w:pPr>
        <w:ind w:firstLine="709"/>
        <w:jc w:val="both"/>
        <w:rPr>
          <w:rFonts w:eastAsia="Calibri"/>
          <w:sz w:val="22"/>
          <w:szCs w:val="22"/>
          <w:lang w:eastAsia="en-US"/>
        </w:rPr>
      </w:pPr>
      <w:r w:rsidRPr="00294052">
        <w:rPr>
          <w:lang w:eastAsia="en-US"/>
        </w:rPr>
        <w:t>наличие действующей механизированной или автоматизированной системы доения (для животноводческих объектов для содержания крупного или мелкого рогатого скота молочной специализации);</w:t>
      </w:r>
    </w:p>
    <w:p w:rsidR="00B935E4" w:rsidRPr="00294052" w:rsidRDefault="00B935E4" w:rsidP="00B935E4">
      <w:pPr>
        <w:ind w:firstLine="709"/>
        <w:jc w:val="both"/>
        <w:rPr>
          <w:rFonts w:eastAsia="Calibri"/>
          <w:sz w:val="22"/>
          <w:szCs w:val="22"/>
          <w:lang w:eastAsia="en-US"/>
        </w:rPr>
      </w:pPr>
      <w:r w:rsidRPr="00294052">
        <w:rPr>
          <w:lang w:eastAsia="en-US"/>
        </w:rPr>
        <w:t xml:space="preserve">«объект перерабатывающих производств сельскохозяйственной продукции» </w:t>
      </w:r>
      <w:r w:rsidR="00D80882">
        <w:rPr>
          <w:lang w:eastAsia="en-US"/>
        </w:rPr>
        <w:t>–</w:t>
      </w:r>
      <w:r w:rsidRPr="00294052">
        <w:rPr>
          <w:lang w:eastAsia="en-US"/>
        </w:rPr>
        <w:t xml:space="preserve"> объект капитального строительства, предназначенный для первичной и (или) последующей промышленной переработки сельскохозяйственной продукции, произведенной на территории </w:t>
      </w:r>
      <w:r w:rsidR="00D80882">
        <w:rPr>
          <w:lang w:eastAsia="en-US"/>
        </w:rPr>
        <w:t>р</w:t>
      </w:r>
      <w:r w:rsidRPr="00294052">
        <w:rPr>
          <w:lang w:eastAsia="en-US"/>
        </w:rPr>
        <w:t>айона, для последующей реализации и соответствующий следующим характеристикам:</w:t>
      </w:r>
    </w:p>
    <w:p w:rsidR="00B935E4" w:rsidRPr="00294052" w:rsidRDefault="00B935E4" w:rsidP="00B935E4">
      <w:pPr>
        <w:ind w:firstLine="709"/>
        <w:jc w:val="both"/>
        <w:rPr>
          <w:rFonts w:eastAsia="Calibri"/>
          <w:sz w:val="22"/>
          <w:szCs w:val="22"/>
          <w:lang w:eastAsia="en-US"/>
        </w:rPr>
      </w:pPr>
      <w:r w:rsidRPr="00294052">
        <w:rPr>
          <w:lang w:eastAsia="en-US"/>
        </w:rPr>
        <w:t>количество наименований производимой пищевой продукции, имеющей действующую декларацию о соответствии (сертификат соответствия), произведенной из сельскохозяйственного сырья</w:t>
      </w:r>
      <w:r w:rsidR="00D80882">
        <w:rPr>
          <w:lang w:eastAsia="en-US"/>
        </w:rPr>
        <w:t>,</w:t>
      </w:r>
      <w:r w:rsidRPr="00294052">
        <w:rPr>
          <w:lang w:eastAsia="en-US"/>
        </w:rPr>
        <w:t xml:space="preserve"> – не менее 10 единиц;</w:t>
      </w:r>
    </w:p>
    <w:p w:rsidR="00B935E4" w:rsidRPr="00294052" w:rsidRDefault="00B935E4" w:rsidP="00B935E4">
      <w:pPr>
        <w:ind w:firstLine="709"/>
        <w:jc w:val="both"/>
        <w:rPr>
          <w:rFonts w:eastAsia="Calibri"/>
          <w:sz w:val="22"/>
          <w:szCs w:val="22"/>
          <w:lang w:eastAsia="en-US"/>
        </w:rPr>
      </w:pPr>
      <w:r w:rsidRPr="00294052">
        <w:rPr>
          <w:lang w:eastAsia="en-US"/>
        </w:rPr>
        <w:t xml:space="preserve">общая полезная площадь – не менее 150 </w:t>
      </w:r>
      <w:r w:rsidR="00D80882" w:rsidRPr="00294052">
        <w:rPr>
          <w:lang w:eastAsia="en-US"/>
        </w:rPr>
        <w:t xml:space="preserve">квадратных </w:t>
      </w:r>
      <w:r w:rsidRPr="00294052">
        <w:rPr>
          <w:lang w:eastAsia="en-US"/>
        </w:rPr>
        <w:t>метров;</w:t>
      </w:r>
    </w:p>
    <w:p w:rsidR="00B935E4" w:rsidRPr="00294052" w:rsidRDefault="00B935E4" w:rsidP="00B935E4">
      <w:pPr>
        <w:ind w:firstLine="709"/>
        <w:jc w:val="both"/>
        <w:rPr>
          <w:rFonts w:eastAsia="Calibri"/>
          <w:sz w:val="22"/>
          <w:szCs w:val="22"/>
          <w:lang w:eastAsia="en-US"/>
        </w:rPr>
      </w:pPr>
      <w:r w:rsidRPr="00294052">
        <w:rPr>
          <w:lang w:eastAsia="en-US"/>
        </w:rPr>
        <w:t>наличие действующего подключения к электроснабжению, водоснабжению, системе канализации или утилизации отходов;</w:t>
      </w:r>
    </w:p>
    <w:p w:rsidR="00B935E4" w:rsidRPr="00294052" w:rsidRDefault="00B935E4" w:rsidP="00B935E4">
      <w:pPr>
        <w:ind w:firstLine="709"/>
        <w:jc w:val="both"/>
        <w:rPr>
          <w:rFonts w:eastAsia="Calibri"/>
          <w:sz w:val="22"/>
          <w:szCs w:val="22"/>
          <w:lang w:eastAsia="en-US"/>
        </w:rPr>
      </w:pPr>
      <w:r w:rsidRPr="00294052">
        <w:rPr>
          <w:lang w:eastAsia="en-US"/>
        </w:rPr>
        <w:t>наличие действующего санитарно-эпидемиологического заключения соответствующего территориального подразделения Федеральной службы</w:t>
      </w:r>
      <w:r w:rsidR="00D80882">
        <w:rPr>
          <w:lang w:eastAsia="en-US"/>
        </w:rPr>
        <w:t xml:space="preserve">                      </w:t>
      </w:r>
      <w:r w:rsidRPr="00294052">
        <w:rPr>
          <w:lang w:eastAsia="en-US"/>
        </w:rPr>
        <w:t xml:space="preserve"> по надзору в сфере защиты прав потребителей и благополучия человека или действующего заключения о проведении санитарно-эпидемиологической экспертизы о соответствии требованиям санитарных норм и правил;</w:t>
      </w:r>
    </w:p>
    <w:p w:rsidR="00B935E4" w:rsidRPr="00294052" w:rsidRDefault="00D80882" w:rsidP="00B935E4">
      <w:pPr>
        <w:ind w:firstLine="709"/>
        <w:jc w:val="both"/>
        <w:rPr>
          <w:rFonts w:eastAsia="Calibri"/>
          <w:lang w:eastAsia="en-US"/>
        </w:rPr>
      </w:pPr>
      <w:r>
        <w:rPr>
          <w:lang w:eastAsia="en-US"/>
        </w:rPr>
        <w:t>«модернизация» –</w:t>
      </w:r>
      <w:r w:rsidR="00B935E4" w:rsidRPr="00294052">
        <w:rPr>
          <w:lang w:eastAsia="en-US"/>
        </w:rPr>
        <w:t xml:space="preserve"> комплекс мероприятий, предусматривающий обновление функционально устаревшего планировочного и (или) технологического решения существующего объекта, которые приводят</w:t>
      </w:r>
      <w:r>
        <w:rPr>
          <w:lang w:eastAsia="en-US"/>
        </w:rPr>
        <w:t xml:space="preserve">                            </w:t>
      </w:r>
      <w:r w:rsidR="00B935E4" w:rsidRPr="00294052">
        <w:rPr>
          <w:lang w:eastAsia="en-US"/>
        </w:rPr>
        <w:t xml:space="preserve"> к улучшению (повышению) первоначально принятых нормативных показателей функционирования объекта, его технического уровня и появлению у него новых экономических характеристик, превышающих первоначальные на 30 </w:t>
      </w:r>
      <w:r>
        <w:rPr>
          <w:lang w:eastAsia="en-US"/>
        </w:rPr>
        <w:t xml:space="preserve">                         </w:t>
      </w:r>
      <w:r w:rsidR="00B935E4" w:rsidRPr="00294052">
        <w:rPr>
          <w:lang w:eastAsia="en-US"/>
        </w:rPr>
        <w:t>и более процентов.</w:t>
      </w:r>
      <w:r w:rsidR="00B935E4" w:rsidRPr="00294052">
        <w:rPr>
          <w:rFonts w:eastAsia="Calibri"/>
          <w:lang w:eastAsia="en-US"/>
        </w:rPr>
        <w:t xml:space="preserve"> </w:t>
      </w:r>
    </w:p>
    <w:p w:rsidR="00B935E4" w:rsidRPr="00294052" w:rsidRDefault="00B935E4" w:rsidP="00B935E4">
      <w:pPr>
        <w:autoSpaceDE w:val="0"/>
        <w:autoSpaceDN w:val="0"/>
        <w:adjustRightInd w:val="0"/>
        <w:ind w:firstLine="709"/>
        <w:jc w:val="both"/>
        <w:rPr>
          <w:rFonts w:eastAsia="Calibri"/>
          <w:lang w:eastAsia="en-US"/>
        </w:rPr>
      </w:pPr>
      <w:r w:rsidRPr="00294052">
        <w:t xml:space="preserve">1.5. </w:t>
      </w:r>
      <w:r w:rsidRPr="00294052">
        <w:rPr>
          <w:rFonts w:eastAsia="Calibri"/>
          <w:lang w:eastAsia="en-US"/>
        </w:rPr>
        <w:t>Субсидия предоставляется сельскохозяйственным товаропроизводителям: крестьянским (фермерским) хозяйствам, сельскохозяйственным потребительским и производственным кооперативам, индивидуальным предпринимателям, племенным о</w:t>
      </w:r>
      <w:r w:rsidR="00D80882">
        <w:rPr>
          <w:rFonts w:eastAsia="Calibri"/>
          <w:lang w:eastAsia="en-US"/>
        </w:rPr>
        <w:t>рганизациям; юридическим лицам –</w:t>
      </w:r>
      <w:r w:rsidRPr="00294052">
        <w:rPr>
          <w:rFonts w:eastAsia="Calibri"/>
          <w:lang w:eastAsia="en-US"/>
        </w:rPr>
        <w:t xml:space="preserve"> оленеводческим организациям независимо от организационно-правовых форм, соответствующим требованиям статьи 3 Федерального закона от 29.12.2006 № 264-ФЗ «О развитии сельского хозяйства», осуществляющим деятельность на территории автономного округа</w:t>
      </w:r>
      <w:r w:rsidR="00D80882">
        <w:rPr>
          <w:rFonts w:eastAsia="Calibri"/>
          <w:lang w:eastAsia="en-US"/>
        </w:rPr>
        <w:t>.</w:t>
      </w:r>
    </w:p>
    <w:p w:rsidR="00B935E4" w:rsidRPr="00294052" w:rsidRDefault="00B935E4" w:rsidP="00B935E4">
      <w:pPr>
        <w:autoSpaceDE w:val="0"/>
        <w:autoSpaceDN w:val="0"/>
        <w:adjustRightInd w:val="0"/>
        <w:ind w:firstLine="709"/>
        <w:jc w:val="both"/>
        <w:rPr>
          <w:rFonts w:eastAsia="Calibri"/>
          <w:lang w:eastAsia="en-US"/>
        </w:rPr>
      </w:pPr>
      <w:r w:rsidRPr="00294052">
        <w:t>1.6. Требования к получателям субсидий</w:t>
      </w:r>
      <w:r w:rsidRPr="00294052">
        <w:rPr>
          <w:rFonts w:eastAsia="Calibri"/>
          <w:lang w:eastAsia="en-US"/>
        </w:rPr>
        <w:t>:</w:t>
      </w:r>
    </w:p>
    <w:p w:rsidR="00B935E4" w:rsidRPr="00294052" w:rsidRDefault="00B935E4" w:rsidP="00B935E4">
      <w:pPr>
        <w:ind w:firstLine="709"/>
        <w:jc w:val="both"/>
      </w:pPr>
      <w:r w:rsidRPr="00294052">
        <w:t>ос</w:t>
      </w:r>
      <w:r w:rsidR="00D80882">
        <w:t>уществление п</w:t>
      </w:r>
      <w:r w:rsidRPr="00294052">
        <w:t>олучателем</w:t>
      </w:r>
      <w:r w:rsidRPr="00294052">
        <w:rPr>
          <w:kern w:val="2"/>
        </w:rPr>
        <w:t xml:space="preserve"> субсидии</w:t>
      </w:r>
      <w:r w:rsidRPr="00294052">
        <w:t xml:space="preserve"> деятельности на территории автономного округа;</w:t>
      </w:r>
    </w:p>
    <w:p w:rsidR="00B935E4" w:rsidRPr="00294052" w:rsidRDefault="00B935E4" w:rsidP="00B935E4">
      <w:pPr>
        <w:ind w:firstLine="709"/>
        <w:jc w:val="both"/>
      </w:pPr>
      <w:r w:rsidRPr="00294052">
        <w:t>проведение ежегодных обязательных ветеринарных профилактических обработок (мероприятий) имеющегося поголовья сельскохозяйственных животных;</w:t>
      </w:r>
    </w:p>
    <w:p w:rsidR="00B935E4" w:rsidRPr="00294052" w:rsidRDefault="00B935E4" w:rsidP="00B935E4">
      <w:pPr>
        <w:ind w:firstLine="709"/>
        <w:jc w:val="both"/>
      </w:pPr>
      <w:r w:rsidRPr="00294052">
        <w:t>наличие поголовья сельскохозяйственных животных.</w:t>
      </w:r>
    </w:p>
    <w:p w:rsidR="00B935E4" w:rsidRPr="00294052" w:rsidRDefault="00B935E4" w:rsidP="00B935E4">
      <w:pPr>
        <w:autoSpaceDE w:val="0"/>
        <w:autoSpaceDN w:val="0"/>
        <w:adjustRightInd w:val="0"/>
        <w:ind w:firstLine="709"/>
        <w:jc w:val="both"/>
        <w:rPr>
          <w:rFonts w:eastAsia="Calibri"/>
          <w:lang w:eastAsia="en-US"/>
        </w:rPr>
      </w:pPr>
      <w:r w:rsidRPr="00294052">
        <w:rPr>
          <w:rFonts w:eastAsia="Calibri"/>
          <w:lang w:eastAsia="en-US"/>
        </w:rPr>
        <w:t xml:space="preserve">1.7. Получатель вправе обратиться за получением субсидии </w:t>
      </w:r>
      <w:r w:rsidR="00D80882">
        <w:rPr>
          <w:rFonts w:eastAsia="Calibri"/>
          <w:lang w:eastAsia="en-US"/>
        </w:rPr>
        <w:t xml:space="preserve">                                </w:t>
      </w:r>
      <w:r w:rsidRPr="00294052">
        <w:rPr>
          <w:rFonts w:eastAsia="Calibri"/>
          <w:lang w:eastAsia="en-US"/>
        </w:rPr>
        <w:t xml:space="preserve">на возмещение затрат по целям, установленным пунктом 1.3 Порядка, </w:t>
      </w:r>
      <w:r w:rsidR="00D80882">
        <w:rPr>
          <w:rFonts w:eastAsia="Calibri"/>
          <w:lang w:eastAsia="en-US"/>
        </w:rPr>
        <w:t xml:space="preserve">                           </w:t>
      </w:r>
      <w:r w:rsidRPr="00294052">
        <w:rPr>
          <w:rFonts w:eastAsia="Calibri"/>
          <w:lang w:eastAsia="en-US"/>
        </w:rPr>
        <w:t>за текущий финансовый год, а также за отчетный финансовый год и два года, предшествующих отчетному финансовому году, в с</w:t>
      </w:r>
      <w:r w:rsidR="00D80882">
        <w:rPr>
          <w:rFonts w:eastAsia="Calibri"/>
          <w:lang w:eastAsia="en-US"/>
        </w:rPr>
        <w:t>лучае если п</w:t>
      </w:r>
      <w:r w:rsidRPr="00294052">
        <w:rPr>
          <w:rFonts w:eastAsia="Calibri"/>
          <w:lang w:eastAsia="en-US"/>
        </w:rPr>
        <w:t>олучатель</w:t>
      </w:r>
      <w:r w:rsidR="00D80882">
        <w:rPr>
          <w:rFonts w:eastAsia="Calibri"/>
          <w:lang w:eastAsia="en-US"/>
        </w:rPr>
        <w:t xml:space="preserve">                      </w:t>
      </w:r>
      <w:r w:rsidRPr="00294052">
        <w:rPr>
          <w:rFonts w:eastAsia="Calibri"/>
          <w:lang w:eastAsia="en-US"/>
        </w:rPr>
        <w:t xml:space="preserve"> не обращался за получением субсидии в указанные периоды.</w:t>
      </w:r>
    </w:p>
    <w:p w:rsidR="00B935E4" w:rsidRPr="00294052" w:rsidRDefault="00B935E4" w:rsidP="00B935E4">
      <w:pPr>
        <w:autoSpaceDE w:val="0"/>
        <w:autoSpaceDN w:val="0"/>
        <w:adjustRightInd w:val="0"/>
        <w:ind w:firstLine="709"/>
        <w:jc w:val="both"/>
        <w:rPr>
          <w:rFonts w:eastAsia="Calibri"/>
          <w:lang w:eastAsia="en-US"/>
        </w:rPr>
      </w:pPr>
      <w:r w:rsidRPr="00294052">
        <w:rPr>
          <w:rFonts w:eastAsia="Calibri"/>
          <w:iCs/>
          <w:lang w:eastAsia="en-US"/>
        </w:rPr>
        <w:t>1.8. Сведения о субсидиях размещаются Управлением на едином портале бюджетной системы Российской Федерации в информаци</w:t>
      </w:r>
      <w:r w:rsidR="00D80882">
        <w:rPr>
          <w:rFonts w:eastAsia="Calibri"/>
          <w:iCs/>
          <w:lang w:eastAsia="en-US"/>
        </w:rPr>
        <w:t>онно-телекоммуникационной сети Интернет</w:t>
      </w:r>
      <w:r w:rsidRPr="00294052">
        <w:rPr>
          <w:rFonts w:eastAsia="Calibri"/>
          <w:iCs/>
          <w:lang w:eastAsia="en-US"/>
        </w:rPr>
        <w:t xml:space="preserve"> при формировании проекта решения </w:t>
      </w:r>
      <w:r w:rsidR="00D80882">
        <w:rPr>
          <w:rFonts w:eastAsia="Calibri"/>
          <w:iCs/>
          <w:lang w:eastAsia="en-US"/>
        </w:rPr>
        <w:t xml:space="preserve">                     </w:t>
      </w:r>
      <w:r w:rsidRPr="00294052">
        <w:rPr>
          <w:rFonts w:eastAsia="Calibri"/>
          <w:iCs/>
          <w:lang w:eastAsia="en-US"/>
        </w:rPr>
        <w:t>о бюджете (проекта решения о внесении изменений в решение о бюджете)</w:t>
      </w:r>
      <w:r w:rsidR="00D80882">
        <w:rPr>
          <w:rFonts w:eastAsia="Calibri"/>
          <w:iCs/>
          <w:lang w:eastAsia="en-US"/>
        </w:rPr>
        <w:t xml:space="preserve">                        </w:t>
      </w:r>
      <w:r w:rsidRPr="00294052">
        <w:rPr>
          <w:rFonts w:eastAsia="Calibri"/>
          <w:iCs/>
          <w:lang w:eastAsia="en-US"/>
        </w:rPr>
        <w:t xml:space="preserve"> в соответствии с </w:t>
      </w:r>
      <w:r w:rsidRPr="00294052">
        <w:rPr>
          <w:rFonts w:eastAsia="Calibri"/>
          <w:lang w:eastAsia="en-US"/>
        </w:rPr>
        <w:t xml:space="preserve">приказом Минфина России от 28.12.2016 № 243н «О составе </w:t>
      </w:r>
      <w:r w:rsidR="00D80882">
        <w:rPr>
          <w:rFonts w:eastAsia="Calibri"/>
          <w:lang w:eastAsia="en-US"/>
        </w:rPr>
        <w:t xml:space="preserve">                </w:t>
      </w:r>
      <w:r w:rsidRPr="00294052">
        <w:rPr>
          <w:rFonts w:eastAsia="Calibri"/>
          <w:lang w:eastAsia="en-US"/>
        </w:rPr>
        <w:t xml:space="preserve">и порядке размещения и предоставления информации на едином портале бюджетной системы Российской Федерации» </w:t>
      </w:r>
      <w:r w:rsidRPr="00294052">
        <w:rPr>
          <w:rFonts w:eastAsia="Calibri"/>
          <w:iCs/>
          <w:lang w:eastAsia="en-US"/>
        </w:rPr>
        <w:t>(при наличии технической возможности).</w:t>
      </w:r>
    </w:p>
    <w:p w:rsidR="00B935E4" w:rsidRPr="00D80882" w:rsidRDefault="00B935E4" w:rsidP="00B935E4">
      <w:pPr>
        <w:autoSpaceDE w:val="0"/>
        <w:autoSpaceDN w:val="0"/>
        <w:adjustRightInd w:val="0"/>
        <w:ind w:firstLine="709"/>
        <w:jc w:val="center"/>
        <w:rPr>
          <w:rFonts w:eastAsia="Calibri"/>
          <w:lang w:eastAsia="en-US"/>
        </w:rPr>
      </w:pPr>
    </w:p>
    <w:p w:rsidR="00B935E4" w:rsidRPr="00B935E4" w:rsidRDefault="00B935E4" w:rsidP="00D80882">
      <w:pPr>
        <w:autoSpaceDE w:val="0"/>
        <w:autoSpaceDN w:val="0"/>
        <w:adjustRightInd w:val="0"/>
        <w:jc w:val="center"/>
        <w:rPr>
          <w:rFonts w:eastAsia="Calibri"/>
          <w:b/>
          <w:lang w:eastAsia="en-US"/>
        </w:rPr>
      </w:pPr>
      <w:r w:rsidRPr="00B935E4">
        <w:rPr>
          <w:rFonts w:eastAsia="Calibri"/>
          <w:b/>
          <w:lang w:eastAsia="en-US"/>
        </w:rPr>
        <w:t>II. Условия, порядок предоставления субсидий</w:t>
      </w:r>
    </w:p>
    <w:p w:rsidR="00B935E4" w:rsidRPr="00D80882" w:rsidRDefault="00B935E4" w:rsidP="00B935E4">
      <w:pPr>
        <w:autoSpaceDE w:val="0"/>
        <w:autoSpaceDN w:val="0"/>
        <w:adjustRightInd w:val="0"/>
        <w:jc w:val="both"/>
        <w:rPr>
          <w:strike/>
        </w:rPr>
      </w:pPr>
      <w:bookmarkStart w:id="18" w:name="Par5208"/>
      <w:bookmarkEnd w:id="18"/>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2.1. Размер субсидии на поддержку малых форм хозяйствования в текущем финансовом году каждому заявителю рассчитывается по формуле: </w:t>
      </w:r>
    </w:p>
    <w:p w:rsidR="00B935E4" w:rsidRPr="00D80882" w:rsidRDefault="00F2112E" w:rsidP="00D80882">
      <w:pPr>
        <w:autoSpaceDE w:val="0"/>
        <w:autoSpaceDN w:val="0"/>
        <w:adjustRightInd w:val="0"/>
        <w:ind w:firstLine="709"/>
        <w:jc w:val="both"/>
        <w:rPr>
          <w:rFonts w:eastAsia="Calibri"/>
          <w:lang w:eastAsia="en-US"/>
        </w:rPr>
      </w:pPr>
      <w:r>
        <w:t>Ci =</w:t>
      </w:r>
      <w:r w:rsidR="00B935E4" w:rsidRPr="00D80882">
        <w:t xml:space="preserve"> Vi  * 50%</w:t>
      </w:r>
      <w:r w:rsidR="00B935E4" w:rsidRPr="00D80882">
        <w:rPr>
          <w:rFonts w:eastAsia="Calibri"/>
          <w:lang w:eastAsia="en-US"/>
        </w:rPr>
        <w:t xml:space="preserve">, где: </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Ci – размер субсидии по направлению;</w:t>
      </w:r>
    </w:p>
    <w:p w:rsidR="00B935E4" w:rsidRPr="00D80882" w:rsidRDefault="00F2112E" w:rsidP="00D80882">
      <w:pPr>
        <w:autoSpaceDE w:val="0"/>
        <w:autoSpaceDN w:val="0"/>
        <w:adjustRightInd w:val="0"/>
        <w:ind w:firstLine="709"/>
        <w:jc w:val="both"/>
        <w:rPr>
          <w:rFonts w:eastAsia="Calibri"/>
          <w:lang w:eastAsia="en-US"/>
        </w:rPr>
      </w:pPr>
      <w:r>
        <w:rPr>
          <w:rFonts w:eastAsia="Calibri"/>
          <w:lang w:eastAsia="en-US"/>
        </w:rPr>
        <w:t xml:space="preserve">Vi </w:t>
      </w:r>
      <w:r w:rsidR="00B935E4" w:rsidRPr="00D80882">
        <w:rPr>
          <w:rFonts w:eastAsia="Calibri"/>
          <w:lang w:eastAsia="en-US"/>
        </w:rPr>
        <w:t xml:space="preserve">– фактически произведенные затраты. </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Субсид</w:t>
      </w:r>
      <w:r w:rsidR="00F2112E">
        <w:rPr>
          <w:rFonts w:eastAsia="Calibri"/>
          <w:lang w:eastAsia="en-US"/>
        </w:rPr>
        <w:t>ия предоставляется в размере 50%</w:t>
      </w:r>
      <w:r w:rsidRPr="00D80882">
        <w:rPr>
          <w:rFonts w:eastAsia="Calibri"/>
          <w:lang w:eastAsia="en-US"/>
        </w:rPr>
        <w:t>от произведенных фактических затрат, но не более 3000 тыс. рублей на 1 объект капитального строительства, электроснабжения, водоснабжения</w:t>
      </w:r>
      <w:r w:rsidR="00F2112E">
        <w:rPr>
          <w:rFonts w:eastAsia="Calibri"/>
          <w:lang w:eastAsia="en-US"/>
        </w:rPr>
        <w:t>, газоснабжения, их модернизацию</w:t>
      </w:r>
      <w:r w:rsidRPr="00D80882">
        <w:rPr>
          <w:rFonts w:eastAsia="Calibri"/>
          <w:lang w:eastAsia="en-US"/>
        </w:rPr>
        <w:t xml:space="preserve">; не более 3000 тыс. рублей на 1 мобильный высокотехнологичный убойный пункт </w:t>
      </w:r>
      <w:r w:rsidR="00F2112E">
        <w:rPr>
          <w:rFonts w:eastAsia="Calibri"/>
          <w:lang w:eastAsia="en-US"/>
        </w:rPr>
        <w:t xml:space="preserve">                         </w:t>
      </w:r>
      <w:r w:rsidRPr="00D80882">
        <w:rPr>
          <w:rFonts w:eastAsia="Calibri"/>
          <w:lang w:eastAsia="en-US"/>
        </w:rPr>
        <w:t>с целью сбора эндокринно-ферментного и спец</w:t>
      </w:r>
      <w:r w:rsidR="00F2112E">
        <w:rPr>
          <w:rFonts w:eastAsia="Calibri"/>
          <w:lang w:eastAsia="en-US"/>
        </w:rPr>
        <w:t>иального сырья при убое оленей – для юридических лиц –</w:t>
      </w:r>
      <w:r w:rsidRPr="00D80882">
        <w:rPr>
          <w:rFonts w:eastAsia="Calibri"/>
          <w:lang w:eastAsia="en-US"/>
        </w:rPr>
        <w:t xml:space="preserve"> оленеводческих организаций; не более 1000 тыс. рублей на приобретение 1 комплекта сельскохозяйственного оборудования, 1 единицы или 1 комплекта оборудования для перерабатывающих производств сельскохозяйственной продукции; не более 500 тыс. рублей на приобретение 1 единицы сельскохозяйственной техники, средств механизации, автоматизации сельскохозяйственных производств.</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2.2. Субсидии не предоставляются:</w:t>
      </w:r>
    </w:p>
    <w:p w:rsidR="00B935E4" w:rsidRPr="00D80882" w:rsidRDefault="00B935E4" w:rsidP="00D80882">
      <w:pPr>
        <w:ind w:firstLine="709"/>
        <w:jc w:val="both"/>
        <w:rPr>
          <w:rFonts w:eastAsia="Calibri"/>
          <w:lang w:eastAsia="en-US"/>
        </w:rPr>
      </w:pPr>
      <w:r w:rsidRPr="00D80882">
        <w:rPr>
          <w:lang w:eastAsia="en-US"/>
        </w:rPr>
        <w:t>при наполняемости имеющи</w:t>
      </w:r>
      <w:r w:rsidR="00F2112E">
        <w:rPr>
          <w:lang w:eastAsia="en-US"/>
        </w:rPr>
        <w:t>хся животноводческих помещений п</w:t>
      </w:r>
      <w:r w:rsidRPr="00D80882">
        <w:rPr>
          <w:lang w:eastAsia="en-US"/>
        </w:rPr>
        <w:t xml:space="preserve">олучателя субсидии (зданий, сооружений) сельскохозяйственными животными соответствующего вида, </w:t>
      </w:r>
      <w:r w:rsidR="00F2112E">
        <w:rPr>
          <w:lang w:eastAsia="en-US"/>
        </w:rPr>
        <w:t xml:space="preserve">менее 90% </w:t>
      </w:r>
      <w:r w:rsidRPr="00D80882">
        <w:rPr>
          <w:lang w:eastAsia="en-US"/>
        </w:rPr>
        <w:t>расчетной вместимости (за исключением объектов перерабатывающих производств);</w:t>
      </w:r>
    </w:p>
    <w:p w:rsidR="00B935E4" w:rsidRPr="00D80882" w:rsidRDefault="00B935E4" w:rsidP="00D80882">
      <w:pPr>
        <w:ind w:firstLine="709"/>
        <w:jc w:val="both"/>
        <w:rPr>
          <w:rFonts w:eastAsia="Calibri"/>
          <w:lang w:eastAsia="en-US"/>
        </w:rPr>
      </w:pPr>
      <w:r w:rsidRPr="00D80882">
        <w:rPr>
          <w:lang w:eastAsia="en-US"/>
        </w:rPr>
        <w:t>в случае, если год изготовления и (или) нач</w:t>
      </w:r>
      <w:r w:rsidR="00F2112E">
        <w:rPr>
          <w:lang w:eastAsia="en-US"/>
        </w:rPr>
        <w:t>ала эксплуатации приобретенных п</w:t>
      </w:r>
      <w:r w:rsidRPr="00D80882">
        <w:rPr>
          <w:lang w:eastAsia="en-US"/>
        </w:rPr>
        <w:t xml:space="preserve">олучателем субсидии сельскохозяйственной техники </w:t>
      </w:r>
      <w:r w:rsidR="00F2112E">
        <w:rPr>
          <w:lang w:eastAsia="en-US"/>
        </w:rPr>
        <w:t xml:space="preserve">                           </w:t>
      </w:r>
      <w:r w:rsidRPr="00D80882">
        <w:rPr>
          <w:lang w:eastAsia="en-US"/>
        </w:rPr>
        <w:t xml:space="preserve">и оборудования, средств механизации и автоматизации сельскохозяйственных производств, оборудования для перерабатывающих производств сельскохозяйственной продукции </w:t>
      </w:r>
      <w:r w:rsidR="0017169E">
        <w:rPr>
          <w:lang w:eastAsia="en-US"/>
        </w:rPr>
        <w:t xml:space="preserve">– </w:t>
      </w:r>
      <w:r w:rsidRPr="00D80882">
        <w:rPr>
          <w:lang w:eastAsia="en-US"/>
        </w:rPr>
        <w:t>ранее отчетного финансового года;</w:t>
      </w:r>
    </w:p>
    <w:p w:rsidR="00B935E4" w:rsidRPr="00D80882" w:rsidRDefault="00B935E4" w:rsidP="00D80882">
      <w:pPr>
        <w:ind w:firstLine="709"/>
        <w:jc w:val="both"/>
        <w:rPr>
          <w:rFonts w:eastAsia="Calibri"/>
          <w:lang w:eastAsia="en-US"/>
        </w:rPr>
      </w:pPr>
      <w:r w:rsidRPr="00D80882">
        <w:rPr>
          <w:lang w:eastAsia="en-US"/>
        </w:rPr>
        <w:t>при отсутствии государст</w:t>
      </w:r>
      <w:r w:rsidR="00F2112E">
        <w:rPr>
          <w:lang w:eastAsia="en-US"/>
        </w:rPr>
        <w:t>венной регистрации построенных получателем субсидии</w:t>
      </w:r>
      <w:r w:rsidRPr="00D80882">
        <w:rPr>
          <w:lang w:eastAsia="en-US"/>
        </w:rPr>
        <w:t xml:space="preserve"> модернизированных сельскохозяйственных объектов капитального строительства, объектов капитального строительства перерабатывающих производств</w:t>
      </w:r>
      <w:r w:rsidR="00F2112E">
        <w:rPr>
          <w:lang w:eastAsia="en-US"/>
        </w:rPr>
        <w:t xml:space="preserve"> сельскохозяйственной продукции.</w:t>
      </w:r>
    </w:p>
    <w:p w:rsidR="00B935E4" w:rsidRPr="00D80882" w:rsidRDefault="00B935E4" w:rsidP="00D80882">
      <w:pPr>
        <w:autoSpaceDE w:val="0"/>
        <w:autoSpaceDN w:val="0"/>
        <w:adjustRightInd w:val="0"/>
        <w:ind w:firstLine="709"/>
        <w:jc w:val="both"/>
        <w:rPr>
          <w:rFonts w:eastAsia="Calibri"/>
          <w:lang w:eastAsia="en-US"/>
        </w:rPr>
      </w:pPr>
      <w:r w:rsidRPr="00D80882">
        <w:t xml:space="preserve">2.3. </w:t>
      </w:r>
      <w:r w:rsidRPr="00D80882">
        <w:rPr>
          <w:rFonts w:eastAsia="Calibri"/>
          <w:lang w:eastAsia="en-US"/>
        </w:rPr>
        <w:t xml:space="preserve">Требования, </w:t>
      </w:r>
      <w:r w:rsidR="00F2112E">
        <w:rPr>
          <w:rFonts w:eastAsia="Calibri"/>
          <w:lang w:eastAsia="en-US"/>
        </w:rPr>
        <w:t>которым должны соответствовать п</w:t>
      </w:r>
      <w:r w:rsidRPr="00D80882">
        <w:rPr>
          <w:rFonts w:eastAsia="Calibri"/>
          <w:lang w:eastAsia="en-US"/>
        </w:rPr>
        <w:t>олучатели</w:t>
      </w:r>
      <w:r w:rsidRPr="00D80882">
        <w:rPr>
          <w:kern w:val="2"/>
        </w:rPr>
        <w:t xml:space="preserve"> субсидии</w:t>
      </w:r>
      <w:r w:rsidRPr="00D80882">
        <w:rPr>
          <w:rFonts w:eastAsia="Calibri"/>
          <w:lang w:eastAsia="en-US"/>
        </w:rPr>
        <w:t xml:space="preserve"> на 15-е число месяца, предшествующего месяцу регистрации заявления</w:t>
      </w:r>
      <w:r w:rsidR="00F2112E">
        <w:rPr>
          <w:rFonts w:eastAsia="Calibri"/>
          <w:lang w:eastAsia="en-US"/>
        </w:rPr>
        <w:t xml:space="preserve">                                            </w:t>
      </w:r>
      <w:r w:rsidRPr="00D80882">
        <w:rPr>
          <w:rFonts w:eastAsia="Calibri"/>
          <w:lang w:eastAsia="en-US"/>
        </w:rPr>
        <w:t xml:space="preserve"> о предоставлении субсидии: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отсутствие неисполненной обязанности по уплате налогов, сборов, страховых взносов, пеней, штрафов, процентов, подлежащих уплате </w:t>
      </w:r>
      <w:r w:rsidR="00F2112E">
        <w:rPr>
          <w:rFonts w:eastAsia="Calibri"/>
          <w:lang w:eastAsia="en-US"/>
        </w:rPr>
        <w:t xml:space="preserve">                               </w:t>
      </w:r>
      <w:r w:rsidRPr="00D80882">
        <w:rPr>
          <w:rFonts w:eastAsia="Calibri"/>
          <w:lang w:eastAsia="en-US"/>
        </w:rPr>
        <w:t>в соответствии с законодательством Российской Федерации о налогах и сборах;</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отсутствие просроченной задолженности по возврату в бюджет района субсидий, бюджетных инвестиций, предоставленных в том числе</w:t>
      </w:r>
      <w:r w:rsidR="00F2112E">
        <w:rPr>
          <w:rFonts w:eastAsia="Calibri"/>
          <w:lang w:eastAsia="en-US"/>
        </w:rPr>
        <w:t xml:space="preserve">                                       </w:t>
      </w:r>
      <w:r w:rsidRPr="00D80882">
        <w:rPr>
          <w:rFonts w:eastAsia="Calibri"/>
          <w:lang w:eastAsia="en-US"/>
        </w:rPr>
        <w:t xml:space="preserve">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Получатели</w:t>
      </w:r>
      <w:r w:rsidRPr="00D80882">
        <w:rPr>
          <w:kern w:val="2"/>
        </w:rPr>
        <w:t xml:space="preserve"> субсидии</w:t>
      </w:r>
      <w:r w:rsidRPr="00D80882">
        <w:rPr>
          <w:rFonts w:eastAsia="Calibri"/>
          <w:lang w:eastAsia="en-US"/>
        </w:rPr>
        <w:t xml:space="preserve"> </w:t>
      </w:r>
      <w:r w:rsidR="00F2112E">
        <w:rPr>
          <w:rFonts w:eastAsia="Calibri"/>
          <w:lang w:eastAsia="en-US"/>
        </w:rPr>
        <w:t>–</w:t>
      </w:r>
      <w:r w:rsidRPr="00D80882">
        <w:rPr>
          <w:rFonts w:eastAsia="Calibri"/>
          <w:lang w:eastAsia="en-US"/>
        </w:rPr>
        <w:t xml:space="preserve"> юридические лица не должны находиться </w:t>
      </w:r>
      <w:r w:rsidR="00F2112E">
        <w:rPr>
          <w:rFonts w:eastAsia="Calibri"/>
          <w:lang w:eastAsia="en-US"/>
        </w:rPr>
        <w:t xml:space="preserve">                         в процессе реорганизации</w:t>
      </w:r>
      <w:r w:rsidRPr="00D80882">
        <w:rPr>
          <w:rFonts w:eastAsia="Calibri"/>
          <w:lang w:eastAsia="en-US"/>
        </w:rPr>
        <w:t xml:space="preserve"> (за исключением реорганизации в форме присоединения к юридическому лицу, являющемуся получателем субсидии, другого юридического лица)</w:t>
      </w:r>
      <w:r w:rsidR="00F2112E">
        <w:rPr>
          <w:rFonts w:eastAsia="Calibri"/>
          <w:lang w:eastAsia="en-US"/>
        </w:rPr>
        <w:t>,</w:t>
      </w:r>
      <w:r w:rsidRPr="00D80882">
        <w:rPr>
          <w:rFonts w:eastAsia="Calibri"/>
          <w:lang w:eastAsia="en-US"/>
        </w:rPr>
        <w:t xml:space="preserve"> ликвидации, в отношении их не введена проце</w:t>
      </w:r>
      <w:r w:rsidR="00F2112E">
        <w:rPr>
          <w:rFonts w:eastAsia="Calibri"/>
          <w:lang w:eastAsia="en-US"/>
        </w:rPr>
        <w:t>дура банкротства, деятельность п</w:t>
      </w:r>
      <w:r w:rsidRPr="00D80882">
        <w:rPr>
          <w:rFonts w:eastAsia="Calibri"/>
          <w:lang w:eastAsia="en-US"/>
        </w:rPr>
        <w:t>олучателя</w:t>
      </w:r>
      <w:r w:rsidRPr="00D80882">
        <w:rPr>
          <w:kern w:val="2"/>
        </w:rPr>
        <w:t xml:space="preserve"> субсидии</w:t>
      </w:r>
      <w:r w:rsidRPr="00D80882">
        <w:rPr>
          <w:rFonts w:eastAsia="Calibri"/>
          <w:lang w:eastAsia="en-US"/>
        </w:rPr>
        <w:t xml:space="preserve"> не приостановлена</w:t>
      </w:r>
      <w:r w:rsidR="00F2112E">
        <w:rPr>
          <w:rFonts w:eastAsia="Calibri"/>
          <w:lang w:eastAsia="en-US"/>
        </w:rPr>
        <w:t xml:space="preserve"> </w:t>
      </w:r>
      <w:r w:rsidRPr="00D80882">
        <w:rPr>
          <w:rFonts w:eastAsia="Calibri"/>
          <w:lang w:eastAsia="en-US"/>
        </w:rPr>
        <w:t xml:space="preserve">в порядке, предусмотренном законодательством Российской Федерации, </w:t>
      </w:r>
      <w:r w:rsidR="00F2112E">
        <w:rPr>
          <w:rFonts w:eastAsia="Calibri"/>
          <w:lang w:eastAsia="en-US"/>
        </w:rPr>
        <w:t xml:space="preserve"> а п</w:t>
      </w:r>
      <w:r w:rsidRPr="00D80882">
        <w:rPr>
          <w:rFonts w:eastAsia="Calibri"/>
          <w:lang w:eastAsia="en-US"/>
        </w:rPr>
        <w:t>олучатели</w:t>
      </w:r>
      <w:r w:rsidRPr="00D80882">
        <w:rPr>
          <w:kern w:val="2"/>
        </w:rPr>
        <w:t xml:space="preserve"> субсидии</w:t>
      </w:r>
      <w:r w:rsidRPr="00D80882">
        <w:rPr>
          <w:rFonts w:eastAsia="Calibri"/>
          <w:lang w:eastAsia="en-US"/>
        </w:rPr>
        <w:t xml:space="preserve"> </w:t>
      </w:r>
      <w:r w:rsidR="00F2112E">
        <w:rPr>
          <w:rFonts w:eastAsia="Calibri"/>
          <w:lang w:eastAsia="en-US"/>
        </w:rPr>
        <w:t>–</w:t>
      </w:r>
      <w:r w:rsidRPr="00D80882">
        <w:rPr>
          <w:rFonts w:eastAsia="Calibri"/>
          <w:lang w:eastAsia="en-US"/>
        </w:rPr>
        <w:t xml:space="preserve"> индивидуальные предприниматели не должны прекратить деятельность в качестве индивидуального предпринимателя </w:t>
      </w:r>
      <w:r w:rsidR="00F2112E">
        <w:rPr>
          <w:rFonts w:eastAsia="Calibri"/>
          <w:lang w:eastAsia="en-US"/>
        </w:rPr>
        <w:t xml:space="preserve"> </w:t>
      </w:r>
      <w:r w:rsidRPr="00D80882">
        <w:rPr>
          <w:rFonts w:eastAsia="Calibri"/>
          <w:lang w:eastAsia="en-US"/>
        </w:rPr>
        <w:t>(на основании информации, содержащейся в Едином федеральном реестре сведений о банкротстве, размеще</w:t>
      </w:r>
      <w:r w:rsidR="00F2112E">
        <w:rPr>
          <w:rFonts w:eastAsia="Calibri"/>
          <w:lang w:eastAsia="en-US"/>
        </w:rPr>
        <w:t>нной в открытом доступе в сети И</w:t>
      </w:r>
      <w:r w:rsidRPr="00D80882">
        <w:rPr>
          <w:rFonts w:eastAsia="Calibri"/>
          <w:lang w:eastAsia="en-US"/>
        </w:rPr>
        <w:t xml:space="preserve">нтернет </w:t>
      </w:r>
      <w:r w:rsidR="00F2112E">
        <w:rPr>
          <w:rFonts w:eastAsia="Calibri"/>
          <w:lang w:eastAsia="en-US"/>
        </w:rPr>
        <w:t xml:space="preserve"> </w:t>
      </w:r>
      <w:r w:rsidRPr="00D80882">
        <w:rPr>
          <w:rFonts w:eastAsia="Calibri"/>
          <w:lang w:eastAsia="en-US"/>
        </w:rPr>
        <w:t>по адресу</w:t>
      </w:r>
      <w:r w:rsidR="00F2112E">
        <w:rPr>
          <w:rFonts w:eastAsia="Calibri"/>
          <w:lang w:eastAsia="en-US"/>
        </w:rPr>
        <w:t>: https://bankrot.fedresurs.ru/;</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не должны являться иностранным</w:t>
      </w:r>
      <w:r w:rsidR="00F2112E">
        <w:rPr>
          <w:rFonts w:eastAsia="Calibri"/>
          <w:lang w:eastAsia="en-US"/>
        </w:rPr>
        <w:t>и юридическими лицами, а также р</w:t>
      </w:r>
      <w:r w:rsidRPr="00D80882">
        <w:rPr>
          <w:rFonts w:eastAsia="Calibri"/>
          <w:lang w:eastAsia="en-US"/>
        </w:rPr>
        <w:t xml:space="preserve">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w:t>
      </w:r>
      <w:r w:rsidR="00F2112E">
        <w:rPr>
          <w:rFonts w:eastAsia="Calibri"/>
          <w:lang w:eastAsia="en-US"/>
        </w:rPr>
        <w:t xml:space="preserve">                             </w:t>
      </w:r>
      <w:r w:rsidRPr="00D80882">
        <w:rPr>
          <w:rFonts w:eastAsia="Calibri"/>
          <w:lang w:eastAsia="en-US"/>
        </w:rPr>
        <w:t>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r w:rsidR="00F2112E">
        <w:rPr>
          <w:rFonts w:eastAsia="Calibri"/>
          <w:lang w:eastAsia="en-US"/>
        </w:rPr>
        <w:t>%</w:t>
      </w:r>
      <w:r w:rsidRPr="00D80882">
        <w:rPr>
          <w:rFonts w:eastAsia="Calibri"/>
          <w:lang w:eastAsia="en-US"/>
        </w:rPr>
        <w:t>;</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осуществление деятельности на территории автономного округа;</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не должны получать средства из бюджета района на основании иных нормативных правовых актов или муниципальных правовых актов на цели, указанные в </w:t>
      </w:r>
      <w:hyperlink w:anchor="Par3" w:history="1">
        <w:r w:rsidRPr="00D80882">
          <w:rPr>
            <w:rFonts w:eastAsia="Calibri"/>
            <w:lang w:eastAsia="en-US"/>
          </w:rPr>
          <w:t xml:space="preserve">пункте </w:t>
        </w:r>
      </w:hyperlink>
      <w:r w:rsidR="00F2112E">
        <w:rPr>
          <w:rFonts w:eastAsia="Calibri"/>
          <w:lang w:eastAsia="en-US"/>
        </w:rPr>
        <w:t>1.3 Порядка;</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наполняемость имеющихся животноводческих помещений (зданий, сооружений) сельскохозяйственными животными (птицей) соответствующего вида менее 90</w:t>
      </w:r>
      <w:r w:rsidR="00F2112E">
        <w:rPr>
          <w:rFonts w:eastAsia="Calibri"/>
          <w:lang w:eastAsia="en-US"/>
        </w:rPr>
        <w:t xml:space="preserve">% </w:t>
      </w:r>
      <w:r w:rsidRPr="00D80882">
        <w:rPr>
          <w:rFonts w:eastAsia="Calibri"/>
          <w:lang w:eastAsia="en-US"/>
        </w:rPr>
        <w:t>расчетной вместимости (при предоставлении государственной поддержки на капитальное строительство и модернизацию животноводческих сельскохозяйственных объектов).</w:t>
      </w:r>
    </w:p>
    <w:p w:rsidR="00B935E4" w:rsidRPr="00D80882" w:rsidRDefault="00B935E4" w:rsidP="00D80882">
      <w:pPr>
        <w:ind w:firstLine="709"/>
        <w:jc w:val="both"/>
      </w:pPr>
      <w:r w:rsidRPr="00D80882">
        <w:t xml:space="preserve">2.4. Получатели субсидии до 5-го рабочего дня соответствующего месяца представляют в </w:t>
      </w:r>
      <w:r w:rsidRPr="00D80882">
        <w:rPr>
          <w:rFonts w:eastAsia="Calibri"/>
          <w:lang w:eastAsia="en-US"/>
        </w:rPr>
        <w:t xml:space="preserve">Управление </w:t>
      </w:r>
      <w:r w:rsidRPr="00D80882">
        <w:t>следующие документы:</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2.4.1. На капитальное строительство сельскохозяйственных объектов, объектов перерабатывающих производств сельскохозяйственной продукции; </w:t>
      </w:r>
      <w:r w:rsidR="00F2112E">
        <w:rPr>
          <w:rFonts w:eastAsia="Calibri"/>
          <w:lang w:eastAsia="en-US"/>
        </w:rPr>
        <w:t xml:space="preserve"> </w:t>
      </w:r>
      <w:r w:rsidRPr="00D80882">
        <w:rPr>
          <w:rFonts w:eastAsia="Calibri"/>
          <w:lang w:eastAsia="en-US"/>
        </w:rPr>
        <w:t>на модернизацию сельскохозяйственных объектов и объектов перерабатывающих производств сельскохозяйственной продукции капитального строительства, в том числе внедрение энергосберегающих, ресурсосберегающих и передовых технологий; на строительство, модернизацию, в том числе внедрение энергосберегающих, ресурсосберегающих и передовых технологий, объектов электроснабжения, водоснабжения, газоснабжения, обеспечивающих производство и (или) переработку сельскохозяйственной продукции: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а) при выполнении работ подрядным способом:</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заявление о предоставлении субсидии </w:t>
      </w:r>
      <w:r w:rsidR="00F2112E">
        <w:rPr>
          <w:rFonts w:eastAsia="Calibri"/>
          <w:lang w:eastAsia="en-US"/>
        </w:rPr>
        <w:t xml:space="preserve">по форме </w:t>
      </w:r>
      <w:r w:rsidRPr="00D80882">
        <w:rPr>
          <w:rFonts w:eastAsia="Calibri"/>
          <w:lang w:eastAsia="en-US"/>
        </w:rPr>
        <w:t>согласно приложению 1</w:t>
      </w:r>
      <w:r w:rsidR="00F2112E">
        <w:rPr>
          <w:rFonts w:eastAsia="Calibri"/>
          <w:lang w:eastAsia="en-US"/>
        </w:rPr>
        <w:t xml:space="preserve">                    </w:t>
      </w:r>
      <w:r w:rsidRPr="00D80882">
        <w:rPr>
          <w:rFonts w:eastAsia="Calibri"/>
          <w:lang w:eastAsia="en-US"/>
        </w:rPr>
        <w:t xml:space="preserve"> к Порядку;</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справку-расчет субсидии на поддержку малых форм хозяйствования,</w:t>
      </w:r>
      <w:r w:rsidR="00F2112E">
        <w:rPr>
          <w:rFonts w:eastAsia="Calibri"/>
          <w:lang w:eastAsia="en-US"/>
        </w:rPr>
        <w:t xml:space="preserve">                  </w:t>
      </w:r>
      <w:r w:rsidRPr="00D80882">
        <w:rPr>
          <w:rFonts w:eastAsia="Calibri"/>
          <w:lang w:eastAsia="en-US"/>
        </w:rPr>
        <w:t xml:space="preserve"> на развитие материально-технической базы (за исключением личных подсобных) хозяйств по форме, установленной приложением 9 </w:t>
      </w:r>
      <w:r w:rsidR="00F2112E">
        <w:rPr>
          <w:rFonts w:eastAsia="Calibri"/>
          <w:lang w:eastAsia="en-US"/>
        </w:rPr>
        <w:t xml:space="preserve">                                        </w:t>
      </w:r>
      <w:r w:rsidRPr="00D80882">
        <w:rPr>
          <w:rFonts w:eastAsia="Calibri"/>
          <w:lang w:eastAsia="en-US"/>
        </w:rPr>
        <w:t xml:space="preserve">к муниципальной программе; </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справку-расчет о движении поголовья сельскохозяйственных животных по форме, установленной приложением 9 к муниципальной программе (при наличии поголовья сельскохозяйственных животных и (или) птицы);</w:t>
      </w:r>
    </w:p>
    <w:p w:rsidR="00B935E4" w:rsidRPr="00D80882" w:rsidRDefault="00B935E4" w:rsidP="00D80882">
      <w:pPr>
        <w:ind w:firstLine="709"/>
        <w:jc w:val="both"/>
        <w:rPr>
          <w:kern w:val="2"/>
        </w:rPr>
      </w:pPr>
      <w:r w:rsidRPr="00D80882">
        <w:rPr>
          <w:kern w:val="2"/>
        </w:rPr>
        <w:t>копии договоров на выполнение проектно-изыскательских работ, строительно-монтажных работ;</w:t>
      </w:r>
    </w:p>
    <w:p w:rsidR="00B935E4" w:rsidRPr="00D80882" w:rsidRDefault="00B935E4" w:rsidP="00D80882">
      <w:pPr>
        <w:ind w:firstLine="709"/>
        <w:jc w:val="both"/>
        <w:rPr>
          <w:kern w:val="2"/>
        </w:rPr>
      </w:pPr>
      <w:r w:rsidRPr="00D80882">
        <w:rPr>
          <w:kern w:val="2"/>
        </w:rPr>
        <w:t>копию проектно-сметной документации;</w:t>
      </w:r>
    </w:p>
    <w:p w:rsidR="00B935E4" w:rsidRPr="00D80882" w:rsidRDefault="00B935E4" w:rsidP="00D80882">
      <w:pPr>
        <w:ind w:firstLine="709"/>
        <w:jc w:val="both"/>
        <w:rPr>
          <w:kern w:val="2"/>
        </w:rPr>
      </w:pPr>
      <w:r w:rsidRPr="00D80882">
        <w:rPr>
          <w:kern w:val="2"/>
        </w:rPr>
        <w:t>копии актов о приемке выполненных работ (форма КС-2);</w:t>
      </w:r>
    </w:p>
    <w:p w:rsidR="00B935E4" w:rsidRPr="00D80882" w:rsidRDefault="00B935E4" w:rsidP="00D80882">
      <w:pPr>
        <w:ind w:firstLine="709"/>
        <w:jc w:val="both"/>
        <w:rPr>
          <w:kern w:val="2"/>
        </w:rPr>
      </w:pPr>
      <w:r w:rsidRPr="00D80882">
        <w:rPr>
          <w:kern w:val="2"/>
        </w:rPr>
        <w:t>копии справок о стоимости выполненных работ и затрат (форма КС-3);</w:t>
      </w:r>
    </w:p>
    <w:p w:rsidR="00B935E4" w:rsidRPr="00D80882" w:rsidRDefault="00B935E4" w:rsidP="00D80882">
      <w:pPr>
        <w:ind w:firstLine="709"/>
        <w:jc w:val="both"/>
        <w:rPr>
          <w:kern w:val="2"/>
        </w:rPr>
      </w:pPr>
      <w:r w:rsidRPr="00D80882">
        <w:rPr>
          <w:kern w:val="2"/>
        </w:rPr>
        <w:t>копии документов, подтверждающих оплату выполненных работ;</w:t>
      </w:r>
    </w:p>
    <w:p w:rsidR="00B935E4" w:rsidRPr="00D80882" w:rsidRDefault="00B935E4" w:rsidP="00D80882">
      <w:pPr>
        <w:ind w:firstLine="709"/>
        <w:jc w:val="both"/>
        <w:rPr>
          <w:kern w:val="2"/>
        </w:rPr>
      </w:pPr>
      <w:r w:rsidRPr="00D80882">
        <w:rPr>
          <w:kern w:val="2"/>
        </w:rPr>
        <w:t>копии сертификатов качества и (или) паспорта (технического формуляра) изделия на строительные материалы, оборудование и комплектующие, использованные при строительстве (модернизации) (за исключением пиломатериалов);</w:t>
      </w:r>
    </w:p>
    <w:p w:rsidR="00B935E4" w:rsidRPr="00D80882" w:rsidRDefault="00B935E4" w:rsidP="00D80882">
      <w:pPr>
        <w:ind w:firstLine="709"/>
        <w:jc w:val="both"/>
        <w:rPr>
          <w:kern w:val="2"/>
        </w:rPr>
      </w:pPr>
      <w:r w:rsidRPr="00D80882">
        <w:rPr>
          <w:kern w:val="2"/>
        </w:rPr>
        <w:t>копии документов, подтверждающих понесенные затраты</w:t>
      </w:r>
      <w:r w:rsidR="00F2112E">
        <w:rPr>
          <w:kern w:val="2"/>
        </w:rPr>
        <w:t>,</w:t>
      </w:r>
      <w:r w:rsidRPr="00D80882">
        <w:rPr>
          <w:kern w:val="2"/>
        </w:rPr>
        <w:t xml:space="preserve"> с приложением копий договоров, накладных на приобретение строительных материалов, платежных документов (накладные расходы и плановые накопления </w:t>
      </w:r>
      <w:r w:rsidR="00F2112E">
        <w:rPr>
          <w:kern w:val="2"/>
        </w:rPr>
        <w:t xml:space="preserve">                                 </w:t>
      </w:r>
      <w:r w:rsidRPr="00D80882">
        <w:rPr>
          <w:kern w:val="2"/>
        </w:rPr>
        <w:t>в стоимость работ не включаются и не оплачиваются), переданных подрядной организации в соответствии с договором на выполнение строительно-монтажных работ.</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Копии документов заверяет руководитель (уполномоченное должностное лицо) юридического лица, глава крестьянского (фермерского) хозяйства, индивид</w:t>
      </w:r>
      <w:r w:rsidR="00F2112E">
        <w:rPr>
          <w:rFonts w:eastAsia="Calibri"/>
          <w:lang w:eastAsia="en-US"/>
        </w:rPr>
        <w:t>уальный предприниматель (далее –</w:t>
      </w:r>
      <w:r w:rsidRPr="00D80882">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D80882" w:rsidRDefault="00B935E4" w:rsidP="00D80882">
      <w:pPr>
        <w:autoSpaceDE w:val="0"/>
        <w:autoSpaceDN w:val="0"/>
        <w:ind w:firstLine="709"/>
        <w:jc w:val="both"/>
        <w:rPr>
          <w:rFonts w:eastAsia="Calibri"/>
          <w:lang w:eastAsia="en-US"/>
        </w:rPr>
      </w:pPr>
      <w:r w:rsidRPr="00D80882">
        <w:rPr>
          <w:rFonts w:eastAsia="Calibri"/>
          <w:lang w:eastAsia="en-US"/>
        </w:rPr>
        <w:t>Финансовые документы (первичные документы), в том числе документы</w:t>
      </w:r>
      <w:r w:rsidR="00F2112E">
        <w:rPr>
          <w:rFonts w:eastAsia="Calibri"/>
          <w:lang w:eastAsia="en-US"/>
        </w:rPr>
        <w:t>,</w:t>
      </w:r>
      <w:r w:rsidRPr="00D80882">
        <w:rPr>
          <w:rFonts w:eastAsia="Calibri"/>
          <w:lang w:eastAsia="en-US"/>
        </w:rPr>
        <w:t xml:space="preserve"> подтверждающие фактические затраты (расходы), должны соответствовать требованиям законодательства Российской Федерации</w:t>
      </w:r>
      <w:r w:rsidR="00F2112E">
        <w:rPr>
          <w:rFonts w:eastAsia="Calibri"/>
          <w:lang w:eastAsia="en-US"/>
        </w:rPr>
        <w:t>,</w:t>
      </w:r>
      <w:r w:rsidRPr="00D80882">
        <w:rPr>
          <w:rFonts w:eastAsia="Calibri"/>
          <w:lang w:eastAsia="en-US"/>
        </w:rPr>
        <w:t xml:space="preserve"> действующего </w:t>
      </w:r>
      <w:r w:rsidR="00F2112E">
        <w:rPr>
          <w:rFonts w:eastAsia="Calibri"/>
          <w:lang w:eastAsia="en-US"/>
        </w:rPr>
        <w:t xml:space="preserve">                                     </w:t>
      </w:r>
      <w:r w:rsidRPr="00D80882">
        <w:rPr>
          <w:rFonts w:eastAsia="Calibri"/>
          <w:lang w:eastAsia="en-US"/>
        </w:rPr>
        <w:t>на момент их оформления, в том числе правилам наличных расчет</w:t>
      </w:r>
      <w:r w:rsidR="00F2112E">
        <w:rPr>
          <w:rFonts w:eastAsia="Calibri"/>
          <w:lang w:eastAsia="en-US"/>
        </w:rPr>
        <w:t>ов, установленным Банком России;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б) при выполнении работ собственными силами: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заявление о предоставлении субсидии </w:t>
      </w:r>
      <w:r w:rsidR="00F2112E">
        <w:rPr>
          <w:rFonts w:eastAsia="Calibri"/>
          <w:lang w:eastAsia="en-US"/>
        </w:rPr>
        <w:t xml:space="preserve">по форме </w:t>
      </w:r>
      <w:r w:rsidRPr="00D80882">
        <w:rPr>
          <w:rFonts w:eastAsia="Calibri"/>
          <w:lang w:eastAsia="en-US"/>
        </w:rPr>
        <w:t xml:space="preserve">согласно приложению 1 </w:t>
      </w:r>
      <w:r w:rsidR="00F2112E">
        <w:rPr>
          <w:rFonts w:eastAsia="Calibri"/>
          <w:lang w:eastAsia="en-US"/>
        </w:rPr>
        <w:t xml:space="preserve">                 </w:t>
      </w:r>
      <w:r w:rsidRPr="00D80882">
        <w:rPr>
          <w:rFonts w:eastAsia="Calibri"/>
          <w:lang w:eastAsia="en-US"/>
        </w:rPr>
        <w:t>к Порядку;</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справку-расчет субсидии на поддержку малых форм хозяйствования, </w:t>
      </w:r>
      <w:r w:rsidR="00F2112E">
        <w:rPr>
          <w:rFonts w:eastAsia="Calibri"/>
          <w:lang w:eastAsia="en-US"/>
        </w:rPr>
        <w:t xml:space="preserve">                 </w:t>
      </w:r>
      <w:r w:rsidRPr="00D80882">
        <w:rPr>
          <w:rFonts w:eastAsia="Calibri"/>
          <w:lang w:eastAsia="en-US"/>
        </w:rPr>
        <w:t>на развитие материально-технической базы (за исключением личных подсобных хозяйств) по форме, установленной приложением 9</w:t>
      </w:r>
      <w:r w:rsidR="00F2112E">
        <w:rPr>
          <w:rFonts w:eastAsia="Calibri"/>
          <w:lang w:eastAsia="en-US"/>
        </w:rPr>
        <w:t xml:space="preserve"> </w:t>
      </w:r>
      <w:r w:rsidRPr="00D80882">
        <w:rPr>
          <w:rFonts w:eastAsia="Calibri"/>
          <w:lang w:eastAsia="en-US"/>
        </w:rPr>
        <w:t>к муниципальной программе;</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справку-расчет о движении поголовья сельскохозяйственных животных по форме, установленной приложением 9 к муниципальной программе (при наличии поголовья сельскохозяйственных животных и (или) птицы);</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копии документов, подтверждающих понесенные затраты, </w:t>
      </w:r>
      <w:r w:rsidR="00F2112E">
        <w:rPr>
          <w:rFonts w:eastAsia="Calibri"/>
          <w:lang w:eastAsia="en-US"/>
        </w:rPr>
        <w:t xml:space="preserve">                                     </w:t>
      </w:r>
      <w:r w:rsidRPr="00D80882">
        <w:rPr>
          <w:rFonts w:eastAsia="Calibri"/>
          <w:lang w:eastAsia="en-US"/>
        </w:rPr>
        <w:t>с приложением копий договоров, накладных на приобретение строительных материалов, платежных документов (накладные расходы и плановые накопления в стоимость работ не включаются и не оплачиваются);</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копии сертификатов качества и (или) паспорта (технического формуляра) изделия на строительные материалы, оборудование и комплектующие, использованные при строительстве (модернизации) </w:t>
      </w:r>
      <w:r w:rsidR="00B26F33">
        <w:rPr>
          <w:rFonts w:eastAsia="Calibri"/>
          <w:lang w:eastAsia="en-US"/>
        </w:rPr>
        <w:t>(за исключением пиломатериалов).</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Копии документов заверяет руководитель (уполномоченное должностное лицо) юридического лица, глава крестьянского (фермерского) хозяйства, индивид</w:t>
      </w:r>
      <w:r w:rsidR="00B26F33">
        <w:rPr>
          <w:rFonts w:eastAsia="Calibri"/>
          <w:lang w:eastAsia="en-US"/>
        </w:rPr>
        <w:t>уальный предприниматель (далее –</w:t>
      </w:r>
      <w:r w:rsidRPr="00D80882">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D80882" w:rsidRDefault="00B935E4" w:rsidP="00D80882">
      <w:pPr>
        <w:autoSpaceDE w:val="0"/>
        <w:autoSpaceDN w:val="0"/>
        <w:ind w:firstLine="709"/>
        <w:jc w:val="both"/>
        <w:rPr>
          <w:rFonts w:eastAsia="Calibri"/>
          <w:lang w:eastAsia="en-US"/>
        </w:rPr>
      </w:pPr>
      <w:r w:rsidRPr="00D80882">
        <w:rPr>
          <w:rFonts w:eastAsia="Calibri"/>
          <w:lang w:eastAsia="en-US"/>
        </w:rPr>
        <w:t>Финансовые документы (первичные документы), в том числе документы</w:t>
      </w:r>
      <w:r w:rsidR="00B26F33">
        <w:rPr>
          <w:rFonts w:eastAsia="Calibri"/>
          <w:lang w:eastAsia="en-US"/>
        </w:rPr>
        <w:t>,</w:t>
      </w:r>
      <w:r w:rsidRPr="00D80882">
        <w:rPr>
          <w:rFonts w:eastAsia="Calibri"/>
          <w:lang w:eastAsia="en-US"/>
        </w:rPr>
        <w:t xml:space="preserve"> подтверждающие фактические затраты (расходы), должны соответствовать требованиям законодательства Российской Федерации</w:t>
      </w:r>
      <w:r w:rsidR="00B26F33">
        <w:rPr>
          <w:rFonts w:eastAsia="Calibri"/>
          <w:lang w:eastAsia="en-US"/>
        </w:rPr>
        <w:t>,</w:t>
      </w:r>
      <w:r w:rsidRPr="00D80882">
        <w:rPr>
          <w:rFonts w:eastAsia="Calibri"/>
          <w:lang w:eastAsia="en-US"/>
        </w:rPr>
        <w:t xml:space="preserve"> действующего </w:t>
      </w:r>
      <w:r w:rsidR="00B26F33">
        <w:rPr>
          <w:rFonts w:eastAsia="Calibri"/>
          <w:lang w:eastAsia="en-US"/>
        </w:rPr>
        <w:t xml:space="preserve">             </w:t>
      </w:r>
      <w:r w:rsidRPr="00D80882">
        <w:rPr>
          <w:rFonts w:eastAsia="Calibri"/>
          <w:lang w:eastAsia="en-US"/>
        </w:rPr>
        <w:t>на момент их оформления, в том числе правилам наличных расчетов, установленным Банком России.</w:t>
      </w:r>
    </w:p>
    <w:p w:rsidR="00395804" w:rsidRDefault="00B935E4" w:rsidP="00D80882">
      <w:pPr>
        <w:autoSpaceDE w:val="0"/>
        <w:autoSpaceDN w:val="0"/>
        <w:adjustRightInd w:val="0"/>
        <w:ind w:firstLine="709"/>
        <w:jc w:val="both"/>
        <w:rPr>
          <w:rFonts w:eastAsia="Calibri"/>
          <w:lang w:eastAsia="en-US"/>
        </w:rPr>
      </w:pPr>
      <w:r w:rsidRPr="00D80882">
        <w:rPr>
          <w:rFonts w:eastAsia="Calibri"/>
          <w:lang w:eastAsia="en-US"/>
        </w:rPr>
        <w:t>2.4.2. На приобретение сельскохозяйственной техники и оборудования, средств механизации и автоматизации сельскохозяйственных производств;</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на приобретение оборудования для перерабатывающих производств сельскохозяйственной продукции, на приобретение мобильных высокотехнологичных убойных пунктов с целью сбора эндокринно-ферментного и специального сырья при убое оленей:</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заявление о предоставлении субсидии </w:t>
      </w:r>
      <w:r w:rsidR="00B26F33">
        <w:rPr>
          <w:rFonts w:eastAsia="Calibri"/>
          <w:lang w:eastAsia="en-US"/>
        </w:rPr>
        <w:t xml:space="preserve">по форме </w:t>
      </w:r>
      <w:r w:rsidRPr="00D80882">
        <w:rPr>
          <w:rFonts w:eastAsia="Calibri"/>
          <w:lang w:eastAsia="en-US"/>
        </w:rPr>
        <w:t xml:space="preserve">согласно приложению 1 </w:t>
      </w:r>
      <w:r w:rsidR="00B26F33">
        <w:rPr>
          <w:rFonts w:eastAsia="Calibri"/>
          <w:lang w:eastAsia="en-US"/>
        </w:rPr>
        <w:t xml:space="preserve">                             </w:t>
      </w:r>
      <w:r w:rsidRPr="00D80882">
        <w:rPr>
          <w:rFonts w:eastAsia="Calibri"/>
          <w:lang w:eastAsia="en-US"/>
        </w:rPr>
        <w:t>к Порядку;</w:t>
      </w:r>
    </w:p>
    <w:p w:rsidR="00B935E4" w:rsidRPr="00D80882" w:rsidRDefault="00B935E4" w:rsidP="00D80882">
      <w:pPr>
        <w:ind w:firstLine="709"/>
        <w:jc w:val="both"/>
        <w:rPr>
          <w:kern w:val="2"/>
        </w:rPr>
      </w:pPr>
      <w:r w:rsidRPr="00D80882">
        <w:rPr>
          <w:kern w:val="2"/>
        </w:rPr>
        <w:t>справку-расчет субсидии на поддержку малых форм хозяйствования,</w:t>
      </w:r>
      <w:r w:rsidR="00395804">
        <w:rPr>
          <w:kern w:val="2"/>
        </w:rPr>
        <w:t xml:space="preserve"> </w:t>
      </w:r>
      <w:r w:rsidRPr="00D80882">
        <w:rPr>
          <w:kern w:val="2"/>
        </w:rPr>
        <w:t>на развитие материально-технической базы (за исключением личных подсобных хозяйств) по форме, установленной приложением 9 к муниципальной программе;</w:t>
      </w:r>
    </w:p>
    <w:p w:rsidR="00B935E4" w:rsidRPr="00D80882" w:rsidRDefault="00B935E4" w:rsidP="00D80882">
      <w:pPr>
        <w:ind w:firstLine="709"/>
        <w:jc w:val="both"/>
        <w:rPr>
          <w:kern w:val="2"/>
        </w:rPr>
      </w:pPr>
      <w:r w:rsidRPr="00D80882">
        <w:rPr>
          <w:kern w:val="2"/>
        </w:rPr>
        <w:t>справку-расчет о движении поголовья сельскохозяйственных животных по формам, установленным приложением 9 к муниципальной программе (при наличии поголовья сельскохозяйственных животных и (или) птицы);</w:t>
      </w:r>
    </w:p>
    <w:p w:rsidR="00B935E4" w:rsidRPr="00D80882" w:rsidRDefault="00B935E4" w:rsidP="00D80882">
      <w:pPr>
        <w:ind w:firstLine="709"/>
        <w:jc w:val="both"/>
        <w:rPr>
          <w:kern w:val="2"/>
        </w:rPr>
      </w:pPr>
      <w:bookmarkStart w:id="19" w:name="Par5271"/>
      <w:bookmarkEnd w:id="19"/>
      <w:r w:rsidRPr="00D80882">
        <w:rPr>
          <w:kern w:val="2"/>
        </w:rPr>
        <w:t>копии документов, подтверждающих приобретение техники, оборудования, средств механизации и автоматизации (договоры, накладные, акты приема-передачи, платежные документы, подтверждающие фактические затраты);</w:t>
      </w:r>
    </w:p>
    <w:p w:rsidR="00B935E4" w:rsidRPr="00D80882" w:rsidRDefault="00B935E4" w:rsidP="00D80882">
      <w:pPr>
        <w:ind w:firstLine="709"/>
        <w:jc w:val="both"/>
        <w:rPr>
          <w:kern w:val="2"/>
        </w:rPr>
      </w:pPr>
      <w:r w:rsidRPr="00D80882">
        <w:rPr>
          <w:kern w:val="2"/>
        </w:rPr>
        <w:t>копию технического паспорта сельскохозяйственной техники (самоходной машины) с отметкой о государственной регистрации, оборудования, средств механизации и автоматизации сельскохозяйственных производств;</w:t>
      </w:r>
    </w:p>
    <w:p w:rsidR="00B935E4" w:rsidRPr="00D80882" w:rsidRDefault="00B935E4" w:rsidP="00D80882">
      <w:pPr>
        <w:ind w:firstLine="709"/>
        <w:jc w:val="both"/>
        <w:rPr>
          <w:kern w:val="2"/>
        </w:rPr>
      </w:pPr>
      <w:r w:rsidRPr="00D80882">
        <w:rPr>
          <w:kern w:val="2"/>
        </w:rPr>
        <w:t>копию паспорта транспортного средства (при наличии);</w:t>
      </w:r>
    </w:p>
    <w:p w:rsidR="00B935E4" w:rsidRPr="00D80882" w:rsidRDefault="00B935E4" w:rsidP="00D80882">
      <w:pPr>
        <w:ind w:firstLine="709"/>
        <w:jc w:val="both"/>
        <w:rPr>
          <w:kern w:val="2"/>
        </w:rPr>
      </w:pPr>
      <w:r w:rsidRPr="00D80882">
        <w:rPr>
          <w:kern w:val="2"/>
        </w:rPr>
        <w:t>копию свидетельства о регистрации транспортного средства (при наличии).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w:t>
      </w:r>
      <w:r w:rsidR="00B26F33">
        <w:rPr>
          <w:rFonts w:eastAsia="Calibri"/>
          <w:lang w:eastAsia="en-US"/>
        </w:rPr>
        <w:t>–</w:t>
      </w:r>
      <w:r w:rsidRPr="00D80882">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D80882" w:rsidRDefault="00B26F33" w:rsidP="00D80882">
      <w:pPr>
        <w:tabs>
          <w:tab w:val="left" w:pos="0"/>
        </w:tabs>
        <w:ind w:firstLine="709"/>
        <w:jc w:val="both"/>
        <w:rPr>
          <w:lang w:eastAsia="ar-SA" w:bidi="ru-RU"/>
        </w:rPr>
      </w:pPr>
      <w:r>
        <w:rPr>
          <w:lang w:eastAsia="ar-SA" w:bidi="ru-RU"/>
        </w:rPr>
        <w:t xml:space="preserve">2.5. Направление </w:t>
      </w:r>
      <w:r w:rsidR="00B935E4" w:rsidRPr="00D80882">
        <w:rPr>
          <w:lang w:eastAsia="ar-SA" w:bidi="ru-RU"/>
        </w:rPr>
        <w:t xml:space="preserve">затрат, на возмещение которых предоставляется </w:t>
      </w:r>
      <w:r>
        <w:rPr>
          <w:lang w:eastAsia="ar-SA" w:bidi="ru-RU"/>
        </w:rPr>
        <w:t>с</w:t>
      </w:r>
      <w:r w:rsidR="00B935E4" w:rsidRPr="00D80882">
        <w:rPr>
          <w:lang w:eastAsia="ar-SA" w:bidi="ru-RU"/>
        </w:rPr>
        <w:t xml:space="preserve">убсидия: </w:t>
      </w:r>
    </w:p>
    <w:p w:rsidR="00B935E4" w:rsidRPr="00D80882" w:rsidRDefault="00B26F33" w:rsidP="00D80882">
      <w:pPr>
        <w:tabs>
          <w:tab w:val="left" w:pos="0"/>
        </w:tabs>
        <w:ind w:firstLine="709"/>
        <w:jc w:val="both"/>
        <w:rPr>
          <w:rFonts w:eastAsia="Calibri"/>
          <w:lang w:eastAsia="en-US"/>
        </w:rPr>
      </w:pPr>
      <w:r>
        <w:rPr>
          <w:lang w:eastAsia="ar-SA" w:bidi="ru-RU"/>
        </w:rPr>
        <w:t>р</w:t>
      </w:r>
      <w:r w:rsidR="00B935E4" w:rsidRPr="00D80882">
        <w:rPr>
          <w:lang w:eastAsia="ar-SA" w:bidi="ru-RU"/>
        </w:rPr>
        <w:t>асходы на к</w:t>
      </w:r>
      <w:r w:rsidR="00B935E4" w:rsidRPr="00D80882">
        <w:rPr>
          <w:rFonts w:eastAsia="Calibri"/>
          <w:lang w:eastAsia="en-US"/>
        </w:rPr>
        <w:t>апитальное строительство сельскохозяйственных объектов, объектов перерабатывающих производств сельскохозяйственной продукции;</w:t>
      </w:r>
    </w:p>
    <w:p w:rsidR="00B935E4" w:rsidRPr="00D80882" w:rsidRDefault="00B26F33" w:rsidP="00D80882">
      <w:pPr>
        <w:autoSpaceDE w:val="0"/>
        <w:autoSpaceDN w:val="0"/>
        <w:adjustRightInd w:val="0"/>
        <w:ind w:firstLine="709"/>
        <w:jc w:val="both"/>
        <w:rPr>
          <w:rFonts w:eastAsia="Calibri"/>
          <w:lang w:eastAsia="en-US"/>
        </w:rPr>
      </w:pPr>
      <w:r>
        <w:rPr>
          <w:rFonts w:eastAsia="Calibri"/>
          <w:lang w:eastAsia="en-US"/>
        </w:rPr>
        <w:t>р</w:t>
      </w:r>
      <w:r w:rsidR="00B935E4" w:rsidRPr="00D80882">
        <w:rPr>
          <w:rFonts w:eastAsia="Calibri"/>
          <w:lang w:eastAsia="en-US"/>
        </w:rPr>
        <w:t xml:space="preserve">асходы, связанные с модернизацией сельскохозяйственных объектов </w:t>
      </w:r>
      <w:r>
        <w:rPr>
          <w:rFonts w:eastAsia="Calibri"/>
          <w:lang w:eastAsia="en-US"/>
        </w:rPr>
        <w:t xml:space="preserve">                       </w:t>
      </w:r>
      <w:r w:rsidR="00B935E4" w:rsidRPr="00D80882">
        <w:rPr>
          <w:rFonts w:eastAsia="Calibri"/>
          <w:lang w:eastAsia="en-US"/>
        </w:rPr>
        <w:t>и объектов перерабатывающих производств сельскохозяйственной продукции капитального строительства, в том числе внедрение</w:t>
      </w:r>
      <w:r>
        <w:rPr>
          <w:rFonts w:eastAsia="Calibri"/>
          <w:lang w:eastAsia="en-US"/>
        </w:rPr>
        <w:t>м</w:t>
      </w:r>
      <w:r w:rsidR="00B935E4" w:rsidRPr="00D80882">
        <w:rPr>
          <w:rFonts w:eastAsia="Calibri"/>
          <w:lang w:eastAsia="en-US"/>
        </w:rPr>
        <w:t xml:space="preserve"> энергосберегающих, ресурсосберегающих и передовых технологий;</w:t>
      </w:r>
    </w:p>
    <w:p w:rsidR="00B935E4" w:rsidRPr="00D80882" w:rsidRDefault="00B26F33" w:rsidP="00D80882">
      <w:pPr>
        <w:autoSpaceDE w:val="0"/>
        <w:autoSpaceDN w:val="0"/>
        <w:adjustRightInd w:val="0"/>
        <w:ind w:firstLine="709"/>
        <w:jc w:val="both"/>
        <w:rPr>
          <w:rFonts w:eastAsia="Calibri"/>
          <w:lang w:eastAsia="en-US"/>
        </w:rPr>
      </w:pPr>
      <w:r>
        <w:rPr>
          <w:rFonts w:eastAsia="Calibri"/>
          <w:lang w:eastAsia="en-US"/>
        </w:rPr>
        <w:t>р</w:t>
      </w:r>
      <w:r w:rsidR="00B935E4" w:rsidRPr="00D80882">
        <w:rPr>
          <w:rFonts w:eastAsia="Calibri"/>
          <w:lang w:eastAsia="en-US"/>
        </w:rPr>
        <w:t xml:space="preserve">асходы на приобретение сельскохозяйственной техники из перечня, утвержденного Департаментом промышленности Ханты-Мансийского автономного округа – Югры, и (или) соответствующей </w:t>
      </w:r>
      <w:hyperlink r:id="rId53" w:history="1">
        <w:r w:rsidR="00B935E4" w:rsidRPr="00D80882">
          <w:rPr>
            <w:rFonts w:eastAsia="Calibri"/>
            <w:lang w:eastAsia="en-US"/>
          </w:rPr>
          <w:t>требованиям</w:t>
        </w:r>
      </w:hyperlink>
      <w:r w:rsidR="00B935E4" w:rsidRPr="00D80882">
        <w:rPr>
          <w:rFonts w:eastAsia="Calibri"/>
          <w:lang w:eastAsia="en-US"/>
        </w:rPr>
        <w:t>, установленным постановлением Правительства Российской Федерации от 17 июля 201</w:t>
      </w:r>
      <w:r>
        <w:rPr>
          <w:rFonts w:eastAsia="Calibri"/>
          <w:lang w:eastAsia="en-US"/>
        </w:rPr>
        <w:t>5 года № 719 «</w:t>
      </w:r>
      <w:r w:rsidR="00B935E4" w:rsidRPr="00D80882">
        <w:rPr>
          <w:rFonts w:eastAsia="Calibri"/>
          <w:lang w:eastAsia="en-US"/>
        </w:rPr>
        <w:t xml:space="preserve">О подтверждении производства промышленной продукции на </w:t>
      </w:r>
      <w:r>
        <w:rPr>
          <w:rFonts w:eastAsia="Calibri"/>
          <w:lang w:eastAsia="en-US"/>
        </w:rPr>
        <w:t>территории Российской Федерации»</w:t>
      </w:r>
      <w:r w:rsidR="00B935E4" w:rsidRPr="00D80882">
        <w:rPr>
          <w:rFonts w:eastAsia="Calibri"/>
          <w:lang w:eastAsia="en-US"/>
        </w:rPr>
        <w:t>, оборудования, средств механизации и автоматизации сельскохозяйственных производств;</w:t>
      </w:r>
    </w:p>
    <w:p w:rsidR="00B935E4" w:rsidRPr="00D80882" w:rsidRDefault="00B26F33" w:rsidP="00D80882">
      <w:pPr>
        <w:autoSpaceDE w:val="0"/>
        <w:autoSpaceDN w:val="0"/>
        <w:adjustRightInd w:val="0"/>
        <w:ind w:firstLine="709"/>
        <w:jc w:val="both"/>
        <w:rPr>
          <w:rFonts w:eastAsia="Calibri"/>
          <w:lang w:eastAsia="en-US"/>
        </w:rPr>
      </w:pPr>
      <w:r>
        <w:rPr>
          <w:rFonts w:eastAsia="Calibri"/>
          <w:lang w:eastAsia="en-US"/>
        </w:rPr>
        <w:t>р</w:t>
      </w:r>
      <w:r w:rsidR="00B935E4" w:rsidRPr="00D80882">
        <w:rPr>
          <w:rFonts w:eastAsia="Calibri"/>
          <w:lang w:eastAsia="en-US"/>
        </w:rPr>
        <w:t>асходы на приобретение оборудования для перерабатывающих производств сельскохозяйственной продукции;</w:t>
      </w:r>
    </w:p>
    <w:p w:rsidR="00B935E4" w:rsidRPr="00D80882" w:rsidRDefault="00B26F33" w:rsidP="00D80882">
      <w:pPr>
        <w:autoSpaceDE w:val="0"/>
        <w:autoSpaceDN w:val="0"/>
        <w:adjustRightInd w:val="0"/>
        <w:ind w:firstLine="709"/>
        <w:jc w:val="both"/>
        <w:rPr>
          <w:rFonts w:eastAsia="Calibri"/>
          <w:lang w:eastAsia="en-US"/>
        </w:rPr>
      </w:pPr>
      <w:r>
        <w:rPr>
          <w:rFonts w:eastAsia="Calibri"/>
          <w:lang w:eastAsia="en-US"/>
        </w:rPr>
        <w:t>р</w:t>
      </w:r>
      <w:r w:rsidR="00B935E4" w:rsidRPr="00D80882">
        <w:rPr>
          <w:rFonts w:eastAsia="Calibri"/>
          <w:lang w:eastAsia="en-US"/>
        </w:rPr>
        <w:t>асходы на строительство, модернизаци</w:t>
      </w:r>
      <w:r>
        <w:rPr>
          <w:rFonts w:eastAsia="Calibri"/>
          <w:lang w:eastAsia="en-US"/>
        </w:rPr>
        <w:t>ю</w:t>
      </w:r>
      <w:r w:rsidR="00B935E4" w:rsidRPr="00D80882">
        <w:rPr>
          <w:rFonts w:eastAsia="Calibri"/>
          <w:lang w:eastAsia="en-US"/>
        </w:rPr>
        <w:t>, в том числе внедрение энергосберегающих, ресурсосберегающих и передовых технологий, объектов электроснабжения, водоснабжения, газоснабжения, обеспечивающих производство и (или) переработку сельскохозяйственной продукции;</w:t>
      </w:r>
    </w:p>
    <w:p w:rsidR="00B935E4" w:rsidRPr="00D80882" w:rsidRDefault="00B26F33" w:rsidP="00D80882">
      <w:pPr>
        <w:tabs>
          <w:tab w:val="left" w:pos="0"/>
        </w:tabs>
        <w:ind w:firstLine="709"/>
        <w:jc w:val="both"/>
        <w:rPr>
          <w:lang w:eastAsia="ar-SA" w:bidi="ru-RU"/>
        </w:rPr>
      </w:pPr>
      <w:r>
        <w:rPr>
          <w:rFonts w:eastAsia="Calibri"/>
          <w:lang w:eastAsia="en-US"/>
        </w:rPr>
        <w:t>р</w:t>
      </w:r>
      <w:r w:rsidR="00B935E4" w:rsidRPr="00D80882">
        <w:rPr>
          <w:rFonts w:eastAsia="Calibri"/>
          <w:lang w:eastAsia="en-US"/>
        </w:rPr>
        <w:t>асходы на приобретение мобильных высокотехнологичных убойных пунктов с целью сбора эндокринно-ферментного и специального сырья при убое оленей (для оленеводческих организаций, занимающихся первичной переработкой мяса, иных продуктов убоя, побочного сырья (субпродуктов, крови, рогов, кожевенно</w:t>
      </w:r>
      <w:r>
        <w:rPr>
          <w:rFonts w:eastAsia="Calibri"/>
          <w:lang w:eastAsia="en-US"/>
        </w:rPr>
        <w:t>го и другого технического сырья</w:t>
      </w:r>
      <w:r w:rsidR="00B935E4" w:rsidRPr="00D80882">
        <w:rPr>
          <w:rFonts w:eastAsia="Calibri"/>
          <w:lang w:eastAsia="en-US"/>
        </w:rPr>
        <w:t xml:space="preserve">) </w:t>
      </w:r>
      <w:r>
        <w:rPr>
          <w:rFonts w:eastAsia="Calibri"/>
          <w:lang w:eastAsia="en-US"/>
        </w:rPr>
        <w:t>– для юридических лиц –</w:t>
      </w:r>
      <w:r w:rsidR="00B935E4" w:rsidRPr="00D80882">
        <w:rPr>
          <w:rFonts w:eastAsia="Calibri"/>
          <w:lang w:eastAsia="en-US"/>
        </w:rPr>
        <w:t xml:space="preserve"> оленеводческих организаций</w:t>
      </w:r>
      <w:r>
        <w:rPr>
          <w:rFonts w:eastAsia="Calibri"/>
          <w:lang w:eastAsia="en-US"/>
        </w:rPr>
        <w:t>.</w:t>
      </w:r>
    </w:p>
    <w:p w:rsidR="00B935E4" w:rsidRPr="00D80882" w:rsidRDefault="00B26F33" w:rsidP="00D80882">
      <w:pPr>
        <w:autoSpaceDE w:val="0"/>
        <w:autoSpaceDN w:val="0"/>
        <w:adjustRightInd w:val="0"/>
        <w:ind w:firstLine="709"/>
        <w:jc w:val="both"/>
        <w:rPr>
          <w:rFonts w:eastAsia="Calibri"/>
          <w:lang w:eastAsia="en-US"/>
        </w:rPr>
      </w:pPr>
      <w:r>
        <w:rPr>
          <w:rFonts w:eastAsia="Calibri"/>
          <w:lang w:eastAsia="en-US"/>
        </w:rPr>
        <w:t>2.6. Требовать от п</w:t>
      </w:r>
      <w:r w:rsidR="00B935E4" w:rsidRPr="00D80882">
        <w:rPr>
          <w:rFonts w:eastAsia="Calibri"/>
          <w:lang w:eastAsia="en-US"/>
        </w:rPr>
        <w:t>олучателя</w:t>
      </w:r>
      <w:r w:rsidR="00B935E4" w:rsidRPr="00D80882">
        <w:rPr>
          <w:kern w:val="2"/>
        </w:rPr>
        <w:t xml:space="preserve"> субсидии</w:t>
      </w:r>
      <w:r w:rsidR="00B935E4" w:rsidRPr="00D80882">
        <w:rPr>
          <w:rFonts w:eastAsia="Calibri"/>
          <w:lang w:eastAsia="en-US"/>
        </w:rPr>
        <w:t xml:space="preserve"> представления документов, </w:t>
      </w:r>
      <w:r>
        <w:rPr>
          <w:rFonts w:eastAsia="Calibri"/>
          <w:lang w:eastAsia="en-US"/>
        </w:rPr>
        <w:t xml:space="preserve">                             </w:t>
      </w:r>
      <w:r w:rsidR="00B935E4" w:rsidRPr="00D80882">
        <w:rPr>
          <w:rFonts w:eastAsia="Calibri"/>
          <w:lang w:eastAsia="en-US"/>
        </w:rPr>
        <w:t>не предусмотренных Порядком, не допускается.</w:t>
      </w:r>
    </w:p>
    <w:p w:rsidR="00B935E4" w:rsidRPr="00D80882" w:rsidRDefault="00B935E4" w:rsidP="00D80882">
      <w:pPr>
        <w:autoSpaceDE w:val="0"/>
        <w:autoSpaceDN w:val="0"/>
        <w:adjustRightInd w:val="0"/>
        <w:ind w:firstLine="709"/>
        <w:jc w:val="both"/>
      </w:pPr>
      <w:r w:rsidRPr="00D80882">
        <w:t xml:space="preserve">2.7. Документы (копии документов), предусмотренные в </w:t>
      </w:r>
      <w:hyperlink r:id="rId54" w:history="1">
        <w:r w:rsidRPr="00D80882">
          <w:t xml:space="preserve">пунктах </w:t>
        </w:r>
      </w:hyperlink>
      <w:r w:rsidR="00B26F33">
        <w:t>2.4.1–2.4.3</w:t>
      </w:r>
      <w:r w:rsidRPr="00D80882">
        <w:t xml:space="preserve"> Порядка, предста</w:t>
      </w:r>
      <w:r w:rsidR="00B26F33">
        <w:t>вляются в Управление по адресу:</w:t>
      </w:r>
      <w:r w:rsidR="00B26F33" w:rsidRPr="00D80882">
        <w:t xml:space="preserve"> ул. Таежная, д. 19, кабинет 208</w:t>
      </w:r>
      <w:r w:rsidR="00B26F33">
        <w:t xml:space="preserve">, </w:t>
      </w:r>
      <w:r w:rsidR="00B26F33" w:rsidRPr="00D80882">
        <w:t>г. Нижневартовск</w:t>
      </w:r>
      <w:r w:rsidR="00B26F33">
        <w:t>,</w:t>
      </w:r>
      <w:r w:rsidR="00B26F33" w:rsidRPr="00D80882">
        <w:t xml:space="preserve"> </w:t>
      </w:r>
      <w:r w:rsidRPr="00D80882">
        <w:t xml:space="preserve">Ханты-Мансийский автономный округ – Югра, </w:t>
      </w:r>
      <w:r w:rsidR="00B26F33" w:rsidRPr="00D80882">
        <w:t>628616,</w:t>
      </w:r>
      <w:r w:rsidR="00B26F33">
        <w:t xml:space="preserve"> </w:t>
      </w:r>
      <w:r w:rsidRPr="00D80882">
        <w:t>одним из следующих способов:</w:t>
      </w:r>
    </w:p>
    <w:p w:rsidR="00B935E4" w:rsidRPr="00D80882" w:rsidRDefault="00B935E4" w:rsidP="00D80882">
      <w:pPr>
        <w:autoSpaceDE w:val="0"/>
        <w:autoSpaceDN w:val="0"/>
        <w:adjustRightInd w:val="0"/>
        <w:ind w:firstLine="709"/>
        <w:jc w:val="both"/>
      </w:pPr>
      <w:r w:rsidRPr="00D80882">
        <w:t xml:space="preserve">1) сформированными в один прошнурованный и пронумерованный комплект </w:t>
      </w:r>
      <w:r w:rsidRPr="00002A2E">
        <w:t>непосредственно</w:t>
      </w:r>
      <w:r w:rsidRPr="00D80882">
        <w:t>, почтовым отправлением. Наименования, номера</w:t>
      </w:r>
      <w:r w:rsidR="00B26F33">
        <w:t xml:space="preserve">                    и даты всех представляемых п</w:t>
      </w:r>
      <w:r w:rsidRPr="00D80882">
        <w:t>олучателем</w:t>
      </w:r>
      <w:r w:rsidRPr="00D80882">
        <w:rPr>
          <w:kern w:val="2"/>
        </w:rPr>
        <w:t xml:space="preserve"> субсидии</w:t>
      </w:r>
      <w:r w:rsidRPr="00D80882">
        <w:t xml:space="preserve"> документов, количество листов в них вносятся в опись, составляемую в 2 экземплярах. Первый экземпляр описи с отметкой о дате и должностном лице, принявшем документы, остается у </w:t>
      </w:r>
      <w:r w:rsidR="00B26F33">
        <w:t>п</w:t>
      </w:r>
      <w:r w:rsidRPr="00D80882">
        <w:t>олучателя субсидии, второй (копия) прилагается</w:t>
      </w:r>
      <w:r w:rsidR="00B26F33">
        <w:t xml:space="preserve"> к представленным документам;</w:t>
      </w:r>
    </w:p>
    <w:p w:rsidR="00B935E4" w:rsidRPr="00D80882" w:rsidRDefault="00B935E4" w:rsidP="00D80882">
      <w:pPr>
        <w:autoSpaceDE w:val="0"/>
        <w:autoSpaceDN w:val="0"/>
        <w:adjustRightInd w:val="0"/>
        <w:ind w:firstLine="709"/>
        <w:jc w:val="both"/>
      </w:pPr>
      <w:r w:rsidRPr="00D80882">
        <w:t xml:space="preserve">2) в электронной форме, посредством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 комплекса автономного округа, прием и регистрация документов обеспечивается без необходимости их дополнительной подачи в какой-либо иной форме. </w:t>
      </w:r>
    </w:p>
    <w:p w:rsidR="00B935E4" w:rsidRPr="00D80882" w:rsidRDefault="00B935E4" w:rsidP="00D80882">
      <w:pPr>
        <w:autoSpaceDE w:val="0"/>
        <w:autoSpaceDN w:val="0"/>
        <w:adjustRightInd w:val="0"/>
        <w:ind w:firstLine="709"/>
        <w:jc w:val="both"/>
      </w:pPr>
      <w:r w:rsidRPr="00D80882">
        <w:t>Регистрацию документов осуществляет Управление в хронологической последовательности в журнале входящих документов Управления.</w:t>
      </w:r>
    </w:p>
    <w:p w:rsidR="00B935E4" w:rsidRPr="00D80882" w:rsidRDefault="00B935E4" w:rsidP="00D80882">
      <w:pPr>
        <w:autoSpaceDE w:val="0"/>
        <w:autoSpaceDN w:val="0"/>
        <w:adjustRightInd w:val="0"/>
        <w:ind w:firstLine="709"/>
        <w:jc w:val="both"/>
        <w:rPr>
          <w:rFonts w:eastAsia="Calibri"/>
          <w:i/>
          <w:lang w:eastAsia="en-US"/>
        </w:rPr>
      </w:pPr>
      <w:r w:rsidRPr="00D80882">
        <w:rPr>
          <w:rFonts w:eastAsia="Calibri"/>
          <w:lang w:eastAsia="en-US"/>
        </w:rPr>
        <w:t xml:space="preserve">2.8. Управление размещает информацию о порядке, сроках предоставления, наличии лимитов субсидии на официальном </w:t>
      </w:r>
      <w:r w:rsidR="00B26F33">
        <w:rPr>
          <w:rFonts w:eastAsia="Calibri"/>
          <w:lang w:eastAsia="en-US"/>
        </w:rPr>
        <w:t>веб-</w:t>
      </w:r>
      <w:r w:rsidRPr="00D80882">
        <w:rPr>
          <w:rFonts w:eastAsia="Calibri"/>
          <w:lang w:eastAsia="en-US"/>
        </w:rPr>
        <w:t>сайте администрации района</w:t>
      </w:r>
      <w:r w:rsidR="00B26F33">
        <w:rPr>
          <w:rFonts w:eastAsia="Calibri"/>
          <w:lang w:eastAsia="en-US"/>
        </w:rPr>
        <w:t>:</w:t>
      </w:r>
      <w:r w:rsidRPr="00D80882">
        <w:rPr>
          <w:rFonts w:eastAsia="Calibri"/>
          <w:lang w:eastAsia="en-US"/>
        </w:rPr>
        <w:t xml:space="preserve"> http://www.nvraion.ru в разделе </w:t>
      </w:r>
      <w:r w:rsidR="00B26F33">
        <w:rPr>
          <w:rFonts w:eastAsia="Calibri"/>
          <w:lang w:eastAsia="en-US"/>
        </w:rPr>
        <w:t>«</w:t>
      </w:r>
      <w:r w:rsidRPr="00D80882">
        <w:rPr>
          <w:rFonts w:eastAsia="Calibri"/>
          <w:lang w:eastAsia="en-US"/>
        </w:rPr>
        <w:t>Агропромышленный комплекс</w:t>
      </w:r>
      <w:r w:rsidR="00B26F33">
        <w:rPr>
          <w:rFonts w:eastAsia="Calibri"/>
          <w:lang w:eastAsia="en-US"/>
        </w:rPr>
        <w:t>» (далее –</w:t>
      </w:r>
      <w:r w:rsidRPr="00D80882">
        <w:rPr>
          <w:rFonts w:eastAsia="Calibri"/>
          <w:lang w:eastAsia="en-US"/>
        </w:rPr>
        <w:t xml:space="preserve"> Сайт) не позднее 20 февраля текущего финансового года. </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На Сайте также размещает</w:t>
      </w:r>
      <w:r w:rsidR="00B26F33">
        <w:rPr>
          <w:rFonts w:eastAsia="Calibri"/>
          <w:lang w:eastAsia="en-US"/>
        </w:rPr>
        <w:t>ся</w:t>
      </w:r>
      <w:r w:rsidRPr="00D80882">
        <w:rPr>
          <w:rFonts w:eastAsia="Calibri"/>
          <w:lang w:eastAsia="en-US"/>
        </w:rPr>
        <w:t xml:space="preserve"> информацию о размерах субсидии, формах </w:t>
      </w:r>
      <w:r w:rsidR="00B26F33">
        <w:rPr>
          <w:rFonts w:eastAsia="Calibri"/>
          <w:lang w:eastAsia="en-US"/>
        </w:rPr>
        <w:t xml:space="preserve">         </w:t>
      </w:r>
      <w:r w:rsidRPr="00D80882">
        <w:rPr>
          <w:rFonts w:eastAsia="Calibri"/>
          <w:lang w:eastAsia="en-US"/>
        </w:rPr>
        <w:t>и перечне документов, необходимых для п</w:t>
      </w:r>
      <w:r w:rsidR="00B26F33">
        <w:rPr>
          <w:rFonts w:eastAsia="Calibri"/>
          <w:lang w:eastAsia="en-US"/>
        </w:rPr>
        <w:t>редставления в Управление, форма</w:t>
      </w:r>
      <w:r w:rsidRPr="00D80882">
        <w:rPr>
          <w:rFonts w:eastAsia="Calibri"/>
          <w:lang w:eastAsia="en-US"/>
        </w:rPr>
        <w:t xml:space="preserve"> соглашения.</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2.9. Упра</w:t>
      </w:r>
      <w:r w:rsidR="00B26F33">
        <w:rPr>
          <w:rFonts w:eastAsia="Calibri"/>
          <w:lang w:eastAsia="en-US"/>
        </w:rPr>
        <w:t>вление формирует единый список п</w:t>
      </w:r>
      <w:r w:rsidRPr="00D80882">
        <w:rPr>
          <w:rFonts w:eastAsia="Calibri"/>
          <w:lang w:eastAsia="en-US"/>
        </w:rPr>
        <w:t>олучателей</w:t>
      </w:r>
      <w:r w:rsidRPr="00D80882">
        <w:rPr>
          <w:kern w:val="2"/>
        </w:rPr>
        <w:t xml:space="preserve"> субсидии</w:t>
      </w:r>
      <w:r w:rsidR="00B26F33">
        <w:rPr>
          <w:kern w:val="2"/>
        </w:rPr>
        <w:t xml:space="preserve">                          </w:t>
      </w:r>
      <w:r w:rsidRPr="00D80882">
        <w:rPr>
          <w:rFonts w:eastAsia="Calibri"/>
          <w:lang w:eastAsia="en-US"/>
        </w:rPr>
        <w:t xml:space="preserve"> на текущий и очередной финансовый годы в хронологической последовательности согласно дате и времени регистрации заявления</w:t>
      </w:r>
      <w:r w:rsidR="00B26F33">
        <w:rPr>
          <w:rFonts w:eastAsia="Calibri"/>
          <w:lang w:eastAsia="en-US"/>
        </w:rPr>
        <w:t xml:space="preserve">                                  </w:t>
      </w:r>
      <w:r w:rsidRPr="00D80882">
        <w:rPr>
          <w:rFonts w:eastAsia="Calibri"/>
          <w:lang w:eastAsia="en-US"/>
        </w:rPr>
        <w:t xml:space="preserve"> о предоставлении субсидии и прилагаемых к нему документов, указанных </w:t>
      </w:r>
      <w:r w:rsidR="00B26F33">
        <w:rPr>
          <w:rFonts w:eastAsia="Calibri"/>
          <w:lang w:eastAsia="en-US"/>
        </w:rPr>
        <w:t xml:space="preserve">                         </w:t>
      </w:r>
      <w:r w:rsidRPr="00D80882">
        <w:rPr>
          <w:rFonts w:eastAsia="Calibri"/>
          <w:lang w:eastAsia="en-US"/>
        </w:rPr>
        <w:t xml:space="preserve">в </w:t>
      </w:r>
      <w:hyperlink w:anchor="Par57" w:history="1">
        <w:r w:rsidRPr="00D80882">
          <w:rPr>
            <w:rFonts w:eastAsia="Calibri"/>
            <w:lang w:eastAsia="en-US"/>
          </w:rPr>
          <w:t>пункте 2.</w:t>
        </w:r>
      </w:hyperlink>
      <w:r w:rsidR="00B26F33">
        <w:rPr>
          <w:rFonts w:eastAsia="Calibri"/>
          <w:lang w:eastAsia="en-US"/>
        </w:rPr>
        <w:t>4</w:t>
      </w:r>
      <w:r w:rsidRPr="00D80882">
        <w:rPr>
          <w:rFonts w:eastAsia="Calibri"/>
          <w:lang w:eastAsia="en-US"/>
        </w:rPr>
        <w:t xml:space="preserve"> Порядка.</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В случае недостаточности лимитов субсидии на ее выплату в полном объеме она в прио</w:t>
      </w:r>
      <w:r w:rsidR="00774224">
        <w:rPr>
          <w:rFonts w:eastAsia="Calibri"/>
          <w:lang w:eastAsia="en-US"/>
        </w:rPr>
        <w:t>ритетном порядке выплачивается п</w:t>
      </w:r>
      <w:r w:rsidRPr="00D80882">
        <w:rPr>
          <w:rFonts w:eastAsia="Calibri"/>
          <w:lang w:eastAsia="en-US"/>
        </w:rPr>
        <w:t>олучателям</w:t>
      </w:r>
      <w:r w:rsidRPr="00D80882">
        <w:rPr>
          <w:kern w:val="2"/>
        </w:rPr>
        <w:t xml:space="preserve"> субсидии</w:t>
      </w:r>
      <w:r w:rsidRPr="00D80882">
        <w:rPr>
          <w:rFonts w:eastAsia="Calibri"/>
          <w:lang w:eastAsia="en-US"/>
        </w:rPr>
        <w:t>, заявления которых зарегистрированы ранее по времени и дате.</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При поступлении документов в электронной форме посредством федеральной государственной информационной системы </w:t>
      </w:r>
      <w:r w:rsidR="00774224">
        <w:rPr>
          <w:rFonts w:eastAsia="Calibri"/>
          <w:lang w:eastAsia="en-US"/>
        </w:rPr>
        <w:t>«</w:t>
      </w:r>
      <w:r w:rsidRPr="00D80882">
        <w:rPr>
          <w:rFonts w:eastAsia="Calibri"/>
          <w:lang w:eastAsia="en-US"/>
        </w:rPr>
        <w:t xml:space="preserve">Единый портал государственных </w:t>
      </w:r>
      <w:r w:rsidR="00774224">
        <w:rPr>
          <w:rFonts w:eastAsia="Calibri"/>
          <w:lang w:eastAsia="en-US"/>
        </w:rPr>
        <w:t>и муниципальных услуг (функций)»</w:t>
      </w:r>
      <w:r w:rsidRPr="00D80882">
        <w:rPr>
          <w:rFonts w:eastAsia="Calibri"/>
          <w:lang w:eastAsia="en-US"/>
        </w:rPr>
        <w:t>, регио</w:t>
      </w:r>
      <w:r w:rsidR="00774224">
        <w:rPr>
          <w:rFonts w:eastAsia="Calibri"/>
          <w:lang w:eastAsia="en-US"/>
        </w:rPr>
        <w:t>нальной информационной системы «</w:t>
      </w:r>
      <w:r w:rsidRPr="00D80882">
        <w:rPr>
          <w:rFonts w:eastAsia="Calibri"/>
          <w:lang w:eastAsia="en-US"/>
        </w:rPr>
        <w:t xml:space="preserve">Портал государственных и муниципальных услуг Ханты-Мансийского автономного округа </w:t>
      </w:r>
      <w:r w:rsidR="00774224">
        <w:rPr>
          <w:rFonts w:eastAsia="Calibri"/>
          <w:lang w:eastAsia="en-US"/>
        </w:rPr>
        <w:t>– Югры»</w:t>
      </w:r>
      <w:r w:rsidRPr="00D80882">
        <w:rPr>
          <w:rFonts w:eastAsia="Calibri"/>
          <w:lang w:eastAsia="en-US"/>
        </w:rPr>
        <w:t>, в том числе посредством автоматизированной информационно-аналитической системы агропромышленного компл</w:t>
      </w:r>
      <w:r w:rsidR="00774224">
        <w:rPr>
          <w:rFonts w:eastAsia="Calibri"/>
          <w:lang w:eastAsia="en-US"/>
        </w:rPr>
        <w:t>екса автономного округа (далее –</w:t>
      </w:r>
      <w:r w:rsidRPr="00D80882">
        <w:rPr>
          <w:rFonts w:eastAsia="Calibri"/>
          <w:lang w:eastAsia="en-US"/>
        </w:rPr>
        <w:t xml:space="preserve"> Портал), прием </w:t>
      </w:r>
      <w:r w:rsidR="00774224">
        <w:rPr>
          <w:rFonts w:eastAsia="Calibri"/>
          <w:lang w:eastAsia="en-US"/>
        </w:rPr>
        <w:t xml:space="preserve">                </w:t>
      </w:r>
      <w:r w:rsidRPr="00D80882">
        <w:rPr>
          <w:rFonts w:eastAsia="Calibri"/>
          <w:lang w:eastAsia="en-US"/>
        </w:rPr>
        <w:t xml:space="preserve">и регистрация документов обеспечивается без необходимости </w:t>
      </w:r>
      <w:r w:rsidR="00774224">
        <w:rPr>
          <w:rFonts w:eastAsia="Calibri"/>
          <w:lang w:eastAsia="en-US"/>
        </w:rPr>
        <w:t xml:space="preserve">                                            </w:t>
      </w:r>
      <w:r w:rsidRPr="00D80882">
        <w:rPr>
          <w:rFonts w:eastAsia="Calibri"/>
          <w:lang w:eastAsia="en-US"/>
        </w:rPr>
        <w:t>их дополнительной подачи в какой-либо иной форме.</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Форматно-логическая проверка сформированных документов осуществляется автоматически после </w:t>
      </w:r>
      <w:r w:rsidR="00774224">
        <w:rPr>
          <w:rFonts w:eastAsia="Calibri"/>
          <w:lang w:eastAsia="en-US"/>
        </w:rPr>
        <w:t>заполнения п</w:t>
      </w:r>
      <w:r w:rsidRPr="00D80882">
        <w:rPr>
          <w:rFonts w:eastAsia="Calibri"/>
          <w:lang w:eastAsia="en-US"/>
        </w:rPr>
        <w:t>олучателем</w:t>
      </w:r>
      <w:r w:rsidRPr="00D80882">
        <w:rPr>
          <w:kern w:val="2"/>
        </w:rPr>
        <w:t xml:space="preserve"> субсидии</w:t>
      </w:r>
      <w:r w:rsidRPr="00D80882">
        <w:rPr>
          <w:rFonts w:eastAsia="Calibri"/>
          <w:lang w:eastAsia="en-US"/>
        </w:rPr>
        <w:t xml:space="preserve"> каждого из полей электронной формы документов. При выявлении некорректно заполненного пол</w:t>
      </w:r>
      <w:r w:rsidR="00774224">
        <w:rPr>
          <w:rFonts w:eastAsia="Calibri"/>
          <w:lang w:eastAsia="en-US"/>
        </w:rPr>
        <w:t>я электронной формы документов п</w:t>
      </w:r>
      <w:r w:rsidRPr="00D80882">
        <w:rPr>
          <w:rFonts w:eastAsia="Calibri"/>
          <w:lang w:eastAsia="en-US"/>
        </w:rPr>
        <w:t>олучатель</w:t>
      </w:r>
      <w:r w:rsidRPr="00D80882">
        <w:rPr>
          <w:kern w:val="2"/>
        </w:rPr>
        <w:t xml:space="preserve"> субсидии</w:t>
      </w:r>
      <w:r w:rsidRPr="00D80882">
        <w:rPr>
          <w:rFonts w:eastAsia="Calibri"/>
          <w:lang w:eastAsia="en-US"/>
        </w:rPr>
        <w:t xml:space="preserve"> уведомляется о характере выявленной ошибки и порядке ее устранения путем информационного сообщения в электронной форме документов.</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При представлении документов в </w:t>
      </w:r>
      <w:r w:rsidR="00774224">
        <w:rPr>
          <w:rFonts w:eastAsia="Calibri"/>
          <w:lang w:eastAsia="en-US"/>
        </w:rPr>
        <w:t>Управление посредством Портала п</w:t>
      </w:r>
      <w:r w:rsidRPr="00D80882">
        <w:rPr>
          <w:rFonts w:eastAsia="Calibri"/>
          <w:lang w:eastAsia="en-US"/>
        </w:rPr>
        <w:t>олучателю</w:t>
      </w:r>
      <w:r w:rsidRPr="00D80882">
        <w:rPr>
          <w:kern w:val="2"/>
        </w:rPr>
        <w:t xml:space="preserve"> субсидии</w:t>
      </w:r>
      <w:r w:rsidRPr="00D80882">
        <w:rPr>
          <w:rFonts w:eastAsia="Calibri"/>
          <w:lang w:eastAsia="en-US"/>
        </w:rPr>
        <w:t xml:space="preserve"> направляется электронное сообщение в форме электронного документа, подписанного электронной подписью, подтверждающее прием докуме</w:t>
      </w:r>
      <w:r w:rsidR="00774224">
        <w:rPr>
          <w:rFonts w:eastAsia="Calibri"/>
          <w:lang w:eastAsia="en-US"/>
        </w:rPr>
        <w:t>нтов, с указанием присвоенного п</w:t>
      </w:r>
      <w:r w:rsidRPr="00D80882">
        <w:rPr>
          <w:rFonts w:eastAsia="Calibri"/>
          <w:lang w:eastAsia="en-US"/>
        </w:rPr>
        <w:t>олучателю</w:t>
      </w:r>
      <w:r w:rsidRPr="00D80882">
        <w:rPr>
          <w:kern w:val="2"/>
        </w:rPr>
        <w:t xml:space="preserve"> субсидии</w:t>
      </w:r>
      <w:r w:rsidRPr="00D80882">
        <w:rPr>
          <w:rFonts w:eastAsia="Calibri"/>
          <w:lang w:eastAsia="en-US"/>
        </w:rPr>
        <w:t xml:space="preserve"> уникального номера, по которому в с</w:t>
      </w:r>
      <w:r w:rsidR="00774224">
        <w:rPr>
          <w:rFonts w:eastAsia="Calibri"/>
          <w:lang w:eastAsia="en-US"/>
        </w:rPr>
        <w:t>оответствующем разделе Портала п</w:t>
      </w:r>
      <w:r w:rsidRPr="00D80882">
        <w:rPr>
          <w:rFonts w:eastAsia="Calibri"/>
          <w:lang w:eastAsia="en-US"/>
        </w:rPr>
        <w:t>олучателю</w:t>
      </w:r>
      <w:r w:rsidRPr="00D80882">
        <w:rPr>
          <w:kern w:val="2"/>
        </w:rPr>
        <w:t xml:space="preserve"> субсидии</w:t>
      </w:r>
      <w:r w:rsidRPr="00D80882">
        <w:rPr>
          <w:rFonts w:eastAsia="Calibri"/>
          <w:lang w:eastAsia="en-US"/>
        </w:rPr>
        <w:t xml:space="preserve"> будет представлена информация о ходе рассмотрения документов.</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После ре</w:t>
      </w:r>
      <w:r w:rsidR="00774224">
        <w:rPr>
          <w:rFonts w:eastAsia="Calibri"/>
          <w:lang w:eastAsia="en-US"/>
        </w:rPr>
        <w:t>гистрации документов, поданных п</w:t>
      </w:r>
      <w:r w:rsidRPr="00D80882">
        <w:rPr>
          <w:rFonts w:eastAsia="Calibri"/>
          <w:lang w:eastAsia="en-US"/>
        </w:rPr>
        <w:t>олучателем</w:t>
      </w:r>
      <w:r w:rsidRPr="00D80882">
        <w:rPr>
          <w:kern w:val="2"/>
        </w:rPr>
        <w:t xml:space="preserve"> субсидии</w:t>
      </w:r>
      <w:r w:rsidRPr="00D80882">
        <w:rPr>
          <w:rFonts w:eastAsia="Calibri"/>
          <w:lang w:eastAsia="en-US"/>
        </w:rPr>
        <w:t xml:space="preserve"> посредством Портала, должностное лицо Управления, ответственное</w:t>
      </w:r>
      <w:r w:rsidR="00774224">
        <w:rPr>
          <w:rFonts w:eastAsia="Calibri"/>
          <w:lang w:eastAsia="en-US"/>
        </w:rPr>
        <w:t xml:space="preserve">                            </w:t>
      </w:r>
      <w:r w:rsidRPr="00D80882">
        <w:rPr>
          <w:rFonts w:eastAsia="Calibri"/>
          <w:lang w:eastAsia="en-US"/>
        </w:rPr>
        <w:t xml:space="preserve"> за предоставление государственной услуги, стату</w:t>
      </w:r>
      <w:r w:rsidR="00774224">
        <w:rPr>
          <w:rFonts w:eastAsia="Calibri"/>
          <w:lang w:eastAsia="en-US"/>
        </w:rPr>
        <w:t>с документов в личном кабинете п</w:t>
      </w:r>
      <w:r w:rsidRPr="00D80882">
        <w:rPr>
          <w:rFonts w:eastAsia="Calibri"/>
          <w:lang w:eastAsia="en-US"/>
        </w:rPr>
        <w:t>олучателя</w:t>
      </w:r>
      <w:r w:rsidRPr="00D80882">
        <w:rPr>
          <w:kern w:val="2"/>
        </w:rPr>
        <w:t xml:space="preserve"> субсидии</w:t>
      </w:r>
      <w:r w:rsidR="00774224">
        <w:rPr>
          <w:rFonts w:eastAsia="Calibri"/>
          <w:lang w:eastAsia="en-US"/>
        </w:rPr>
        <w:t xml:space="preserve"> обновляет до статуса «Принято»</w:t>
      </w:r>
      <w:r w:rsidRPr="00D80882">
        <w:rPr>
          <w:rFonts w:eastAsia="Calibri"/>
          <w:lang w:eastAsia="en-US"/>
        </w:rPr>
        <w:t>.</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2.10. Управление в течение 3 рабочих дней с момента регистрации заявления о предоставлении субсидии запрашивает в порядке межведомственного информационного взаимодействия, установленного Федеральным </w:t>
      </w:r>
      <w:hyperlink r:id="rId55" w:history="1">
        <w:r w:rsidRPr="00D80882">
          <w:rPr>
            <w:rFonts w:eastAsia="Calibri"/>
            <w:lang w:eastAsia="en-US"/>
          </w:rPr>
          <w:t>законом</w:t>
        </w:r>
      </w:hyperlink>
      <w:r w:rsidR="00774224">
        <w:rPr>
          <w:rFonts w:eastAsia="Calibri"/>
          <w:lang w:eastAsia="en-US"/>
        </w:rPr>
        <w:t xml:space="preserve"> от 27 июля 2010 года № 210-ФЗ «</w:t>
      </w:r>
      <w:r w:rsidRPr="00D80882">
        <w:rPr>
          <w:rFonts w:eastAsia="Calibri"/>
          <w:lang w:eastAsia="en-US"/>
        </w:rPr>
        <w:t>Об организации предоставления госуда</w:t>
      </w:r>
      <w:r w:rsidR="00774224">
        <w:rPr>
          <w:rFonts w:eastAsia="Calibri"/>
          <w:lang w:eastAsia="en-US"/>
        </w:rPr>
        <w:t>рственных и муниципальных услуг»</w:t>
      </w:r>
      <w:r w:rsidRPr="00D80882">
        <w:rPr>
          <w:rFonts w:eastAsia="Calibri"/>
          <w:lang w:eastAsia="en-US"/>
        </w:rPr>
        <w:t>, следующие документы (сведения):</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сведения об отсутствии неисполненной обязанности по уплате налогов, сборов, страховых сборов, пеней, штрафов, процентов, подлежащих уплате </w:t>
      </w:r>
      <w:r w:rsidR="00774224">
        <w:rPr>
          <w:rFonts w:eastAsia="Calibri"/>
          <w:lang w:eastAsia="en-US"/>
        </w:rPr>
        <w:t xml:space="preserve">                    </w:t>
      </w:r>
      <w:r w:rsidRPr="00D80882">
        <w:rPr>
          <w:rFonts w:eastAsia="Calibri"/>
          <w:lang w:eastAsia="en-US"/>
        </w:rPr>
        <w:t>в соответствии с законодательством Российской Федерации о налогах и сборах (в Федеральной налоговой службе Российской Федерации);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сведения об отсутствии просроченной задолженности по возврату</w:t>
      </w:r>
      <w:r w:rsidR="00774224">
        <w:rPr>
          <w:rFonts w:eastAsia="Calibri"/>
          <w:lang w:eastAsia="en-US"/>
        </w:rPr>
        <w:t xml:space="preserve">                                 </w:t>
      </w:r>
      <w:r w:rsidRPr="00D80882">
        <w:rPr>
          <w:rFonts w:eastAsia="Calibri"/>
          <w:lang w:eastAsia="en-US"/>
        </w:rPr>
        <w:t xml:space="preserve"> 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выписку из Единого государственного реестра юридических лиц или Единого государственного реестра индивидуальных предпринимателей</w:t>
      </w:r>
      <w:r w:rsidR="00774224">
        <w:rPr>
          <w:rFonts w:eastAsia="Calibri"/>
          <w:lang w:eastAsia="en-US"/>
        </w:rPr>
        <w:t xml:space="preserve">                          </w:t>
      </w:r>
      <w:r w:rsidRPr="00D80882">
        <w:rPr>
          <w:rFonts w:eastAsia="Calibri"/>
          <w:lang w:eastAsia="en-US"/>
        </w:rPr>
        <w:t xml:space="preserve"> (в Федеральной налоговой службе Российской Федерации);</w:t>
      </w:r>
    </w:p>
    <w:p w:rsidR="00B935E4" w:rsidRPr="00D80882" w:rsidRDefault="00B935E4" w:rsidP="00D80882">
      <w:pPr>
        <w:autoSpaceDE w:val="0"/>
        <w:autoSpaceDN w:val="0"/>
        <w:adjustRightInd w:val="0"/>
        <w:ind w:firstLine="709"/>
        <w:jc w:val="both"/>
        <w:rPr>
          <w:rFonts w:eastAsia="Calibri"/>
          <w:b/>
          <w:i/>
          <w:iCs/>
          <w:lang w:eastAsia="en-US"/>
        </w:rPr>
      </w:pPr>
      <w:r w:rsidRPr="00D80882">
        <w:rPr>
          <w:rFonts w:eastAsia="Calibri"/>
          <w:lang w:eastAsia="en-US"/>
        </w:rPr>
        <w:t xml:space="preserve">сведения, подтверждающие отсутствие выплат средств бюджета района на основании иных нормативных правовых актов или муниципальных правовых актов на цели, указанные в </w:t>
      </w:r>
      <w:hyperlink w:anchor="Par3" w:history="1">
        <w:r w:rsidRPr="00D80882">
          <w:rPr>
            <w:rFonts w:eastAsia="Calibri"/>
            <w:lang w:eastAsia="en-US"/>
          </w:rPr>
          <w:t xml:space="preserve">пункте </w:t>
        </w:r>
      </w:hyperlink>
      <w:r w:rsidRPr="00D80882">
        <w:rPr>
          <w:rFonts w:eastAsia="Calibri"/>
          <w:lang w:eastAsia="en-US"/>
        </w:rPr>
        <w:t>1.3. Порядка (в структурных подразделениях администрации района, являющихся ответственными исполнителями муниципальных программ района, в рамках которых предоставляются субсидии то</w:t>
      </w:r>
      <w:r w:rsidR="00774224">
        <w:rPr>
          <w:rFonts w:eastAsia="Calibri"/>
          <w:lang w:eastAsia="en-US"/>
        </w:rPr>
        <w:t>варопроизводителям района);</w:t>
      </w:r>
    </w:p>
    <w:p w:rsidR="00B935E4" w:rsidRPr="00D80882" w:rsidRDefault="00B935E4" w:rsidP="00D80882">
      <w:pPr>
        <w:autoSpaceDE w:val="0"/>
        <w:autoSpaceDN w:val="0"/>
        <w:adjustRightInd w:val="0"/>
        <w:ind w:firstLine="709"/>
        <w:jc w:val="both"/>
        <w:rPr>
          <w:rFonts w:eastAsia="Calibri"/>
          <w:lang w:eastAsia="en-US"/>
        </w:rPr>
      </w:pPr>
      <w:r w:rsidRPr="00D80882">
        <w:rPr>
          <w:kern w:val="2"/>
        </w:rPr>
        <w:t xml:space="preserve">сведения, подтверждающие проведение ежегодных обязательных ветеринарных профилактических обработок (мероприятий) имеющегося поголовья сельскохозяйственных животных </w:t>
      </w:r>
      <w:r w:rsidRPr="00D80882">
        <w:rPr>
          <w:rFonts w:eastAsia="Calibri"/>
          <w:lang w:eastAsia="en-US"/>
        </w:rPr>
        <w:t xml:space="preserve">(в филиале </w:t>
      </w:r>
      <w:r w:rsidR="00774224">
        <w:rPr>
          <w:rFonts w:eastAsia="Calibri"/>
          <w:lang w:eastAsia="en-US"/>
        </w:rPr>
        <w:t>бюджетного учреждения</w:t>
      </w:r>
      <w:r w:rsidRPr="00D80882">
        <w:rPr>
          <w:rFonts w:eastAsia="Calibri"/>
          <w:lang w:eastAsia="en-US"/>
        </w:rPr>
        <w:t xml:space="preserve"> Ханты-Мансийского автономного округа – Югры «Ветеринарный центр» в Нижневартовском районе)</w:t>
      </w:r>
      <w:r w:rsidRPr="00D80882">
        <w:rPr>
          <w:kern w:val="2"/>
        </w:rPr>
        <w:t>;</w:t>
      </w:r>
    </w:p>
    <w:p w:rsidR="00B935E4" w:rsidRPr="00D80882" w:rsidRDefault="00B935E4" w:rsidP="00D80882">
      <w:pPr>
        <w:ind w:firstLine="709"/>
        <w:jc w:val="both"/>
        <w:rPr>
          <w:rFonts w:eastAsia="Calibri"/>
          <w:lang w:eastAsia="en-US"/>
        </w:rPr>
      </w:pPr>
      <w:r w:rsidRPr="00D80882">
        <w:rPr>
          <w:kern w:val="2"/>
        </w:rPr>
        <w:t>при предоставлении государственной поддержки на капитальное строительство сельскохозяйственных объектов и (или) модернизацию сельскохозяйственных объектов в соответствии с абза</w:t>
      </w:r>
      <w:r w:rsidR="00774224">
        <w:rPr>
          <w:kern w:val="2"/>
        </w:rPr>
        <w:t>цами вторым, третьим пункта 1.3</w:t>
      </w:r>
      <w:r w:rsidRPr="00D80882">
        <w:rPr>
          <w:kern w:val="2"/>
        </w:rPr>
        <w:t xml:space="preserve"> Поряд</w:t>
      </w:r>
      <w:r w:rsidR="00774224">
        <w:rPr>
          <w:kern w:val="2"/>
        </w:rPr>
        <w:t>ка</w:t>
      </w:r>
      <w:r w:rsidRPr="00D80882">
        <w:rPr>
          <w:kern w:val="2"/>
        </w:rPr>
        <w:t xml:space="preserve"> документы, подтверждающие наполняемость имеющихся животноводческих помещений (зданий, сооружений) сельскохозяйственными животными (птицей) со</w:t>
      </w:r>
      <w:r w:rsidR="00774224">
        <w:rPr>
          <w:kern w:val="2"/>
        </w:rPr>
        <w:t xml:space="preserve">ответствующего вида не менее 90% </w:t>
      </w:r>
      <w:r w:rsidRPr="00D80882">
        <w:rPr>
          <w:kern w:val="2"/>
        </w:rPr>
        <w:t>расчетной вместимости.</w:t>
      </w:r>
      <w:r w:rsidRPr="00D80882">
        <w:rPr>
          <w:rFonts w:eastAsia="Calibri"/>
          <w:lang w:eastAsia="en-US"/>
        </w:rPr>
        <w:t xml:space="preserve"> </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2.11. Управление в течение 10 рабочих дней с даты регистрации документов, указанных в </w:t>
      </w:r>
      <w:hyperlink w:anchor="Par57" w:history="1">
        <w:r w:rsidRPr="00D80882">
          <w:rPr>
            <w:rFonts w:eastAsia="Calibri"/>
            <w:lang w:eastAsia="en-US"/>
          </w:rPr>
          <w:t>пункте 2.</w:t>
        </w:r>
      </w:hyperlink>
      <w:r w:rsidRPr="00D80882">
        <w:rPr>
          <w:rFonts w:eastAsia="Calibri"/>
          <w:lang w:eastAsia="en-US"/>
        </w:rPr>
        <w:t>4 Порядка, осуществляет их проверку</w:t>
      </w:r>
      <w:r w:rsidR="00774224">
        <w:rPr>
          <w:rFonts w:eastAsia="Calibri"/>
          <w:lang w:eastAsia="en-US"/>
        </w:rPr>
        <w:t xml:space="preserve">                               </w:t>
      </w:r>
      <w:r w:rsidRPr="00D80882">
        <w:rPr>
          <w:rFonts w:eastAsia="Calibri"/>
          <w:lang w:eastAsia="en-US"/>
        </w:rPr>
        <w:t>на предмет д</w:t>
      </w:r>
      <w:r w:rsidR="00774224">
        <w:rPr>
          <w:rFonts w:eastAsia="Calibri"/>
          <w:lang w:eastAsia="en-US"/>
        </w:rPr>
        <w:t>остоверности, а также проверку п</w:t>
      </w:r>
      <w:r w:rsidRPr="00D80882">
        <w:rPr>
          <w:rFonts w:eastAsia="Calibri"/>
          <w:lang w:eastAsia="en-US"/>
        </w:rPr>
        <w:t>олучателя</w:t>
      </w:r>
      <w:r w:rsidRPr="00D80882">
        <w:rPr>
          <w:kern w:val="2"/>
        </w:rPr>
        <w:t xml:space="preserve"> субсидии</w:t>
      </w:r>
      <w:r w:rsidR="00774224">
        <w:rPr>
          <w:kern w:val="2"/>
        </w:rPr>
        <w:t xml:space="preserve">                                  </w:t>
      </w:r>
      <w:r w:rsidRPr="00D80882">
        <w:rPr>
          <w:rFonts w:eastAsia="Calibri"/>
          <w:lang w:eastAsia="en-US"/>
        </w:rPr>
        <w:t xml:space="preserve"> на соответствие требованиям, установленным </w:t>
      </w:r>
      <w:r w:rsidRPr="00D80882">
        <w:t xml:space="preserve">пунктом 2.3 </w:t>
      </w:r>
      <w:r w:rsidRPr="00D80882">
        <w:rPr>
          <w:rFonts w:eastAsia="Calibri"/>
          <w:lang w:eastAsia="en-US"/>
        </w:rPr>
        <w:t>Порядка.</w:t>
      </w:r>
    </w:p>
    <w:p w:rsidR="00B935E4" w:rsidRPr="00D80882" w:rsidRDefault="00B935E4" w:rsidP="00D80882">
      <w:pPr>
        <w:autoSpaceDE w:val="0"/>
        <w:autoSpaceDN w:val="0"/>
        <w:adjustRightInd w:val="0"/>
        <w:ind w:firstLine="709"/>
        <w:jc w:val="both"/>
        <w:rPr>
          <w:rFonts w:eastAsia="Calibri"/>
          <w:strike/>
          <w:lang w:eastAsia="en-US"/>
        </w:rPr>
      </w:pPr>
      <w:r w:rsidRPr="00D80882">
        <w:rPr>
          <w:rFonts w:eastAsia="Calibri"/>
          <w:lang w:eastAsia="en-US"/>
        </w:rPr>
        <w:t>По результатам проверки Управление в течение 3 рабочих дней</w:t>
      </w:r>
      <w:r w:rsidR="00774224">
        <w:rPr>
          <w:rFonts w:eastAsia="Calibri"/>
          <w:lang w:eastAsia="en-US"/>
        </w:rPr>
        <w:t xml:space="preserve">                             </w:t>
      </w:r>
      <w:r w:rsidRPr="00D80882">
        <w:rPr>
          <w:rFonts w:eastAsia="Calibri"/>
          <w:lang w:eastAsia="en-US"/>
        </w:rPr>
        <w:t xml:space="preserve"> с момента ее завершения принимает решение о предоставлении субсидии или об отказе в ее предоставлении и направляет заявку на перечисление субвенций в Деппромышленности Югры. </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Решение о предоставлении субсидии или об отказе в ее предоставлении оформляет</w:t>
      </w:r>
      <w:r w:rsidR="00774224">
        <w:rPr>
          <w:rFonts w:eastAsia="Calibri"/>
          <w:lang w:eastAsia="en-US"/>
        </w:rPr>
        <w:t>ся</w:t>
      </w:r>
      <w:r w:rsidRPr="00D80882">
        <w:rPr>
          <w:rFonts w:eastAsia="Calibri"/>
          <w:lang w:eastAsia="en-US"/>
        </w:rPr>
        <w:t xml:space="preserve"> постановлением администрация района</w:t>
      </w:r>
      <w:r w:rsidR="00774224">
        <w:rPr>
          <w:rFonts w:eastAsia="Calibri"/>
          <w:lang w:eastAsia="en-US"/>
        </w:rPr>
        <w:t>.</w:t>
      </w:r>
      <w:r w:rsidRPr="00D80882">
        <w:rPr>
          <w:rFonts w:eastAsia="Calibri"/>
          <w:lang w:eastAsia="en-US"/>
        </w:rPr>
        <w:t xml:space="preserve"> Основанием для перечисления субсидии является соглашение о </w:t>
      </w:r>
      <w:r w:rsidR="00774224">
        <w:rPr>
          <w:rFonts w:eastAsia="Calibri"/>
          <w:lang w:eastAsia="en-US"/>
        </w:rPr>
        <w:t>предоставлении субсидии (далее –</w:t>
      </w:r>
      <w:r w:rsidRPr="00D80882">
        <w:rPr>
          <w:rFonts w:eastAsia="Calibri"/>
          <w:lang w:eastAsia="en-US"/>
        </w:rPr>
        <w:t xml:space="preserve"> Соглашение), заключенное</w:t>
      </w:r>
      <w:r w:rsidR="00774224">
        <w:rPr>
          <w:rFonts w:eastAsia="Calibri"/>
          <w:lang w:eastAsia="en-US"/>
        </w:rPr>
        <w:t xml:space="preserve"> между администрацией района и п</w:t>
      </w:r>
      <w:r w:rsidRPr="00D80882">
        <w:rPr>
          <w:rFonts w:eastAsia="Calibri"/>
          <w:lang w:eastAsia="en-US"/>
        </w:rPr>
        <w:t>олучателем субсидии.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2.12. В течение 3 рабочих дней со дня принятия постановления администрации района о предоставлен</w:t>
      </w:r>
      <w:r w:rsidR="00774224">
        <w:rPr>
          <w:rFonts w:eastAsia="Calibri"/>
          <w:lang w:eastAsia="en-US"/>
        </w:rPr>
        <w:t>ии субсидии Управление вручает п</w:t>
      </w:r>
      <w:r w:rsidRPr="00D80882">
        <w:rPr>
          <w:rFonts w:eastAsia="Calibri"/>
          <w:lang w:eastAsia="en-US"/>
        </w:rPr>
        <w:t>олучателю</w:t>
      </w:r>
      <w:r w:rsidRPr="00D80882">
        <w:rPr>
          <w:kern w:val="2"/>
        </w:rPr>
        <w:t xml:space="preserve"> субсидии</w:t>
      </w:r>
      <w:r w:rsidRPr="00D80882">
        <w:rPr>
          <w:rFonts w:eastAsia="Calibri"/>
          <w:lang w:eastAsia="en-US"/>
        </w:rPr>
        <w:t xml:space="preserve"> лично или направляет почтой заказным письмом подписанное Соглашение (дополни</w:t>
      </w:r>
      <w:r w:rsidR="00774224">
        <w:rPr>
          <w:rFonts w:eastAsia="Calibri"/>
          <w:lang w:eastAsia="en-US"/>
        </w:rPr>
        <w:t>тельное соглашение к Соглашению</w:t>
      </w:r>
      <w:r w:rsidRPr="00D80882">
        <w:rPr>
          <w:rFonts w:eastAsia="Calibri"/>
          <w:lang w:eastAsia="en-US"/>
        </w:rPr>
        <w:t xml:space="preserve"> при наличии действующего Соглашения) для подписания с его стороны.</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Соглашение подписывает </w:t>
      </w:r>
      <w:r w:rsidR="00774224">
        <w:rPr>
          <w:rFonts w:eastAsia="Calibri"/>
          <w:lang w:eastAsia="en-US"/>
        </w:rPr>
        <w:t>п</w:t>
      </w:r>
      <w:r w:rsidRPr="00D80882">
        <w:rPr>
          <w:rFonts w:eastAsia="Calibri"/>
          <w:lang w:eastAsia="en-US"/>
        </w:rPr>
        <w:t>олучатель субсидии или лицо, уполномоченное получателем субсидии на подписание Соглашения. В случае подписания Со</w:t>
      </w:r>
      <w:r w:rsidR="00774224">
        <w:rPr>
          <w:rFonts w:eastAsia="Calibri"/>
          <w:lang w:eastAsia="en-US"/>
        </w:rPr>
        <w:t>глашения лицом, уполномоченным п</w:t>
      </w:r>
      <w:r w:rsidRPr="00D80882">
        <w:rPr>
          <w:rFonts w:eastAsia="Calibri"/>
          <w:lang w:eastAsia="en-US"/>
        </w:rPr>
        <w:t>олучателем, представляется доверенность или иной документ, подтверждающий в соответствии</w:t>
      </w:r>
      <w:r w:rsidR="00774224">
        <w:rPr>
          <w:rFonts w:eastAsia="Calibri"/>
          <w:lang w:eastAsia="en-US"/>
        </w:rPr>
        <w:t xml:space="preserve">                                      </w:t>
      </w:r>
      <w:r w:rsidRPr="00D80882">
        <w:rPr>
          <w:rFonts w:eastAsia="Calibri"/>
          <w:lang w:eastAsia="en-US"/>
        </w:rPr>
        <w:t xml:space="preserve"> с действующим законодательством указанные полномочия.</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Получатель</w:t>
      </w:r>
      <w:r w:rsidRPr="00D80882">
        <w:rPr>
          <w:kern w:val="2"/>
        </w:rPr>
        <w:t xml:space="preserve"> субсидии</w:t>
      </w:r>
      <w:r w:rsidRPr="00D80882">
        <w:rPr>
          <w:rFonts w:eastAsia="Calibri"/>
          <w:lang w:eastAsia="en-US"/>
        </w:rPr>
        <w:t xml:space="preserve"> в течение 5 рабочих дней с даты получения Соглашения подписывает и представляет его в Управление лично или почтовым отправлением. Получатель</w:t>
      </w:r>
      <w:r w:rsidRPr="00D80882">
        <w:rPr>
          <w:kern w:val="2"/>
        </w:rPr>
        <w:t xml:space="preserve"> субсидии</w:t>
      </w:r>
      <w:r w:rsidRPr="00D80882">
        <w:rPr>
          <w:rFonts w:eastAsia="Calibri"/>
          <w:lang w:eastAsia="en-US"/>
        </w:rPr>
        <w:t>, не представивший в Управление подписанное Соглашение в указанный срок (в случае направления посредством почтовой связи срок исчисляется 5 рабочими днями</w:t>
      </w:r>
      <w:r w:rsidR="00774224">
        <w:rPr>
          <w:rFonts w:eastAsia="Calibri"/>
          <w:lang w:eastAsia="en-US"/>
        </w:rPr>
        <w:t xml:space="preserve"> с даты получения Соглашения п</w:t>
      </w:r>
      <w:r w:rsidRPr="00D80882">
        <w:rPr>
          <w:rFonts w:eastAsia="Calibri"/>
          <w:lang w:eastAsia="en-US"/>
        </w:rPr>
        <w:t>олучателем</w:t>
      </w:r>
      <w:r w:rsidRPr="00D80882">
        <w:rPr>
          <w:kern w:val="2"/>
        </w:rPr>
        <w:t xml:space="preserve"> субсидии</w:t>
      </w:r>
      <w:r w:rsidR="00774224">
        <w:rPr>
          <w:rFonts w:eastAsia="Calibri"/>
          <w:lang w:eastAsia="en-US"/>
        </w:rPr>
        <w:t xml:space="preserve"> до момента его передачи п</w:t>
      </w:r>
      <w:r w:rsidRPr="00D80882">
        <w:rPr>
          <w:rFonts w:eastAsia="Calibri"/>
          <w:lang w:eastAsia="en-US"/>
        </w:rPr>
        <w:t>олучателем</w:t>
      </w:r>
      <w:r w:rsidRPr="00D80882">
        <w:rPr>
          <w:kern w:val="2"/>
        </w:rPr>
        <w:t xml:space="preserve"> субсидии</w:t>
      </w:r>
      <w:r w:rsidRPr="00D80882">
        <w:rPr>
          <w:rFonts w:eastAsia="Calibri"/>
          <w:lang w:eastAsia="en-US"/>
        </w:rPr>
        <w:t xml:space="preserve"> почтовой организации), считается отказавшимся</w:t>
      </w:r>
      <w:r w:rsidR="00774224">
        <w:rPr>
          <w:rFonts w:eastAsia="Calibri"/>
          <w:lang w:eastAsia="en-US"/>
        </w:rPr>
        <w:t xml:space="preserve"> </w:t>
      </w:r>
      <w:r w:rsidRPr="00D80882">
        <w:rPr>
          <w:rFonts w:eastAsia="Calibri"/>
          <w:lang w:eastAsia="en-US"/>
        </w:rPr>
        <w:t>от получения субсидии.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2.13. Соглашение заключается п</w:t>
      </w:r>
      <w:r w:rsidR="00774224">
        <w:rPr>
          <w:rFonts w:eastAsia="Calibri"/>
          <w:lang w:eastAsia="en-US"/>
        </w:rPr>
        <w:t xml:space="preserve">о форме, утвержденной приказом </w:t>
      </w:r>
      <w:r w:rsidR="00774224" w:rsidRPr="00002A2E">
        <w:rPr>
          <w:rFonts w:eastAsia="Calibri"/>
          <w:lang w:eastAsia="en-US"/>
        </w:rPr>
        <w:t>д</w:t>
      </w:r>
      <w:r w:rsidRPr="00002A2E">
        <w:rPr>
          <w:rFonts w:eastAsia="Calibri"/>
          <w:lang w:eastAsia="en-US"/>
        </w:rPr>
        <w:t>епартамента финансов</w:t>
      </w:r>
      <w:r w:rsidR="00002A2E" w:rsidRPr="00002A2E">
        <w:rPr>
          <w:rFonts w:eastAsia="Calibri"/>
          <w:lang w:eastAsia="en-US"/>
        </w:rPr>
        <w:t xml:space="preserve"> администрации района</w:t>
      </w:r>
      <w:r w:rsidRPr="00002A2E">
        <w:rPr>
          <w:rFonts w:eastAsia="Calibri"/>
          <w:lang w:eastAsia="en-US"/>
        </w:rPr>
        <w:t>.</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Соглашение должно содержать следующие положения:</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значения показателей результативности;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направления затрат, на возмещение которых предоставляется субсидия;</w:t>
      </w:r>
    </w:p>
    <w:p w:rsidR="00B935E4" w:rsidRPr="00D80882" w:rsidRDefault="007524DA" w:rsidP="00D80882">
      <w:pPr>
        <w:autoSpaceDE w:val="0"/>
        <w:autoSpaceDN w:val="0"/>
        <w:adjustRightInd w:val="0"/>
        <w:ind w:firstLine="709"/>
        <w:jc w:val="both"/>
        <w:rPr>
          <w:rFonts w:eastAsia="Calibri"/>
          <w:lang w:eastAsia="en-US"/>
        </w:rPr>
      </w:pPr>
      <w:r>
        <w:rPr>
          <w:rFonts w:eastAsia="Calibri"/>
          <w:lang w:eastAsia="en-US"/>
        </w:rPr>
        <w:t>согласие п</w:t>
      </w:r>
      <w:r w:rsidR="00B935E4" w:rsidRPr="00D80882">
        <w:rPr>
          <w:rFonts w:eastAsia="Calibri"/>
          <w:lang w:eastAsia="en-US"/>
        </w:rPr>
        <w:t>олучателя</w:t>
      </w:r>
      <w:r w:rsidR="00B935E4" w:rsidRPr="00D80882">
        <w:rPr>
          <w:kern w:val="2"/>
        </w:rPr>
        <w:t xml:space="preserve"> субсидии</w:t>
      </w:r>
      <w:r w:rsidR="00B935E4" w:rsidRPr="00D80882">
        <w:rPr>
          <w:rFonts w:eastAsia="Calibri"/>
          <w:lang w:eastAsia="en-US"/>
        </w:rPr>
        <w:t xml:space="preserve"> на осуществление Управлением и (или) органами государственного (муниципального) финансовог</w:t>
      </w:r>
      <w:r>
        <w:rPr>
          <w:rFonts w:eastAsia="Calibri"/>
          <w:lang w:eastAsia="en-US"/>
        </w:rPr>
        <w:t>о контроля проверок соблюдения п</w:t>
      </w:r>
      <w:r w:rsidR="00B935E4" w:rsidRPr="00D80882">
        <w:rPr>
          <w:rFonts w:eastAsia="Calibri"/>
          <w:lang w:eastAsia="en-US"/>
        </w:rPr>
        <w:t>олучателем</w:t>
      </w:r>
      <w:r w:rsidR="00B935E4" w:rsidRPr="00D80882">
        <w:rPr>
          <w:kern w:val="2"/>
        </w:rPr>
        <w:t xml:space="preserve"> субсидии</w:t>
      </w:r>
      <w:r w:rsidR="00B935E4" w:rsidRPr="00D80882">
        <w:rPr>
          <w:rFonts w:eastAsia="Calibri"/>
          <w:lang w:eastAsia="en-US"/>
        </w:rPr>
        <w:t xml:space="preserve"> целей, условий и порядка предоставления субсидии;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порядок кон</w:t>
      </w:r>
      <w:r w:rsidR="007524DA">
        <w:rPr>
          <w:rFonts w:eastAsia="Calibri"/>
          <w:lang w:eastAsia="en-US"/>
        </w:rPr>
        <w:t>троля соблюдения п</w:t>
      </w:r>
      <w:r w:rsidRPr="00D80882">
        <w:rPr>
          <w:rFonts w:eastAsia="Calibri"/>
          <w:lang w:eastAsia="en-US"/>
        </w:rPr>
        <w:t>олучателем</w:t>
      </w:r>
      <w:r w:rsidRPr="00D80882">
        <w:rPr>
          <w:kern w:val="2"/>
        </w:rPr>
        <w:t xml:space="preserve"> субсидии</w:t>
      </w:r>
      <w:r w:rsidRPr="00D80882">
        <w:rPr>
          <w:rFonts w:eastAsia="Calibri"/>
          <w:lang w:eastAsia="en-US"/>
        </w:rPr>
        <w:t xml:space="preserve"> условий Соглашения;</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порядок, сроки и состав отчетности </w:t>
      </w:r>
      <w:r w:rsidR="007524DA">
        <w:rPr>
          <w:rFonts w:eastAsia="Calibri"/>
          <w:lang w:eastAsia="en-US"/>
        </w:rPr>
        <w:t>п</w:t>
      </w:r>
      <w:r w:rsidRPr="00D80882">
        <w:rPr>
          <w:rFonts w:eastAsia="Calibri"/>
          <w:lang w:eastAsia="en-US"/>
        </w:rPr>
        <w:t>олучателя</w:t>
      </w:r>
      <w:r w:rsidRPr="00D80882">
        <w:rPr>
          <w:kern w:val="2"/>
        </w:rPr>
        <w:t xml:space="preserve"> субсидии</w:t>
      </w:r>
      <w:r w:rsidRPr="00D80882">
        <w:rPr>
          <w:rFonts w:eastAsia="Calibri"/>
          <w:lang w:eastAsia="en-US"/>
        </w:rPr>
        <w:t xml:space="preserve"> </w:t>
      </w:r>
      <w:r w:rsidR="007524DA">
        <w:rPr>
          <w:rFonts w:eastAsia="Calibri"/>
          <w:lang w:eastAsia="en-US"/>
        </w:rPr>
        <w:t xml:space="preserve">                                     </w:t>
      </w:r>
      <w:r w:rsidRPr="00D80882">
        <w:rPr>
          <w:rFonts w:eastAsia="Calibri"/>
          <w:lang w:eastAsia="en-US"/>
        </w:rPr>
        <w:t>об использовании субсидии;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план контрольных мероприятий;</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порядок возврата средств субсидии в случае выявления ее нецелевого использования, представления недостоверных сведений, ненадлежащего исполнения Соглашения;</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расчет размера штрафных санкций;</w:t>
      </w:r>
    </w:p>
    <w:p w:rsidR="00B935E4" w:rsidRPr="00D80882" w:rsidRDefault="00B935E4" w:rsidP="00D80882">
      <w:pPr>
        <w:autoSpaceDE w:val="0"/>
        <w:autoSpaceDN w:val="0"/>
        <w:adjustRightInd w:val="0"/>
        <w:ind w:firstLine="709"/>
        <w:jc w:val="both"/>
        <w:rPr>
          <w:rFonts w:eastAsia="Calibri"/>
          <w:lang w:eastAsia="en-US"/>
        </w:rPr>
      </w:pPr>
      <w:r w:rsidRPr="00D80882">
        <w:rPr>
          <w:lang w:bidi="ru-RU"/>
        </w:rPr>
        <w:t>в случае уменьшения Главному распорядителю бюджетных средств как получателю бюджетных средств ранее доведенных лимитов бюджетных обязательств на предоставление субсидий на соответствующий финансовый год и плановый период, приводящего к невозможности предоставления субсидии</w:t>
      </w:r>
      <w:r w:rsidR="007524DA">
        <w:rPr>
          <w:lang w:bidi="ru-RU"/>
        </w:rPr>
        <w:t xml:space="preserve">                   </w:t>
      </w:r>
      <w:r w:rsidRPr="00D80882">
        <w:rPr>
          <w:lang w:bidi="ru-RU"/>
        </w:rPr>
        <w:t xml:space="preserve"> в размере, оп</w:t>
      </w:r>
      <w:r w:rsidR="007524DA">
        <w:rPr>
          <w:lang w:bidi="ru-RU"/>
        </w:rPr>
        <w:t>ределенном в Соглашении, между п</w:t>
      </w:r>
      <w:r w:rsidRPr="00D80882">
        <w:rPr>
          <w:lang w:bidi="ru-RU"/>
        </w:rPr>
        <w:t xml:space="preserve">олучателем субсидии </w:t>
      </w:r>
      <w:r w:rsidR="007524DA">
        <w:rPr>
          <w:lang w:bidi="ru-RU"/>
        </w:rPr>
        <w:t xml:space="preserve">                             </w:t>
      </w:r>
      <w:r w:rsidRPr="00D80882">
        <w:rPr>
          <w:lang w:bidi="ru-RU"/>
        </w:rPr>
        <w:t>и Главным распорядителем бюджетных средств согласовываются новые усло</w:t>
      </w:r>
      <w:r w:rsidR="007524DA">
        <w:rPr>
          <w:lang w:bidi="ru-RU"/>
        </w:rPr>
        <w:t>вия</w:t>
      </w:r>
      <w:r w:rsidRPr="00D80882">
        <w:rPr>
          <w:lang w:bidi="ru-RU"/>
        </w:rPr>
        <w:t xml:space="preserve"> Соглашения или при недостиже</w:t>
      </w:r>
      <w:r w:rsidR="007524DA">
        <w:rPr>
          <w:lang w:bidi="ru-RU"/>
        </w:rPr>
        <w:t>нии согласия по новым условиям С</w:t>
      </w:r>
      <w:r w:rsidRPr="00D80882">
        <w:rPr>
          <w:lang w:bidi="ru-RU"/>
        </w:rPr>
        <w:t xml:space="preserve">оглашение расторгается; </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по доставке и</w:t>
      </w:r>
      <w:r w:rsidRPr="00D80882">
        <w:t xml:space="preserve"> уплате обязательных таможенных платежей.</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В случае изменения объема субсидий на текущий финансовый год, предусмотренного действующим </w:t>
      </w:r>
      <w:r w:rsidR="007524DA">
        <w:rPr>
          <w:rFonts w:eastAsia="Calibri"/>
          <w:lang w:eastAsia="en-US"/>
        </w:rPr>
        <w:t>С</w:t>
      </w:r>
      <w:r w:rsidRPr="00D80882">
        <w:rPr>
          <w:rFonts w:eastAsia="Calibri"/>
          <w:lang w:eastAsia="en-US"/>
        </w:rPr>
        <w:t>оглашением, с получателем субсидии заключается дополнительное соглашение о предоставлении субсидии.</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Соглашение (дополнительное согла</w:t>
      </w:r>
      <w:r w:rsidR="007524DA">
        <w:rPr>
          <w:rFonts w:eastAsia="Calibri"/>
          <w:lang w:eastAsia="en-US"/>
        </w:rPr>
        <w:t>шение при наличии действующего С</w:t>
      </w:r>
      <w:r w:rsidRPr="00D80882">
        <w:rPr>
          <w:rFonts w:eastAsia="Calibri"/>
          <w:lang w:eastAsia="en-US"/>
        </w:rPr>
        <w:t xml:space="preserve">оглашения на текущий финансовый год) заключается в срок не позднее 10 рабочих дней со дня принятия постановления администрации района о предоставлении субсидии. </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2.14. Результатом предоставления субсидии является предоставление финансовой поддержки сельскохозяйственным товаропроизводителям</w:t>
      </w:r>
      <w:r w:rsidR="007524DA">
        <w:rPr>
          <w:rFonts w:eastAsia="Calibri"/>
          <w:lang w:eastAsia="en-US"/>
        </w:rPr>
        <w:t xml:space="preserve">                            </w:t>
      </w:r>
      <w:r w:rsidRPr="00D80882">
        <w:rPr>
          <w:rFonts w:eastAsia="Calibri"/>
          <w:lang w:eastAsia="en-US"/>
        </w:rPr>
        <w:t xml:space="preserve"> и достижение целевых показателей, показатели результативности предоставления субсидии (целевые показатели) устанавли</w:t>
      </w:r>
      <w:r w:rsidR="007524DA">
        <w:rPr>
          <w:rFonts w:eastAsia="Calibri"/>
          <w:lang w:eastAsia="en-US"/>
        </w:rPr>
        <w:t>ваются администрацией района в С</w:t>
      </w:r>
      <w:r w:rsidRPr="00D80882">
        <w:rPr>
          <w:rFonts w:eastAsia="Calibri"/>
          <w:lang w:eastAsia="en-US"/>
        </w:rPr>
        <w:t>оглашении о предоставлении субсидии из бюджета района</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 xml:space="preserve">2.15. В течение 3 рабочих дней со дня принятия постановления администрации района об отказе в предоставлении </w:t>
      </w:r>
      <w:r w:rsidR="007524DA">
        <w:rPr>
          <w:rFonts w:eastAsia="Calibri"/>
          <w:lang w:eastAsia="en-US"/>
        </w:rPr>
        <w:t>субсидии Управление направляет п</w:t>
      </w:r>
      <w:r w:rsidRPr="00D80882">
        <w:rPr>
          <w:rFonts w:eastAsia="Calibri"/>
          <w:lang w:eastAsia="en-US"/>
        </w:rPr>
        <w:t>олучателю</w:t>
      </w:r>
      <w:r w:rsidRPr="00D80882">
        <w:rPr>
          <w:kern w:val="2"/>
        </w:rPr>
        <w:t xml:space="preserve"> субсидии</w:t>
      </w:r>
      <w:r w:rsidRPr="00D80882">
        <w:rPr>
          <w:rFonts w:eastAsia="Calibri"/>
          <w:lang w:eastAsia="en-US"/>
        </w:rPr>
        <w:t xml:space="preserve"> соответствующее уведомление, подписанное руководителем Управления или лицом, его замещающим, с указанием причин отказа почтой заказным письмом или вручает лично.</w:t>
      </w:r>
    </w:p>
    <w:p w:rsidR="00B935E4" w:rsidRPr="00D80882" w:rsidRDefault="00B935E4" w:rsidP="00D80882">
      <w:pPr>
        <w:ind w:firstLine="709"/>
        <w:jc w:val="both"/>
      </w:pPr>
      <w:r w:rsidRPr="00D80882">
        <w:t>2.16. Основаниями для отказа в предоставлении субсидии являются:</w:t>
      </w:r>
    </w:p>
    <w:p w:rsidR="00B935E4" w:rsidRPr="00D80882" w:rsidRDefault="00B935E4" w:rsidP="00D80882">
      <w:pPr>
        <w:ind w:firstLine="709"/>
        <w:jc w:val="both"/>
      </w:pPr>
      <w:r w:rsidRPr="00D80882">
        <w:t>подписание Соглашения ненадлежащим лицом (не являющимся руководителем Получателя</w:t>
      </w:r>
      <w:r w:rsidRPr="00D80882">
        <w:rPr>
          <w:kern w:val="2"/>
        </w:rPr>
        <w:t xml:space="preserve"> субсидии</w:t>
      </w:r>
      <w:r w:rsidRPr="00D80882">
        <w:t xml:space="preserve"> и не имеющим доверенность на право подписи финансовых документов (договоров) от и</w:t>
      </w:r>
      <w:r w:rsidR="007524DA">
        <w:t>мени п</w:t>
      </w:r>
      <w:r w:rsidRPr="00D80882">
        <w:t>олучателя</w:t>
      </w:r>
      <w:r w:rsidRPr="00D80882">
        <w:rPr>
          <w:kern w:val="2"/>
        </w:rPr>
        <w:t xml:space="preserve"> субсидии</w:t>
      </w:r>
      <w:r w:rsidRPr="00D80882">
        <w:t>);</w:t>
      </w:r>
    </w:p>
    <w:p w:rsidR="00B935E4" w:rsidRPr="00D80882" w:rsidRDefault="007524DA" w:rsidP="00D80882">
      <w:pPr>
        <w:ind w:firstLine="709"/>
        <w:jc w:val="both"/>
      </w:pPr>
      <w:r>
        <w:t>добровольный письменный отказ п</w:t>
      </w:r>
      <w:r w:rsidR="00B935E4" w:rsidRPr="00D80882">
        <w:t>олучателя</w:t>
      </w:r>
      <w:r w:rsidR="00B935E4" w:rsidRPr="00D80882">
        <w:rPr>
          <w:kern w:val="2"/>
        </w:rPr>
        <w:t xml:space="preserve"> субсидии</w:t>
      </w:r>
      <w:r w:rsidR="00B935E4" w:rsidRPr="00D80882">
        <w:t xml:space="preserve"> от субсидии;</w:t>
      </w:r>
    </w:p>
    <w:p w:rsidR="00B935E4" w:rsidRPr="00D80882" w:rsidRDefault="00B935E4" w:rsidP="00D80882">
      <w:pPr>
        <w:ind w:firstLine="709"/>
        <w:jc w:val="both"/>
      </w:pPr>
      <w:r w:rsidRPr="00D80882">
        <w:t>отсутствие лимитов, предусмотренных для предоставления субсидии</w:t>
      </w:r>
      <w:r w:rsidR="007524DA">
        <w:t xml:space="preserve">                  </w:t>
      </w:r>
      <w:r w:rsidRPr="00D80882">
        <w:t xml:space="preserve"> в бюджете района;</w:t>
      </w:r>
    </w:p>
    <w:p w:rsidR="00B935E4" w:rsidRPr="00D80882" w:rsidRDefault="00B935E4" w:rsidP="00D80882">
      <w:pPr>
        <w:ind w:firstLine="709"/>
        <w:jc w:val="both"/>
      </w:pPr>
      <w:r w:rsidRPr="00D80882">
        <w:t>нарушение срока представления документов, установленного пунктом 2.4 Порядка;</w:t>
      </w:r>
    </w:p>
    <w:p w:rsidR="00B935E4" w:rsidRPr="00D80882" w:rsidRDefault="00B935E4" w:rsidP="00D80882">
      <w:pPr>
        <w:ind w:firstLine="709"/>
        <w:jc w:val="both"/>
      </w:pPr>
      <w:r w:rsidRPr="00D80882">
        <w:t>непред</w:t>
      </w:r>
      <w:r w:rsidR="007524DA">
        <w:t>ставление п</w:t>
      </w:r>
      <w:r w:rsidRPr="00D80882">
        <w:t>олучателем</w:t>
      </w:r>
      <w:r w:rsidRPr="00D80882">
        <w:rPr>
          <w:kern w:val="2"/>
        </w:rPr>
        <w:t xml:space="preserve"> субсидии</w:t>
      </w:r>
      <w:r w:rsidR="007524DA">
        <w:t xml:space="preserve"> документов (пред</w:t>
      </w:r>
      <w:r w:rsidRPr="00D80882">
        <w:t xml:space="preserve">ставление </w:t>
      </w:r>
      <w:r w:rsidR="007524DA">
        <w:t xml:space="preserve">                    </w:t>
      </w:r>
      <w:r w:rsidRPr="00D80882">
        <w:t>не в полном объеме), указанных в пункте 2.4 Порядка;</w:t>
      </w:r>
    </w:p>
    <w:p w:rsidR="00B935E4" w:rsidRPr="00D80882" w:rsidRDefault="00B935E4" w:rsidP="00D80882">
      <w:pPr>
        <w:ind w:firstLine="709"/>
        <w:jc w:val="both"/>
      </w:pPr>
      <w:r w:rsidRPr="00D80882">
        <w:t>представление документов, установленных пунктом 2.4 Порядка,</w:t>
      </w:r>
      <w:r w:rsidR="00395804">
        <w:t xml:space="preserve"> </w:t>
      </w:r>
      <w:r w:rsidRPr="00D80882">
        <w:t>с нарушением требований к их оформлению;</w:t>
      </w:r>
    </w:p>
    <w:p w:rsidR="00B935E4" w:rsidRPr="00D80882" w:rsidRDefault="00B935E4" w:rsidP="00D80882">
      <w:pPr>
        <w:ind w:firstLine="709"/>
        <w:jc w:val="both"/>
      </w:pPr>
      <w:r w:rsidRPr="00D80882">
        <w:t>установление факта недостоверности представленной Получателем</w:t>
      </w:r>
      <w:r w:rsidRPr="00D80882">
        <w:rPr>
          <w:kern w:val="2"/>
        </w:rPr>
        <w:t xml:space="preserve"> субсидии</w:t>
      </w:r>
      <w:r w:rsidRPr="00D80882">
        <w:t xml:space="preserve"> информации;</w:t>
      </w:r>
    </w:p>
    <w:p w:rsidR="00B935E4" w:rsidRPr="00394968" w:rsidRDefault="007524DA" w:rsidP="00D80882">
      <w:pPr>
        <w:ind w:firstLine="709"/>
        <w:jc w:val="both"/>
        <w:rPr>
          <w:color w:val="000000" w:themeColor="text1"/>
        </w:rPr>
      </w:pPr>
      <w:r w:rsidRPr="00394968">
        <w:rPr>
          <w:color w:val="000000" w:themeColor="text1"/>
        </w:rPr>
        <w:t>несоответствие п</w:t>
      </w:r>
      <w:r w:rsidR="00B935E4" w:rsidRPr="00394968">
        <w:rPr>
          <w:color w:val="000000" w:themeColor="text1"/>
        </w:rPr>
        <w:t>олучателя</w:t>
      </w:r>
      <w:r w:rsidR="00B935E4" w:rsidRPr="00394968">
        <w:rPr>
          <w:color w:val="000000" w:themeColor="text1"/>
          <w:kern w:val="2"/>
        </w:rPr>
        <w:t xml:space="preserve"> субсидии</w:t>
      </w:r>
      <w:r w:rsidR="00B935E4" w:rsidRPr="00394968">
        <w:rPr>
          <w:color w:val="000000" w:themeColor="text1"/>
        </w:rPr>
        <w:t xml:space="preserve"> требованиям, установленным пунктами 1.3, 1.5, 1.7, 2.2, 2.3 Порядка, и (или) целей предоставления субсидии направлениям</w:t>
      </w:r>
      <w:r w:rsidR="004D2F88" w:rsidRPr="00394968">
        <w:rPr>
          <w:color w:val="000000" w:themeColor="text1"/>
        </w:rPr>
        <w:t xml:space="preserve"> затрат, установленных пунктом 2.</w:t>
      </w:r>
      <w:r w:rsidR="00DC796C" w:rsidRPr="00394968">
        <w:rPr>
          <w:color w:val="000000" w:themeColor="text1"/>
        </w:rPr>
        <w:t>5</w:t>
      </w:r>
      <w:r w:rsidR="00A96DE9" w:rsidRPr="00394968">
        <w:rPr>
          <w:color w:val="000000" w:themeColor="text1"/>
        </w:rPr>
        <w:t xml:space="preserve"> Порядка</w:t>
      </w:r>
      <w:r w:rsidR="00B935E4" w:rsidRPr="00394968">
        <w:rPr>
          <w:color w:val="000000" w:themeColor="text1"/>
        </w:rPr>
        <w:t>;</w:t>
      </w:r>
    </w:p>
    <w:p w:rsidR="00B935E4" w:rsidRPr="00D80882" w:rsidRDefault="00B935E4" w:rsidP="00D80882">
      <w:pPr>
        <w:ind w:firstLine="709"/>
        <w:jc w:val="both"/>
      </w:pPr>
      <w:r w:rsidRPr="00D80882">
        <w:t>нарушение срока представления документов, уст</w:t>
      </w:r>
      <w:r w:rsidR="00395804">
        <w:t>ановленного пунктом 2.4 Порядка</w:t>
      </w:r>
      <w:r w:rsidRPr="00D80882">
        <w:t>;</w:t>
      </w:r>
    </w:p>
    <w:p w:rsidR="00B935E4" w:rsidRPr="00D80882" w:rsidRDefault="007524DA" w:rsidP="00D80882">
      <w:pPr>
        <w:ind w:firstLine="709"/>
        <w:jc w:val="both"/>
        <w:rPr>
          <w:kern w:val="2"/>
        </w:rPr>
      </w:pPr>
      <w:r>
        <w:rPr>
          <w:kern w:val="2"/>
        </w:rPr>
        <w:t>пред</w:t>
      </w:r>
      <w:r w:rsidR="0017169E">
        <w:rPr>
          <w:kern w:val="2"/>
        </w:rPr>
        <w:t>о</w:t>
      </w:r>
      <w:r>
        <w:rPr>
          <w:kern w:val="2"/>
        </w:rPr>
        <w:t>ставление п</w:t>
      </w:r>
      <w:r w:rsidR="00B935E4" w:rsidRPr="00D80882">
        <w:rPr>
          <w:kern w:val="2"/>
        </w:rPr>
        <w:t>олучателю субсидии на строительство, приобретение, модернизацию заявленного объекта других видов государственной поддержки, включая грант на развитие малого и среднего предпринимательства, грант</w:t>
      </w:r>
      <w:r w:rsidR="0017169E">
        <w:rPr>
          <w:kern w:val="2"/>
        </w:rPr>
        <w:t xml:space="preserve">                     </w:t>
      </w:r>
      <w:r w:rsidR="00B935E4" w:rsidRPr="00D80882">
        <w:rPr>
          <w:kern w:val="2"/>
        </w:rPr>
        <w:t xml:space="preserve"> на создание и развитие крестьянского (фермерского) хозяйства, грант </w:t>
      </w:r>
      <w:r w:rsidR="0017169E">
        <w:rPr>
          <w:kern w:val="2"/>
        </w:rPr>
        <w:t xml:space="preserve">                             </w:t>
      </w:r>
      <w:r w:rsidR="00B935E4" w:rsidRPr="00D80882">
        <w:rPr>
          <w:kern w:val="2"/>
        </w:rPr>
        <w:t>на развитие семейной животноводческой фермы на базе крестьянского (фермерского) хозяйства;</w:t>
      </w:r>
    </w:p>
    <w:p w:rsidR="00B935E4" w:rsidRPr="00D80882" w:rsidRDefault="00B935E4" w:rsidP="00D80882">
      <w:pPr>
        <w:ind w:firstLine="709"/>
        <w:jc w:val="both"/>
        <w:rPr>
          <w:kern w:val="2"/>
        </w:rPr>
      </w:pPr>
      <w:r w:rsidRPr="00D80882">
        <w:rPr>
          <w:kern w:val="2"/>
        </w:rPr>
        <w:t xml:space="preserve">год изготовления и (или) начала эксплуатации приобретенных сельскохозяйственной техники и оборудования, средств механизации </w:t>
      </w:r>
      <w:r w:rsidR="0017169E">
        <w:rPr>
          <w:kern w:val="2"/>
        </w:rPr>
        <w:t xml:space="preserve">                               </w:t>
      </w:r>
      <w:r w:rsidRPr="00D80882">
        <w:rPr>
          <w:kern w:val="2"/>
        </w:rPr>
        <w:t xml:space="preserve">и автоматизации сельскохозяйственных производств, оборудования для перерабатывающих производств сельскохозяйственной продукции </w:t>
      </w:r>
      <w:r w:rsidR="0017169E">
        <w:rPr>
          <w:kern w:val="2"/>
        </w:rPr>
        <w:t xml:space="preserve">– </w:t>
      </w:r>
      <w:r w:rsidRPr="00D80882">
        <w:rPr>
          <w:kern w:val="2"/>
        </w:rPr>
        <w:t>ранее отчетного финансового года;</w:t>
      </w:r>
    </w:p>
    <w:p w:rsidR="00B935E4" w:rsidRPr="00D80882" w:rsidRDefault="00B935E4" w:rsidP="00D80882">
      <w:pPr>
        <w:ind w:firstLine="709"/>
        <w:jc w:val="both"/>
        <w:rPr>
          <w:kern w:val="2"/>
        </w:rPr>
      </w:pPr>
      <w:r w:rsidRPr="00D80882">
        <w:rPr>
          <w:kern w:val="2"/>
        </w:rPr>
        <w:t>отсутствие государственной регистрации построенных, модернизированных сельскохозяйственных объектов капитального строительства, объектов капитального строительства перерабатывающих производств сельскохозяйственной продукции, объектов электроснабжения, водоснабжения, газоснабжения, обеспечивающих производство и (или) переработку сельскохозяйственной продукции.</w:t>
      </w:r>
    </w:p>
    <w:p w:rsidR="00B935E4" w:rsidRPr="00D80882" w:rsidRDefault="00B935E4" w:rsidP="00D80882">
      <w:pPr>
        <w:autoSpaceDE w:val="0"/>
        <w:autoSpaceDN w:val="0"/>
        <w:adjustRightInd w:val="0"/>
        <w:ind w:firstLine="709"/>
        <w:jc w:val="both"/>
        <w:rPr>
          <w:rFonts w:eastAsia="Calibri"/>
          <w:strike/>
          <w:lang w:eastAsia="en-US"/>
        </w:rPr>
      </w:pPr>
      <w:r w:rsidRPr="00D80882">
        <w:rPr>
          <w:rFonts w:eastAsia="Calibri"/>
          <w:lang w:eastAsia="en-US"/>
        </w:rPr>
        <w:t xml:space="preserve">2.17. В случае отсутствия оснований для отказа в предоставлении субсидии, предусмотренных в </w:t>
      </w:r>
      <w:hyperlink w:anchor="Par123" w:history="1">
        <w:r w:rsidRPr="004F1692">
          <w:rPr>
            <w:rFonts w:eastAsia="Calibri"/>
            <w:lang w:eastAsia="en-US"/>
          </w:rPr>
          <w:t>пункте 2.1</w:t>
        </w:r>
      </w:hyperlink>
      <w:r w:rsidR="004F1692" w:rsidRPr="004F1692">
        <w:rPr>
          <w:rFonts w:eastAsia="Calibri"/>
          <w:lang w:eastAsia="en-US"/>
        </w:rPr>
        <w:t>6</w:t>
      </w:r>
      <w:r w:rsidRPr="004F1692">
        <w:rPr>
          <w:rFonts w:eastAsia="Calibri"/>
          <w:lang w:eastAsia="en-US"/>
        </w:rPr>
        <w:t xml:space="preserve"> Порядка</w:t>
      </w:r>
      <w:r w:rsidRPr="00D80882">
        <w:rPr>
          <w:rFonts w:eastAsia="Calibri"/>
          <w:lang w:eastAsia="en-US"/>
        </w:rPr>
        <w:t xml:space="preserve">, управление учета </w:t>
      </w:r>
      <w:r w:rsidR="0017169E">
        <w:rPr>
          <w:rFonts w:eastAsia="Calibri"/>
          <w:lang w:eastAsia="en-US"/>
        </w:rPr>
        <w:t xml:space="preserve">                          </w:t>
      </w:r>
      <w:r w:rsidRPr="00D80882">
        <w:rPr>
          <w:rFonts w:eastAsia="Calibri"/>
          <w:lang w:eastAsia="en-US"/>
        </w:rPr>
        <w:t>и отчетности администрации района перечисляет субсиди</w:t>
      </w:r>
      <w:r w:rsidR="0017169E">
        <w:rPr>
          <w:rFonts w:eastAsia="Calibri"/>
          <w:lang w:eastAsia="en-US"/>
        </w:rPr>
        <w:t>ю п</w:t>
      </w:r>
      <w:r w:rsidRPr="00D80882">
        <w:rPr>
          <w:rFonts w:eastAsia="Calibri"/>
          <w:lang w:eastAsia="en-US"/>
        </w:rPr>
        <w:t>олучателю</w:t>
      </w:r>
      <w:r w:rsidRPr="00D80882">
        <w:rPr>
          <w:kern w:val="2"/>
        </w:rPr>
        <w:t xml:space="preserve"> субсидии</w:t>
      </w:r>
      <w:r w:rsidRPr="00D80882">
        <w:rPr>
          <w:rFonts w:eastAsia="Calibri"/>
          <w:lang w:eastAsia="en-US"/>
        </w:rPr>
        <w:t xml:space="preserve"> в пределах утвержденных бюджетных ассигнований</w:t>
      </w:r>
      <w:r w:rsidRPr="00D80882">
        <w:rPr>
          <w:rFonts w:eastAsia="Calibri"/>
          <w:strike/>
          <w:lang w:eastAsia="en-US"/>
        </w:rPr>
        <w:t xml:space="preserve">. </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2.18. Субсидия перечисляется не позднее 10-го рабочего дня, следующего за днем принятия постановления администрации района о предоставлении субсидии.</w:t>
      </w:r>
    </w:p>
    <w:p w:rsidR="00B935E4" w:rsidRPr="00D80882" w:rsidRDefault="0017169E" w:rsidP="00D80882">
      <w:pPr>
        <w:autoSpaceDE w:val="0"/>
        <w:autoSpaceDN w:val="0"/>
        <w:adjustRightInd w:val="0"/>
        <w:ind w:firstLine="709"/>
        <w:jc w:val="both"/>
        <w:rPr>
          <w:rFonts w:eastAsia="Calibri"/>
          <w:lang w:eastAsia="en-US"/>
        </w:rPr>
      </w:pPr>
      <w:r>
        <w:rPr>
          <w:rFonts w:eastAsia="Calibri"/>
          <w:lang w:eastAsia="en-US"/>
        </w:rPr>
        <w:t>В случае не</w:t>
      </w:r>
      <w:r w:rsidR="00B935E4" w:rsidRPr="00D80882">
        <w:rPr>
          <w:rFonts w:eastAsia="Calibri"/>
          <w:lang w:eastAsia="en-US"/>
        </w:rPr>
        <w:t xml:space="preserve">поступления в бюджет района субвенций, предоставляемых </w:t>
      </w:r>
      <w:r>
        <w:rPr>
          <w:rFonts w:eastAsia="Calibri"/>
          <w:lang w:eastAsia="en-US"/>
        </w:rPr>
        <w:t xml:space="preserve">        </w:t>
      </w:r>
      <w:r w:rsidR="00B935E4" w:rsidRPr="00D80882">
        <w:rPr>
          <w:rFonts w:eastAsia="Calibri"/>
          <w:lang w:eastAsia="en-US"/>
        </w:rPr>
        <w:t>из бюджета автономного округа в целях финансового обеспечения расходных обязательств района, возникающих при выполнении отдельного государственного полномочия автономного округа, в срок, указанный в абзаце первом настоящего пункта, субсидия подлежит перечислению Получателям</w:t>
      </w:r>
      <w:r w:rsidR="00B935E4" w:rsidRPr="00D80882">
        <w:rPr>
          <w:kern w:val="2"/>
        </w:rPr>
        <w:t xml:space="preserve"> субсидии</w:t>
      </w:r>
      <w:r w:rsidR="00B935E4" w:rsidRPr="00D80882">
        <w:rPr>
          <w:rFonts w:eastAsia="Calibri"/>
          <w:lang w:eastAsia="en-US"/>
        </w:rPr>
        <w:t xml:space="preserve"> не позднее трех рабочих дней после поступления субвенций в бюджет района. </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2.19. Субсидия перечисляется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2.20. В случае выявления нарушения условий, установленных при предоставлении субсидии</w:t>
      </w:r>
      <w:r w:rsidR="0017169E">
        <w:rPr>
          <w:rFonts w:eastAsia="Calibri"/>
          <w:lang w:eastAsia="en-US"/>
        </w:rPr>
        <w:t>,</w:t>
      </w:r>
      <w:r w:rsidRPr="00D80882">
        <w:rPr>
          <w:rFonts w:eastAsia="Calibri"/>
          <w:lang w:eastAsia="en-US"/>
        </w:rPr>
        <w:t xml:space="preserve"> Управление в течение 5 рабочих дней с </w:t>
      </w:r>
      <w:r w:rsidR="0017169E">
        <w:rPr>
          <w:rFonts w:eastAsia="Calibri"/>
          <w:lang w:eastAsia="en-US"/>
        </w:rPr>
        <w:t>даты выявления указанных фактов направляет п</w:t>
      </w:r>
      <w:r w:rsidRPr="00D80882">
        <w:rPr>
          <w:rFonts w:eastAsia="Calibri"/>
          <w:lang w:eastAsia="en-US"/>
        </w:rPr>
        <w:t>олучателю</w:t>
      </w:r>
      <w:r w:rsidRPr="00D80882">
        <w:rPr>
          <w:kern w:val="2"/>
        </w:rPr>
        <w:t xml:space="preserve"> субсидии</w:t>
      </w:r>
      <w:r w:rsidRPr="00D80882">
        <w:rPr>
          <w:rFonts w:eastAsia="Calibri"/>
          <w:lang w:eastAsia="en-US"/>
        </w:rPr>
        <w:t xml:space="preserve"> заказным письмом с уведомлением о вручении или вручает лично письменное уведомление о необходимости возврата субсидии (далее </w:t>
      </w:r>
      <w:r w:rsidR="0017169E">
        <w:rPr>
          <w:rFonts w:eastAsia="Calibri"/>
          <w:lang w:eastAsia="en-US"/>
        </w:rPr>
        <w:t>–</w:t>
      </w:r>
      <w:r w:rsidRPr="00D80882">
        <w:rPr>
          <w:rFonts w:eastAsia="Calibri"/>
          <w:lang w:eastAsia="en-US"/>
        </w:rPr>
        <w:t xml:space="preserve"> уведомление).</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Получатель</w:t>
      </w:r>
      <w:r w:rsidRPr="00D80882">
        <w:rPr>
          <w:kern w:val="2"/>
        </w:rPr>
        <w:t xml:space="preserve"> субсидии</w:t>
      </w:r>
      <w:r w:rsidRPr="00D80882">
        <w:rPr>
          <w:rFonts w:eastAsia="Calibri"/>
          <w:lang w:eastAsia="en-US"/>
        </w:rPr>
        <w:t xml:space="preserve"> в течение 30 рабочих дней со дня получения уведомления обязан выполнить требования, указанные в нем.</w:t>
      </w:r>
    </w:p>
    <w:p w:rsidR="00B935E4" w:rsidRPr="00D80882" w:rsidRDefault="00B935E4" w:rsidP="00D80882">
      <w:pPr>
        <w:autoSpaceDE w:val="0"/>
        <w:autoSpaceDN w:val="0"/>
        <w:adjustRightInd w:val="0"/>
        <w:ind w:firstLine="709"/>
        <w:jc w:val="both"/>
        <w:rPr>
          <w:rFonts w:eastAsia="Calibri"/>
          <w:lang w:eastAsia="en-US"/>
        </w:rPr>
      </w:pPr>
      <w:r w:rsidRPr="00D80882">
        <w:rPr>
          <w:rFonts w:eastAsia="Calibri"/>
          <w:lang w:eastAsia="en-US"/>
        </w:rPr>
        <w:t>При невозврате субсидии в указанный срок администрация района обращается в суд в соответствии с законодательством Российской Федерации</w:t>
      </w:r>
      <w:r w:rsidR="0017169E">
        <w:rPr>
          <w:rFonts w:eastAsia="Calibri"/>
          <w:lang w:eastAsia="en-US"/>
        </w:rPr>
        <w:t xml:space="preserve">                   </w:t>
      </w:r>
      <w:r w:rsidRPr="00D80882">
        <w:rPr>
          <w:rFonts w:eastAsia="Calibri"/>
          <w:lang w:eastAsia="en-US"/>
        </w:rPr>
        <w:t xml:space="preserve"> в течение двух месяцев со дня истечения срока для возврата субсидии.</w:t>
      </w:r>
    </w:p>
    <w:p w:rsidR="00B935E4" w:rsidRPr="00D80882" w:rsidRDefault="00B935E4" w:rsidP="00D80882">
      <w:pPr>
        <w:autoSpaceDE w:val="0"/>
        <w:autoSpaceDN w:val="0"/>
        <w:adjustRightInd w:val="0"/>
        <w:ind w:firstLine="709"/>
        <w:jc w:val="both"/>
      </w:pPr>
      <w:r w:rsidRPr="00D80882">
        <w:rPr>
          <w:rFonts w:eastAsia="Calibri"/>
          <w:lang w:eastAsia="en-US"/>
        </w:rPr>
        <w:t xml:space="preserve">2.21. </w:t>
      </w:r>
      <w:r w:rsidRPr="00D80882">
        <w:t>В случае у</w:t>
      </w:r>
      <w:r w:rsidR="0017169E">
        <w:t>становления факта недостижения п</w:t>
      </w:r>
      <w:r w:rsidRPr="00D80882">
        <w:t>олучателем субсидии показателей результативности использования субсидии</w:t>
      </w:r>
      <w:r w:rsidR="0017169E">
        <w:t>,</w:t>
      </w:r>
      <w:r w:rsidRPr="00D80882">
        <w:t xml:space="preserve"> </w:t>
      </w:r>
      <w:r w:rsidRPr="00D80882">
        <w:rPr>
          <w:rFonts w:eastAsia="Calibri"/>
          <w:lang w:eastAsia="en-US"/>
        </w:rPr>
        <w:t>установленных Соглашением о предоставлении субсидии из бюджета района</w:t>
      </w:r>
      <w:r w:rsidR="0017169E">
        <w:t xml:space="preserve"> на текущий финансовый год, к п</w:t>
      </w:r>
      <w:r w:rsidRPr="00D80882">
        <w:t>олучателю субсидии применяются штрафные санкции</w:t>
      </w:r>
    </w:p>
    <w:p w:rsidR="00B935E4" w:rsidRPr="00002A2E" w:rsidRDefault="00B935E4" w:rsidP="00D80882">
      <w:pPr>
        <w:autoSpaceDE w:val="0"/>
        <w:autoSpaceDN w:val="0"/>
        <w:adjustRightInd w:val="0"/>
        <w:ind w:firstLine="709"/>
        <w:jc w:val="both"/>
        <w:rPr>
          <w:rFonts w:eastAsia="Calibri"/>
          <w:lang w:eastAsia="en-US"/>
        </w:rPr>
      </w:pPr>
      <w:r w:rsidRPr="00002A2E">
        <w:t xml:space="preserve">Расчет размера штрафных санкций осуществляется Управлением </w:t>
      </w:r>
      <w:r w:rsidR="0017169E" w:rsidRPr="00002A2E">
        <w:t xml:space="preserve">                            </w:t>
      </w:r>
      <w:r w:rsidRPr="00002A2E">
        <w:t xml:space="preserve">в течение 5 рабочих дней со дня установления факта, указанного в абзаце </w:t>
      </w:r>
      <w:r w:rsidR="004F1692" w:rsidRPr="00002A2E">
        <w:t>первом</w:t>
      </w:r>
      <w:r w:rsidRPr="00002A2E">
        <w:t xml:space="preserve"> настоящего пункта, и определяется согласно приложению 2 к настоящему Порядку.</w:t>
      </w:r>
    </w:p>
    <w:p w:rsidR="00B935E4" w:rsidRPr="00D80882" w:rsidRDefault="00B935E4" w:rsidP="00D80882">
      <w:pPr>
        <w:autoSpaceDE w:val="0"/>
        <w:autoSpaceDN w:val="0"/>
        <w:adjustRightInd w:val="0"/>
        <w:ind w:firstLine="709"/>
        <w:jc w:val="both"/>
        <w:rPr>
          <w:rFonts w:eastAsia="Calibri"/>
          <w:lang w:eastAsia="en-US"/>
        </w:rPr>
      </w:pPr>
      <w:r w:rsidRPr="00D80882">
        <w:t>Сумма штрафных санкций подлежит перечислению в доход бюджета района в течение 10 рабо</w:t>
      </w:r>
      <w:r w:rsidR="0017169E">
        <w:t>чих дней со дня получения п</w:t>
      </w:r>
      <w:r w:rsidRPr="00D80882">
        <w:t>олучателем соответствующего требования администрации района или органа муниципального финансового контроля.</w:t>
      </w:r>
    </w:p>
    <w:p w:rsidR="00B935E4" w:rsidRPr="00D80882" w:rsidRDefault="00B935E4" w:rsidP="00D80882">
      <w:pPr>
        <w:autoSpaceDE w:val="0"/>
        <w:autoSpaceDN w:val="0"/>
        <w:adjustRightInd w:val="0"/>
        <w:ind w:firstLine="709"/>
        <w:jc w:val="both"/>
        <w:rPr>
          <w:rFonts w:eastAsia="Calibri"/>
          <w:lang w:eastAsia="en-US"/>
        </w:rPr>
      </w:pPr>
    </w:p>
    <w:p w:rsidR="00B935E4" w:rsidRPr="00B935E4" w:rsidRDefault="00B935E4" w:rsidP="0017169E">
      <w:pPr>
        <w:autoSpaceDE w:val="0"/>
        <w:autoSpaceDN w:val="0"/>
        <w:adjustRightInd w:val="0"/>
        <w:jc w:val="center"/>
        <w:rPr>
          <w:rFonts w:eastAsia="Calibri"/>
          <w:b/>
          <w:lang w:eastAsia="en-US"/>
        </w:rPr>
      </w:pPr>
      <w:r w:rsidRPr="00B935E4">
        <w:rPr>
          <w:rFonts w:eastAsia="Calibri"/>
          <w:b/>
          <w:lang w:eastAsia="en-US"/>
        </w:rPr>
        <w:t>III. Требование к отчетности</w:t>
      </w:r>
    </w:p>
    <w:p w:rsidR="00B935E4" w:rsidRPr="00B935E4" w:rsidRDefault="00B935E4" w:rsidP="00B935E4">
      <w:pPr>
        <w:autoSpaceDE w:val="0"/>
        <w:autoSpaceDN w:val="0"/>
        <w:adjustRightInd w:val="0"/>
        <w:ind w:firstLine="709"/>
        <w:jc w:val="both"/>
        <w:rPr>
          <w:rFonts w:eastAsia="Calibri"/>
          <w:lang w:eastAsia="en-US"/>
        </w:rPr>
      </w:pP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3.1. Получатель</w:t>
      </w:r>
      <w:r w:rsidRPr="00B935E4">
        <w:rPr>
          <w:kern w:val="2"/>
        </w:rPr>
        <w:t xml:space="preserve"> субсидии</w:t>
      </w:r>
      <w:r w:rsidRPr="00B935E4">
        <w:rPr>
          <w:rFonts w:eastAsia="Calibri"/>
          <w:lang w:eastAsia="en-US"/>
        </w:rPr>
        <w:t xml:space="preserve"> ежеквартально не позднее 10 рабочих дней месяца, следующего за отчетным, представляет в Управление отчет</w:t>
      </w:r>
      <w:r w:rsidR="0017169E">
        <w:rPr>
          <w:rFonts w:eastAsia="Calibri"/>
          <w:lang w:eastAsia="en-US"/>
        </w:rPr>
        <w:t xml:space="preserve">                                   </w:t>
      </w:r>
      <w:r w:rsidRPr="00B935E4">
        <w:rPr>
          <w:rFonts w:eastAsia="Calibri"/>
          <w:lang w:eastAsia="en-US"/>
        </w:rPr>
        <w:t xml:space="preserve"> о достижении значений, показателей результативности по форме</w:t>
      </w:r>
      <w:r w:rsidR="0017169E">
        <w:rPr>
          <w:rFonts w:eastAsia="Calibri"/>
          <w:lang w:eastAsia="en-US"/>
        </w:rPr>
        <w:t>,</w:t>
      </w:r>
      <w:r w:rsidRPr="00B935E4">
        <w:rPr>
          <w:rFonts w:eastAsia="Calibri"/>
          <w:lang w:eastAsia="en-US"/>
        </w:rPr>
        <w:t xml:space="preserve"> утвержденной Соглашением.</w:t>
      </w:r>
    </w:p>
    <w:p w:rsidR="00B935E4" w:rsidRPr="00B935E4" w:rsidRDefault="00B935E4" w:rsidP="00B935E4">
      <w:pPr>
        <w:autoSpaceDE w:val="0"/>
        <w:autoSpaceDN w:val="0"/>
        <w:adjustRightInd w:val="0"/>
        <w:ind w:firstLine="709"/>
        <w:jc w:val="both"/>
      </w:pPr>
      <w:r w:rsidRPr="00B935E4">
        <w:t xml:space="preserve">3.1.1. </w:t>
      </w:r>
      <w:r w:rsidRPr="00B935E4">
        <w:rPr>
          <w:rFonts w:eastAsia="Calibri"/>
          <w:lang w:eastAsia="en-US"/>
        </w:rPr>
        <w:t xml:space="preserve">Управление </w:t>
      </w:r>
      <w:r w:rsidRPr="00B935E4">
        <w:t xml:space="preserve">не позднее 20 числа месяца, следующего за отчетным кварталом, представляет в Деппромышленности Югры отчеты </w:t>
      </w:r>
      <w:r w:rsidR="0017169E">
        <w:t xml:space="preserve">                                       </w:t>
      </w:r>
      <w:r w:rsidRPr="00B935E4">
        <w:t>об осуществлении переданного отдельного государственного полномочия</w:t>
      </w:r>
      <w:r w:rsidR="0017169E">
        <w:t xml:space="preserve">                          </w:t>
      </w:r>
      <w:r w:rsidRPr="00B935E4">
        <w:t xml:space="preserve"> по мероприятиям государственной поддержки по форме, установленной Деппромышленности Югры.</w:t>
      </w:r>
    </w:p>
    <w:p w:rsidR="00B935E4" w:rsidRPr="00B935E4" w:rsidRDefault="00B935E4" w:rsidP="00B935E4">
      <w:pPr>
        <w:autoSpaceDE w:val="0"/>
        <w:autoSpaceDN w:val="0"/>
        <w:adjustRightInd w:val="0"/>
        <w:ind w:firstLine="709"/>
        <w:jc w:val="both"/>
        <w:rPr>
          <w:rFonts w:eastAsia="Calibri"/>
          <w:lang w:eastAsia="en-US"/>
        </w:rPr>
      </w:pPr>
    </w:p>
    <w:p w:rsidR="00B935E4" w:rsidRPr="00B935E4" w:rsidRDefault="00B935E4" w:rsidP="0017169E">
      <w:pPr>
        <w:autoSpaceDE w:val="0"/>
        <w:autoSpaceDN w:val="0"/>
        <w:adjustRightInd w:val="0"/>
        <w:jc w:val="center"/>
        <w:rPr>
          <w:b/>
        </w:rPr>
      </w:pPr>
      <w:r w:rsidRPr="00B935E4">
        <w:rPr>
          <w:rFonts w:eastAsia="Calibri"/>
          <w:b/>
          <w:bCs/>
          <w:lang w:eastAsia="en-US"/>
        </w:rPr>
        <w:t xml:space="preserve">IV. </w:t>
      </w:r>
      <w:r w:rsidRPr="00B935E4">
        <w:rPr>
          <w:b/>
        </w:rPr>
        <w:t>Требования об осуществлении контроля</w:t>
      </w:r>
      <w:r w:rsidRPr="00B935E4">
        <w:t xml:space="preserve"> </w:t>
      </w:r>
      <w:r w:rsidRPr="00B935E4">
        <w:rPr>
          <w:b/>
        </w:rPr>
        <w:t>(мониторинга) за соблюдением условий, целей и порядка предоставления субсидий</w:t>
      </w:r>
    </w:p>
    <w:p w:rsidR="00B935E4" w:rsidRPr="00B935E4" w:rsidRDefault="00B935E4" w:rsidP="0017169E">
      <w:pPr>
        <w:autoSpaceDE w:val="0"/>
        <w:autoSpaceDN w:val="0"/>
        <w:adjustRightInd w:val="0"/>
        <w:jc w:val="center"/>
        <w:outlineLvl w:val="0"/>
        <w:rPr>
          <w:b/>
        </w:rPr>
      </w:pPr>
      <w:r w:rsidRPr="00B935E4">
        <w:rPr>
          <w:b/>
        </w:rPr>
        <w:t>и ответственности за их нарушение</w:t>
      </w:r>
    </w:p>
    <w:p w:rsidR="00B935E4" w:rsidRPr="0017169E" w:rsidRDefault="00B935E4" w:rsidP="00B935E4">
      <w:pPr>
        <w:autoSpaceDE w:val="0"/>
        <w:autoSpaceDN w:val="0"/>
        <w:adjustRightInd w:val="0"/>
        <w:ind w:firstLine="709"/>
        <w:jc w:val="center"/>
        <w:outlineLvl w:val="0"/>
        <w:rPr>
          <w:rFonts w:eastAsia="Calibri"/>
          <w:bCs/>
          <w:lang w:eastAsia="en-US"/>
        </w:rPr>
      </w:pPr>
    </w:p>
    <w:p w:rsidR="00B935E4" w:rsidRPr="00394968" w:rsidRDefault="00B935E4" w:rsidP="00B935E4">
      <w:pPr>
        <w:autoSpaceDE w:val="0"/>
        <w:autoSpaceDN w:val="0"/>
        <w:adjustRightInd w:val="0"/>
        <w:ind w:firstLine="709"/>
        <w:jc w:val="both"/>
        <w:rPr>
          <w:color w:val="000000" w:themeColor="text1"/>
        </w:rPr>
      </w:pPr>
      <w:r w:rsidRPr="00B935E4">
        <w:rPr>
          <w:rFonts w:eastAsia="Calibri"/>
          <w:lang w:eastAsia="en-US"/>
        </w:rPr>
        <w:t xml:space="preserve">4.1. </w:t>
      </w:r>
      <w:r w:rsidRPr="00B935E4">
        <w:rPr>
          <w:color w:val="000000"/>
        </w:rPr>
        <w:t>Кон</w:t>
      </w:r>
      <w:r w:rsidR="008471B4">
        <w:rPr>
          <w:color w:val="000000"/>
        </w:rPr>
        <w:t>троль за соблюдением получателями</w:t>
      </w:r>
      <w:r w:rsidRPr="00B935E4">
        <w:rPr>
          <w:color w:val="000000"/>
        </w:rPr>
        <w:t xml:space="preserve"> субсидии целей, условий </w:t>
      </w:r>
      <w:r w:rsidR="00E53B24">
        <w:rPr>
          <w:color w:val="000000"/>
        </w:rPr>
        <w:t xml:space="preserve">               </w:t>
      </w:r>
      <w:r w:rsidRPr="00B935E4">
        <w:rPr>
          <w:color w:val="000000"/>
        </w:rPr>
        <w:t>и порядка предоставле</w:t>
      </w:r>
      <w:r w:rsidR="008471B4">
        <w:rPr>
          <w:color w:val="000000"/>
        </w:rPr>
        <w:t>ния субсидий, а также ее целевого</w:t>
      </w:r>
      <w:r w:rsidRPr="00B935E4">
        <w:rPr>
          <w:color w:val="000000"/>
        </w:rPr>
        <w:t xml:space="preserve"> использовани</w:t>
      </w:r>
      <w:r w:rsidR="008471B4">
        <w:rPr>
          <w:color w:val="000000"/>
        </w:rPr>
        <w:t>я</w:t>
      </w:r>
      <w:r w:rsidRPr="00B935E4">
        <w:rPr>
          <w:color w:val="000000"/>
        </w:rPr>
        <w:t xml:space="preserve">, осуществляют </w:t>
      </w:r>
      <w:r w:rsidR="00862944" w:rsidRPr="00394968">
        <w:rPr>
          <w:rFonts w:eastAsia="Calibri"/>
          <w:color w:val="000000" w:themeColor="text1"/>
        </w:rPr>
        <w:t>главный распорядитель бюджетных средств</w:t>
      </w:r>
      <w:r w:rsidR="00862944" w:rsidRPr="00394968">
        <w:rPr>
          <w:color w:val="000000" w:themeColor="text1"/>
        </w:rPr>
        <w:t xml:space="preserve"> </w:t>
      </w:r>
      <w:r w:rsidRPr="00394968">
        <w:rPr>
          <w:color w:val="000000" w:themeColor="text1"/>
        </w:rPr>
        <w:t xml:space="preserve">и органы муниципального финансового контроля района в пределах полномочий, предусмотренных действующим законодательством. </w:t>
      </w:r>
    </w:p>
    <w:p w:rsidR="00B935E4" w:rsidRPr="00B935E4" w:rsidRDefault="00B935E4" w:rsidP="00B935E4">
      <w:pPr>
        <w:autoSpaceDE w:val="0"/>
        <w:autoSpaceDN w:val="0"/>
        <w:adjustRightInd w:val="0"/>
        <w:ind w:firstLine="709"/>
        <w:jc w:val="both"/>
        <w:rPr>
          <w:color w:val="000000"/>
        </w:rPr>
      </w:pPr>
      <w:r w:rsidRPr="00394968">
        <w:rPr>
          <w:rFonts w:eastAsia="Calibri"/>
          <w:color w:val="000000" w:themeColor="text1"/>
          <w:lang w:eastAsia="en-US"/>
        </w:rPr>
        <w:t>4.1.1.</w:t>
      </w:r>
      <w:r w:rsidRPr="00394968">
        <w:rPr>
          <w:color w:val="000000" w:themeColor="text1"/>
        </w:rPr>
        <w:t xml:space="preserve">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осуществляют </w:t>
      </w:r>
      <w:r w:rsidR="00862944" w:rsidRPr="00394968">
        <w:rPr>
          <w:rFonts w:eastAsia="Calibri"/>
          <w:color w:val="000000" w:themeColor="text1"/>
        </w:rPr>
        <w:t>главный распорядитель бюджетных средств</w:t>
      </w:r>
      <w:r w:rsidR="00862944" w:rsidRPr="00394968">
        <w:rPr>
          <w:color w:val="000000" w:themeColor="text1"/>
        </w:rPr>
        <w:t xml:space="preserve"> </w:t>
      </w:r>
      <w:r w:rsidRPr="00394968">
        <w:rPr>
          <w:color w:val="000000" w:themeColor="text1"/>
        </w:rPr>
        <w:t xml:space="preserve">и органы муниципального финансового </w:t>
      </w:r>
      <w:r w:rsidRPr="00B935E4">
        <w:rPr>
          <w:color w:val="000000"/>
        </w:rPr>
        <w:t>контро</w:t>
      </w:r>
      <w:r w:rsidR="00E53B24">
        <w:rPr>
          <w:color w:val="000000"/>
        </w:rPr>
        <w:t>ля района в пределах полномочий</w:t>
      </w:r>
      <w:r w:rsidRPr="00B935E4">
        <w:rPr>
          <w:color w:val="000000"/>
        </w:rPr>
        <w:t xml:space="preserve"> </w:t>
      </w:r>
      <w:r w:rsidRPr="00B935E4">
        <w:t>в порядке и по формам, которые установлены</w:t>
      </w:r>
      <w:r w:rsidRPr="00B935E4">
        <w:rPr>
          <w:color w:val="000000"/>
        </w:rPr>
        <w:t xml:space="preserve"> действующим законодательством.</w:t>
      </w:r>
    </w:p>
    <w:p w:rsidR="00B935E4" w:rsidRPr="00002A2E" w:rsidRDefault="00B935E4" w:rsidP="00B935E4">
      <w:pPr>
        <w:autoSpaceDE w:val="0"/>
        <w:autoSpaceDN w:val="0"/>
        <w:adjustRightInd w:val="0"/>
        <w:ind w:firstLine="709"/>
        <w:jc w:val="both"/>
        <w:rPr>
          <w:rFonts w:eastAsia="Calibri"/>
          <w:lang w:eastAsia="en-US"/>
        </w:rPr>
      </w:pPr>
      <w:r w:rsidRPr="00002A2E">
        <w:rPr>
          <w:rFonts w:eastAsia="Calibri"/>
          <w:lang w:eastAsia="en-US"/>
        </w:rPr>
        <w:t>4.1.2.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w:t>
      </w:r>
    </w:p>
    <w:p w:rsidR="00B935E4" w:rsidRPr="00B935E4" w:rsidRDefault="00B935E4" w:rsidP="00B935E4">
      <w:pPr>
        <w:autoSpaceDE w:val="0"/>
        <w:autoSpaceDN w:val="0"/>
        <w:adjustRightInd w:val="0"/>
        <w:ind w:firstLine="709"/>
        <w:jc w:val="both"/>
        <w:rPr>
          <w:rFonts w:eastAsia="Calibri"/>
          <w:lang w:eastAsia="en-US"/>
        </w:rPr>
      </w:pPr>
      <w:r w:rsidRPr="00002A2E">
        <w:rPr>
          <w:rFonts w:eastAsia="Calibri"/>
          <w:lang w:eastAsia="en-US"/>
        </w:rPr>
        <w:t>4.1</w:t>
      </w:r>
      <w:r w:rsidR="00002A2E" w:rsidRPr="00002A2E">
        <w:rPr>
          <w:rFonts w:eastAsia="Calibri"/>
          <w:lang w:eastAsia="en-US"/>
        </w:rPr>
        <w:t>.2</w:t>
      </w:r>
      <w:r w:rsidRPr="00002A2E">
        <w:rPr>
          <w:rFonts w:eastAsia="Calibri"/>
          <w:lang w:eastAsia="en-US"/>
        </w:rPr>
        <w:t>.</w:t>
      </w:r>
      <w:r w:rsidR="00002A2E" w:rsidRPr="00002A2E">
        <w:rPr>
          <w:rFonts w:eastAsia="Calibri"/>
          <w:lang w:eastAsia="en-US"/>
        </w:rPr>
        <w:t>1.</w:t>
      </w:r>
      <w:r w:rsidRPr="00002A2E">
        <w:rPr>
          <w:rFonts w:eastAsia="Calibri"/>
          <w:lang w:eastAsia="en-US"/>
        </w:rPr>
        <w:t xml:space="preserve"> Управление в течение 5 рабочих дней с даты выявления нарушения, указанного в пункте 4.1.2 Порядка, представления Получателем субсидии недостоверных сведений, ненадлежащего исполнения Соглашения, выявленного в том числе по фактам проверок, проведенных главным распорядителем как получателем бюджетных средств и органом муниципального финансового контроля, направляет Получателю</w:t>
      </w:r>
      <w:r w:rsidRPr="00002A2E">
        <w:rPr>
          <w:kern w:val="2"/>
        </w:rPr>
        <w:t xml:space="preserve"> субсидии</w:t>
      </w:r>
      <w:r w:rsidRPr="00002A2E">
        <w:rPr>
          <w:rFonts w:eastAsia="Calibri"/>
          <w:lang w:eastAsia="en-US"/>
        </w:rPr>
        <w:t xml:space="preserve"> письменное уведомление о необходимости возврата субсидии (далее - уведомление)</w:t>
      </w:r>
      <w:r w:rsidRPr="00B935E4">
        <w:rPr>
          <w:rFonts w:eastAsia="Calibri"/>
          <w:lang w:eastAsia="en-US"/>
        </w:rPr>
        <w:t>.</w:t>
      </w:r>
    </w:p>
    <w:p w:rsidR="00B935E4" w:rsidRPr="00B935E4" w:rsidRDefault="00002A2E" w:rsidP="00B935E4">
      <w:pPr>
        <w:autoSpaceDE w:val="0"/>
        <w:autoSpaceDN w:val="0"/>
        <w:adjustRightInd w:val="0"/>
        <w:ind w:firstLine="709"/>
        <w:jc w:val="both"/>
        <w:rPr>
          <w:rFonts w:eastAsia="Calibri"/>
          <w:lang w:eastAsia="en-US"/>
        </w:rPr>
      </w:pPr>
      <w:r>
        <w:rPr>
          <w:rFonts w:eastAsia="Calibri"/>
          <w:lang w:eastAsia="en-US"/>
        </w:rPr>
        <w:t>4.1.3</w:t>
      </w:r>
      <w:r w:rsidR="00B935E4" w:rsidRPr="00B935E4">
        <w:rPr>
          <w:rFonts w:eastAsia="Calibri"/>
          <w:lang w:eastAsia="en-US"/>
        </w:rPr>
        <w:t>. Получатель</w:t>
      </w:r>
      <w:r w:rsidR="00B935E4" w:rsidRPr="00B935E4">
        <w:rPr>
          <w:kern w:val="2"/>
        </w:rPr>
        <w:t xml:space="preserve"> субсидии</w:t>
      </w:r>
      <w:r w:rsidR="00B935E4" w:rsidRPr="00B935E4">
        <w:rPr>
          <w:rFonts w:eastAsia="Calibri"/>
          <w:lang w:eastAsia="en-US"/>
        </w:rPr>
        <w:t xml:space="preserve"> в течение 30 рабочих дней со дня получения уведомления обязан выполнить требования, указанные в нем.</w:t>
      </w:r>
    </w:p>
    <w:p w:rsidR="00B935E4" w:rsidRPr="00B935E4" w:rsidRDefault="00002A2E" w:rsidP="00B935E4">
      <w:pPr>
        <w:autoSpaceDE w:val="0"/>
        <w:autoSpaceDN w:val="0"/>
        <w:adjustRightInd w:val="0"/>
        <w:ind w:firstLine="709"/>
        <w:jc w:val="both"/>
        <w:rPr>
          <w:rFonts w:eastAsia="Calibri"/>
          <w:lang w:eastAsia="en-US"/>
        </w:rPr>
      </w:pPr>
      <w:r>
        <w:rPr>
          <w:rFonts w:eastAsia="Calibri"/>
          <w:lang w:eastAsia="en-US"/>
        </w:rPr>
        <w:t>4.1.4</w:t>
      </w:r>
      <w:r w:rsidR="00B935E4" w:rsidRPr="00B935E4">
        <w:rPr>
          <w:rFonts w:eastAsia="Calibri"/>
          <w:lang w:eastAsia="en-US"/>
        </w:rPr>
        <w:t>. При невозврате субс</w:t>
      </w:r>
      <w:r>
        <w:rPr>
          <w:rFonts w:eastAsia="Calibri"/>
          <w:lang w:eastAsia="en-US"/>
        </w:rPr>
        <w:t>идии в указанный в пункте 4.1.3</w:t>
      </w:r>
      <w:r w:rsidR="00E53B24">
        <w:rPr>
          <w:rFonts w:eastAsia="Calibri"/>
          <w:lang w:eastAsia="en-US"/>
        </w:rPr>
        <w:t xml:space="preserve"> срок</w:t>
      </w:r>
      <w:r w:rsidR="00B935E4" w:rsidRPr="00B935E4">
        <w:rPr>
          <w:rFonts w:eastAsia="Calibri"/>
          <w:lang w:eastAsia="en-US"/>
        </w:rPr>
        <w:t xml:space="preserve">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w:t>
      </w:r>
      <w:r w:rsidR="00E53B24">
        <w:rPr>
          <w:rFonts w:eastAsia="Calibri"/>
          <w:lang w:eastAsia="en-US"/>
        </w:rPr>
        <w:t>.2. В случае выявления факта не</w:t>
      </w:r>
      <w:r w:rsidRPr="00B935E4">
        <w:rPr>
          <w:rFonts w:eastAsia="Calibri"/>
          <w:lang w:eastAsia="en-US"/>
        </w:rPr>
        <w:t>достижения показателей результативности использования субсидии, установленных Соглашением:</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4.2.1. Управление в теч</w:t>
      </w:r>
      <w:r w:rsidR="00E53B24">
        <w:rPr>
          <w:rFonts w:eastAsia="Calibri"/>
          <w:lang w:eastAsia="en-US"/>
        </w:rPr>
        <w:t>ение 5 рабочих дней направляет п</w:t>
      </w:r>
      <w:r w:rsidRPr="00B935E4">
        <w:rPr>
          <w:rFonts w:eastAsia="Calibri"/>
          <w:lang w:eastAsia="en-US"/>
        </w:rPr>
        <w:t>олучателю</w:t>
      </w:r>
      <w:r w:rsidRPr="00B935E4">
        <w:rPr>
          <w:kern w:val="2"/>
        </w:rPr>
        <w:t xml:space="preserve"> субсидии</w:t>
      </w:r>
      <w:r w:rsidRPr="00B935E4">
        <w:rPr>
          <w:rFonts w:eastAsia="Calibri"/>
          <w:lang w:eastAsia="en-US"/>
        </w:rPr>
        <w:t xml:space="preserve"> письменное требование о необходимости уплаты штрафов (далее </w:t>
      </w:r>
      <w:r w:rsidR="00E53B24">
        <w:rPr>
          <w:rFonts w:eastAsia="Calibri"/>
          <w:lang w:eastAsia="en-US"/>
        </w:rPr>
        <w:t>–</w:t>
      </w:r>
      <w:r w:rsidRPr="00B935E4">
        <w:rPr>
          <w:rFonts w:eastAsia="Calibri"/>
          <w:lang w:eastAsia="en-US"/>
        </w:rPr>
        <w:t xml:space="preserve"> требование) с указанием сроков оплаты.</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Срок оплаты штрафа составляет 10 рабочих дней со дня получения требования.</w:t>
      </w:r>
    </w:p>
    <w:p w:rsidR="00B935E4" w:rsidRPr="00B935E4" w:rsidRDefault="00E53B24" w:rsidP="00B935E4">
      <w:pPr>
        <w:autoSpaceDE w:val="0"/>
        <w:autoSpaceDN w:val="0"/>
        <w:adjustRightInd w:val="0"/>
        <w:ind w:firstLine="709"/>
        <w:jc w:val="both"/>
        <w:rPr>
          <w:rFonts w:eastAsia="Calibri"/>
          <w:lang w:eastAsia="en-US"/>
        </w:rPr>
      </w:pPr>
      <w:r>
        <w:rPr>
          <w:rFonts w:eastAsia="Calibri"/>
          <w:lang w:eastAsia="en-US"/>
        </w:rPr>
        <w:t>4.2.2. При неоплате п</w:t>
      </w:r>
      <w:r w:rsidR="00B935E4" w:rsidRPr="00B935E4">
        <w:rPr>
          <w:rFonts w:eastAsia="Calibri"/>
          <w:lang w:eastAsia="en-US"/>
        </w:rPr>
        <w:t>олучателем</w:t>
      </w:r>
      <w:r w:rsidR="00B935E4" w:rsidRPr="00B935E4">
        <w:rPr>
          <w:kern w:val="2"/>
        </w:rPr>
        <w:t xml:space="preserve"> субсидии</w:t>
      </w:r>
      <w:r w:rsidR="00B935E4" w:rsidRPr="00B935E4">
        <w:rPr>
          <w:rFonts w:eastAsia="Calibri"/>
          <w:lang w:eastAsia="en-US"/>
        </w:rPr>
        <w:t xml:space="preserve"> начисленного штрафа </w:t>
      </w:r>
      <w:r>
        <w:rPr>
          <w:rFonts w:eastAsia="Calibri"/>
          <w:lang w:eastAsia="en-US"/>
        </w:rPr>
        <w:t xml:space="preserve">                                </w:t>
      </w:r>
      <w:r w:rsidR="00B935E4" w:rsidRPr="00B935E4">
        <w:rPr>
          <w:rFonts w:eastAsia="Calibri"/>
          <w:lang w:eastAsia="en-US"/>
        </w:rPr>
        <w:t>в установленный требованием срок</w:t>
      </w:r>
      <w:r>
        <w:rPr>
          <w:rFonts w:eastAsia="Calibri"/>
          <w:lang w:eastAsia="en-US"/>
        </w:rPr>
        <w:t xml:space="preserve"> а</w:t>
      </w:r>
      <w:r w:rsidR="00B935E4" w:rsidRPr="00B935E4">
        <w:rPr>
          <w:rFonts w:eastAsia="Calibri"/>
          <w:lang w:eastAsia="en-US"/>
        </w:rPr>
        <w:t xml:space="preserve">дминистрация района обращается в суд </w:t>
      </w:r>
      <w:r>
        <w:rPr>
          <w:rFonts w:eastAsia="Calibri"/>
          <w:lang w:eastAsia="en-US"/>
        </w:rPr>
        <w:t xml:space="preserve">                   </w:t>
      </w:r>
      <w:r w:rsidR="00B935E4" w:rsidRPr="00B935E4">
        <w:rPr>
          <w:rFonts w:eastAsia="Calibri"/>
          <w:lang w:eastAsia="en-US"/>
        </w:rPr>
        <w:t>в соответствии с законодательством Российской Федерации в течение 2 месяцев со дня истечения срока для оплаты штрафа.</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4.3. Ответственность за достоверность фактических показателей, сведений в п</w:t>
      </w:r>
      <w:r w:rsidR="00E53B24">
        <w:rPr>
          <w:rFonts w:eastAsia="Calibri"/>
          <w:lang w:eastAsia="en-US"/>
        </w:rPr>
        <w:t>редставленных документах несет п</w:t>
      </w:r>
      <w:r w:rsidRPr="00B935E4">
        <w:rPr>
          <w:rFonts w:eastAsia="Calibri"/>
          <w:lang w:eastAsia="en-US"/>
        </w:rPr>
        <w:t>олучатель</w:t>
      </w:r>
      <w:r w:rsidRPr="00B935E4">
        <w:rPr>
          <w:kern w:val="2"/>
        </w:rPr>
        <w:t xml:space="preserve"> субсидии</w:t>
      </w:r>
      <w:r w:rsidRPr="00B935E4">
        <w:rPr>
          <w:rFonts w:eastAsia="Calibri"/>
          <w:lang w:eastAsia="en-US"/>
        </w:rPr>
        <w:t>.</w:t>
      </w:r>
    </w:p>
    <w:p w:rsidR="00B935E4" w:rsidRPr="00B935E4" w:rsidRDefault="00B935E4" w:rsidP="00B935E4">
      <w:pPr>
        <w:widowControl w:val="0"/>
        <w:autoSpaceDE w:val="0"/>
        <w:autoSpaceDN w:val="0"/>
        <w:ind w:left="4536"/>
        <w:jc w:val="both"/>
        <w:outlineLvl w:val="1"/>
      </w:pPr>
    </w:p>
    <w:p w:rsidR="00B935E4" w:rsidRDefault="00B935E4"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862944" w:rsidRDefault="00862944" w:rsidP="00B935E4">
      <w:pPr>
        <w:widowControl w:val="0"/>
        <w:autoSpaceDE w:val="0"/>
        <w:autoSpaceDN w:val="0"/>
        <w:ind w:left="4536"/>
        <w:jc w:val="both"/>
        <w:outlineLvl w:val="1"/>
      </w:pPr>
    </w:p>
    <w:p w:rsidR="00BA7211" w:rsidRDefault="00BA7211" w:rsidP="00B935E4">
      <w:pPr>
        <w:widowControl w:val="0"/>
        <w:autoSpaceDE w:val="0"/>
        <w:autoSpaceDN w:val="0"/>
        <w:ind w:left="4536"/>
        <w:jc w:val="both"/>
        <w:outlineLvl w:val="1"/>
      </w:pPr>
    </w:p>
    <w:p w:rsidR="00BA7211" w:rsidRDefault="00BA7211" w:rsidP="00B935E4">
      <w:pPr>
        <w:widowControl w:val="0"/>
        <w:autoSpaceDE w:val="0"/>
        <w:autoSpaceDN w:val="0"/>
        <w:ind w:left="4536"/>
        <w:jc w:val="both"/>
        <w:outlineLvl w:val="1"/>
      </w:pPr>
    </w:p>
    <w:p w:rsidR="00B935E4" w:rsidRPr="00B935E4" w:rsidRDefault="00B935E4" w:rsidP="00B935E4">
      <w:pPr>
        <w:widowControl w:val="0"/>
        <w:autoSpaceDE w:val="0"/>
        <w:autoSpaceDN w:val="0"/>
        <w:ind w:left="4536"/>
        <w:jc w:val="both"/>
        <w:outlineLvl w:val="1"/>
      </w:pPr>
      <w:r w:rsidRPr="00B935E4">
        <w:t>Приложение 1 к Порядку расчета и предоставления субсидий на поддержку и развитие малых форм хозяйствования</w:t>
      </w:r>
    </w:p>
    <w:p w:rsidR="00B935E4" w:rsidRPr="00D23D1D" w:rsidRDefault="00B935E4" w:rsidP="00B935E4">
      <w:pPr>
        <w:spacing w:after="200"/>
        <w:ind w:left="4536"/>
        <w:contextualSpacing/>
        <w:jc w:val="both"/>
        <w:rPr>
          <w:sz w:val="16"/>
          <w:szCs w:val="16"/>
        </w:rPr>
      </w:pPr>
    </w:p>
    <w:p w:rsidR="00B935E4" w:rsidRPr="00B935E4" w:rsidRDefault="00B935E4" w:rsidP="00CB5BEE">
      <w:pPr>
        <w:autoSpaceDE w:val="0"/>
        <w:autoSpaceDN w:val="0"/>
        <w:adjustRightInd w:val="0"/>
        <w:ind w:left="4536"/>
        <w:contextualSpacing/>
        <w:jc w:val="both"/>
      </w:pPr>
      <w:r w:rsidRPr="00B935E4">
        <w:t>В управление поддержки и развития предпринимательства, агропромышленного комплекса и местной промышленности администрации Нижневартовского района</w:t>
      </w:r>
    </w:p>
    <w:p w:rsidR="00B935E4" w:rsidRPr="00D23D1D" w:rsidRDefault="00B935E4" w:rsidP="00B935E4">
      <w:pPr>
        <w:autoSpaceDE w:val="0"/>
        <w:autoSpaceDN w:val="0"/>
        <w:adjustRightInd w:val="0"/>
        <w:jc w:val="center"/>
        <w:outlineLvl w:val="0"/>
        <w:rPr>
          <w:sz w:val="16"/>
          <w:szCs w:val="16"/>
        </w:rPr>
      </w:pPr>
    </w:p>
    <w:p w:rsidR="00B935E4" w:rsidRPr="00B935E4" w:rsidRDefault="00B935E4" w:rsidP="00B935E4">
      <w:pPr>
        <w:autoSpaceDE w:val="0"/>
        <w:autoSpaceDN w:val="0"/>
        <w:adjustRightInd w:val="0"/>
        <w:jc w:val="center"/>
        <w:outlineLvl w:val="0"/>
        <w:rPr>
          <w:b/>
        </w:rPr>
      </w:pPr>
      <w:r w:rsidRPr="00B935E4">
        <w:rPr>
          <w:b/>
        </w:rPr>
        <w:t>ЗАЯВЛЕНИЕ</w:t>
      </w:r>
    </w:p>
    <w:p w:rsidR="00B935E4" w:rsidRPr="00B935E4" w:rsidRDefault="00B935E4" w:rsidP="00B935E4">
      <w:pPr>
        <w:autoSpaceDE w:val="0"/>
        <w:autoSpaceDN w:val="0"/>
        <w:adjustRightInd w:val="0"/>
        <w:jc w:val="center"/>
        <w:outlineLvl w:val="0"/>
        <w:rPr>
          <w:sz w:val="16"/>
          <w:szCs w:val="16"/>
        </w:rPr>
      </w:pPr>
    </w:p>
    <w:p w:rsidR="00B935E4" w:rsidRPr="00B935E4" w:rsidRDefault="00B935E4" w:rsidP="00B935E4">
      <w:pPr>
        <w:autoSpaceDE w:val="0"/>
        <w:autoSpaceDN w:val="0"/>
        <w:adjustRightInd w:val="0"/>
        <w:ind w:firstLine="709"/>
        <w:jc w:val="both"/>
      </w:pPr>
      <w:r w:rsidRPr="00B935E4">
        <w:t>О предоставлении субсидии на возмещение затрат сельскохозяйственным товаропроизводителям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D23D1D" w:rsidRDefault="00B935E4" w:rsidP="00B935E4">
      <w:pPr>
        <w:ind w:left="4956" w:firstLine="6"/>
        <w:rPr>
          <w:sz w:val="16"/>
          <w:szCs w:val="16"/>
        </w:rPr>
      </w:pPr>
    </w:p>
    <w:p w:rsidR="00B935E4" w:rsidRPr="00B935E4" w:rsidRDefault="00B935E4" w:rsidP="00B935E4">
      <w:pPr>
        <w:autoSpaceDE w:val="0"/>
        <w:autoSpaceDN w:val="0"/>
        <w:adjustRightInd w:val="0"/>
        <w:ind w:firstLine="709"/>
        <w:jc w:val="both"/>
      </w:pPr>
      <w:r w:rsidRPr="00B935E4">
        <w:t>1. Полное наименование хозяйствующего субъекта __________________</w:t>
      </w:r>
    </w:p>
    <w:p w:rsidR="00B935E4" w:rsidRPr="00B935E4" w:rsidRDefault="00B935E4" w:rsidP="00B935E4">
      <w:pPr>
        <w:autoSpaceDE w:val="0"/>
        <w:autoSpaceDN w:val="0"/>
        <w:adjustRightInd w:val="0"/>
        <w:jc w:val="both"/>
      </w:pPr>
      <w:r w:rsidRPr="00B935E4">
        <w:t>________________________________________________________________</w:t>
      </w:r>
      <w:r w:rsidR="00E53B24">
        <w:t>____</w:t>
      </w:r>
    </w:p>
    <w:p w:rsidR="00B935E4" w:rsidRPr="00B935E4" w:rsidRDefault="00B935E4" w:rsidP="00B935E4">
      <w:pPr>
        <w:autoSpaceDE w:val="0"/>
        <w:autoSpaceDN w:val="0"/>
        <w:adjustRightInd w:val="0"/>
        <w:ind w:firstLine="709"/>
        <w:jc w:val="both"/>
      </w:pPr>
    </w:p>
    <w:p w:rsidR="00B935E4" w:rsidRPr="00B935E4" w:rsidRDefault="00B935E4" w:rsidP="00B935E4">
      <w:pPr>
        <w:autoSpaceDE w:val="0"/>
        <w:autoSpaceDN w:val="0"/>
        <w:adjustRightInd w:val="0"/>
        <w:ind w:firstLine="709"/>
        <w:jc w:val="both"/>
      </w:pPr>
      <w:r w:rsidRPr="00B935E4">
        <w:t>Прошу возместить _______________________________________________</w:t>
      </w:r>
    </w:p>
    <w:p w:rsidR="00B935E4" w:rsidRPr="00B935E4" w:rsidRDefault="00B935E4" w:rsidP="00B935E4">
      <w:pPr>
        <w:autoSpaceDE w:val="0"/>
        <w:autoSpaceDN w:val="0"/>
        <w:adjustRightInd w:val="0"/>
        <w:ind w:firstLine="709"/>
        <w:jc w:val="both"/>
      </w:pPr>
      <w:r w:rsidRPr="00B935E4">
        <w:t>2. Адрес:</w:t>
      </w:r>
    </w:p>
    <w:p w:rsidR="00B935E4" w:rsidRPr="00B935E4" w:rsidRDefault="00B935E4" w:rsidP="00B935E4">
      <w:pPr>
        <w:widowControl w:val="0"/>
        <w:autoSpaceDE w:val="0"/>
        <w:autoSpaceDN w:val="0"/>
        <w:adjustRightInd w:val="0"/>
        <w:ind w:firstLine="709"/>
        <w:jc w:val="both"/>
      </w:pPr>
      <w:r w:rsidRPr="00B935E4">
        <w:t>2.1. Юридический адрес</w:t>
      </w:r>
      <w:r w:rsidR="00E53B24">
        <w:t xml:space="preserve"> </w:t>
      </w:r>
      <w:r w:rsidRPr="00B935E4">
        <w:t>__________________________________________</w:t>
      </w:r>
    </w:p>
    <w:p w:rsidR="00B935E4" w:rsidRPr="00B935E4" w:rsidRDefault="00B935E4" w:rsidP="00B935E4">
      <w:pPr>
        <w:autoSpaceDE w:val="0"/>
        <w:autoSpaceDN w:val="0"/>
        <w:adjustRightInd w:val="0"/>
        <w:jc w:val="center"/>
        <w:rPr>
          <w:sz w:val="20"/>
          <w:szCs w:val="20"/>
        </w:rPr>
      </w:pPr>
      <w:r w:rsidRPr="00B935E4">
        <w:rPr>
          <w:sz w:val="20"/>
          <w:szCs w:val="20"/>
        </w:rPr>
        <w:t xml:space="preserve"> (индекс, область, город, улица, номер дома и офиса)</w:t>
      </w:r>
    </w:p>
    <w:p w:rsidR="00B935E4" w:rsidRPr="00B935E4" w:rsidRDefault="00B935E4" w:rsidP="00B935E4">
      <w:pPr>
        <w:autoSpaceDE w:val="0"/>
        <w:autoSpaceDN w:val="0"/>
        <w:adjustRightInd w:val="0"/>
        <w:ind w:firstLine="709"/>
        <w:jc w:val="both"/>
      </w:pPr>
    </w:p>
    <w:p w:rsidR="00B935E4" w:rsidRPr="00B935E4" w:rsidRDefault="00B935E4" w:rsidP="00B935E4">
      <w:pPr>
        <w:autoSpaceDE w:val="0"/>
        <w:autoSpaceDN w:val="0"/>
        <w:adjustRightInd w:val="0"/>
        <w:ind w:firstLine="709"/>
        <w:jc w:val="both"/>
      </w:pPr>
      <w:r w:rsidRPr="00B935E4">
        <w:t>2.2. Фактический адрес</w:t>
      </w:r>
      <w:r w:rsidR="00E53B24">
        <w:t xml:space="preserve"> </w:t>
      </w:r>
      <w:r w:rsidRPr="00B935E4">
        <w:t>___________________________________________</w:t>
      </w:r>
    </w:p>
    <w:p w:rsidR="00B935E4" w:rsidRPr="00B935E4" w:rsidRDefault="00B935E4" w:rsidP="00B935E4">
      <w:pPr>
        <w:autoSpaceDE w:val="0"/>
        <w:autoSpaceDN w:val="0"/>
        <w:adjustRightInd w:val="0"/>
        <w:jc w:val="center"/>
        <w:rPr>
          <w:sz w:val="20"/>
          <w:szCs w:val="20"/>
        </w:rPr>
      </w:pPr>
      <w:r w:rsidRPr="00B935E4">
        <w:rPr>
          <w:sz w:val="20"/>
          <w:szCs w:val="20"/>
        </w:rPr>
        <w:t xml:space="preserve">                                                (индекс, область, город, улица, номер дома и офиса)</w:t>
      </w:r>
    </w:p>
    <w:p w:rsidR="00B935E4" w:rsidRPr="00B935E4" w:rsidRDefault="00B935E4" w:rsidP="00B935E4">
      <w:pPr>
        <w:autoSpaceDE w:val="0"/>
        <w:autoSpaceDN w:val="0"/>
        <w:adjustRightInd w:val="0"/>
        <w:ind w:firstLine="709"/>
        <w:jc w:val="both"/>
      </w:pPr>
      <w:r w:rsidRPr="00B935E4">
        <w:t>3. Основной вид деятельности</w:t>
      </w:r>
      <w:r w:rsidR="00E53B24">
        <w:t xml:space="preserve"> </w:t>
      </w:r>
      <w:r w:rsidRPr="00B935E4">
        <w:t>_____________________________________</w:t>
      </w:r>
    </w:p>
    <w:p w:rsidR="00B935E4" w:rsidRPr="00B935E4" w:rsidRDefault="00B935E4" w:rsidP="00B935E4">
      <w:pPr>
        <w:autoSpaceDE w:val="0"/>
        <w:autoSpaceDN w:val="0"/>
        <w:adjustRightInd w:val="0"/>
        <w:ind w:firstLine="709"/>
        <w:jc w:val="both"/>
      </w:pPr>
      <w:r w:rsidRPr="00B935E4">
        <w:t>4. Дополнительные виды деятельности</w:t>
      </w:r>
      <w:r w:rsidR="00E53B24">
        <w:t xml:space="preserve"> 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5. Информация о заявителе:</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ОГРН(ОГРНИП) 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ИНН/КПП 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Наименование банка 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Р/сч.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К/сч. 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БИК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Форма налогообложения по заявленному виду деятельности 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Контакты (тел., e-mail) 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 СНИЛС _____________________________________________________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Регистрационный № страхователя</w:t>
      </w:r>
      <w:r w:rsidR="00E53B24">
        <w:t xml:space="preserve"> </w:t>
      </w:r>
      <w:r w:rsidRPr="00B935E4">
        <w:t>_________________________________</w:t>
      </w:r>
    </w:p>
    <w:p w:rsidR="00B935E4" w:rsidRPr="00B935E4" w:rsidRDefault="00B935E4" w:rsidP="00B935E4">
      <w:pPr>
        <w:widowControl w:val="0"/>
        <w:tabs>
          <w:tab w:val="left" w:pos="10206"/>
        </w:tabs>
        <w:autoSpaceDE w:val="0"/>
        <w:autoSpaceDN w:val="0"/>
        <w:adjustRightInd w:val="0"/>
        <w:ind w:firstLine="5245"/>
        <w:contextualSpacing/>
        <w:jc w:val="center"/>
        <w:rPr>
          <w:sz w:val="20"/>
          <w:szCs w:val="20"/>
        </w:rPr>
      </w:pPr>
      <w:r w:rsidRPr="00B935E4">
        <w:rPr>
          <w:sz w:val="20"/>
          <w:szCs w:val="20"/>
        </w:rPr>
        <w:t>(для юридических лиц)</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Паспортные данные 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 серия, номер паспорта, дата и место рождения)</w:t>
      </w:r>
    </w:p>
    <w:p w:rsidR="00B935E4" w:rsidRPr="00B935E4" w:rsidRDefault="00B935E4" w:rsidP="00B935E4">
      <w:pPr>
        <w:autoSpaceDE w:val="0"/>
        <w:autoSpaceDN w:val="0"/>
        <w:adjustRightInd w:val="0"/>
        <w:ind w:firstLine="709"/>
        <w:jc w:val="both"/>
      </w:pPr>
      <w:r w:rsidRPr="00B935E4">
        <w:t xml:space="preserve">6. Даю согласие на представление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w:t>
      </w:r>
      <w:r w:rsidR="00E53B24">
        <w:t xml:space="preserve">                </w:t>
      </w:r>
      <w:r w:rsidRPr="00B935E4">
        <w:t xml:space="preserve">а также статистической информации в виде копий форм федерального статистического наблюдения, предоставляемых в органы статистики. </w:t>
      </w:r>
    </w:p>
    <w:p w:rsidR="00B935E4" w:rsidRPr="00B935E4" w:rsidRDefault="00B935E4" w:rsidP="00B935E4">
      <w:pPr>
        <w:autoSpaceDE w:val="0"/>
        <w:autoSpaceDN w:val="0"/>
        <w:adjustRightInd w:val="0"/>
        <w:ind w:firstLine="708"/>
        <w:jc w:val="both"/>
      </w:pPr>
      <w:r w:rsidRPr="00B935E4">
        <w:t>7. Обязуюсь при внесении изменений или дополнений в учредительные</w:t>
      </w:r>
      <w:r w:rsidR="00CB5BEE">
        <w:t xml:space="preserve">                   </w:t>
      </w:r>
      <w:r w:rsidRPr="00B935E4">
        <w:t xml:space="preserve"> и регистрационные документы (реорганизация, ликвидация, введении процед</w:t>
      </w:r>
      <w:r w:rsidR="00CB5BEE">
        <w:t>уры банкротства, приостановление</w:t>
      </w:r>
      <w:r w:rsidRPr="00B935E4">
        <w:t xml:space="preserve"> деятельности в порядке, предусмотренном законодательством Р</w:t>
      </w:r>
      <w:r w:rsidR="00CB5BEE">
        <w:t xml:space="preserve">оссийской Федерации, ограничение                      </w:t>
      </w:r>
      <w:r w:rsidRPr="00B935E4">
        <w:t xml:space="preserve"> на осуществление хозяй</w:t>
      </w:r>
      <w:r w:rsidR="00CB5BEE">
        <w:t>ственной деятельности, изменение</w:t>
      </w:r>
      <w:r w:rsidRPr="00B935E4">
        <w:t xml:space="preserve"> реквизитов и других характеристик, определяющих участие в реестре) в десятидневный срок представить копи</w:t>
      </w:r>
      <w:r w:rsidR="00CB5BEE">
        <w:t>и соответствующих документов в у</w:t>
      </w:r>
      <w:r w:rsidRPr="00B935E4">
        <w:t>правление поддержки</w:t>
      </w:r>
      <w:r w:rsidR="00CB5BEE">
        <w:t xml:space="preserve">                      </w:t>
      </w:r>
      <w:r w:rsidRPr="00B935E4">
        <w:t xml:space="preserve"> и развития предпринимательства, агропромышленного комплекса и местной промышленности</w:t>
      </w:r>
      <w:ins w:id="20" w:author="User" w:date="2021-02-02T20:15:00Z">
        <w:r w:rsidRPr="00B935E4">
          <w:t xml:space="preserve"> </w:t>
        </w:r>
      </w:ins>
      <w:r w:rsidRPr="00B935E4">
        <w:t>администрации района.</w:t>
      </w:r>
    </w:p>
    <w:p w:rsidR="00B935E4" w:rsidRPr="00B935E4" w:rsidRDefault="00B935E4" w:rsidP="00B935E4">
      <w:pPr>
        <w:autoSpaceDE w:val="0"/>
        <w:autoSpaceDN w:val="0"/>
        <w:adjustRightInd w:val="0"/>
        <w:ind w:firstLine="709"/>
        <w:jc w:val="both"/>
      </w:pPr>
      <w:r w:rsidRPr="00B935E4">
        <w:t xml:space="preserve">8. </w:t>
      </w:r>
      <w:r w:rsidRPr="00B935E4">
        <w:rPr>
          <w:bCs/>
        </w:rPr>
        <w:t>С</w:t>
      </w:r>
      <w:r w:rsidRPr="00B935E4">
        <w:t xml:space="preserve">огласен с условием получения поддержки, дающим право </w:t>
      </w:r>
      <w:r w:rsidR="00CB5BEE">
        <w:t xml:space="preserve">                             </w:t>
      </w:r>
      <w:r w:rsidRPr="00B935E4">
        <w:t>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B935E4" w:rsidRPr="00B935E4" w:rsidRDefault="00B935E4" w:rsidP="00B935E4">
      <w:pPr>
        <w:autoSpaceDE w:val="0"/>
        <w:autoSpaceDN w:val="0"/>
        <w:adjustRightInd w:val="0"/>
        <w:ind w:firstLine="709"/>
        <w:jc w:val="both"/>
      </w:pPr>
      <w:r w:rsidRPr="00B935E4">
        <w:t xml:space="preserve">9. </w:t>
      </w:r>
      <w:r w:rsidRPr="00B935E4">
        <w:rPr>
          <w:bCs/>
        </w:rPr>
        <w:t>С</w:t>
      </w:r>
      <w:r w:rsidRPr="00B935E4">
        <w:t>огласен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B935E4" w:rsidRPr="00B935E4" w:rsidRDefault="00B935E4" w:rsidP="00B935E4">
      <w:pPr>
        <w:autoSpaceDE w:val="0"/>
        <w:autoSpaceDN w:val="0"/>
        <w:adjustRightInd w:val="0"/>
        <w:ind w:firstLine="709"/>
        <w:jc w:val="both"/>
      </w:pPr>
      <w:r w:rsidRPr="00B935E4">
        <w:t>10. Подтверждаю отсутствие учредителей, которые являются иностранными юридическими лицами, а также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B935E4" w:rsidRPr="00B935E4" w:rsidRDefault="00B935E4" w:rsidP="00B935E4">
      <w:pPr>
        <w:widowControl w:val="0"/>
        <w:tabs>
          <w:tab w:val="left" w:pos="0"/>
        </w:tabs>
        <w:autoSpaceDE w:val="0"/>
        <w:autoSpaceDN w:val="0"/>
        <w:adjustRightInd w:val="0"/>
        <w:ind w:firstLine="709"/>
        <w:jc w:val="both"/>
      </w:pPr>
      <w:r w:rsidRPr="00B935E4">
        <w:t>11. Я согласен на обработку персональных данных в соответствии</w:t>
      </w:r>
      <w:r w:rsidR="00CB5BEE">
        <w:t xml:space="preserve">                        </w:t>
      </w:r>
      <w:r w:rsidRPr="00B935E4">
        <w:t xml:space="preserve"> с Федеральным </w:t>
      </w:r>
      <w:hyperlink r:id="rId56" w:history="1">
        <w:r w:rsidRPr="00B935E4">
          <w:t>законом</w:t>
        </w:r>
      </w:hyperlink>
      <w:r w:rsidRPr="00B935E4">
        <w:t xml:space="preserve"> от 27.07.2006 №</w:t>
      </w:r>
      <w:r w:rsidR="00CB5BEE">
        <w:t xml:space="preserve"> </w:t>
      </w:r>
      <w:r w:rsidRPr="00B935E4">
        <w:t>152-ФЗ «О персональных данных».</w:t>
      </w:r>
    </w:p>
    <w:p w:rsidR="00B935E4" w:rsidRPr="00B935E4" w:rsidRDefault="00B935E4" w:rsidP="00B935E4">
      <w:pPr>
        <w:widowControl w:val="0"/>
        <w:tabs>
          <w:tab w:val="left" w:pos="0"/>
        </w:tabs>
        <w:autoSpaceDE w:val="0"/>
        <w:autoSpaceDN w:val="0"/>
        <w:adjustRightInd w:val="0"/>
        <w:ind w:firstLine="709"/>
        <w:jc w:val="both"/>
      </w:pPr>
      <w:r w:rsidRPr="00B935E4">
        <w:t xml:space="preserve">12. Я предупрежден об ответственности, в соответствии </w:t>
      </w:r>
      <w:r w:rsidR="00CB5BEE">
        <w:t xml:space="preserve">                                           </w:t>
      </w:r>
      <w:r w:rsidRPr="00B935E4">
        <w:t>с законодательством Российской Федерации, за представление недостоверных сведений и документов.</w:t>
      </w:r>
    </w:p>
    <w:p w:rsidR="00B935E4" w:rsidRPr="00B935E4" w:rsidRDefault="00B935E4" w:rsidP="00B935E4">
      <w:pPr>
        <w:widowControl w:val="0"/>
        <w:tabs>
          <w:tab w:val="left" w:pos="0"/>
        </w:tabs>
        <w:autoSpaceDE w:val="0"/>
        <w:autoSpaceDN w:val="0"/>
        <w:adjustRightInd w:val="0"/>
        <w:ind w:firstLine="709"/>
        <w:jc w:val="both"/>
      </w:pPr>
      <w:r w:rsidRPr="00B935E4">
        <w:t xml:space="preserve">13. Приложение: опись документов.          </w:t>
      </w: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D23D1D" w:rsidRDefault="00B935E4" w:rsidP="00CB5BEE">
      <w:pPr>
        <w:autoSpaceDE w:val="0"/>
        <w:autoSpaceDN w:val="0"/>
        <w:adjustRightInd w:val="0"/>
        <w:spacing w:after="200"/>
        <w:ind w:firstLine="709"/>
        <w:jc w:val="both"/>
        <w:rPr>
          <w:sz w:val="20"/>
          <w:szCs w:val="20"/>
        </w:rPr>
      </w:pPr>
      <w:r w:rsidRPr="00D23D1D">
        <w:rPr>
          <w:sz w:val="20"/>
          <w:szCs w:val="20"/>
        </w:rPr>
        <w:t>(подпись руководителя)</w:t>
      </w:r>
      <w:r w:rsidRPr="00B935E4">
        <w:tab/>
      </w:r>
      <w:r w:rsidRPr="00B935E4">
        <w:tab/>
      </w:r>
      <w:r w:rsidRPr="00B935E4">
        <w:tab/>
      </w:r>
      <w:r w:rsidRPr="00B935E4">
        <w:tab/>
      </w:r>
      <w:r w:rsidRPr="00B935E4">
        <w:tab/>
      </w:r>
      <w:r w:rsidRPr="00B935E4">
        <w:tab/>
      </w:r>
      <w:r w:rsidR="00CB5BEE">
        <w:t xml:space="preserve">                      </w:t>
      </w:r>
      <w:r w:rsidRPr="00D23D1D">
        <w:rPr>
          <w:sz w:val="20"/>
          <w:szCs w:val="20"/>
        </w:rPr>
        <w:t xml:space="preserve"> (ФИО)</w:t>
      </w:r>
    </w:p>
    <w:p w:rsidR="00B935E4" w:rsidRPr="00B935E4" w:rsidRDefault="00B935E4" w:rsidP="00B935E4">
      <w:pPr>
        <w:autoSpaceDE w:val="0"/>
        <w:autoSpaceDN w:val="0"/>
        <w:adjustRightInd w:val="0"/>
        <w:spacing w:after="200"/>
        <w:rPr>
          <w:bCs/>
        </w:rPr>
      </w:pPr>
      <w:r w:rsidRPr="00B935E4">
        <w:t xml:space="preserve">М.П.                  </w:t>
      </w:r>
      <w:r w:rsidRPr="00B935E4">
        <w:tab/>
      </w:r>
      <w:r w:rsidRPr="00B935E4">
        <w:tab/>
      </w:r>
      <w:r w:rsidRPr="00B935E4">
        <w:tab/>
      </w:r>
      <w:r w:rsidRPr="00B935E4">
        <w:tab/>
      </w:r>
      <w:r w:rsidRPr="00B935E4">
        <w:tab/>
      </w:r>
      <w:r w:rsidRPr="00B935E4">
        <w:tab/>
        <w:t>«___» ____________ 20 ___ год</w:t>
      </w:r>
    </w:p>
    <w:p w:rsidR="00B935E4" w:rsidRPr="00B935E4" w:rsidRDefault="00B935E4" w:rsidP="00B935E4">
      <w:pPr>
        <w:ind w:left="5670"/>
        <w:jc w:val="center"/>
      </w:pPr>
    </w:p>
    <w:p w:rsidR="00B935E4" w:rsidRPr="00B935E4" w:rsidRDefault="00B935E4" w:rsidP="00CB5BEE">
      <w:pPr>
        <w:ind w:left="5670" w:firstLine="851"/>
        <w:jc w:val="both"/>
      </w:pPr>
      <w:r w:rsidRPr="00B935E4">
        <w:t>Приложение к заявлению</w:t>
      </w:r>
    </w:p>
    <w:p w:rsidR="00B935E4" w:rsidRDefault="00B935E4" w:rsidP="00B935E4">
      <w:pPr>
        <w:jc w:val="center"/>
      </w:pPr>
    </w:p>
    <w:p w:rsidR="00CB5BEE" w:rsidRPr="00B935E4" w:rsidRDefault="00CB5BEE" w:rsidP="00B935E4">
      <w:pPr>
        <w:jc w:val="center"/>
      </w:pPr>
    </w:p>
    <w:p w:rsidR="00B935E4" w:rsidRPr="00B935E4" w:rsidRDefault="00B935E4" w:rsidP="00B935E4">
      <w:pPr>
        <w:jc w:val="center"/>
      </w:pPr>
      <w:r w:rsidRPr="00B935E4">
        <w:t>ОПИСЬ ДОКУМЕНТОВ</w:t>
      </w:r>
    </w:p>
    <w:p w:rsidR="00B935E4" w:rsidRPr="00B935E4" w:rsidRDefault="00B935E4" w:rsidP="00B935E4">
      <w:pPr>
        <w:jc w:val="center"/>
      </w:pPr>
    </w:p>
    <w:tbl>
      <w:tblPr>
        <w:tblStyle w:val="5110"/>
        <w:tblW w:w="0" w:type="auto"/>
        <w:tblInd w:w="534" w:type="dxa"/>
        <w:tblLook w:val="04A0" w:firstRow="1" w:lastRow="0" w:firstColumn="1" w:lastColumn="0" w:noHBand="0" w:noVBand="1"/>
      </w:tblPr>
      <w:tblGrid>
        <w:gridCol w:w="1417"/>
        <w:gridCol w:w="7655"/>
      </w:tblGrid>
      <w:tr w:rsidR="00B935E4" w:rsidRPr="00CB5BEE" w:rsidTr="00264B4F">
        <w:tc>
          <w:tcPr>
            <w:tcW w:w="1417" w:type="dxa"/>
          </w:tcPr>
          <w:p w:rsidR="00CB5BEE" w:rsidRDefault="00B935E4" w:rsidP="00B935E4">
            <w:pPr>
              <w:jc w:val="center"/>
              <w:rPr>
                <w:rFonts w:ascii="Times New Roman" w:hAnsi="Times New Roman"/>
              </w:rPr>
            </w:pPr>
            <w:r w:rsidRPr="00CB5BEE">
              <w:rPr>
                <w:rFonts w:ascii="Times New Roman" w:hAnsi="Times New Roman"/>
              </w:rPr>
              <w:t xml:space="preserve">№ </w:t>
            </w:r>
          </w:p>
          <w:p w:rsidR="00B935E4" w:rsidRPr="00CB5BEE" w:rsidRDefault="00B935E4" w:rsidP="00B935E4">
            <w:pPr>
              <w:jc w:val="center"/>
              <w:rPr>
                <w:rFonts w:ascii="Times New Roman" w:hAnsi="Times New Roman"/>
              </w:rPr>
            </w:pPr>
            <w:r w:rsidRPr="00CB5BEE">
              <w:rPr>
                <w:rFonts w:ascii="Times New Roman" w:hAnsi="Times New Roman"/>
              </w:rPr>
              <w:t>п/п</w:t>
            </w:r>
          </w:p>
        </w:tc>
        <w:tc>
          <w:tcPr>
            <w:tcW w:w="7655" w:type="dxa"/>
          </w:tcPr>
          <w:p w:rsidR="00B935E4" w:rsidRPr="00CB5BEE" w:rsidRDefault="00B935E4" w:rsidP="00B935E4">
            <w:pPr>
              <w:jc w:val="center"/>
              <w:rPr>
                <w:rFonts w:ascii="Times New Roman" w:hAnsi="Times New Roman"/>
              </w:rPr>
            </w:pPr>
            <w:r w:rsidRPr="00CB5BEE">
              <w:rPr>
                <w:rFonts w:ascii="Times New Roman" w:hAnsi="Times New Roman"/>
              </w:rPr>
              <w:t>Наименование документа</w:t>
            </w:r>
          </w:p>
        </w:tc>
      </w:tr>
      <w:tr w:rsidR="00B935E4" w:rsidRPr="00CB5BEE" w:rsidTr="00264B4F">
        <w:tc>
          <w:tcPr>
            <w:tcW w:w="1417" w:type="dxa"/>
          </w:tcPr>
          <w:p w:rsidR="00B935E4" w:rsidRPr="00CB5BEE" w:rsidRDefault="00B935E4" w:rsidP="00B935E4">
            <w:pPr>
              <w:rPr>
                <w:rFonts w:ascii="Times New Roman" w:hAnsi="Times New Roman"/>
              </w:rPr>
            </w:pPr>
            <w:r w:rsidRPr="00CB5BEE">
              <w:rPr>
                <w:rFonts w:ascii="Times New Roman" w:hAnsi="Times New Roman"/>
              </w:rPr>
              <w:t>1</w:t>
            </w:r>
          </w:p>
        </w:tc>
        <w:tc>
          <w:tcPr>
            <w:tcW w:w="7655" w:type="dxa"/>
          </w:tcPr>
          <w:p w:rsidR="00B935E4" w:rsidRPr="00CB5BEE" w:rsidRDefault="00B935E4" w:rsidP="00B935E4">
            <w:pPr>
              <w:jc w:val="center"/>
              <w:rPr>
                <w:rFonts w:ascii="Times New Roman" w:hAnsi="Times New Roman"/>
              </w:rPr>
            </w:pPr>
          </w:p>
        </w:tc>
      </w:tr>
      <w:tr w:rsidR="00B935E4" w:rsidRPr="00CB5BEE" w:rsidTr="00264B4F">
        <w:tc>
          <w:tcPr>
            <w:tcW w:w="1417" w:type="dxa"/>
          </w:tcPr>
          <w:p w:rsidR="00B935E4" w:rsidRPr="00CB5BEE" w:rsidRDefault="00B935E4" w:rsidP="00B935E4">
            <w:pPr>
              <w:rPr>
                <w:rFonts w:ascii="Times New Roman" w:hAnsi="Times New Roman"/>
              </w:rPr>
            </w:pPr>
            <w:r w:rsidRPr="00CB5BEE">
              <w:rPr>
                <w:rFonts w:ascii="Times New Roman" w:hAnsi="Times New Roman"/>
              </w:rPr>
              <w:t>2…</w:t>
            </w:r>
          </w:p>
        </w:tc>
        <w:tc>
          <w:tcPr>
            <w:tcW w:w="7655" w:type="dxa"/>
          </w:tcPr>
          <w:p w:rsidR="00B935E4" w:rsidRPr="00CB5BEE" w:rsidRDefault="00B935E4" w:rsidP="00B935E4">
            <w:pPr>
              <w:jc w:val="center"/>
              <w:rPr>
                <w:rFonts w:ascii="Times New Roman" w:hAnsi="Times New Roman"/>
              </w:rPr>
            </w:pPr>
          </w:p>
        </w:tc>
      </w:tr>
      <w:tr w:rsidR="00B935E4" w:rsidRPr="00CB5BEE" w:rsidTr="00264B4F">
        <w:tc>
          <w:tcPr>
            <w:tcW w:w="1417" w:type="dxa"/>
          </w:tcPr>
          <w:p w:rsidR="00B935E4" w:rsidRPr="00CB5BEE" w:rsidRDefault="00B935E4" w:rsidP="00B935E4">
            <w:pPr>
              <w:rPr>
                <w:rFonts w:ascii="Times New Roman" w:hAnsi="Times New Roman"/>
              </w:rPr>
            </w:pPr>
          </w:p>
        </w:tc>
        <w:tc>
          <w:tcPr>
            <w:tcW w:w="7655" w:type="dxa"/>
          </w:tcPr>
          <w:p w:rsidR="00B935E4" w:rsidRPr="00CB5BEE" w:rsidRDefault="00B935E4" w:rsidP="00B935E4">
            <w:pPr>
              <w:jc w:val="center"/>
              <w:rPr>
                <w:rFonts w:ascii="Times New Roman" w:hAnsi="Times New Roman"/>
              </w:rPr>
            </w:pPr>
          </w:p>
        </w:tc>
      </w:tr>
    </w:tbl>
    <w:p w:rsidR="00B935E4" w:rsidRPr="00B935E4" w:rsidRDefault="00B935E4" w:rsidP="00B935E4">
      <w:pPr>
        <w:widowControl w:val="0"/>
        <w:autoSpaceDE w:val="0"/>
        <w:autoSpaceDN w:val="0"/>
        <w:outlineLvl w:val="1"/>
      </w:pP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CB5BEE" w:rsidRDefault="00B935E4" w:rsidP="00B935E4">
      <w:pPr>
        <w:autoSpaceDE w:val="0"/>
        <w:autoSpaceDN w:val="0"/>
        <w:adjustRightInd w:val="0"/>
        <w:spacing w:after="200"/>
        <w:ind w:firstLine="709"/>
        <w:rPr>
          <w:sz w:val="20"/>
          <w:szCs w:val="20"/>
        </w:rPr>
      </w:pPr>
      <w:r w:rsidRPr="00CB5BEE">
        <w:rPr>
          <w:sz w:val="20"/>
          <w:szCs w:val="20"/>
        </w:rPr>
        <w:t>(подпись руководителя)</w:t>
      </w:r>
      <w:r w:rsidRPr="00CB5BEE">
        <w:rPr>
          <w:sz w:val="20"/>
          <w:szCs w:val="20"/>
        </w:rPr>
        <w:tab/>
      </w:r>
      <w:r w:rsidRPr="00CB5BEE">
        <w:rPr>
          <w:sz w:val="20"/>
          <w:szCs w:val="20"/>
        </w:rPr>
        <w:tab/>
      </w:r>
      <w:r w:rsidRPr="00CB5BEE">
        <w:rPr>
          <w:sz w:val="20"/>
          <w:szCs w:val="20"/>
        </w:rPr>
        <w:tab/>
      </w:r>
      <w:r w:rsidRPr="00CB5BEE">
        <w:rPr>
          <w:sz w:val="20"/>
          <w:szCs w:val="20"/>
        </w:rPr>
        <w:tab/>
      </w:r>
      <w:r w:rsidRPr="00CB5BEE">
        <w:rPr>
          <w:sz w:val="20"/>
          <w:szCs w:val="20"/>
        </w:rPr>
        <w:tab/>
      </w:r>
      <w:r w:rsidRPr="00CB5BEE">
        <w:rPr>
          <w:sz w:val="20"/>
          <w:szCs w:val="20"/>
        </w:rPr>
        <w:tab/>
      </w:r>
      <w:r w:rsidR="00CB5BEE">
        <w:rPr>
          <w:sz w:val="20"/>
          <w:szCs w:val="20"/>
        </w:rPr>
        <w:t xml:space="preserve">                     </w:t>
      </w:r>
      <w:r w:rsidRPr="00CB5BEE">
        <w:rPr>
          <w:sz w:val="20"/>
          <w:szCs w:val="20"/>
        </w:rPr>
        <w:t xml:space="preserve"> (ФИО)</w:t>
      </w:r>
    </w:p>
    <w:p w:rsidR="00B935E4" w:rsidRPr="00B935E4" w:rsidRDefault="00B935E4" w:rsidP="00B935E4">
      <w:pPr>
        <w:autoSpaceDE w:val="0"/>
        <w:autoSpaceDN w:val="0"/>
        <w:adjustRightInd w:val="0"/>
        <w:spacing w:after="200"/>
        <w:rPr>
          <w:bCs/>
        </w:rPr>
      </w:pPr>
      <w:r w:rsidRPr="00B935E4">
        <w:t xml:space="preserve">М.П.                  </w:t>
      </w:r>
      <w:r w:rsidRPr="00B935E4">
        <w:tab/>
      </w:r>
      <w:r w:rsidRPr="00B935E4">
        <w:tab/>
      </w:r>
      <w:r w:rsidRPr="00B935E4">
        <w:tab/>
      </w:r>
      <w:r w:rsidRPr="00B935E4">
        <w:tab/>
      </w:r>
      <w:r w:rsidRPr="00B935E4">
        <w:tab/>
      </w:r>
      <w:r w:rsidRPr="00B935E4">
        <w:tab/>
        <w:t>«___» ____________ 20 ___ год</w:t>
      </w:r>
    </w:p>
    <w:p w:rsidR="00B935E4" w:rsidRPr="00B935E4" w:rsidRDefault="00B935E4" w:rsidP="00B935E4">
      <w:pPr>
        <w:widowControl w:val="0"/>
        <w:autoSpaceDE w:val="0"/>
        <w:autoSpaceDN w:val="0"/>
        <w:ind w:firstLine="709"/>
        <w:jc w:val="right"/>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CB5BEE" w:rsidRDefault="00CB5BEE" w:rsidP="00B935E4">
      <w:pPr>
        <w:widowControl w:val="0"/>
        <w:autoSpaceDE w:val="0"/>
        <w:autoSpaceDN w:val="0"/>
        <w:ind w:left="4536"/>
        <w:jc w:val="both"/>
        <w:outlineLvl w:val="1"/>
      </w:pPr>
    </w:p>
    <w:p w:rsidR="00CB5BEE" w:rsidRDefault="00CB5BEE" w:rsidP="00B935E4">
      <w:pPr>
        <w:widowControl w:val="0"/>
        <w:autoSpaceDE w:val="0"/>
        <w:autoSpaceDN w:val="0"/>
        <w:ind w:left="4536"/>
        <w:jc w:val="both"/>
        <w:outlineLvl w:val="1"/>
      </w:pPr>
    </w:p>
    <w:p w:rsidR="00CB5BEE" w:rsidRDefault="00CB5BEE" w:rsidP="00B935E4">
      <w:pPr>
        <w:widowControl w:val="0"/>
        <w:autoSpaceDE w:val="0"/>
        <w:autoSpaceDN w:val="0"/>
        <w:ind w:left="4536"/>
        <w:jc w:val="both"/>
        <w:outlineLvl w:val="1"/>
      </w:pPr>
    </w:p>
    <w:p w:rsidR="00CB5BEE" w:rsidRDefault="00CB5BEE" w:rsidP="00B935E4">
      <w:pPr>
        <w:widowControl w:val="0"/>
        <w:autoSpaceDE w:val="0"/>
        <w:autoSpaceDN w:val="0"/>
        <w:ind w:left="4536"/>
        <w:jc w:val="both"/>
        <w:outlineLvl w:val="1"/>
      </w:pPr>
    </w:p>
    <w:p w:rsidR="00CB5BEE" w:rsidRDefault="00CB5BEE" w:rsidP="00B935E4">
      <w:pPr>
        <w:widowControl w:val="0"/>
        <w:autoSpaceDE w:val="0"/>
        <w:autoSpaceDN w:val="0"/>
        <w:ind w:left="4536"/>
        <w:jc w:val="both"/>
        <w:outlineLvl w:val="1"/>
      </w:pPr>
    </w:p>
    <w:p w:rsidR="00CB5BEE" w:rsidRDefault="00CB5BEE" w:rsidP="00B935E4">
      <w:pPr>
        <w:widowControl w:val="0"/>
        <w:autoSpaceDE w:val="0"/>
        <w:autoSpaceDN w:val="0"/>
        <w:ind w:left="4536"/>
        <w:jc w:val="both"/>
        <w:outlineLvl w:val="1"/>
      </w:pPr>
    </w:p>
    <w:p w:rsidR="00B935E4" w:rsidRPr="00B935E4" w:rsidRDefault="00B935E4" w:rsidP="00B935E4">
      <w:pPr>
        <w:widowControl w:val="0"/>
        <w:autoSpaceDE w:val="0"/>
        <w:autoSpaceDN w:val="0"/>
        <w:ind w:left="4536"/>
        <w:jc w:val="both"/>
        <w:outlineLvl w:val="1"/>
      </w:pPr>
      <w:r w:rsidRPr="00B935E4">
        <w:t>Приложение 2 к Порядку расчета и предоставления субсидий на поддержку и развитие малых форм хозяйствования</w:t>
      </w:r>
    </w:p>
    <w:p w:rsidR="00B935E4" w:rsidRPr="00B935E4" w:rsidRDefault="00B935E4" w:rsidP="00B935E4">
      <w:pPr>
        <w:widowControl w:val="0"/>
        <w:autoSpaceDE w:val="0"/>
        <w:autoSpaceDN w:val="0"/>
        <w:outlineLvl w:val="1"/>
      </w:pPr>
    </w:p>
    <w:p w:rsidR="00B935E4" w:rsidRPr="00B935E4" w:rsidRDefault="00B935E4" w:rsidP="00B935E4">
      <w:pPr>
        <w:autoSpaceDE w:val="0"/>
        <w:autoSpaceDN w:val="0"/>
        <w:adjustRightInd w:val="0"/>
        <w:jc w:val="center"/>
        <w:rPr>
          <w:rFonts w:eastAsia="Calibri"/>
        </w:rPr>
      </w:pPr>
    </w:p>
    <w:p w:rsidR="00B935E4" w:rsidRPr="00B935E4" w:rsidRDefault="00B935E4" w:rsidP="00B935E4">
      <w:pPr>
        <w:autoSpaceDE w:val="0"/>
        <w:autoSpaceDN w:val="0"/>
        <w:adjustRightInd w:val="0"/>
        <w:jc w:val="center"/>
        <w:rPr>
          <w:rFonts w:eastAsia="Calibri"/>
          <w:b/>
          <w:sz w:val="24"/>
          <w:szCs w:val="24"/>
        </w:rPr>
      </w:pPr>
      <w:r w:rsidRPr="00B935E4">
        <w:rPr>
          <w:rFonts w:eastAsia="Calibri"/>
          <w:b/>
        </w:rPr>
        <w:t>РАСЧЕТ РАЗМЕРА ШТРАФНЫХ САНКЦИЙ</w:t>
      </w:r>
    </w:p>
    <w:p w:rsidR="00B935E4" w:rsidRPr="00B935E4" w:rsidRDefault="00B935E4" w:rsidP="00B935E4">
      <w:pPr>
        <w:widowControl w:val="0"/>
        <w:autoSpaceDE w:val="0"/>
        <w:autoSpaceDN w:val="0"/>
        <w:outlineLvl w:val="1"/>
      </w:pPr>
    </w:p>
    <w:p w:rsidR="00B935E4" w:rsidRPr="00B935E4" w:rsidRDefault="00B935E4" w:rsidP="00B935E4">
      <w:pPr>
        <w:widowControl w:val="0"/>
        <w:autoSpaceDE w:val="0"/>
        <w:autoSpaceDN w:val="0"/>
        <w:outlineLvl w:val="1"/>
      </w:pPr>
    </w:p>
    <w:tbl>
      <w:tblPr>
        <w:tblW w:w="10983" w:type="dxa"/>
        <w:tblInd w:w="-1072"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992"/>
        <w:gridCol w:w="1134"/>
        <w:gridCol w:w="851"/>
        <w:gridCol w:w="850"/>
        <w:gridCol w:w="1134"/>
        <w:gridCol w:w="1134"/>
        <w:gridCol w:w="851"/>
        <w:gridCol w:w="1276"/>
        <w:gridCol w:w="426"/>
        <w:gridCol w:w="519"/>
        <w:gridCol w:w="1107"/>
      </w:tblGrid>
      <w:tr w:rsidR="00B935E4" w:rsidRPr="00B935E4" w:rsidTr="00D23D1D">
        <w:tc>
          <w:tcPr>
            <w:tcW w:w="709" w:type="dxa"/>
            <w:vMerge w:val="restart"/>
          </w:tcPr>
          <w:p w:rsidR="00CB5BEE"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 xml:space="preserve">№ </w:t>
            </w:r>
          </w:p>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п/п</w:t>
            </w:r>
          </w:p>
        </w:tc>
        <w:tc>
          <w:tcPr>
            <w:tcW w:w="992" w:type="dxa"/>
            <w:vMerge w:val="restart"/>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Наименование показателя</w:t>
            </w:r>
            <w:r w:rsidRPr="00B935E4">
              <w:rPr>
                <w:rFonts w:eastAsia="Calibri"/>
                <w:sz w:val="20"/>
                <w:szCs w:val="20"/>
                <w:vertAlign w:val="superscript"/>
                <w:lang w:eastAsia="en-US"/>
              </w:rPr>
              <w:footnoteReference w:customMarkFollows="1" w:id="11"/>
              <w:t>1</w:t>
            </w:r>
          </w:p>
        </w:tc>
        <w:tc>
          <w:tcPr>
            <w:tcW w:w="1134" w:type="dxa"/>
            <w:vMerge w:val="restart"/>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Наименование мероприятия (проекта</w:t>
            </w:r>
            <w:r w:rsidRPr="00B935E4">
              <w:rPr>
                <w:rFonts w:eastAsia="Calibri"/>
                <w:sz w:val="20"/>
                <w:szCs w:val="20"/>
                <w:vertAlign w:val="superscript"/>
                <w:lang w:eastAsia="en-US"/>
              </w:rPr>
              <w:footnoteReference w:customMarkFollows="1" w:id="12"/>
              <w:t>2</w:t>
            </w:r>
            <w:r w:rsidRPr="00B935E4">
              <w:rPr>
                <w:rFonts w:eastAsia="Calibri"/>
                <w:sz w:val="20"/>
                <w:szCs w:val="20"/>
                <w:lang w:eastAsia="en-US"/>
              </w:rPr>
              <w:t>)</w:t>
            </w:r>
          </w:p>
        </w:tc>
        <w:tc>
          <w:tcPr>
            <w:tcW w:w="1701" w:type="dxa"/>
            <w:gridSpan w:val="2"/>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 xml:space="preserve">Единица измерения по </w:t>
            </w:r>
            <w:hyperlink r:id="rId57" w:history="1">
              <w:r w:rsidRPr="00B935E4">
                <w:rPr>
                  <w:rFonts w:eastAsia="Calibri"/>
                  <w:sz w:val="20"/>
                  <w:szCs w:val="20"/>
                  <w:lang w:eastAsia="en-US"/>
                </w:rPr>
                <w:t>ОКЕИ</w:t>
              </w:r>
            </w:hyperlink>
          </w:p>
        </w:tc>
        <w:tc>
          <w:tcPr>
            <w:tcW w:w="1134" w:type="dxa"/>
            <w:vMerge w:val="restart"/>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Плановое значение показателя результативности (иного показателя)</w:t>
            </w:r>
            <w:r w:rsidRPr="00B935E4">
              <w:rPr>
                <w:rFonts w:eastAsia="Calibri"/>
                <w:sz w:val="20"/>
                <w:szCs w:val="20"/>
                <w:vertAlign w:val="superscript"/>
                <w:lang w:eastAsia="en-US"/>
              </w:rPr>
              <w:footnoteReference w:customMarkFollows="1" w:id="13"/>
              <w:t>3</w:t>
            </w:r>
          </w:p>
        </w:tc>
        <w:tc>
          <w:tcPr>
            <w:tcW w:w="1134" w:type="dxa"/>
            <w:vMerge w:val="restart"/>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Достигнутое значение показателя результативности (иного показателя)</w:t>
            </w:r>
            <w:r w:rsidRPr="00B935E4">
              <w:rPr>
                <w:rFonts w:eastAsia="Calibri"/>
                <w:sz w:val="20"/>
                <w:szCs w:val="20"/>
                <w:vertAlign w:val="superscript"/>
                <w:lang w:eastAsia="en-US"/>
              </w:rPr>
              <w:footnoteReference w:customMarkFollows="1" w:id="14"/>
              <w:t>4</w:t>
            </w:r>
          </w:p>
        </w:tc>
        <w:tc>
          <w:tcPr>
            <w:tcW w:w="2127" w:type="dxa"/>
            <w:gridSpan w:val="2"/>
            <w:vMerge w:val="restart"/>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Объем Субсидии (тыс. руб)</w:t>
            </w:r>
          </w:p>
        </w:tc>
        <w:tc>
          <w:tcPr>
            <w:tcW w:w="945" w:type="dxa"/>
            <w:gridSpan w:val="2"/>
            <w:vMerge w:val="restart"/>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Корректирующие коэффициенты</w:t>
            </w:r>
            <w:r w:rsidRPr="00B935E4">
              <w:rPr>
                <w:rFonts w:eastAsia="Calibri"/>
                <w:sz w:val="20"/>
                <w:szCs w:val="20"/>
                <w:vertAlign w:val="superscript"/>
                <w:lang w:eastAsia="en-US"/>
              </w:rPr>
              <w:footnoteReference w:customMarkFollows="1" w:id="15"/>
              <w:t>5</w:t>
            </w:r>
          </w:p>
        </w:tc>
        <w:tc>
          <w:tcPr>
            <w:tcW w:w="1107" w:type="dxa"/>
            <w:vMerge w:val="restart"/>
            <w:tcBorders>
              <w:right w:val="single" w:sz="4" w:space="0" w:color="auto"/>
            </w:tcBorders>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 xml:space="preserve">Размер штрафных санкций (тыс.руб)  </w:t>
            </w:r>
          </w:p>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 xml:space="preserve">(1 - гр. 7 </w:t>
            </w:r>
            <w:r w:rsidRPr="00B935E4">
              <w:rPr>
                <w:rFonts w:eastAsia="Calibri"/>
                <w:noProof/>
                <w:position w:val="-4"/>
                <w:sz w:val="20"/>
                <w:szCs w:val="20"/>
              </w:rPr>
              <w:drawing>
                <wp:inline distT="0" distB="0" distL="0" distR="0" wp14:anchorId="55270405" wp14:editId="54D21812">
                  <wp:extent cx="95250" cy="95250"/>
                  <wp:effectExtent l="0" t="0" r="0" b="0"/>
                  <wp:docPr id="5" name="Рисунок 5" descr="base_1_208343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208343_3"/>
                          <pic:cNvPicPr preferRelativeResize="0">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B935E4">
              <w:rPr>
                <w:rFonts w:eastAsia="Calibri"/>
                <w:sz w:val="20"/>
                <w:szCs w:val="20"/>
                <w:lang w:eastAsia="en-US"/>
              </w:rPr>
              <w:t xml:space="preserve"> гр. 6) x гр. 8 (гр. 9) x гр. 10 (гр. 11)</w:t>
            </w:r>
          </w:p>
        </w:tc>
      </w:tr>
      <w:tr w:rsidR="00B935E4" w:rsidRPr="00B935E4" w:rsidTr="00D23D1D">
        <w:trPr>
          <w:trHeight w:val="509"/>
        </w:trPr>
        <w:tc>
          <w:tcPr>
            <w:tcW w:w="709" w:type="dxa"/>
            <w:vMerge/>
          </w:tcPr>
          <w:p w:rsidR="00B935E4" w:rsidRPr="00B935E4" w:rsidRDefault="00B935E4" w:rsidP="00CB5BEE">
            <w:pPr>
              <w:rPr>
                <w:sz w:val="24"/>
                <w:szCs w:val="24"/>
              </w:rPr>
            </w:pPr>
          </w:p>
        </w:tc>
        <w:tc>
          <w:tcPr>
            <w:tcW w:w="992" w:type="dxa"/>
            <w:vMerge/>
          </w:tcPr>
          <w:p w:rsidR="00B935E4" w:rsidRPr="00B935E4" w:rsidRDefault="00B935E4" w:rsidP="00CB5BEE">
            <w:pPr>
              <w:rPr>
                <w:sz w:val="24"/>
                <w:szCs w:val="24"/>
              </w:rPr>
            </w:pPr>
          </w:p>
        </w:tc>
        <w:tc>
          <w:tcPr>
            <w:tcW w:w="1134" w:type="dxa"/>
            <w:vMerge/>
          </w:tcPr>
          <w:p w:rsidR="00B935E4" w:rsidRPr="00B935E4" w:rsidRDefault="00B935E4" w:rsidP="00CB5BEE">
            <w:pPr>
              <w:rPr>
                <w:sz w:val="24"/>
                <w:szCs w:val="24"/>
              </w:rPr>
            </w:pPr>
          </w:p>
        </w:tc>
        <w:tc>
          <w:tcPr>
            <w:tcW w:w="851" w:type="dxa"/>
            <w:vMerge w:val="restart"/>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Наименование</w:t>
            </w:r>
          </w:p>
        </w:tc>
        <w:tc>
          <w:tcPr>
            <w:tcW w:w="850" w:type="dxa"/>
            <w:vMerge w:val="restart"/>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Код</w:t>
            </w:r>
          </w:p>
        </w:tc>
        <w:tc>
          <w:tcPr>
            <w:tcW w:w="1134" w:type="dxa"/>
            <w:vMerge/>
          </w:tcPr>
          <w:p w:rsidR="00B935E4" w:rsidRPr="00B935E4" w:rsidRDefault="00B935E4" w:rsidP="00CB5BEE">
            <w:pPr>
              <w:rPr>
                <w:sz w:val="24"/>
                <w:szCs w:val="24"/>
              </w:rPr>
            </w:pPr>
          </w:p>
        </w:tc>
        <w:tc>
          <w:tcPr>
            <w:tcW w:w="1134" w:type="dxa"/>
            <w:vMerge/>
          </w:tcPr>
          <w:p w:rsidR="00B935E4" w:rsidRPr="00B935E4" w:rsidRDefault="00B935E4" w:rsidP="00CB5BEE">
            <w:pPr>
              <w:rPr>
                <w:sz w:val="24"/>
                <w:szCs w:val="24"/>
              </w:rPr>
            </w:pPr>
          </w:p>
        </w:tc>
        <w:tc>
          <w:tcPr>
            <w:tcW w:w="2127" w:type="dxa"/>
            <w:gridSpan w:val="2"/>
            <w:vMerge/>
          </w:tcPr>
          <w:p w:rsidR="00B935E4" w:rsidRPr="00B935E4" w:rsidRDefault="00B935E4" w:rsidP="00CB5BEE">
            <w:pPr>
              <w:rPr>
                <w:sz w:val="24"/>
                <w:szCs w:val="24"/>
              </w:rPr>
            </w:pPr>
          </w:p>
        </w:tc>
        <w:tc>
          <w:tcPr>
            <w:tcW w:w="945" w:type="dxa"/>
            <w:gridSpan w:val="2"/>
            <w:vMerge/>
          </w:tcPr>
          <w:p w:rsidR="00B935E4" w:rsidRPr="00B935E4" w:rsidRDefault="00B935E4" w:rsidP="00CB5BEE">
            <w:pPr>
              <w:rPr>
                <w:sz w:val="24"/>
                <w:szCs w:val="24"/>
              </w:rPr>
            </w:pPr>
          </w:p>
        </w:tc>
        <w:tc>
          <w:tcPr>
            <w:tcW w:w="1107" w:type="dxa"/>
            <w:vMerge/>
            <w:tcBorders>
              <w:right w:val="single" w:sz="4" w:space="0" w:color="auto"/>
            </w:tcBorders>
          </w:tcPr>
          <w:p w:rsidR="00B935E4" w:rsidRPr="00B935E4" w:rsidRDefault="00B935E4" w:rsidP="00CB5BEE">
            <w:pPr>
              <w:rPr>
                <w:sz w:val="24"/>
                <w:szCs w:val="24"/>
              </w:rPr>
            </w:pPr>
          </w:p>
        </w:tc>
      </w:tr>
      <w:tr w:rsidR="00B935E4" w:rsidRPr="00B935E4" w:rsidTr="00D23D1D">
        <w:trPr>
          <w:trHeight w:val="396"/>
        </w:trPr>
        <w:tc>
          <w:tcPr>
            <w:tcW w:w="709" w:type="dxa"/>
            <w:vMerge/>
          </w:tcPr>
          <w:p w:rsidR="00B935E4" w:rsidRPr="00B935E4" w:rsidRDefault="00B935E4" w:rsidP="00CB5BEE">
            <w:pPr>
              <w:rPr>
                <w:sz w:val="24"/>
                <w:szCs w:val="24"/>
              </w:rPr>
            </w:pPr>
          </w:p>
        </w:tc>
        <w:tc>
          <w:tcPr>
            <w:tcW w:w="992" w:type="dxa"/>
            <w:vMerge/>
          </w:tcPr>
          <w:p w:rsidR="00B935E4" w:rsidRPr="00B935E4" w:rsidRDefault="00B935E4" w:rsidP="00CB5BEE">
            <w:pPr>
              <w:rPr>
                <w:sz w:val="24"/>
                <w:szCs w:val="24"/>
              </w:rPr>
            </w:pPr>
          </w:p>
        </w:tc>
        <w:tc>
          <w:tcPr>
            <w:tcW w:w="1134" w:type="dxa"/>
            <w:vMerge/>
          </w:tcPr>
          <w:p w:rsidR="00B935E4" w:rsidRPr="00B935E4" w:rsidRDefault="00B935E4" w:rsidP="00CB5BEE">
            <w:pPr>
              <w:rPr>
                <w:sz w:val="24"/>
                <w:szCs w:val="24"/>
              </w:rPr>
            </w:pPr>
          </w:p>
        </w:tc>
        <w:tc>
          <w:tcPr>
            <w:tcW w:w="851" w:type="dxa"/>
            <w:vMerge/>
          </w:tcPr>
          <w:p w:rsidR="00B935E4" w:rsidRPr="00B935E4" w:rsidRDefault="00B935E4" w:rsidP="00CB5BEE">
            <w:pPr>
              <w:rPr>
                <w:sz w:val="24"/>
                <w:szCs w:val="24"/>
              </w:rPr>
            </w:pPr>
          </w:p>
        </w:tc>
        <w:tc>
          <w:tcPr>
            <w:tcW w:w="850" w:type="dxa"/>
            <w:vMerge/>
          </w:tcPr>
          <w:p w:rsidR="00B935E4" w:rsidRPr="00B935E4" w:rsidRDefault="00B935E4" w:rsidP="00CB5BEE">
            <w:pPr>
              <w:rPr>
                <w:sz w:val="24"/>
                <w:szCs w:val="24"/>
              </w:rPr>
            </w:pPr>
          </w:p>
        </w:tc>
        <w:tc>
          <w:tcPr>
            <w:tcW w:w="1134" w:type="dxa"/>
            <w:vMerge/>
          </w:tcPr>
          <w:p w:rsidR="00B935E4" w:rsidRPr="00B935E4" w:rsidRDefault="00B935E4" w:rsidP="00CB5BEE">
            <w:pPr>
              <w:rPr>
                <w:sz w:val="24"/>
                <w:szCs w:val="24"/>
              </w:rPr>
            </w:pPr>
          </w:p>
        </w:tc>
        <w:tc>
          <w:tcPr>
            <w:tcW w:w="1134" w:type="dxa"/>
            <w:vMerge/>
          </w:tcPr>
          <w:p w:rsidR="00B935E4" w:rsidRPr="00B935E4" w:rsidRDefault="00B935E4" w:rsidP="00CB5BEE">
            <w:pPr>
              <w:rPr>
                <w:sz w:val="24"/>
                <w:szCs w:val="24"/>
              </w:rPr>
            </w:pPr>
          </w:p>
        </w:tc>
        <w:tc>
          <w:tcPr>
            <w:tcW w:w="851"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Всего</w:t>
            </w:r>
          </w:p>
        </w:tc>
        <w:tc>
          <w:tcPr>
            <w:tcW w:w="1276"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Израсходовано Получателем</w:t>
            </w:r>
          </w:p>
        </w:tc>
        <w:tc>
          <w:tcPr>
            <w:tcW w:w="426"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K1</w:t>
            </w:r>
          </w:p>
        </w:tc>
        <w:tc>
          <w:tcPr>
            <w:tcW w:w="519"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K2</w:t>
            </w:r>
          </w:p>
        </w:tc>
        <w:tc>
          <w:tcPr>
            <w:tcW w:w="1107" w:type="dxa"/>
            <w:vMerge/>
            <w:tcBorders>
              <w:bottom w:val="single" w:sz="4" w:space="0" w:color="auto"/>
              <w:right w:val="single" w:sz="4" w:space="0" w:color="auto"/>
            </w:tcBorders>
          </w:tcPr>
          <w:p w:rsidR="00B935E4" w:rsidRPr="00B935E4" w:rsidRDefault="00B935E4" w:rsidP="00CB5BEE">
            <w:pPr>
              <w:rPr>
                <w:sz w:val="24"/>
                <w:szCs w:val="24"/>
              </w:rPr>
            </w:pPr>
          </w:p>
        </w:tc>
      </w:tr>
      <w:tr w:rsidR="00B935E4" w:rsidRPr="00B935E4" w:rsidTr="00D23D1D">
        <w:trPr>
          <w:trHeight w:val="151"/>
        </w:trPr>
        <w:tc>
          <w:tcPr>
            <w:tcW w:w="709" w:type="dxa"/>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1</w:t>
            </w:r>
          </w:p>
        </w:tc>
        <w:tc>
          <w:tcPr>
            <w:tcW w:w="992" w:type="dxa"/>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2</w:t>
            </w:r>
          </w:p>
        </w:tc>
        <w:tc>
          <w:tcPr>
            <w:tcW w:w="1134" w:type="dxa"/>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3</w:t>
            </w:r>
          </w:p>
        </w:tc>
        <w:tc>
          <w:tcPr>
            <w:tcW w:w="851" w:type="dxa"/>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4</w:t>
            </w:r>
          </w:p>
        </w:tc>
        <w:tc>
          <w:tcPr>
            <w:tcW w:w="850" w:type="dxa"/>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5</w:t>
            </w:r>
          </w:p>
        </w:tc>
        <w:tc>
          <w:tcPr>
            <w:tcW w:w="1134" w:type="dxa"/>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6</w:t>
            </w:r>
          </w:p>
        </w:tc>
        <w:tc>
          <w:tcPr>
            <w:tcW w:w="1134" w:type="dxa"/>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7</w:t>
            </w:r>
          </w:p>
        </w:tc>
        <w:tc>
          <w:tcPr>
            <w:tcW w:w="851" w:type="dxa"/>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8</w:t>
            </w:r>
          </w:p>
        </w:tc>
        <w:tc>
          <w:tcPr>
            <w:tcW w:w="1276" w:type="dxa"/>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9</w:t>
            </w:r>
          </w:p>
        </w:tc>
        <w:tc>
          <w:tcPr>
            <w:tcW w:w="426" w:type="dxa"/>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10</w:t>
            </w:r>
          </w:p>
        </w:tc>
        <w:tc>
          <w:tcPr>
            <w:tcW w:w="519" w:type="dxa"/>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11</w:t>
            </w:r>
          </w:p>
        </w:tc>
        <w:tc>
          <w:tcPr>
            <w:tcW w:w="1107" w:type="dxa"/>
            <w:tcBorders>
              <w:right w:val="single" w:sz="4" w:space="0" w:color="auto"/>
            </w:tcBorders>
          </w:tcPr>
          <w:p w:rsidR="00B935E4" w:rsidRPr="00B935E4" w:rsidRDefault="00B935E4" w:rsidP="00CB5BEE">
            <w:pPr>
              <w:autoSpaceDE w:val="0"/>
              <w:autoSpaceDN w:val="0"/>
              <w:adjustRightInd w:val="0"/>
              <w:jc w:val="center"/>
              <w:rPr>
                <w:rFonts w:eastAsia="Calibri"/>
                <w:sz w:val="16"/>
                <w:szCs w:val="16"/>
                <w:lang w:eastAsia="en-US"/>
              </w:rPr>
            </w:pPr>
            <w:r w:rsidRPr="00B935E4">
              <w:rPr>
                <w:rFonts w:eastAsia="Calibri"/>
                <w:sz w:val="16"/>
                <w:szCs w:val="16"/>
                <w:lang w:eastAsia="en-US"/>
              </w:rPr>
              <w:t>12</w:t>
            </w:r>
          </w:p>
        </w:tc>
      </w:tr>
      <w:tr w:rsidR="00B935E4" w:rsidRPr="00B935E4" w:rsidTr="00D23D1D">
        <w:trPr>
          <w:trHeight w:val="42"/>
        </w:trPr>
        <w:tc>
          <w:tcPr>
            <w:tcW w:w="709" w:type="dxa"/>
          </w:tcPr>
          <w:p w:rsidR="00B935E4" w:rsidRPr="00B935E4" w:rsidRDefault="00B935E4" w:rsidP="00CB5BEE">
            <w:pPr>
              <w:autoSpaceDE w:val="0"/>
              <w:autoSpaceDN w:val="0"/>
              <w:adjustRightInd w:val="0"/>
              <w:rPr>
                <w:rFonts w:eastAsia="Calibri"/>
                <w:sz w:val="20"/>
                <w:szCs w:val="20"/>
                <w:lang w:eastAsia="en-US"/>
              </w:rPr>
            </w:pPr>
          </w:p>
        </w:tc>
        <w:tc>
          <w:tcPr>
            <w:tcW w:w="992" w:type="dxa"/>
          </w:tcPr>
          <w:p w:rsidR="00B935E4" w:rsidRPr="00B935E4" w:rsidRDefault="00B935E4" w:rsidP="00CB5BEE">
            <w:pPr>
              <w:autoSpaceDE w:val="0"/>
              <w:autoSpaceDN w:val="0"/>
              <w:adjustRightInd w:val="0"/>
              <w:rPr>
                <w:rFonts w:eastAsia="Calibri"/>
                <w:sz w:val="20"/>
                <w:szCs w:val="20"/>
                <w:lang w:eastAsia="en-US"/>
              </w:rPr>
            </w:pPr>
          </w:p>
        </w:tc>
        <w:tc>
          <w:tcPr>
            <w:tcW w:w="1134" w:type="dxa"/>
          </w:tcPr>
          <w:p w:rsidR="00B935E4" w:rsidRPr="00B935E4" w:rsidRDefault="00B935E4" w:rsidP="00CB5BEE">
            <w:pPr>
              <w:autoSpaceDE w:val="0"/>
              <w:autoSpaceDN w:val="0"/>
              <w:adjustRightInd w:val="0"/>
              <w:rPr>
                <w:rFonts w:eastAsia="Calibri"/>
                <w:sz w:val="20"/>
                <w:szCs w:val="20"/>
                <w:lang w:eastAsia="en-US"/>
              </w:rPr>
            </w:pPr>
          </w:p>
        </w:tc>
        <w:tc>
          <w:tcPr>
            <w:tcW w:w="851" w:type="dxa"/>
          </w:tcPr>
          <w:p w:rsidR="00B935E4" w:rsidRPr="00B935E4" w:rsidRDefault="00B935E4" w:rsidP="00CB5BEE">
            <w:pPr>
              <w:autoSpaceDE w:val="0"/>
              <w:autoSpaceDN w:val="0"/>
              <w:adjustRightInd w:val="0"/>
              <w:rPr>
                <w:rFonts w:eastAsia="Calibri"/>
                <w:sz w:val="20"/>
                <w:szCs w:val="20"/>
                <w:lang w:eastAsia="en-US"/>
              </w:rPr>
            </w:pPr>
          </w:p>
        </w:tc>
        <w:tc>
          <w:tcPr>
            <w:tcW w:w="850" w:type="dxa"/>
          </w:tcPr>
          <w:p w:rsidR="00B935E4" w:rsidRPr="00B935E4" w:rsidRDefault="00B935E4" w:rsidP="00CB5BEE">
            <w:pPr>
              <w:autoSpaceDE w:val="0"/>
              <w:autoSpaceDN w:val="0"/>
              <w:adjustRightInd w:val="0"/>
              <w:rPr>
                <w:rFonts w:eastAsia="Calibri"/>
                <w:sz w:val="20"/>
                <w:szCs w:val="20"/>
                <w:lang w:eastAsia="en-US"/>
              </w:rPr>
            </w:pPr>
          </w:p>
        </w:tc>
        <w:tc>
          <w:tcPr>
            <w:tcW w:w="1134" w:type="dxa"/>
          </w:tcPr>
          <w:p w:rsidR="00B935E4" w:rsidRPr="00B935E4" w:rsidRDefault="00B935E4" w:rsidP="00CB5BEE">
            <w:pPr>
              <w:autoSpaceDE w:val="0"/>
              <w:autoSpaceDN w:val="0"/>
              <w:adjustRightInd w:val="0"/>
              <w:rPr>
                <w:rFonts w:eastAsia="Calibri"/>
                <w:sz w:val="20"/>
                <w:szCs w:val="20"/>
                <w:lang w:eastAsia="en-US"/>
              </w:rPr>
            </w:pPr>
          </w:p>
        </w:tc>
        <w:tc>
          <w:tcPr>
            <w:tcW w:w="1134" w:type="dxa"/>
          </w:tcPr>
          <w:p w:rsidR="00B935E4" w:rsidRPr="00B935E4" w:rsidRDefault="00B935E4" w:rsidP="00CB5BEE">
            <w:pPr>
              <w:autoSpaceDE w:val="0"/>
              <w:autoSpaceDN w:val="0"/>
              <w:adjustRightInd w:val="0"/>
              <w:rPr>
                <w:rFonts w:eastAsia="Calibri"/>
                <w:sz w:val="20"/>
                <w:szCs w:val="20"/>
                <w:lang w:eastAsia="en-US"/>
              </w:rPr>
            </w:pPr>
          </w:p>
        </w:tc>
        <w:tc>
          <w:tcPr>
            <w:tcW w:w="851" w:type="dxa"/>
          </w:tcPr>
          <w:p w:rsidR="00B935E4" w:rsidRPr="00B935E4" w:rsidRDefault="00B935E4" w:rsidP="00CB5BEE">
            <w:pPr>
              <w:autoSpaceDE w:val="0"/>
              <w:autoSpaceDN w:val="0"/>
              <w:adjustRightInd w:val="0"/>
              <w:rPr>
                <w:rFonts w:eastAsia="Calibri"/>
                <w:sz w:val="20"/>
                <w:szCs w:val="20"/>
                <w:lang w:eastAsia="en-US"/>
              </w:rPr>
            </w:pPr>
          </w:p>
        </w:tc>
        <w:tc>
          <w:tcPr>
            <w:tcW w:w="1276" w:type="dxa"/>
          </w:tcPr>
          <w:p w:rsidR="00B935E4" w:rsidRPr="00B935E4" w:rsidRDefault="00B935E4" w:rsidP="00CB5BEE">
            <w:pPr>
              <w:autoSpaceDE w:val="0"/>
              <w:autoSpaceDN w:val="0"/>
              <w:adjustRightInd w:val="0"/>
              <w:rPr>
                <w:rFonts w:eastAsia="Calibri"/>
                <w:sz w:val="20"/>
                <w:szCs w:val="20"/>
                <w:lang w:eastAsia="en-US"/>
              </w:rPr>
            </w:pPr>
          </w:p>
        </w:tc>
        <w:tc>
          <w:tcPr>
            <w:tcW w:w="426" w:type="dxa"/>
          </w:tcPr>
          <w:p w:rsidR="00B935E4" w:rsidRPr="00B935E4" w:rsidRDefault="00B935E4" w:rsidP="00CB5BEE">
            <w:pPr>
              <w:autoSpaceDE w:val="0"/>
              <w:autoSpaceDN w:val="0"/>
              <w:adjustRightInd w:val="0"/>
              <w:rPr>
                <w:rFonts w:eastAsia="Calibri"/>
                <w:sz w:val="20"/>
                <w:szCs w:val="20"/>
                <w:lang w:eastAsia="en-US"/>
              </w:rPr>
            </w:pPr>
          </w:p>
        </w:tc>
        <w:tc>
          <w:tcPr>
            <w:tcW w:w="519" w:type="dxa"/>
          </w:tcPr>
          <w:p w:rsidR="00B935E4" w:rsidRPr="00B935E4" w:rsidRDefault="00B935E4" w:rsidP="00CB5BEE">
            <w:pPr>
              <w:autoSpaceDE w:val="0"/>
              <w:autoSpaceDN w:val="0"/>
              <w:adjustRightInd w:val="0"/>
              <w:rPr>
                <w:rFonts w:eastAsia="Calibri"/>
                <w:sz w:val="20"/>
                <w:szCs w:val="20"/>
                <w:lang w:eastAsia="en-US"/>
              </w:rPr>
            </w:pPr>
          </w:p>
        </w:tc>
        <w:tc>
          <w:tcPr>
            <w:tcW w:w="1107" w:type="dxa"/>
            <w:tcBorders>
              <w:right w:val="single" w:sz="4" w:space="0" w:color="auto"/>
            </w:tcBorders>
          </w:tcPr>
          <w:p w:rsidR="00B935E4" w:rsidRPr="00B935E4" w:rsidRDefault="00B935E4" w:rsidP="00CB5BEE">
            <w:pPr>
              <w:autoSpaceDE w:val="0"/>
              <w:autoSpaceDN w:val="0"/>
              <w:adjustRightInd w:val="0"/>
              <w:rPr>
                <w:rFonts w:eastAsia="Calibri"/>
                <w:sz w:val="20"/>
                <w:szCs w:val="20"/>
                <w:lang w:eastAsia="en-US"/>
              </w:rPr>
            </w:pPr>
          </w:p>
        </w:tc>
      </w:tr>
      <w:tr w:rsidR="00B935E4" w:rsidRPr="00B935E4" w:rsidTr="00D23D1D">
        <w:tc>
          <w:tcPr>
            <w:tcW w:w="709" w:type="dxa"/>
          </w:tcPr>
          <w:p w:rsidR="00B935E4" w:rsidRPr="00B935E4" w:rsidRDefault="00B935E4" w:rsidP="00CB5BEE">
            <w:pPr>
              <w:autoSpaceDE w:val="0"/>
              <w:autoSpaceDN w:val="0"/>
              <w:adjustRightInd w:val="0"/>
              <w:rPr>
                <w:rFonts w:eastAsia="Calibri"/>
                <w:sz w:val="20"/>
                <w:szCs w:val="20"/>
                <w:lang w:eastAsia="en-US"/>
              </w:rPr>
            </w:pPr>
          </w:p>
        </w:tc>
        <w:tc>
          <w:tcPr>
            <w:tcW w:w="992"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Итого:</w:t>
            </w:r>
          </w:p>
        </w:tc>
        <w:tc>
          <w:tcPr>
            <w:tcW w:w="1134"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851"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850"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1134"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1134"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851"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1276"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426"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519" w:type="dxa"/>
          </w:tcPr>
          <w:p w:rsidR="00B935E4" w:rsidRPr="00B935E4" w:rsidRDefault="00B935E4" w:rsidP="00CB5BEE">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1107" w:type="dxa"/>
            <w:tcBorders>
              <w:right w:val="single" w:sz="4" w:space="0" w:color="auto"/>
            </w:tcBorders>
          </w:tcPr>
          <w:p w:rsidR="00B935E4" w:rsidRPr="00B935E4" w:rsidRDefault="00B935E4" w:rsidP="00CB5BEE">
            <w:pPr>
              <w:autoSpaceDE w:val="0"/>
              <w:autoSpaceDN w:val="0"/>
              <w:adjustRightInd w:val="0"/>
              <w:rPr>
                <w:rFonts w:eastAsia="Calibri"/>
                <w:sz w:val="20"/>
                <w:szCs w:val="20"/>
                <w:lang w:eastAsia="en-US"/>
              </w:rPr>
            </w:pPr>
          </w:p>
        </w:tc>
      </w:tr>
    </w:tbl>
    <w:p w:rsidR="00B935E4" w:rsidRPr="00B935E4" w:rsidRDefault="00B935E4" w:rsidP="00B935E4">
      <w:pPr>
        <w:widowControl w:val="0"/>
        <w:autoSpaceDE w:val="0"/>
        <w:autoSpaceDN w:val="0"/>
        <w:outlineLvl w:val="1"/>
      </w:pPr>
    </w:p>
    <w:p w:rsidR="00B935E4" w:rsidRPr="00B935E4" w:rsidRDefault="00B935E4" w:rsidP="00B935E4">
      <w:pPr>
        <w:widowControl w:val="0"/>
        <w:autoSpaceDE w:val="0"/>
        <w:autoSpaceDN w:val="0"/>
        <w:jc w:val="center"/>
        <w:outlineLvl w:val="1"/>
      </w:pPr>
    </w:p>
    <w:p w:rsidR="00B935E4" w:rsidRPr="00CB5BEE" w:rsidRDefault="00B935E4" w:rsidP="00B935E4">
      <w:pPr>
        <w:autoSpaceDE w:val="0"/>
        <w:autoSpaceDN w:val="0"/>
        <w:adjustRightInd w:val="0"/>
        <w:jc w:val="both"/>
        <w:rPr>
          <w:rFonts w:eastAsia="Calibri"/>
        </w:rPr>
      </w:pPr>
      <w:r w:rsidRPr="00CB5BEE">
        <w:rPr>
          <w:rFonts w:eastAsia="Calibri"/>
        </w:rPr>
        <w:t>Руководитель Получателя</w:t>
      </w:r>
    </w:p>
    <w:p w:rsidR="00B935E4" w:rsidRPr="00B935E4" w:rsidRDefault="00B935E4" w:rsidP="00B935E4">
      <w:pPr>
        <w:autoSpaceDE w:val="0"/>
        <w:autoSpaceDN w:val="0"/>
        <w:adjustRightInd w:val="0"/>
        <w:jc w:val="both"/>
        <w:rPr>
          <w:rFonts w:eastAsia="Calibri"/>
          <w:sz w:val="24"/>
          <w:szCs w:val="24"/>
        </w:rPr>
      </w:pPr>
      <w:r w:rsidRPr="00CB5BEE">
        <w:rPr>
          <w:rFonts w:eastAsia="Calibri"/>
        </w:rPr>
        <w:t>(уполномоченное лицо)</w:t>
      </w:r>
      <w:r w:rsidR="00CB5BEE">
        <w:rPr>
          <w:rFonts w:eastAsia="Calibri"/>
          <w:sz w:val="24"/>
          <w:szCs w:val="24"/>
        </w:rPr>
        <w:t xml:space="preserve"> </w:t>
      </w:r>
      <w:r w:rsidRPr="00B935E4">
        <w:rPr>
          <w:rFonts w:eastAsia="Calibri"/>
          <w:sz w:val="24"/>
          <w:szCs w:val="24"/>
        </w:rPr>
        <w:t>_______________ _________ _____________________</w:t>
      </w:r>
    </w:p>
    <w:p w:rsidR="00B935E4" w:rsidRPr="00B935E4" w:rsidRDefault="00B935E4" w:rsidP="00B935E4">
      <w:pPr>
        <w:autoSpaceDE w:val="0"/>
        <w:autoSpaceDN w:val="0"/>
        <w:adjustRightInd w:val="0"/>
        <w:jc w:val="both"/>
        <w:rPr>
          <w:rFonts w:eastAsia="Calibri"/>
          <w:sz w:val="20"/>
          <w:szCs w:val="20"/>
        </w:rPr>
      </w:pPr>
      <w:r w:rsidRPr="00B935E4">
        <w:rPr>
          <w:rFonts w:eastAsia="Calibri"/>
          <w:sz w:val="20"/>
          <w:szCs w:val="20"/>
        </w:rPr>
        <w:t xml:space="preserve">                                                                (должность)            (подпись)      (расшифровка подписи)</w:t>
      </w:r>
    </w:p>
    <w:p w:rsidR="00B935E4" w:rsidRPr="00B935E4" w:rsidRDefault="00B935E4" w:rsidP="00B935E4">
      <w:pPr>
        <w:autoSpaceDE w:val="0"/>
        <w:autoSpaceDN w:val="0"/>
        <w:adjustRightInd w:val="0"/>
        <w:jc w:val="both"/>
        <w:rPr>
          <w:rFonts w:eastAsia="Calibri"/>
          <w:sz w:val="20"/>
          <w:szCs w:val="20"/>
        </w:rPr>
      </w:pPr>
    </w:p>
    <w:p w:rsidR="00B935E4" w:rsidRPr="00B935E4" w:rsidRDefault="00B935E4" w:rsidP="00B935E4">
      <w:pPr>
        <w:autoSpaceDE w:val="0"/>
        <w:autoSpaceDN w:val="0"/>
        <w:adjustRightInd w:val="0"/>
        <w:jc w:val="both"/>
        <w:rPr>
          <w:rFonts w:eastAsia="Calibri"/>
          <w:sz w:val="24"/>
          <w:szCs w:val="24"/>
        </w:rPr>
      </w:pPr>
      <w:r w:rsidRPr="00CB5BEE">
        <w:rPr>
          <w:rFonts w:eastAsia="Calibri"/>
        </w:rPr>
        <w:t>Исполнитель</w:t>
      </w:r>
      <w:r w:rsidRPr="00B935E4">
        <w:rPr>
          <w:rFonts w:eastAsia="Calibri"/>
          <w:sz w:val="24"/>
          <w:szCs w:val="24"/>
        </w:rPr>
        <w:t xml:space="preserve"> ________________ ___________________ _____________</w:t>
      </w:r>
    </w:p>
    <w:p w:rsidR="00B935E4" w:rsidRPr="00B935E4" w:rsidRDefault="00B935E4" w:rsidP="00B935E4">
      <w:pPr>
        <w:autoSpaceDE w:val="0"/>
        <w:autoSpaceDN w:val="0"/>
        <w:adjustRightInd w:val="0"/>
        <w:jc w:val="both"/>
        <w:rPr>
          <w:rFonts w:eastAsia="Calibri"/>
          <w:sz w:val="20"/>
          <w:szCs w:val="20"/>
        </w:rPr>
      </w:pPr>
      <w:r w:rsidRPr="00B935E4">
        <w:rPr>
          <w:rFonts w:eastAsia="Calibri"/>
          <w:sz w:val="20"/>
          <w:szCs w:val="20"/>
        </w:rPr>
        <w:t xml:space="preserve">                                           (должность)            (ФИО)                                   (телефон)</w:t>
      </w:r>
    </w:p>
    <w:p w:rsidR="00B935E4" w:rsidRPr="00B935E4" w:rsidRDefault="00B935E4" w:rsidP="00B935E4">
      <w:pPr>
        <w:ind w:left="6372"/>
        <w:rPr>
          <w:rFonts w:eastAsia="Calibri"/>
          <w:sz w:val="26"/>
          <w:szCs w:val="26"/>
          <w:lang w:eastAsia="en-US"/>
        </w:rPr>
      </w:pPr>
    </w:p>
    <w:p w:rsidR="00B935E4" w:rsidRPr="00B935E4" w:rsidRDefault="00B935E4" w:rsidP="00B935E4">
      <w:pPr>
        <w:widowControl w:val="0"/>
        <w:autoSpaceDE w:val="0"/>
        <w:autoSpaceDN w:val="0"/>
        <w:jc w:val="right"/>
        <w:outlineLvl w:val="1"/>
      </w:pPr>
    </w:p>
    <w:p w:rsidR="00B935E4" w:rsidRPr="00B935E4" w:rsidRDefault="00B935E4" w:rsidP="00B935E4">
      <w:pPr>
        <w:widowControl w:val="0"/>
        <w:autoSpaceDE w:val="0"/>
        <w:autoSpaceDN w:val="0"/>
        <w:jc w:val="right"/>
        <w:outlineLvl w:val="1"/>
      </w:pPr>
    </w:p>
    <w:p w:rsidR="00B935E4" w:rsidRDefault="00B935E4" w:rsidP="00B935E4">
      <w:pPr>
        <w:widowControl w:val="0"/>
        <w:autoSpaceDE w:val="0"/>
        <w:autoSpaceDN w:val="0"/>
        <w:jc w:val="right"/>
        <w:outlineLvl w:val="1"/>
      </w:pPr>
    </w:p>
    <w:p w:rsidR="00D23D1D" w:rsidRDefault="00D23D1D" w:rsidP="00B935E4">
      <w:pPr>
        <w:widowControl w:val="0"/>
        <w:autoSpaceDE w:val="0"/>
        <w:autoSpaceDN w:val="0"/>
        <w:jc w:val="right"/>
        <w:outlineLvl w:val="1"/>
      </w:pPr>
    </w:p>
    <w:p w:rsidR="00D23D1D" w:rsidRDefault="00D23D1D" w:rsidP="00B935E4">
      <w:pPr>
        <w:widowControl w:val="0"/>
        <w:autoSpaceDE w:val="0"/>
        <w:autoSpaceDN w:val="0"/>
        <w:jc w:val="right"/>
        <w:outlineLvl w:val="1"/>
      </w:pPr>
    </w:p>
    <w:p w:rsidR="00D23D1D" w:rsidRDefault="00D23D1D" w:rsidP="00B935E4">
      <w:pPr>
        <w:widowControl w:val="0"/>
        <w:autoSpaceDE w:val="0"/>
        <w:autoSpaceDN w:val="0"/>
        <w:jc w:val="right"/>
        <w:outlineLvl w:val="1"/>
      </w:pPr>
    </w:p>
    <w:p w:rsidR="00D23D1D" w:rsidRDefault="00D23D1D" w:rsidP="00B935E4">
      <w:pPr>
        <w:widowControl w:val="0"/>
        <w:autoSpaceDE w:val="0"/>
        <w:autoSpaceDN w:val="0"/>
        <w:jc w:val="right"/>
        <w:outlineLvl w:val="1"/>
      </w:pPr>
    </w:p>
    <w:p w:rsidR="00D23D1D" w:rsidRDefault="00D23D1D" w:rsidP="00B935E4">
      <w:pPr>
        <w:widowControl w:val="0"/>
        <w:autoSpaceDE w:val="0"/>
        <w:autoSpaceDN w:val="0"/>
        <w:jc w:val="right"/>
        <w:outlineLvl w:val="1"/>
      </w:pPr>
    </w:p>
    <w:p w:rsidR="00D23D1D" w:rsidRDefault="00D23D1D" w:rsidP="00B935E4">
      <w:pPr>
        <w:widowControl w:val="0"/>
        <w:autoSpaceDE w:val="0"/>
        <w:autoSpaceDN w:val="0"/>
        <w:jc w:val="right"/>
        <w:outlineLvl w:val="1"/>
      </w:pPr>
    </w:p>
    <w:p w:rsidR="00B935E4" w:rsidRPr="00B935E4" w:rsidRDefault="00B935E4" w:rsidP="00CB5BEE">
      <w:pPr>
        <w:ind w:left="5103"/>
        <w:jc w:val="both"/>
      </w:pPr>
      <w:r w:rsidRPr="00B935E4">
        <w:t>Приложение 8 к муниципальной программе «Развитие малого</w:t>
      </w:r>
      <w:r w:rsidR="00CB5BEE">
        <w:t xml:space="preserve">                          </w:t>
      </w:r>
      <w:r w:rsidRPr="00B935E4">
        <w:t xml:space="preserve"> и среднего предпринимательства, агропромышленного комплекса </w:t>
      </w:r>
      <w:r w:rsidR="00CB5BEE">
        <w:t xml:space="preserve">                    </w:t>
      </w:r>
      <w:r w:rsidRPr="00B935E4">
        <w:t>и рынков сельскохозяйственной продукции, сырья и продовольствия в Нижневартовском районе</w:t>
      </w:r>
    </w:p>
    <w:p w:rsidR="00B935E4" w:rsidRPr="00CB5BEE" w:rsidRDefault="00B935E4" w:rsidP="00B935E4">
      <w:pPr>
        <w:widowControl w:val="0"/>
        <w:autoSpaceDE w:val="0"/>
        <w:autoSpaceDN w:val="0"/>
        <w:jc w:val="center"/>
        <w:outlineLvl w:val="1"/>
      </w:pPr>
    </w:p>
    <w:p w:rsidR="00B935E4" w:rsidRPr="00CB5BEE" w:rsidRDefault="00B935E4" w:rsidP="00B935E4">
      <w:pPr>
        <w:autoSpaceDE w:val="0"/>
        <w:autoSpaceDN w:val="0"/>
        <w:adjustRightInd w:val="0"/>
        <w:jc w:val="center"/>
        <w:outlineLvl w:val="1"/>
        <w:rPr>
          <w:rFonts w:eastAsia="Calibri"/>
          <w:bCs/>
          <w:lang w:eastAsia="en-US"/>
        </w:rPr>
      </w:pPr>
    </w:p>
    <w:p w:rsidR="00B935E4" w:rsidRPr="00B935E4" w:rsidRDefault="00B935E4" w:rsidP="00B935E4">
      <w:pPr>
        <w:autoSpaceDE w:val="0"/>
        <w:autoSpaceDN w:val="0"/>
        <w:adjustRightInd w:val="0"/>
        <w:jc w:val="center"/>
        <w:outlineLvl w:val="1"/>
        <w:rPr>
          <w:b/>
        </w:rPr>
      </w:pPr>
      <w:r w:rsidRPr="00B935E4">
        <w:rPr>
          <w:b/>
        </w:rPr>
        <w:t>Порядок расчета и предоставления субсидий на развитие деятельности по заготовке и переработке дикоросов</w:t>
      </w:r>
    </w:p>
    <w:p w:rsidR="00B935E4" w:rsidRPr="00B935E4" w:rsidRDefault="00B935E4" w:rsidP="00B935E4">
      <w:pPr>
        <w:autoSpaceDE w:val="0"/>
        <w:autoSpaceDN w:val="0"/>
        <w:adjustRightInd w:val="0"/>
        <w:jc w:val="center"/>
        <w:outlineLvl w:val="1"/>
      </w:pPr>
      <w:r w:rsidRPr="00B935E4">
        <w:t>(далее – Порядок)</w:t>
      </w:r>
    </w:p>
    <w:p w:rsidR="00B935E4" w:rsidRPr="00CB5BEE" w:rsidRDefault="00B935E4" w:rsidP="00B935E4">
      <w:pPr>
        <w:autoSpaceDE w:val="0"/>
        <w:autoSpaceDN w:val="0"/>
        <w:adjustRightInd w:val="0"/>
        <w:jc w:val="center"/>
        <w:outlineLvl w:val="1"/>
        <w:rPr>
          <w:rFonts w:eastAsia="Calibri"/>
          <w:bCs/>
          <w:lang w:eastAsia="en-US"/>
        </w:rPr>
      </w:pPr>
    </w:p>
    <w:p w:rsidR="00B935E4" w:rsidRPr="00B935E4" w:rsidRDefault="00B935E4" w:rsidP="00B935E4">
      <w:pPr>
        <w:autoSpaceDE w:val="0"/>
        <w:autoSpaceDN w:val="0"/>
        <w:adjustRightInd w:val="0"/>
        <w:jc w:val="center"/>
        <w:outlineLvl w:val="1"/>
        <w:rPr>
          <w:rFonts w:eastAsia="Calibri"/>
          <w:b/>
          <w:bCs/>
          <w:lang w:eastAsia="en-US"/>
        </w:rPr>
      </w:pPr>
      <w:r w:rsidRPr="00B935E4">
        <w:rPr>
          <w:rFonts w:eastAsia="Calibri"/>
          <w:b/>
          <w:bCs/>
          <w:lang w:eastAsia="en-US"/>
        </w:rPr>
        <w:t>I. Общие положения о предоставлении субсидии</w:t>
      </w:r>
    </w:p>
    <w:p w:rsidR="00B935E4" w:rsidRPr="00B935E4" w:rsidRDefault="00B935E4" w:rsidP="00B935E4">
      <w:pPr>
        <w:autoSpaceDE w:val="0"/>
        <w:autoSpaceDN w:val="0"/>
        <w:adjustRightInd w:val="0"/>
        <w:jc w:val="both"/>
        <w:rPr>
          <w:rFonts w:eastAsia="Calibri"/>
          <w:lang w:eastAsia="en-US"/>
        </w:rPr>
      </w:pPr>
    </w:p>
    <w:p w:rsidR="00B935E4" w:rsidRPr="00B935E4" w:rsidRDefault="00B935E4" w:rsidP="00CB5BEE">
      <w:pPr>
        <w:ind w:firstLine="709"/>
        <w:jc w:val="both"/>
      </w:pPr>
      <w:r w:rsidRPr="00B935E4">
        <w:rPr>
          <w:rFonts w:eastAsia="Calibri"/>
          <w:lang w:eastAsia="en-US"/>
        </w:rPr>
        <w:t xml:space="preserve">1.1. Настоящий Порядок определяет цели, условия и порядок предоставления субсидии с целью возмещения затрат товаропроизводителям, осуществляющим производство (сбор) и реализацию продукции дикоросов, (далее </w:t>
      </w:r>
      <w:r w:rsidR="00CB5BEE">
        <w:rPr>
          <w:rFonts w:eastAsia="Calibri"/>
          <w:lang w:eastAsia="en-US"/>
        </w:rPr>
        <w:t>–</w:t>
      </w:r>
      <w:r w:rsidRPr="00B935E4">
        <w:rPr>
          <w:rFonts w:eastAsia="Calibri"/>
          <w:lang w:eastAsia="en-US"/>
        </w:rPr>
        <w:t xml:space="preserve"> субсидии) из бюджета Нижневартовского района за счет субвенций </w:t>
      </w:r>
      <w:r w:rsidR="00CB5BEE">
        <w:rPr>
          <w:rFonts w:eastAsia="Calibri"/>
          <w:lang w:eastAsia="en-US"/>
        </w:rPr>
        <w:t xml:space="preserve">                 </w:t>
      </w:r>
      <w:r w:rsidRPr="00B935E4">
        <w:rPr>
          <w:rFonts w:eastAsia="Calibri"/>
          <w:lang w:eastAsia="en-US"/>
        </w:rPr>
        <w:t>из бюджета Ханты-Мансийского ав</w:t>
      </w:r>
      <w:r w:rsidR="00CB5BEE">
        <w:rPr>
          <w:rFonts w:eastAsia="Calibri"/>
          <w:lang w:eastAsia="en-US"/>
        </w:rPr>
        <w:t>тономного округа – Югры (далее –</w:t>
      </w:r>
      <w:r w:rsidRPr="00B935E4">
        <w:rPr>
          <w:rFonts w:eastAsia="Calibri"/>
          <w:lang w:eastAsia="en-US"/>
        </w:rPr>
        <w:t xml:space="preserve"> автономный округ).</w:t>
      </w:r>
      <w:r w:rsidRPr="00B935E4">
        <w:t xml:space="preserve"> </w:t>
      </w:r>
    </w:p>
    <w:p w:rsidR="00B935E4" w:rsidRPr="00B935E4" w:rsidRDefault="00B935E4" w:rsidP="00CB5BEE">
      <w:pPr>
        <w:ind w:firstLine="709"/>
        <w:jc w:val="both"/>
      </w:pPr>
      <w:r w:rsidRPr="00B935E4">
        <w:t xml:space="preserve">1.2. Главным распорядителем бюджетных средств, до которого </w:t>
      </w:r>
      <w:r w:rsidR="00CB5BEE">
        <w:t xml:space="preserve">                                </w:t>
      </w:r>
      <w:r w:rsidRPr="00B935E4">
        <w:t>в соответствии с бюджетным законодательством Российской Федерации как получателя бюджетных средств доведены лимиты бюджетных обязательств</w:t>
      </w:r>
      <w:r w:rsidR="00CB5BEE">
        <w:t xml:space="preserve">                               </w:t>
      </w:r>
      <w:r w:rsidRPr="00B935E4">
        <w:t xml:space="preserve"> на предоставление субсидий на соответствующий финансовый год и плановый период, является администрация Нижневартовского района (далее </w:t>
      </w:r>
      <w:r w:rsidR="00CB5BEE">
        <w:t>–</w:t>
      </w:r>
      <w:r w:rsidRPr="00B935E4">
        <w:t xml:space="preserve"> Главный распорядитель бюджетных средств). </w:t>
      </w:r>
    </w:p>
    <w:p w:rsidR="00B935E4" w:rsidRPr="00B935E4" w:rsidRDefault="00B935E4" w:rsidP="00CB5BEE">
      <w:pPr>
        <w:ind w:firstLine="709"/>
        <w:jc w:val="both"/>
      </w:pPr>
      <w:r w:rsidRPr="00B935E4">
        <w:t xml:space="preserve">Уполномоченным органом по организации предоставления субсидий является управление поддержки и развития предпринимательства, агропромышленного комплекса и местной промышленности администрации района (далее </w:t>
      </w:r>
      <w:r w:rsidR="00CB5BEE">
        <w:t>–</w:t>
      </w:r>
      <w:r w:rsidRPr="00B935E4">
        <w:t xml:space="preserve"> Управление).</w:t>
      </w:r>
    </w:p>
    <w:p w:rsidR="00B935E4" w:rsidRPr="00B935E4" w:rsidRDefault="00B935E4" w:rsidP="00CB5BEE">
      <w:pPr>
        <w:ind w:firstLine="709"/>
        <w:jc w:val="both"/>
        <w:rPr>
          <w:rFonts w:eastAsia="Calibri"/>
          <w:lang w:eastAsia="en-US"/>
        </w:rPr>
      </w:pPr>
      <w:r w:rsidRPr="00B935E4">
        <w:t xml:space="preserve">1.3. </w:t>
      </w:r>
      <w:r w:rsidRPr="00B935E4">
        <w:rPr>
          <w:rFonts w:eastAsia="Calibri"/>
          <w:lang w:eastAsia="en-US"/>
        </w:rPr>
        <w:t>Субсидия предоставляется в целях возмещения затрат по следующим видам деятельности:</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реализация продукции дикоросов собственной заготовки;</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реализация продукции глубокой переработки дикоросов собственного производства из сырья, заготовленного на территории автономного округа;</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приобретение специализированной техники и оборудования для хранения, переработки и транспортировки дикоросов согласно перечню, утвержденному Деп</w:t>
      </w:r>
      <w:r w:rsidR="00CB5BEE">
        <w:rPr>
          <w:rFonts w:eastAsia="Calibri"/>
          <w:lang w:eastAsia="en-US"/>
        </w:rPr>
        <w:t xml:space="preserve">артаментом </w:t>
      </w:r>
      <w:r w:rsidR="00CB5BEE" w:rsidRPr="00B935E4">
        <w:rPr>
          <w:rFonts w:eastAsia="Calibri"/>
          <w:lang w:eastAsia="en-US"/>
        </w:rPr>
        <w:t>промышленности</w:t>
      </w:r>
      <w:r w:rsidR="00CB5BEE">
        <w:rPr>
          <w:rFonts w:eastAsia="Calibri"/>
          <w:lang w:eastAsia="en-US"/>
        </w:rPr>
        <w:t xml:space="preserve"> </w:t>
      </w:r>
      <w:r w:rsidR="00CB5BEE" w:rsidRPr="00B935E4">
        <w:rPr>
          <w:rFonts w:eastAsia="Calibri"/>
          <w:lang w:eastAsia="en-US"/>
        </w:rPr>
        <w:t>Ханты-Мансийского ав</w:t>
      </w:r>
      <w:r w:rsidR="00CB5BEE">
        <w:rPr>
          <w:rFonts w:eastAsia="Calibri"/>
          <w:lang w:eastAsia="en-US"/>
        </w:rPr>
        <w:t xml:space="preserve">тономного округа – Югры (далее – </w:t>
      </w:r>
      <w:r w:rsidR="00CB5BEE" w:rsidRPr="00B935E4">
        <w:rPr>
          <w:rFonts w:eastAsia="Calibri"/>
          <w:lang w:eastAsia="en-US"/>
        </w:rPr>
        <w:t>Деппромышленности Югры</w:t>
      </w:r>
      <w:r w:rsidR="00CB5BEE">
        <w:rPr>
          <w:rFonts w:eastAsia="Calibri"/>
          <w:lang w:eastAsia="en-US"/>
        </w:rPr>
        <w:t>);</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организация презентаций продукции из дикоросов, участие в выставках, ярмарках, форумах.</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 xml:space="preserve">1.4. Субсидия предоставляется юридическим лицам независимо </w:t>
      </w:r>
      <w:r w:rsidR="00351142">
        <w:rPr>
          <w:rFonts w:eastAsia="Calibri"/>
          <w:lang w:eastAsia="en-US"/>
        </w:rPr>
        <w:t xml:space="preserve">                               </w:t>
      </w:r>
      <w:r w:rsidRPr="00B935E4">
        <w:rPr>
          <w:rFonts w:eastAsia="Calibri"/>
          <w:lang w:eastAsia="en-US"/>
        </w:rPr>
        <w:t>от организационно-правовых форм (за исключением государственных (муниципальных) учреждений), крестьянским (фермерским) хозяйствам, индивиду</w:t>
      </w:r>
      <w:r w:rsidR="00351142">
        <w:rPr>
          <w:rFonts w:eastAsia="Calibri"/>
          <w:lang w:eastAsia="en-US"/>
        </w:rPr>
        <w:t>альным предпринимателям (далее –</w:t>
      </w:r>
      <w:r w:rsidRPr="00B935E4">
        <w:rPr>
          <w:rFonts w:eastAsia="Calibri"/>
          <w:lang w:eastAsia="en-US"/>
        </w:rPr>
        <w:t xml:space="preserve"> Получатели</w:t>
      </w:r>
      <w:r w:rsidRPr="00B935E4">
        <w:rPr>
          <w:kern w:val="2"/>
        </w:rPr>
        <w:t xml:space="preserve"> субсидии</w:t>
      </w:r>
      <w:r w:rsidRPr="00B935E4">
        <w:rPr>
          <w:rFonts w:eastAsia="Calibri"/>
          <w:lang w:eastAsia="en-US"/>
        </w:rPr>
        <w:t>), осуществляющим деятельность на территории автономного округа:</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на заготовку продукции дикоросов, на производство продукции глубокой переработки дикоросов, заготовленной на территории автономного округа;</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на приобретение специализированной техники и оборудования для хранения, переработки и транспортировки дикоросов.</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 xml:space="preserve">Общинам коренных малочисленных народов Севера, осуществляющим деятельность на территории автономного округа, предоставляются субсидии </w:t>
      </w:r>
      <w:r w:rsidR="00351142">
        <w:rPr>
          <w:rFonts w:eastAsia="Calibri"/>
          <w:lang w:eastAsia="en-US"/>
        </w:rPr>
        <w:t xml:space="preserve">                    </w:t>
      </w:r>
      <w:r w:rsidRPr="00B935E4">
        <w:rPr>
          <w:rFonts w:eastAsia="Calibri"/>
          <w:lang w:eastAsia="en-US"/>
        </w:rPr>
        <w:t xml:space="preserve">на организацию презентаций продукции из дикоросов, участие в выставках, ярмарках, форумах. </w:t>
      </w:r>
    </w:p>
    <w:p w:rsidR="00B935E4" w:rsidRPr="00B935E4" w:rsidRDefault="00351142" w:rsidP="00CB5BEE">
      <w:pPr>
        <w:autoSpaceDE w:val="0"/>
        <w:autoSpaceDN w:val="0"/>
        <w:adjustRightInd w:val="0"/>
        <w:ind w:firstLine="709"/>
        <w:jc w:val="both"/>
        <w:rPr>
          <w:rFonts w:eastAsia="Calibri"/>
          <w:lang w:eastAsia="en-US"/>
        </w:rPr>
      </w:pPr>
      <w:r>
        <w:rPr>
          <w:rFonts w:eastAsia="Calibri"/>
          <w:lang w:eastAsia="en-US"/>
        </w:rPr>
        <w:t>1.5. Требования к П</w:t>
      </w:r>
      <w:r w:rsidR="00B935E4" w:rsidRPr="00B935E4">
        <w:rPr>
          <w:rFonts w:eastAsia="Calibri"/>
          <w:lang w:eastAsia="en-US"/>
        </w:rPr>
        <w:t>олучателям субсидии:</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осуществляет деятельность в автономном округе;</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наличие у Получателей субсидии, занимающихся производством продукции глубокой переработки дикоросов, осуществивших возведение (строительство), оснащение, страхование пунктов по приемке дикоросов, права собственности или аренды на объект по глубокой переработке продукции дикоросов (за исключением Получателей</w:t>
      </w:r>
      <w:r w:rsidR="00351142">
        <w:rPr>
          <w:rFonts w:eastAsia="Calibri"/>
          <w:lang w:eastAsia="en-US"/>
        </w:rPr>
        <w:t xml:space="preserve"> субсидии</w:t>
      </w:r>
      <w:r w:rsidRPr="00B935E4">
        <w:rPr>
          <w:rFonts w:eastAsia="Calibri"/>
          <w:lang w:eastAsia="en-US"/>
        </w:rPr>
        <w:t>, занимающихся производством сухого гриба);</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наличие у Получателей субсидии, занимающихся сбором (заготовкой) дикоросов, договоров аренды лесных участков, заключенных в целях заготовки пищевых лесных ресурсов и сбора лекарственных растений.</w:t>
      </w:r>
    </w:p>
    <w:p w:rsidR="00B935E4" w:rsidRPr="00B935E4" w:rsidRDefault="00B935E4" w:rsidP="00CB5BEE">
      <w:pPr>
        <w:ind w:firstLine="709"/>
        <w:jc w:val="both"/>
      </w:pPr>
      <w:r w:rsidRPr="00B935E4">
        <w:t>1.6. Субсидия предоставляется с целью возмещения затрат за объемы реализованной продукции собственного производства в текущем финансовом году и за декабрь отчетного финансового года.</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Субсидия предоставляется товаропроизводителям за объемы реализованной продукции собственного производства в текущем финансовом году и за декабрь отчетного финансового года.</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Субсидия предоставляется ежемесячно за объемы реализованной продукции собственного производства в отчетном месяце текущего финансового года, а также за объемы реализованной продукции в течение двух месяцев, предшествующих отчетному месяцу текущего финансового года,</w:t>
      </w:r>
      <w:r w:rsidR="00351142">
        <w:rPr>
          <w:rFonts w:eastAsia="Calibri"/>
          <w:lang w:eastAsia="en-US"/>
        </w:rPr>
        <w:t xml:space="preserve"> </w:t>
      </w:r>
      <w:r w:rsidRPr="00B935E4">
        <w:rPr>
          <w:rFonts w:eastAsia="Calibri"/>
          <w:lang w:eastAsia="en-US"/>
        </w:rPr>
        <w:t>в случае если Получатель субсидии ранее не обращался за получением субсидии за указанные периоды.</w:t>
      </w:r>
    </w:p>
    <w:p w:rsidR="00B935E4" w:rsidRPr="00B935E4" w:rsidRDefault="00B935E4" w:rsidP="00CB5BEE">
      <w:pPr>
        <w:autoSpaceDE w:val="0"/>
        <w:autoSpaceDN w:val="0"/>
        <w:adjustRightInd w:val="0"/>
        <w:ind w:firstLine="709"/>
        <w:jc w:val="both"/>
        <w:rPr>
          <w:rFonts w:eastAsia="Calibri"/>
          <w:lang w:eastAsia="en-US"/>
        </w:rPr>
      </w:pPr>
      <w:r w:rsidRPr="00B935E4">
        <w:rPr>
          <w:rFonts w:eastAsia="Calibri"/>
          <w:lang w:eastAsia="en-US"/>
        </w:rPr>
        <w:t xml:space="preserve">Субсидия за объем реализованной продукции собственного производства в декабре отчетного финансового года предоставляется: </w:t>
      </w:r>
    </w:p>
    <w:p w:rsidR="00B935E4" w:rsidRPr="00394968" w:rsidRDefault="00B935E4" w:rsidP="00CB5BEE">
      <w:pPr>
        <w:autoSpaceDE w:val="0"/>
        <w:autoSpaceDN w:val="0"/>
        <w:adjustRightInd w:val="0"/>
        <w:ind w:firstLine="709"/>
        <w:jc w:val="both"/>
        <w:rPr>
          <w:rFonts w:eastAsia="Calibri"/>
          <w:color w:val="000000" w:themeColor="text1"/>
          <w:lang w:eastAsia="en-US"/>
        </w:rPr>
      </w:pPr>
      <w:r w:rsidRPr="00394968">
        <w:rPr>
          <w:rFonts w:eastAsia="Calibri"/>
          <w:color w:val="000000" w:themeColor="text1"/>
          <w:lang w:eastAsia="en-US"/>
        </w:rPr>
        <w:t xml:space="preserve">за декабрь </w:t>
      </w:r>
      <w:r w:rsidR="00862944" w:rsidRPr="00394968">
        <w:rPr>
          <w:rFonts w:eastAsia="Calibri"/>
          <w:color w:val="000000" w:themeColor="text1"/>
          <w:lang w:eastAsia="en-US"/>
        </w:rPr>
        <w:t>отчетного</w:t>
      </w:r>
      <w:r w:rsidRPr="00394968">
        <w:rPr>
          <w:rFonts w:eastAsia="Calibri"/>
          <w:color w:val="000000" w:themeColor="text1"/>
          <w:lang w:eastAsia="en-US"/>
        </w:rPr>
        <w:t xml:space="preserve"> года– в период с января по апрель </w:t>
      </w:r>
      <w:r w:rsidR="00384636" w:rsidRPr="00394968">
        <w:rPr>
          <w:rFonts w:eastAsia="Calibri"/>
          <w:color w:val="000000" w:themeColor="text1"/>
          <w:lang w:eastAsia="en-US"/>
        </w:rPr>
        <w:t>текущего</w:t>
      </w:r>
      <w:r w:rsidRPr="00394968">
        <w:rPr>
          <w:rFonts w:eastAsia="Calibri"/>
          <w:color w:val="000000" w:themeColor="text1"/>
          <w:lang w:eastAsia="en-US"/>
        </w:rPr>
        <w:t xml:space="preserve"> года</w:t>
      </w:r>
      <w:r w:rsidR="00862944" w:rsidRPr="00394968">
        <w:rPr>
          <w:rFonts w:eastAsia="Calibri"/>
          <w:color w:val="000000" w:themeColor="text1"/>
          <w:lang w:eastAsia="en-US"/>
        </w:rPr>
        <w:t>.</w:t>
      </w:r>
    </w:p>
    <w:p w:rsidR="00B935E4" w:rsidRPr="00B935E4" w:rsidRDefault="00B935E4" w:rsidP="00CB5BEE">
      <w:pPr>
        <w:ind w:firstLine="709"/>
        <w:jc w:val="both"/>
      </w:pPr>
      <w:r w:rsidRPr="00B935E4">
        <w:rPr>
          <w:rFonts w:eastAsia="Calibri"/>
          <w:lang w:eastAsia="en-US"/>
        </w:rPr>
        <w:t>Субсидия за объемы реализованной продукции собственного производства в иные периоды текущего финансового года выплачивается</w:t>
      </w:r>
      <w:r w:rsidR="00351142">
        <w:rPr>
          <w:rFonts w:eastAsia="Calibri"/>
          <w:lang w:eastAsia="en-US"/>
        </w:rPr>
        <w:t xml:space="preserve"> </w:t>
      </w:r>
      <w:r w:rsidRPr="00B935E4">
        <w:rPr>
          <w:rFonts w:eastAsia="Calibri"/>
          <w:lang w:eastAsia="en-US"/>
        </w:rPr>
        <w:t xml:space="preserve">в случае ее невыплаты из-за недостаточности бюджетных средств. </w:t>
      </w:r>
    </w:p>
    <w:p w:rsidR="00B935E4" w:rsidRPr="00B935E4" w:rsidRDefault="00B935E4" w:rsidP="00CB5BEE">
      <w:pPr>
        <w:autoSpaceDE w:val="0"/>
        <w:autoSpaceDN w:val="0"/>
        <w:adjustRightInd w:val="0"/>
        <w:ind w:firstLine="709"/>
        <w:jc w:val="both"/>
        <w:rPr>
          <w:rFonts w:eastAsia="Calibri"/>
          <w:iCs/>
          <w:lang w:eastAsia="en-US"/>
        </w:rPr>
      </w:pPr>
      <w:r w:rsidRPr="00B935E4">
        <w:rPr>
          <w:rFonts w:eastAsia="Calibri"/>
          <w:iCs/>
          <w:lang w:eastAsia="en-US"/>
        </w:rPr>
        <w:t>1.7. Сведения о субсидиях размещаются Управлением на едином портале бюджетной системы Российской Федерации в информаци</w:t>
      </w:r>
      <w:r w:rsidR="00351142">
        <w:rPr>
          <w:rFonts w:eastAsia="Calibri"/>
          <w:iCs/>
          <w:lang w:eastAsia="en-US"/>
        </w:rPr>
        <w:t>онно-телекоммуникационной сети Интернет</w:t>
      </w:r>
      <w:r w:rsidRPr="00B935E4">
        <w:rPr>
          <w:rFonts w:eastAsia="Calibri"/>
          <w:iCs/>
          <w:lang w:eastAsia="en-US"/>
        </w:rPr>
        <w:t xml:space="preserve"> при формировании проекта решения </w:t>
      </w:r>
      <w:r w:rsidR="00351142">
        <w:rPr>
          <w:rFonts w:eastAsia="Calibri"/>
          <w:iCs/>
          <w:lang w:eastAsia="en-US"/>
        </w:rPr>
        <w:t xml:space="preserve">                   </w:t>
      </w:r>
      <w:r w:rsidRPr="00B935E4">
        <w:rPr>
          <w:rFonts w:eastAsia="Calibri"/>
          <w:iCs/>
          <w:lang w:eastAsia="en-US"/>
        </w:rPr>
        <w:t>о бюджете (проекта решения о внесении изменений в решение о бюджете)</w:t>
      </w:r>
      <w:r w:rsidR="00351142">
        <w:rPr>
          <w:rFonts w:eastAsia="Calibri"/>
          <w:iCs/>
          <w:lang w:eastAsia="en-US"/>
        </w:rPr>
        <w:t xml:space="preserve">                        </w:t>
      </w:r>
      <w:r w:rsidRPr="00B935E4">
        <w:rPr>
          <w:rFonts w:eastAsia="Calibri"/>
          <w:iCs/>
          <w:lang w:eastAsia="en-US"/>
        </w:rPr>
        <w:t xml:space="preserve"> в соответствии с </w:t>
      </w:r>
      <w:r w:rsidRPr="00B935E4">
        <w:rPr>
          <w:rFonts w:eastAsia="Calibri"/>
          <w:lang w:eastAsia="en-US"/>
        </w:rPr>
        <w:t>приказом Минфина России от 28.12.2016 № 243н «О составе</w:t>
      </w:r>
      <w:r w:rsidR="00351142">
        <w:rPr>
          <w:rFonts w:eastAsia="Calibri"/>
          <w:lang w:eastAsia="en-US"/>
        </w:rPr>
        <w:t xml:space="preserve">                           </w:t>
      </w:r>
      <w:r w:rsidRPr="00B935E4">
        <w:rPr>
          <w:rFonts w:eastAsia="Calibri"/>
          <w:lang w:eastAsia="en-US"/>
        </w:rPr>
        <w:t xml:space="preserve"> и порядке размещения и предоставления информации на едином портале бюджетной системы Российской Федерации» </w:t>
      </w:r>
      <w:r w:rsidRPr="00B935E4">
        <w:rPr>
          <w:rFonts w:eastAsia="Calibri"/>
          <w:iCs/>
          <w:lang w:eastAsia="en-US"/>
        </w:rPr>
        <w:t>(при наличии технической возможности).</w:t>
      </w:r>
    </w:p>
    <w:p w:rsidR="00B935E4" w:rsidRPr="00B935E4" w:rsidRDefault="00B935E4" w:rsidP="00B935E4">
      <w:pPr>
        <w:autoSpaceDE w:val="0"/>
        <w:autoSpaceDN w:val="0"/>
        <w:adjustRightInd w:val="0"/>
        <w:ind w:firstLine="540"/>
        <w:jc w:val="both"/>
        <w:rPr>
          <w:rFonts w:eastAsia="Calibri"/>
          <w:lang w:eastAsia="en-US"/>
        </w:rPr>
      </w:pPr>
    </w:p>
    <w:p w:rsidR="00B935E4" w:rsidRPr="00B935E4" w:rsidRDefault="00B935E4" w:rsidP="00351142">
      <w:pPr>
        <w:autoSpaceDE w:val="0"/>
        <w:autoSpaceDN w:val="0"/>
        <w:adjustRightInd w:val="0"/>
        <w:jc w:val="center"/>
        <w:rPr>
          <w:rFonts w:eastAsia="Calibri"/>
          <w:b/>
          <w:lang w:eastAsia="en-US"/>
        </w:rPr>
      </w:pPr>
      <w:r w:rsidRPr="00B935E4">
        <w:rPr>
          <w:rFonts w:eastAsia="Calibri"/>
          <w:b/>
          <w:lang w:eastAsia="en-US"/>
        </w:rPr>
        <w:t>II. Условия и порядок предоставления субсидий</w:t>
      </w:r>
    </w:p>
    <w:p w:rsidR="00B935E4" w:rsidRPr="00B935E4" w:rsidRDefault="00B935E4" w:rsidP="00B935E4">
      <w:pPr>
        <w:autoSpaceDE w:val="0"/>
        <w:autoSpaceDN w:val="0"/>
        <w:adjustRightInd w:val="0"/>
        <w:ind w:firstLine="709"/>
        <w:jc w:val="both"/>
        <w:rPr>
          <w:rFonts w:eastAsia="Calibri"/>
          <w:lang w:eastAsia="en-US"/>
        </w:rPr>
      </w:pP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2.1. Субсидия предоставляется на: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приобретение специализированной техники и оборудования для хранения, переработки дикоросов 1 раз в течение одного финансового года;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приобретение специализированной техники для транспортировки дикоросов 1 раз в 10 лет;</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реализацию продукции дикоросов собственной заготовки, указанной </w:t>
      </w:r>
      <w:r w:rsidR="00351142">
        <w:rPr>
          <w:rFonts w:eastAsia="Calibri"/>
          <w:lang w:eastAsia="en-US"/>
        </w:rPr>
        <w:t xml:space="preserve">                        </w:t>
      </w:r>
      <w:r w:rsidRPr="00351142">
        <w:rPr>
          <w:rFonts w:eastAsia="Calibri"/>
          <w:lang w:eastAsia="en-US"/>
        </w:rPr>
        <w:t xml:space="preserve">в </w:t>
      </w:r>
      <w:hyperlink r:id="rId58" w:history="1">
        <w:r w:rsidRPr="00351142">
          <w:rPr>
            <w:rFonts w:eastAsia="Calibri"/>
            <w:lang w:eastAsia="en-US"/>
          </w:rPr>
          <w:t>пунктах 1</w:t>
        </w:r>
      </w:hyperlink>
      <w:r w:rsidRPr="00351142">
        <w:rPr>
          <w:rFonts w:eastAsia="Calibri"/>
          <w:lang w:eastAsia="en-US"/>
        </w:rPr>
        <w:t xml:space="preserve">, </w:t>
      </w:r>
      <w:hyperlink r:id="rId59" w:history="1">
        <w:r w:rsidRPr="00351142">
          <w:rPr>
            <w:rFonts w:eastAsia="Calibri"/>
            <w:lang w:eastAsia="en-US"/>
          </w:rPr>
          <w:t>2</w:t>
        </w:r>
      </w:hyperlink>
      <w:r w:rsidRPr="00351142">
        <w:rPr>
          <w:rFonts w:eastAsia="Calibri"/>
          <w:lang w:eastAsia="en-US"/>
        </w:rPr>
        <w:t xml:space="preserve">, </w:t>
      </w:r>
      <w:hyperlink r:id="rId60" w:history="1">
        <w:r w:rsidRPr="00351142">
          <w:rPr>
            <w:rFonts w:eastAsia="Calibri"/>
            <w:lang w:eastAsia="en-US"/>
          </w:rPr>
          <w:t>3 раздела «Дикоросы»</w:t>
        </w:r>
      </w:hyperlink>
      <w:r w:rsidRPr="00351142">
        <w:rPr>
          <w:rFonts w:eastAsia="Calibri"/>
          <w:lang w:eastAsia="en-US"/>
        </w:rPr>
        <w:t xml:space="preserve"> приложения 3 к </w:t>
      </w:r>
      <w:r w:rsidR="00351142">
        <w:rPr>
          <w:rFonts w:eastAsia="Calibri"/>
          <w:lang w:eastAsia="en-US"/>
        </w:rPr>
        <w:t>п</w:t>
      </w:r>
      <w:r w:rsidRPr="00351142">
        <w:rPr>
          <w:rFonts w:eastAsia="Calibri"/>
          <w:lang w:eastAsia="en-US"/>
        </w:rPr>
        <w:t xml:space="preserve">остановлению </w:t>
      </w:r>
      <w:r w:rsidR="00351142" w:rsidRPr="00D00EE9">
        <w:rPr>
          <w:rFonts w:eastAsia="Calibri"/>
          <w:lang w:eastAsia="en-US"/>
        </w:rPr>
        <w:t>Правительства Ханты-Мансийского автономного округа – Югры от 05.10.2018 № 344-п</w:t>
      </w:r>
      <w:r w:rsidR="00351142">
        <w:rPr>
          <w:rFonts w:eastAsia="Calibri"/>
          <w:lang w:eastAsia="en-US"/>
        </w:rPr>
        <w:t xml:space="preserve"> </w:t>
      </w:r>
      <w:r w:rsidR="00351142" w:rsidRPr="00D00EE9">
        <w:rPr>
          <w:rFonts w:eastAsia="Calibri"/>
          <w:lang w:eastAsia="en-US"/>
        </w:rPr>
        <w:t xml:space="preserve">«О государственной программе Ханты-Мансийского автономного округа – Югры «Развитие агропромышленного комплекса» (далее – Постановление </w:t>
      </w:r>
      <w:r w:rsidR="00351142">
        <w:rPr>
          <w:rFonts w:eastAsia="Calibri"/>
          <w:lang w:eastAsia="en-US"/>
        </w:rPr>
        <w:t>№ 344-П</w:t>
      </w:r>
      <w:r w:rsidR="00351142" w:rsidRPr="00D00EE9">
        <w:rPr>
          <w:rFonts w:eastAsia="Calibri"/>
          <w:lang w:eastAsia="en-US"/>
        </w:rPr>
        <w:t>)</w:t>
      </w:r>
      <w:r w:rsidRPr="00351142">
        <w:rPr>
          <w:rFonts w:eastAsia="Calibri"/>
          <w:lang w:eastAsia="en-US"/>
        </w:rPr>
        <w:t>;</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реализацию продукции глубокой переработки дикоросов собственного производства, указанной в </w:t>
      </w:r>
      <w:hyperlink r:id="rId61" w:history="1">
        <w:r w:rsidRPr="00351142">
          <w:rPr>
            <w:rFonts w:eastAsia="Calibri"/>
            <w:lang w:eastAsia="en-US"/>
          </w:rPr>
          <w:t>пунктах 4</w:t>
        </w:r>
      </w:hyperlink>
      <w:r w:rsidR="00351142">
        <w:rPr>
          <w:rFonts w:eastAsia="Calibri"/>
          <w:lang w:eastAsia="en-US"/>
        </w:rPr>
        <w:t>–</w:t>
      </w:r>
      <w:hyperlink r:id="rId62" w:history="1">
        <w:r w:rsidRPr="00351142">
          <w:rPr>
            <w:rFonts w:eastAsia="Calibri"/>
            <w:lang w:eastAsia="en-US"/>
          </w:rPr>
          <w:t>6 раздела «Дикоросы»</w:t>
        </w:r>
      </w:hyperlink>
      <w:r w:rsidRPr="00351142">
        <w:rPr>
          <w:rFonts w:eastAsia="Calibri"/>
          <w:lang w:eastAsia="en-US"/>
        </w:rPr>
        <w:t xml:space="preserve"> приложения 3</w:t>
      </w:r>
      <w:r w:rsidR="00351142">
        <w:rPr>
          <w:rFonts w:eastAsia="Calibri"/>
          <w:lang w:eastAsia="en-US"/>
        </w:rPr>
        <w:t xml:space="preserve">                     </w:t>
      </w:r>
      <w:r w:rsidRPr="00351142">
        <w:rPr>
          <w:rFonts w:eastAsia="Calibri"/>
          <w:lang w:eastAsia="en-US"/>
        </w:rPr>
        <w:t xml:space="preserve"> к Постановлению № 344-П;</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приобретение специализированной техники и оборудования для хранения, переработки и транспортировки </w:t>
      </w:r>
      <w:r w:rsidR="00351142">
        <w:rPr>
          <w:rFonts w:eastAsia="Calibri"/>
          <w:lang w:eastAsia="en-US"/>
        </w:rPr>
        <w:t xml:space="preserve">дикоросов в размере не более 50%    </w:t>
      </w:r>
      <w:r w:rsidRPr="00351142">
        <w:rPr>
          <w:rFonts w:eastAsia="Calibri"/>
          <w:lang w:eastAsia="en-US"/>
        </w:rPr>
        <w:t>от фактических затрат, но не более 1000 тыс. рублей за приобретение 1 единицы или 1 комплекта специализированной техники и оборудования для хранения, переработки и транспортировки дикоросов;</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организацию презентаций продукции из дикоросов, участие в выставках, ярмарках, форумах в размере 50</w:t>
      </w:r>
      <w:r w:rsidR="00351142">
        <w:rPr>
          <w:rFonts w:eastAsia="Calibri"/>
          <w:lang w:eastAsia="en-US"/>
        </w:rPr>
        <w:t xml:space="preserve">% </w:t>
      </w:r>
      <w:r w:rsidRPr="00351142">
        <w:rPr>
          <w:rFonts w:eastAsia="Calibri"/>
          <w:lang w:eastAsia="en-US"/>
        </w:rPr>
        <w:t xml:space="preserve">от произведенных фактических затрат, </w:t>
      </w:r>
      <w:r w:rsidR="00351142">
        <w:rPr>
          <w:rFonts w:eastAsia="Calibri"/>
          <w:lang w:eastAsia="en-US"/>
        </w:rPr>
        <w:t xml:space="preserve">                    </w:t>
      </w:r>
      <w:r w:rsidRPr="00351142">
        <w:rPr>
          <w:rFonts w:eastAsia="Calibri"/>
          <w:lang w:eastAsia="en-US"/>
        </w:rPr>
        <w:t>но не более 100 тыс. рублей на 1 участие в выставке, ярмарке, форуме в течение 1 календарного года.</w:t>
      </w:r>
    </w:p>
    <w:p w:rsidR="00B935E4" w:rsidRPr="00351142" w:rsidRDefault="00351142" w:rsidP="00351142">
      <w:pPr>
        <w:autoSpaceDE w:val="0"/>
        <w:autoSpaceDN w:val="0"/>
        <w:adjustRightInd w:val="0"/>
        <w:ind w:firstLine="709"/>
        <w:jc w:val="both"/>
        <w:rPr>
          <w:rFonts w:eastAsia="Calibri"/>
          <w:lang w:eastAsia="en-US"/>
        </w:rPr>
      </w:pPr>
      <w:r>
        <w:rPr>
          <w:rFonts w:eastAsia="Calibri"/>
          <w:lang w:eastAsia="en-US"/>
        </w:rPr>
        <w:t xml:space="preserve">2.2. </w:t>
      </w:r>
      <w:r w:rsidR="00B935E4" w:rsidRPr="00351142">
        <w:rPr>
          <w:rFonts w:eastAsia="Calibri"/>
          <w:lang w:eastAsia="en-US"/>
        </w:rPr>
        <w:t xml:space="preserve">Размер субсидии на поддержку и развитие деятельности по заготовке и переработке дикоросов в текущем финансовом году каждому заявителю рассчитывается по формуле: </w:t>
      </w:r>
    </w:p>
    <w:p w:rsidR="00B935E4" w:rsidRPr="00351142" w:rsidRDefault="00351142" w:rsidP="00351142">
      <w:pPr>
        <w:autoSpaceDE w:val="0"/>
        <w:autoSpaceDN w:val="0"/>
        <w:adjustRightInd w:val="0"/>
        <w:ind w:firstLine="709"/>
        <w:jc w:val="both"/>
        <w:rPr>
          <w:rFonts w:eastAsia="Calibri"/>
          <w:lang w:eastAsia="en-US"/>
        </w:rPr>
      </w:pPr>
      <w:r>
        <w:t>Ci = Vi*</w:t>
      </w:r>
      <w:r w:rsidR="00B935E4" w:rsidRPr="00351142">
        <w:t>Si , где:</w:t>
      </w:r>
    </w:p>
    <w:p w:rsidR="00B935E4" w:rsidRPr="00351142" w:rsidRDefault="00351142" w:rsidP="00351142">
      <w:pPr>
        <w:ind w:firstLine="709"/>
        <w:jc w:val="both"/>
      </w:pPr>
      <w:r>
        <w:t xml:space="preserve">Ci </w:t>
      </w:r>
      <w:r w:rsidR="00B935E4" w:rsidRPr="00351142">
        <w:t xml:space="preserve">– размер субсидии за реализованную продукцию собственного производства; </w:t>
      </w:r>
    </w:p>
    <w:p w:rsidR="00B935E4" w:rsidRPr="00351142" w:rsidRDefault="00351142" w:rsidP="00351142">
      <w:pPr>
        <w:ind w:firstLine="709"/>
        <w:jc w:val="both"/>
      </w:pPr>
      <w:r>
        <w:t xml:space="preserve">Vi </w:t>
      </w:r>
      <w:r w:rsidR="00B935E4" w:rsidRPr="00351142">
        <w:t xml:space="preserve">– валовой объем реализованной продукции дикоросов; </w:t>
      </w:r>
    </w:p>
    <w:p w:rsidR="00B935E4" w:rsidRPr="00351142" w:rsidRDefault="00351142" w:rsidP="00351142">
      <w:pPr>
        <w:ind w:firstLine="709"/>
        <w:jc w:val="both"/>
        <w:rPr>
          <w:rFonts w:eastAsia="Calibri"/>
          <w:lang w:eastAsia="en-US"/>
        </w:rPr>
      </w:pPr>
      <w:r>
        <w:t>Si – ставка субсидии на поддержку</w:t>
      </w:r>
      <w:r w:rsidR="00B935E4" w:rsidRPr="00351142">
        <w:t xml:space="preserve"> и развитие деятельности по заготовке и переработке продукции дикоросов.</w:t>
      </w:r>
      <w:r w:rsidR="00B935E4" w:rsidRPr="00351142">
        <w:rPr>
          <w:rFonts w:eastAsia="Calibri"/>
          <w:lang w:eastAsia="en-US"/>
        </w:rPr>
        <w:t xml:space="preserve"> </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Субсидии предоставляются по ставкам, приведенным в приложении 3</w:t>
      </w:r>
      <w:r w:rsidR="00351142">
        <w:rPr>
          <w:rFonts w:eastAsia="Calibri"/>
          <w:lang w:eastAsia="en-US"/>
        </w:rPr>
        <w:t xml:space="preserve">                     </w:t>
      </w:r>
      <w:r w:rsidRPr="00351142">
        <w:rPr>
          <w:rFonts w:eastAsia="Calibri"/>
          <w:lang w:eastAsia="en-US"/>
        </w:rPr>
        <w:t xml:space="preserve"> к Постановлению № 344-П «Ставки субсидий на государственную поддержку сельского хозяйства, рыбной отрасли и продукции дикоросов».</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2.3. Субсидии не предоставляются:</w:t>
      </w:r>
    </w:p>
    <w:p w:rsidR="00B935E4" w:rsidRPr="00351142" w:rsidRDefault="00B935E4" w:rsidP="00351142">
      <w:pPr>
        <w:ind w:firstLine="709"/>
        <w:jc w:val="both"/>
        <w:rPr>
          <w:rFonts w:eastAsia="Calibri"/>
          <w:lang w:eastAsia="en-US"/>
        </w:rPr>
      </w:pPr>
      <w:r w:rsidRPr="00351142">
        <w:rPr>
          <w:lang w:eastAsia="en-US"/>
        </w:rPr>
        <w:t>на продукцию дикоросов, заготовленную за пределами автономного округа;</w:t>
      </w:r>
    </w:p>
    <w:p w:rsidR="00B935E4" w:rsidRPr="00351142" w:rsidRDefault="00B935E4" w:rsidP="00351142">
      <w:pPr>
        <w:ind w:firstLine="709"/>
        <w:jc w:val="both"/>
        <w:rPr>
          <w:rFonts w:eastAsia="Calibri"/>
          <w:lang w:eastAsia="en-US"/>
        </w:rPr>
      </w:pPr>
      <w:r w:rsidRPr="00351142">
        <w:rPr>
          <w:lang w:eastAsia="en-US"/>
        </w:rPr>
        <w:t xml:space="preserve">на реализованную продукцию дикоросов собственной заготовки, реализованную организациям и индивидуальным предпринимателям, </w:t>
      </w:r>
      <w:r w:rsidR="00351142">
        <w:rPr>
          <w:lang w:eastAsia="en-US"/>
        </w:rPr>
        <w:t xml:space="preserve">                           </w:t>
      </w:r>
      <w:r w:rsidRPr="00351142">
        <w:rPr>
          <w:lang w:eastAsia="en-US"/>
        </w:rPr>
        <w:t>не являющимся</w:t>
      </w:r>
      <w:ins w:id="21" w:author="Хабибуллин Марат Мухаматиевич" w:date="2021-01-27T11:07:00Z">
        <w:r w:rsidRPr="00351142">
          <w:rPr>
            <w:lang w:eastAsia="en-US"/>
          </w:rPr>
          <w:t xml:space="preserve"> </w:t>
        </w:r>
      </w:ins>
      <w:r w:rsidR="00351142">
        <w:rPr>
          <w:lang w:eastAsia="en-US"/>
        </w:rPr>
        <w:t>п</w:t>
      </w:r>
      <w:r w:rsidRPr="00351142">
        <w:rPr>
          <w:lang w:eastAsia="en-US"/>
        </w:rPr>
        <w:t>ереработчиками;</w:t>
      </w:r>
    </w:p>
    <w:p w:rsidR="00B935E4" w:rsidRPr="00351142" w:rsidRDefault="00B935E4" w:rsidP="00351142">
      <w:pPr>
        <w:ind w:firstLine="709"/>
        <w:jc w:val="both"/>
        <w:rPr>
          <w:rFonts w:eastAsia="Calibri"/>
          <w:lang w:eastAsia="en-US"/>
        </w:rPr>
      </w:pPr>
      <w:bookmarkStart w:id="22" w:name="__DdeLink__11358_2134259987"/>
      <w:r w:rsidRPr="00351142">
        <w:rPr>
          <w:lang w:eastAsia="en-US"/>
        </w:rPr>
        <w:t>в случае отсутствия у Получателя субсидии действующих договоров аренды лесных участков, заключенных в целях заготовки пищевых лесных ресурсов и сбора лекарственных растений по направлению, установленному абзацем вторым пункта 1.3 Порядка.</w:t>
      </w:r>
      <w:bookmarkEnd w:id="22"/>
    </w:p>
    <w:p w:rsidR="00B935E4" w:rsidRPr="00351142" w:rsidRDefault="00B935E4" w:rsidP="00351142">
      <w:pPr>
        <w:autoSpaceDE w:val="0"/>
        <w:autoSpaceDN w:val="0"/>
        <w:adjustRightInd w:val="0"/>
        <w:ind w:firstLine="709"/>
        <w:jc w:val="both"/>
        <w:rPr>
          <w:rFonts w:eastAsia="Calibri"/>
          <w:lang w:eastAsia="en-US"/>
        </w:rPr>
      </w:pPr>
      <w:r w:rsidRPr="00351142">
        <w:t xml:space="preserve">2.4. </w:t>
      </w:r>
      <w:r w:rsidRPr="00351142">
        <w:rPr>
          <w:rFonts w:eastAsia="Calibri"/>
          <w:lang w:eastAsia="en-US"/>
        </w:rPr>
        <w:t>Требования, которым должны соответствовать Получатели</w:t>
      </w:r>
      <w:r w:rsidRPr="00351142">
        <w:rPr>
          <w:kern w:val="2"/>
        </w:rPr>
        <w:t xml:space="preserve"> субсидии</w:t>
      </w:r>
      <w:r w:rsidRPr="00351142">
        <w:rPr>
          <w:rFonts w:eastAsia="Calibri"/>
          <w:lang w:eastAsia="en-US"/>
        </w:rPr>
        <w:t xml:space="preserve"> на 1</w:t>
      </w:r>
      <w:r w:rsidR="00351142">
        <w:rPr>
          <w:rFonts w:eastAsia="Calibri"/>
          <w:lang w:eastAsia="en-US"/>
        </w:rPr>
        <w:t>5-е число месяца, предшествующего</w:t>
      </w:r>
      <w:r w:rsidRPr="00351142">
        <w:rPr>
          <w:rFonts w:eastAsia="Calibri"/>
          <w:lang w:eastAsia="en-US"/>
        </w:rPr>
        <w:t xml:space="preserve"> месяцу регистрации заявления </w:t>
      </w:r>
      <w:r w:rsidR="00351142">
        <w:rPr>
          <w:rFonts w:eastAsia="Calibri"/>
          <w:lang w:eastAsia="en-US"/>
        </w:rPr>
        <w:t xml:space="preserve">                              </w:t>
      </w:r>
      <w:r w:rsidRPr="00351142">
        <w:rPr>
          <w:rFonts w:eastAsia="Calibri"/>
          <w:lang w:eastAsia="en-US"/>
        </w:rPr>
        <w:t>о предоставлении субсидии: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отсутствие неисполненной обязанности по уплате налогов, сборов, страховых взносов, пеней, штрафов, процентов, подлежащих уплате </w:t>
      </w:r>
      <w:r w:rsidR="00AD2776">
        <w:rPr>
          <w:rFonts w:eastAsia="Calibri"/>
          <w:lang w:eastAsia="en-US"/>
        </w:rPr>
        <w:t xml:space="preserve">                               </w:t>
      </w:r>
      <w:r w:rsidRPr="00351142">
        <w:rPr>
          <w:rFonts w:eastAsia="Calibri"/>
          <w:lang w:eastAsia="en-US"/>
        </w:rPr>
        <w:t>в соответствии с законодательством Российской Федерации о налогах и сборах;</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отсутствие просроченной задолженности по возврату в бюджет района субсидий, бюджетных инвестиций, предоставленных в том числе </w:t>
      </w:r>
      <w:r w:rsidR="00AD2776">
        <w:rPr>
          <w:rFonts w:eastAsia="Calibri"/>
          <w:lang w:eastAsia="en-US"/>
        </w:rPr>
        <w:t xml:space="preserve">                                         </w:t>
      </w:r>
      <w:r w:rsidRPr="00351142">
        <w:rPr>
          <w:rFonts w:eastAsia="Calibri"/>
          <w:lang w:eastAsia="en-US"/>
        </w:rPr>
        <w:t>в соответствии с иными правовыми актами, и иной просроченной (неурегулированной) задолженности по денежным обязательствам перед бюджетом района;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Получатели</w:t>
      </w:r>
      <w:r w:rsidRPr="00351142">
        <w:rPr>
          <w:kern w:val="2"/>
        </w:rPr>
        <w:t xml:space="preserve"> субсидии</w:t>
      </w:r>
      <w:r w:rsidRPr="00351142">
        <w:rPr>
          <w:rFonts w:eastAsia="Calibri"/>
          <w:lang w:eastAsia="en-US"/>
        </w:rPr>
        <w:t xml:space="preserve"> </w:t>
      </w:r>
      <w:r w:rsidR="00AD2776">
        <w:rPr>
          <w:rFonts w:eastAsia="Calibri"/>
          <w:lang w:eastAsia="en-US"/>
        </w:rPr>
        <w:t>–</w:t>
      </w:r>
      <w:r w:rsidRPr="00351142">
        <w:rPr>
          <w:rFonts w:eastAsia="Calibri"/>
          <w:lang w:eastAsia="en-US"/>
        </w:rPr>
        <w:t xml:space="preserve"> юридические лица не должны находиться </w:t>
      </w:r>
      <w:r w:rsidR="00AD2776">
        <w:rPr>
          <w:rFonts w:eastAsia="Calibri"/>
          <w:lang w:eastAsia="en-US"/>
        </w:rPr>
        <w:t xml:space="preserve">                              </w:t>
      </w:r>
      <w:r w:rsidRPr="00351142">
        <w:rPr>
          <w:rFonts w:eastAsia="Calibri"/>
          <w:lang w:eastAsia="en-US"/>
        </w:rPr>
        <w:t xml:space="preserve">в процессе реорганизации (за исключением реорганизации в форме присоединения к юридическому лицу, являющемуся заявителем на получение субсидии, другого юридического лица), ликвидации, в отношении </w:t>
      </w:r>
      <w:r w:rsidR="00AD2776">
        <w:rPr>
          <w:rFonts w:eastAsia="Calibri"/>
          <w:lang w:eastAsia="en-US"/>
        </w:rPr>
        <w:t xml:space="preserve">                                 </w:t>
      </w:r>
      <w:r w:rsidRPr="00351142">
        <w:rPr>
          <w:rFonts w:eastAsia="Calibri"/>
          <w:lang w:eastAsia="en-US"/>
        </w:rPr>
        <w:t>их не введена процедура банкротства, деятельность Получателя</w:t>
      </w:r>
      <w:r w:rsidRPr="00351142">
        <w:rPr>
          <w:kern w:val="2"/>
        </w:rPr>
        <w:t xml:space="preserve"> субсидии</w:t>
      </w:r>
      <w:r w:rsidRPr="00351142">
        <w:rPr>
          <w:rFonts w:eastAsia="Calibri"/>
          <w:lang w:eastAsia="en-US"/>
        </w:rPr>
        <w:t xml:space="preserve"> </w:t>
      </w:r>
      <w:r w:rsidR="00AD2776">
        <w:rPr>
          <w:rFonts w:eastAsia="Calibri"/>
          <w:lang w:eastAsia="en-US"/>
        </w:rPr>
        <w:t xml:space="preserve">                        </w:t>
      </w:r>
      <w:r w:rsidRPr="00351142">
        <w:rPr>
          <w:rFonts w:eastAsia="Calibri"/>
          <w:lang w:eastAsia="en-US"/>
        </w:rPr>
        <w:t>не приостановлена в порядке, предусмотренном законодательством Российской Федерации, а Получатели</w:t>
      </w:r>
      <w:r w:rsidRPr="00351142">
        <w:rPr>
          <w:kern w:val="2"/>
        </w:rPr>
        <w:t xml:space="preserve"> субсидии</w:t>
      </w:r>
      <w:r w:rsidRPr="00351142">
        <w:rPr>
          <w:rFonts w:eastAsia="Calibri"/>
          <w:lang w:eastAsia="en-US"/>
        </w:rPr>
        <w:t xml:space="preserve"> </w:t>
      </w:r>
      <w:r w:rsidR="00AD2776">
        <w:rPr>
          <w:rFonts w:eastAsia="Calibri"/>
          <w:lang w:eastAsia="en-US"/>
        </w:rPr>
        <w:t>–</w:t>
      </w:r>
      <w:r w:rsidRPr="00351142">
        <w:rPr>
          <w:rFonts w:eastAsia="Calibri"/>
          <w:lang w:eastAsia="en-US"/>
        </w:rPr>
        <w:t xml:space="preserve"> индивидуальные предприниматели </w:t>
      </w:r>
      <w:r w:rsidR="00AD2776">
        <w:rPr>
          <w:rFonts w:eastAsia="Calibri"/>
          <w:lang w:eastAsia="en-US"/>
        </w:rPr>
        <w:t xml:space="preserve">                        </w:t>
      </w:r>
      <w:r w:rsidRPr="00351142">
        <w:rPr>
          <w:rFonts w:eastAsia="Calibri"/>
          <w:lang w:eastAsia="en-US"/>
        </w:rPr>
        <w:t xml:space="preserve">не должны прекратить деятельность в качестве индивидуального предпринимателя (на основании информации, содержащейся в Едином федеральном реестре сведений о банкротстве, размещенной в открытом доступе в сети </w:t>
      </w:r>
      <w:r w:rsidR="00AD2776">
        <w:rPr>
          <w:rFonts w:eastAsia="Calibri"/>
          <w:lang w:eastAsia="en-US"/>
        </w:rPr>
        <w:t>И</w:t>
      </w:r>
      <w:r w:rsidRPr="00351142">
        <w:rPr>
          <w:rFonts w:eastAsia="Calibri"/>
          <w:lang w:eastAsia="en-US"/>
        </w:rPr>
        <w:t>нтернет по адресу</w:t>
      </w:r>
      <w:r w:rsidR="00AD2776">
        <w:rPr>
          <w:rFonts w:eastAsia="Calibri"/>
          <w:lang w:eastAsia="en-US"/>
        </w:rPr>
        <w:t>:</w:t>
      </w:r>
      <w:r w:rsidRPr="00351142">
        <w:rPr>
          <w:rFonts w:eastAsia="Calibri"/>
          <w:lang w:eastAsia="en-US"/>
        </w:rPr>
        <w:t xml:space="preserve"> </w:t>
      </w:r>
      <w:r w:rsidR="00AD2776">
        <w:rPr>
          <w:rFonts w:eastAsia="Calibri"/>
          <w:lang w:eastAsia="en-US"/>
        </w:rPr>
        <w:t>https://bankrot.fedresurs.ru/</w:t>
      </w:r>
      <w:r w:rsidRPr="00351142">
        <w:rPr>
          <w:rFonts w:eastAsia="Calibri"/>
          <w:lang w:eastAsia="en-US"/>
        </w:rPr>
        <w:t>;</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w:t>
      </w:r>
      <w:r w:rsidR="00AD2776">
        <w:rPr>
          <w:rFonts w:eastAsia="Calibri"/>
          <w:lang w:eastAsia="en-US"/>
        </w:rPr>
        <w:t xml:space="preserve">                                  </w:t>
      </w:r>
      <w:r w:rsidRPr="00351142">
        <w:rPr>
          <w:rFonts w:eastAsia="Calibri"/>
          <w:lang w:eastAsia="en-US"/>
        </w:rPr>
        <w:t>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w:t>
      </w:r>
      <w:r w:rsidR="00AD2776">
        <w:rPr>
          <w:rFonts w:eastAsia="Calibri"/>
          <w:lang w:eastAsia="en-US"/>
        </w:rPr>
        <w:t>иц, в совокупности превышает 50%</w:t>
      </w:r>
      <w:r w:rsidRPr="00351142">
        <w:rPr>
          <w:rFonts w:eastAsia="Calibri"/>
          <w:lang w:eastAsia="en-US"/>
        </w:rPr>
        <w:t>;</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не должны получать средства из бюджета района на основании иных нормативных правовых актов или муниципальных правовых актов на цели, указанные в </w:t>
      </w:r>
      <w:hyperlink w:anchor="Par3" w:history="1">
        <w:r w:rsidRPr="00351142">
          <w:rPr>
            <w:rFonts w:eastAsia="Calibri"/>
            <w:lang w:eastAsia="en-US"/>
          </w:rPr>
          <w:t xml:space="preserve">пункте </w:t>
        </w:r>
      </w:hyperlink>
      <w:r w:rsidRPr="00351142">
        <w:rPr>
          <w:rFonts w:eastAsia="Calibri"/>
          <w:lang w:eastAsia="en-US"/>
        </w:rPr>
        <w:t>1.3. Порядка.</w:t>
      </w:r>
    </w:p>
    <w:p w:rsidR="00B935E4" w:rsidRPr="00351142" w:rsidRDefault="00B935E4" w:rsidP="00351142">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lang w:eastAsia="en-US"/>
        </w:rPr>
      </w:pPr>
      <w:r w:rsidRPr="00351142">
        <w:rPr>
          <w:lang w:eastAsia="en-US"/>
        </w:rPr>
        <w:t>К Получателям субсидии, занимающимся реализацией продукции глубокой переработки дикорос</w:t>
      </w:r>
      <w:r w:rsidR="00AD2776">
        <w:rPr>
          <w:lang w:eastAsia="en-US"/>
        </w:rPr>
        <w:t>ов собственного производства из</w:t>
      </w:r>
      <w:r w:rsidRPr="00351142">
        <w:rPr>
          <w:lang w:eastAsia="en-US"/>
        </w:rPr>
        <w:t xml:space="preserve"> сырья, заготовленного на террит</w:t>
      </w:r>
      <w:r w:rsidR="00AD2776">
        <w:rPr>
          <w:lang w:eastAsia="en-US"/>
        </w:rPr>
        <w:t>ории автономного округа (далее –</w:t>
      </w:r>
      <w:r w:rsidRPr="00351142">
        <w:rPr>
          <w:lang w:eastAsia="en-US"/>
        </w:rPr>
        <w:t xml:space="preserve"> Переработч</w:t>
      </w:r>
      <w:r w:rsidR="00AD2776">
        <w:rPr>
          <w:lang w:eastAsia="en-US"/>
        </w:rPr>
        <w:t xml:space="preserve">ики), предъявляется требование </w:t>
      </w:r>
      <w:r w:rsidRPr="00351142">
        <w:rPr>
          <w:lang w:eastAsia="en-US"/>
        </w:rPr>
        <w:t>о наличии на праве собственности или аренды объектов (объекта) для производства определенных видов продукции переработки дикоросов, соответствующих действующим санитарно-эпидемиологическим нормам и наличии сертификатов или деклараций соответствия на производимую продукцию соответствующих видов.</w:t>
      </w:r>
    </w:p>
    <w:p w:rsidR="00B935E4" w:rsidRPr="00394968" w:rsidRDefault="00B935E4" w:rsidP="00351142">
      <w:pPr>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color w:val="000000" w:themeColor="text1"/>
          <w:lang w:eastAsia="en-US"/>
        </w:rPr>
      </w:pPr>
      <w:r w:rsidRPr="00394968">
        <w:rPr>
          <w:color w:val="000000" w:themeColor="text1"/>
          <w:lang w:eastAsia="en-US"/>
        </w:rPr>
        <w:t>К Получателям субсидии, занимающимся реализацией продукции дикоросов собственной заготовки</w:t>
      </w:r>
      <w:r w:rsidR="00DC796C" w:rsidRPr="00394968">
        <w:rPr>
          <w:color w:val="000000" w:themeColor="text1"/>
          <w:lang w:eastAsia="en-US"/>
        </w:rPr>
        <w:t>,</w:t>
      </w:r>
      <w:r w:rsidRPr="00394968">
        <w:rPr>
          <w:color w:val="000000" w:themeColor="text1"/>
          <w:lang w:eastAsia="en-US"/>
        </w:rPr>
        <w:t xml:space="preserve"> </w:t>
      </w:r>
      <w:r w:rsidR="00384636" w:rsidRPr="00394968">
        <w:rPr>
          <w:color w:val="000000" w:themeColor="text1"/>
          <w:lang w:eastAsia="en-US"/>
        </w:rPr>
        <w:t>предъявляется требование по</w:t>
      </w:r>
      <w:r w:rsidRPr="00394968">
        <w:rPr>
          <w:color w:val="000000" w:themeColor="text1"/>
          <w:lang w:eastAsia="en-US"/>
        </w:rPr>
        <w:t xml:space="preserve"> реализаци</w:t>
      </w:r>
      <w:r w:rsidR="00384636" w:rsidRPr="00394968">
        <w:rPr>
          <w:color w:val="000000" w:themeColor="text1"/>
          <w:lang w:eastAsia="en-US"/>
        </w:rPr>
        <w:t>и</w:t>
      </w:r>
      <w:r w:rsidRPr="00394968">
        <w:rPr>
          <w:color w:val="000000" w:themeColor="text1"/>
          <w:lang w:eastAsia="en-US"/>
        </w:rPr>
        <w:t xml:space="preserve"> заготовленной продукции дикоросов Переработчикам, осуществляющим деятельность на территории автономного округа. </w:t>
      </w:r>
    </w:p>
    <w:p w:rsidR="00B935E4" w:rsidRPr="00351142" w:rsidRDefault="00B935E4" w:rsidP="00351142">
      <w:pPr>
        <w:ind w:firstLine="709"/>
        <w:jc w:val="both"/>
      </w:pPr>
      <w:r w:rsidRPr="00351142">
        <w:t>2.5. Перечень документов, представляемый Получателем субсидии.</w:t>
      </w:r>
    </w:p>
    <w:p w:rsidR="00B935E4" w:rsidRPr="00351142" w:rsidRDefault="00B935E4" w:rsidP="00351142">
      <w:pPr>
        <w:ind w:firstLine="709"/>
        <w:jc w:val="both"/>
      </w:pPr>
      <w:r w:rsidRPr="00351142">
        <w:t xml:space="preserve">Получатели субсидии представляют до 5-го рабочего дня соответствующего месяца в </w:t>
      </w:r>
      <w:r w:rsidRPr="00351142">
        <w:rPr>
          <w:rFonts w:eastAsia="Calibri"/>
          <w:lang w:eastAsia="en-US"/>
        </w:rPr>
        <w:t>Управление</w:t>
      </w:r>
      <w:r w:rsidRPr="00351142">
        <w:t>:</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2.5.1. На реализацию продукции дикоросов собственной заготовки: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заявление о предоставлении субсидии </w:t>
      </w:r>
      <w:r w:rsidR="00AD2776">
        <w:rPr>
          <w:rFonts w:eastAsia="Calibri"/>
          <w:lang w:eastAsia="en-US"/>
        </w:rPr>
        <w:t xml:space="preserve">по форме </w:t>
      </w:r>
      <w:r w:rsidRPr="00351142">
        <w:rPr>
          <w:rFonts w:eastAsia="Calibri"/>
          <w:lang w:eastAsia="en-US"/>
        </w:rPr>
        <w:t xml:space="preserve">согласно приложению 1 </w:t>
      </w:r>
      <w:r w:rsidR="00AD2776">
        <w:rPr>
          <w:rFonts w:eastAsia="Calibri"/>
          <w:lang w:eastAsia="en-US"/>
        </w:rPr>
        <w:t xml:space="preserve">       </w:t>
      </w:r>
      <w:r w:rsidRPr="00351142">
        <w:rPr>
          <w:rFonts w:eastAsia="Calibri"/>
          <w:lang w:eastAsia="en-US"/>
        </w:rPr>
        <w:t>к Порядку;</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справку-расчет субсидии на заготовку и (или) переработку дикоросов </w:t>
      </w:r>
      <w:r w:rsidR="00AD2776">
        <w:rPr>
          <w:rFonts w:eastAsia="Calibri"/>
          <w:lang w:eastAsia="en-US"/>
        </w:rPr>
        <w:t xml:space="preserve">                 </w:t>
      </w:r>
      <w:r w:rsidRPr="00351142">
        <w:rPr>
          <w:rFonts w:eastAsia="Calibri"/>
          <w:lang w:eastAsia="en-US"/>
        </w:rPr>
        <w:t xml:space="preserve">по форме, установленной приложением 9 к муниципальной программе; </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копии договоров купли-продажи, договоров поставки продукции дикоросов;</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копии товарных накладных унифицированной формы ТОРГ-12;</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копии платежных документов, предусмотренных действующим законодательством;</w:t>
      </w:r>
    </w:p>
    <w:p w:rsidR="00B935E4" w:rsidRPr="00351142" w:rsidRDefault="00AD2776" w:rsidP="00351142">
      <w:pPr>
        <w:autoSpaceDE w:val="0"/>
        <w:autoSpaceDN w:val="0"/>
        <w:adjustRightInd w:val="0"/>
        <w:ind w:firstLine="709"/>
        <w:jc w:val="both"/>
        <w:rPr>
          <w:rFonts w:eastAsia="Calibri"/>
          <w:lang w:eastAsia="en-US"/>
        </w:rPr>
      </w:pPr>
      <w:r>
        <w:rPr>
          <w:rFonts w:eastAsia="Calibri"/>
          <w:lang w:eastAsia="en-US"/>
        </w:rPr>
        <w:t>к</w:t>
      </w:r>
      <w:r w:rsidR="00B935E4" w:rsidRPr="00351142">
        <w:rPr>
          <w:rFonts w:eastAsia="Calibri"/>
          <w:lang w:eastAsia="en-US"/>
        </w:rPr>
        <w:t xml:space="preserve">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w:t>
      </w:r>
      <w:r>
        <w:rPr>
          <w:rFonts w:eastAsia="Calibri"/>
          <w:lang w:eastAsia="en-US"/>
        </w:rPr>
        <w:t>–</w:t>
      </w:r>
      <w:r w:rsidR="00B935E4" w:rsidRPr="00351142">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2.5.2. На реализацию продукции глубокой переработки дикоросов собственного производства из сырья, заготовленного на территории автономного округа: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заявление о предоставлении субсидии </w:t>
      </w:r>
      <w:r w:rsidR="00AD2776">
        <w:rPr>
          <w:rFonts w:eastAsia="Calibri"/>
          <w:lang w:eastAsia="en-US"/>
        </w:rPr>
        <w:t xml:space="preserve">по форме </w:t>
      </w:r>
      <w:r w:rsidRPr="00351142">
        <w:rPr>
          <w:rFonts w:eastAsia="Calibri"/>
          <w:lang w:eastAsia="en-US"/>
        </w:rPr>
        <w:t xml:space="preserve">согласно приложению 1 </w:t>
      </w:r>
      <w:r w:rsidR="00AD2776">
        <w:rPr>
          <w:rFonts w:eastAsia="Calibri"/>
          <w:lang w:eastAsia="en-US"/>
        </w:rPr>
        <w:t xml:space="preserve">                               </w:t>
      </w:r>
      <w:r w:rsidRPr="00351142">
        <w:rPr>
          <w:rFonts w:eastAsia="Calibri"/>
          <w:lang w:eastAsia="en-US"/>
        </w:rPr>
        <w:t>к Порядку;</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справку-расчет субсидии на заготовку и (или) переработку дикоросов</w:t>
      </w:r>
      <w:r w:rsidR="00AD2776">
        <w:rPr>
          <w:rFonts w:eastAsia="Calibri"/>
          <w:lang w:eastAsia="en-US"/>
        </w:rPr>
        <w:t xml:space="preserve">                </w:t>
      </w:r>
      <w:r w:rsidRPr="00351142">
        <w:rPr>
          <w:rFonts w:eastAsia="Calibri"/>
          <w:lang w:eastAsia="en-US"/>
        </w:rPr>
        <w:t xml:space="preserve"> по форме, установленной приложением 9 к муниципальной программе;</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копии декларации о соответствии (сертификата соответствия)</w:t>
      </w:r>
      <w:r w:rsidR="00AD2776">
        <w:rPr>
          <w:rFonts w:eastAsia="Calibri"/>
          <w:lang w:eastAsia="en-US"/>
        </w:rPr>
        <w:t xml:space="preserve">                              </w:t>
      </w:r>
      <w:r w:rsidRPr="00351142">
        <w:rPr>
          <w:rFonts w:eastAsia="Calibri"/>
          <w:lang w:eastAsia="en-US"/>
        </w:rPr>
        <w:t>на продукцию по глубокой переработке дикоросов;</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копии документов, подтверждающих заготовку продукции дикоросов (договоров купли-продажи, договоров поставки продукции дикоросов, товарных накладных унифицированной формы ТОРГ-12, закупочн</w:t>
      </w:r>
      <w:r w:rsidR="00AD2776">
        <w:rPr>
          <w:rFonts w:eastAsia="Calibri"/>
          <w:lang w:eastAsia="en-US"/>
        </w:rPr>
        <w:t>ых актов унифицированной формы №</w:t>
      </w:r>
      <w:r w:rsidRPr="00351142">
        <w:rPr>
          <w:rFonts w:eastAsia="Calibri"/>
          <w:lang w:eastAsia="en-US"/>
        </w:rPr>
        <w:t xml:space="preserve"> ОП-5, подтверждающих закуп заготовленной продукции дикоросов у граждан, проживающих в местах традиционного проживания и традиционной хозяйственной деятельности коренных малочисленных народов Севера автономного округа);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копии документов, подтверждающих оплату поставщикам продукции дикоросов, предусмотренны</w:t>
      </w:r>
      <w:r w:rsidR="00AD2776">
        <w:rPr>
          <w:rFonts w:eastAsia="Calibri"/>
          <w:lang w:eastAsia="en-US"/>
        </w:rPr>
        <w:t>х действующим законодательством;</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копии документов, подтверждающих реализацию продукции по глубокой переработке дикоросов (копии договоров купли-продажи, договоров комиссии, договоров оказания услуг (при оптовой и мелкооптовой торговле), копии платежных документов, предусмотренных действующим законодательством, копии товарных накладных соответствующих унифицированных форм и (или) ины</w:t>
      </w:r>
      <w:r w:rsidR="00AD2776">
        <w:rPr>
          <w:rFonts w:eastAsia="Calibri"/>
          <w:lang w:eastAsia="en-US"/>
        </w:rPr>
        <w:t>х документов, предусмотренных</w:t>
      </w:r>
      <w:r w:rsidRPr="00351142">
        <w:rPr>
          <w:rFonts w:eastAsia="Calibri"/>
          <w:lang w:eastAsia="en-US"/>
        </w:rPr>
        <w:t xml:space="preserve"> законодательством Российской Федерации о бухгалтерском учете, федеральными и</w:t>
      </w:r>
      <w:r w:rsidR="00AD2776">
        <w:rPr>
          <w:rFonts w:eastAsia="Calibri"/>
          <w:lang w:eastAsia="en-US"/>
        </w:rPr>
        <w:t xml:space="preserve"> (или) отраслевыми стандартами).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Копии документов заверяет руководитель (уполномоченное должностное лицо) юридического лица, глава крестьянского (фермерского) хозяйства, индивид</w:t>
      </w:r>
      <w:r w:rsidR="00AD2776">
        <w:rPr>
          <w:rFonts w:eastAsia="Calibri"/>
          <w:lang w:eastAsia="en-US"/>
        </w:rPr>
        <w:t>уальный предприниматель (далее –</w:t>
      </w:r>
      <w:r w:rsidRPr="00351142">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351142" w:rsidRDefault="00B935E4" w:rsidP="00351142">
      <w:pPr>
        <w:autoSpaceDE w:val="0"/>
        <w:autoSpaceDN w:val="0"/>
        <w:ind w:firstLine="709"/>
        <w:jc w:val="both"/>
        <w:rPr>
          <w:rFonts w:eastAsia="Calibri"/>
          <w:lang w:eastAsia="en-US"/>
        </w:rPr>
      </w:pPr>
      <w:r w:rsidRPr="00351142">
        <w:rPr>
          <w:rFonts w:eastAsia="Calibri"/>
          <w:lang w:eastAsia="en-US"/>
        </w:rPr>
        <w:t>Финансовые документы (первичные документы), в том числе документы</w:t>
      </w:r>
      <w:r w:rsidR="00AD2776">
        <w:rPr>
          <w:rFonts w:eastAsia="Calibri"/>
          <w:lang w:eastAsia="en-US"/>
        </w:rPr>
        <w:t>,</w:t>
      </w:r>
      <w:r w:rsidRPr="00351142">
        <w:rPr>
          <w:rFonts w:eastAsia="Calibri"/>
          <w:lang w:eastAsia="en-US"/>
        </w:rPr>
        <w:t xml:space="preserve"> подтверждающие фактические затраты (расходы), должны соответствовать требованиям законодательства Российской Федерации</w:t>
      </w:r>
      <w:r w:rsidR="00AD2776">
        <w:rPr>
          <w:rFonts w:eastAsia="Calibri"/>
          <w:lang w:eastAsia="en-US"/>
        </w:rPr>
        <w:t>,</w:t>
      </w:r>
      <w:r w:rsidRPr="00351142">
        <w:rPr>
          <w:rFonts w:eastAsia="Calibri"/>
          <w:lang w:eastAsia="en-US"/>
        </w:rPr>
        <w:t xml:space="preserve"> действующего </w:t>
      </w:r>
      <w:r w:rsidR="00AD2776">
        <w:rPr>
          <w:rFonts w:eastAsia="Calibri"/>
          <w:lang w:eastAsia="en-US"/>
        </w:rPr>
        <w:t xml:space="preserve">                            </w:t>
      </w:r>
      <w:r w:rsidRPr="00351142">
        <w:rPr>
          <w:rFonts w:eastAsia="Calibri"/>
          <w:lang w:eastAsia="en-US"/>
        </w:rPr>
        <w:t>на момент их оформления, в том числе правилам наличных расчетов, установленным Банком России.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2.5.3. На приобретение специализированной техники и оборудования для хранения, переработки и транспортировки дикоросов:</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заявление о предоставлении субсидии </w:t>
      </w:r>
      <w:r w:rsidR="00AD2776">
        <w:rPr>
          <w:rFonts w:eastAsia="Calibri"/>
          <w:lang w:eastAsia="en-US"/>
        </w:rPr>
        <w:t xml:space="preserve">по форме </w:t>
      </w:r>
      <w:r w:rsidRPr="00351142">
        <w:rPr>
          <w:rFonts w:eastAsia="Calibri"/>
          <w:lang w:eastAsia="en-US"/>
        </w:rPr>
        <w:t>согласно приложению 1</w:t>
      </w:r>
      <w:r w:rsidR="00AD2776">
        <w:rPr>
          <w:rFonts w:eastAsia="Calibri"/>
          <w:lang w:eastAsia="en-US"/>
        </w:rPr>
        <w:t xml:space="preserve">                </w:t>
      </w:r>
      <w:r w:rsidRPr="00351142">
        <w:rPr>
          <w:rFonts w:eastAsia="Calibri"/>
          <w:lang w:eastAsia="en-US"/>
        </w:rPr>
        <w:t xml:space="preserve"> к Порядку;</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копии документов, подтверждающих приобретение специализированной техники и оборудования для хранения, переработки и транспортировки дикоросов (договоры, накладные, акты приема-передачи, платежные документы, подтверждающие фактические затраты);</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копию технического паспорта специализированной техники (самоходной машины) с отметкой о государственной </w:t>
      </w:r>
      <w:r w:rsidR="00AD2776">
        <w:rPr>
          <w:rFonts w:eastAsia="Calibri"/>
          <w:lang w:eastAsia="en-US"/>
        </w:rPr>
        <w:t xml:space="preserve">регистрации (при необходимости –                     </w:t>
      </w:r>
      <w:r w:rsidRPr="00351142">
        <w:rPr>
          <w:rFonts w:eastAsia="Calibri"/>
          <w:lang w:eastAsia="en-US"/>
        </w:rPr>
        <w:t xml:space="preserve"> в соответствии с действующим законодательством) и оборудования для хранения, переработки и транспортировки дикоросов;</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копию паспорта транспортного средства с отметкой о государственной реги</w:t>
      </w:r>
      <w:r w:rsidR="00AD2776">
        <w:rPr>
          <w:rFonts w:eastAsia="Calibri"/>
          <w:lang w:eastAsia="en-US"/>
        </w:rPr>
        <w:t>страции (в случае приобретения).</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Копии документов заверяет руководитель (уполномоченное должностное лицо) юридического лица, глава крестьянского (фермерского) хозяйства, индивидуальный предприниматель (далее </w:t>
      </w:r>
      <w:r w:rsidR="00AD2776">
        <w:rPr>
          <w:rFonts w:eastAsia="Calibri"/>
          <w:lang w:eastAsia="en-US"/>
        </w:rPr>
        <w:t>–</w:t>
      </w:r>
      <w:r w:rsidRPr="00351142">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351142" w:rsidRDefault="00B935E4" w:rsidP="00351142">
      <w:pPr>
        <w:autoSpaceDE w:val="0"/>
        <w:autoSpaceDN w:val="0"/>
        <w:ind w:firstLine="709"/>
        <w:jc w:val="both"/>
        <w:rPr>
          <w:rFonts w:eastAsia="Calibri"/>
          <w:lang w:eastAsia="en-US"/>
        </w:rPr>
      </w:pPr>
      <w:r w:rsidRPr="00351142">
        <w:rPr>
          <w:rFonts w:eastAsia="Calibri"/>
          <w:lang w:eastAsia="en-US"/>
        </w:rPr>
        <w:t>Финансовые документы (первичные документы), в том числе документы</w:t>
      </w:r>
      <w:r w:rsidR="00AD2776">
        <w:rPr>
          <w:rFonts w:eastAsia="Calibri"/>
          <w:lang w:eastAsia="en-US"/>
        </w:rPr>
        <w:t>,</w:t>
      </w:r>
      <w:r w:rsidRPr="00351142">
        <w:rPr>
          <w:rFonts w:eastAsia="Calibri"/>
          <w:lang w:eastAsia="en-US"/>
        </w:rPr>
        <w:t xml:space="preserve"> подтверждающие фактические затраты (расходы), должны соответствовать требованиям законодательства Российской Федерации</w:t>
      </w:r>
      <w:r w:rsidR="00AD2776">
        <w:rPr>
          <w:rFonts w:eastAsia="Calibri"/>
          <w:lang w:eastAsia="en-US"/>
        </w:rPr>
        <w:t>,</w:t>
      </w:r>
      <w:r w:rsidRPr="00351142">
        <w:rPr>
          <w:rFonts w:eastAsia="Calibri"/>
          <w:lang w:eastAsia="en-US"/>
        </w:rPr>
        <w:t xml:space="preserve"> действующего</w:t>
      </w:r>
      <w:r w:rsidR="00AD2776">
        <w:rPr>
          <w:rFonts w:eastAsia="Calibri"/>
          <w:lang w:eastAsia="en-US"/>
        </w:rPr>
        <w:t xml:space="preserve">                              </w:t>
      </w:r>
      <w:r w:rsidRPr="00351142">
        <w:rPr>
          <w:rFonts w:eastAsia="Calibri"/>
          <w:lang w:eastAsia="en-US"/>
        </w:rPr>
        <w:t xml:space="preserve"> на момент их оформления, в том числе правилам наличных расчетов, установленным Банком России.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2.5.4. На организацию презентаций продукции из дикоросов, участие</w:t>
      </w:r>
      <w:r w:rsidR="00AD2776">
        <w:rPr>
          <w:rFonts w:eastAsia="Calibri"/>
          <w:lang w:eastAsia="en-US"/>
        </w:rPr>
        <w:t xml:space="preserve">                     </w:t>
      </w:r>
      <w:r w:rsidRPr="00351142">
        <w:rPr>
          <w:rFonts w:eastAsia="Calibri"/>
          <w:lang w:eastAsia="en-US"/>
        </w:rPr>
        <w:t xml:space="preserve"> в выставках, ярмарках, форумах:</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заявление о предоставлении субсидии </w:t>
      </w:r>
      <w:r w:rsidR="00AD2776">
        <w:rPr>
          <w:rFonts w:eastAsia="Calibri"/>
          <w:lang w:eastAsia="en-US"/>
        </w:rPr>
        <w:t xml:space="preserve">по форме </w:t>
      </w:r>
      <w:r w:rsidRPr="00351142">
        <w:rPr>
          <w:rFonts w:eastAsia="Calibri"/>
          <w:lang w:eastAsia="en-US"/>
        </w:rPr>
        <w:t xml:space="preserve">согласно приложению 1 </w:t>
      </w:r>
      <w:r w:rsidR="00AD2776">
        <w:rPr>
          <w:rFonts w:eastAsia="Calibri"/>
          <w:lang w:eastAsia="en-US"/>
        </w:rPr>
        <w:t xml:space="preserve">     </w:t>
      </w:r>
      <w:r w:rsidRPr="00351142">
        <w:rPr>
          <w:rFonts w:eastAsia="Calibri"/>
          <w:lang w:eastAsia="en-US"/>
        </w:rPr>
        <w:t>к Порядку;</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копии документов, подтверждающих понесенные </w:t>
      </w:r>
      <w:r w:rsidR="00C462F2" w:rsidRPr="00351142">
        <w:rPr>
          <w:rFonts w:eastAsia="Calibri"/>
          <w:lang w:eastAsia="en-US"/>
        </w:rPr>
        <w:t xml:space="preserve">затраты, </w:t>
      </w:r>
      <w:r w:rsidRPr="00351142">
        <w:rPr>
          <w:rFonts w:eastAsia="Calibri"/>
          <w:lang w:eastAsia="en-US"/>
        </w:rPr>
        <w:t>с приложением копий договоров, накладных, квитанций, платежных документов, подтверждающих фактические затраты (накладные расходы</w:t>
      </w:r>
      <w:r w:rsidR="00AD2776">
        <w:rPr>
          <w:rFonts w:eastAsia="Calibri"/>
          <w:lang w:eastAsia="en-US"/>
        </w:rPr>
        <w:t xml:space="preserve"> </w:t>
      </w:r>
      <w:r w:rsidRPr="00351142">
        <w:rPr>
          <w:rFonts w:eastAsia="Calibri"/>
          <w:lang w:eastAsia="en-US"/>
        </w:rPr>
        <w:t>и плановые накопления в стоимость работ не включаются и не оплачиваются), авиационных, железнодорожных, автобусных б</w:t>
      </w:r>
      <w:r w:rsidR="00AD2776">
        <w:rPr>
          <w:rFonts w:eastAsia="Calibri"/>
          <w:lang w:eastAsia="en-US"/>
        </w:rPr>
        <w:t>илетов междугороднего сообщения.</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Копии документов заверяет руководитель (уполномоченное должностное лицо) юридического лица, глава крестьянского (фермерского) хозяйства, индивид</w:t>
      </w:r>
      <w:r w:rsidR="00AD2776">
        <w:rPr>
          <w:rFonts w:eastAsia="Calibri"/>
          <w:lang w:eastAsia="en-US"/>
        </w:rPr>
        <w:t>уальный предприниматель (далее –</w:t>
      </w:r>
      <w:r w:rsidRPr="00351142">
        <w:rPr>
          <w:rFonts w:eastAsia="Calibri"/>
          <w:lang w:eastAsia="en-US"/>
        </w:rPr>
        <w:t xml:space="preserve"> организация) с указанием должности, фамилии и инициалов, даты заверения, оттиском печати организации (при наличии) на каждом листе документа (документов).</w:t>
      </w:r>
    </w:p>
    <w:p w:rsidR="00B935E4" w:rsidRPr="00351142" w:rsidRDefault="00B935E4" w:rsidP="00351142">
      <w:pPr>
        <w:autoSpaceDE w:val="0"/>
        <w:autoSpaceDN w:val="0"/>
        <w:ind w:firstLine="709"/>
        <w:jc w:val="both"/>
        <w:rPr>
          <w:rFonts w:eastAsia="Calibri"/>
          <w:lang w:eastAsia="en-US"/>
        </w:rPr>
      </w:pPr>
      <w:r w:rsidRPr="00351142">
        <w:rPr>
          <w:rFonts w:eastAsia="Calibri"/>
          <w:lang w:eastAsia="en-US"/>
        </w:rPr>
        <w:t>Финансовые документы (первичные документы), в том числе документы</w:t>
      </w:r>
      <w:r w:rsidR="00AD2776">
        <w:rPr>
          <w:rFonts w:eastAsia="Calibri"/>
          <w:lang w:eastAsia="en-US"/>
        </w:rPr>
        <w:t>,</w:t>
      </w:r>
      <w:r w:rsidRPr="00351142">
        <w:rPr>
          <w:rFonts w:eastAsia="Calibri"/>
          <w:lang w:eastAsia="en-US"/>
        </w:rPr>
        <w:t xml:space="preserve"> подтверждающие фактические затраты (расходы), должны соответствовать требованиям законодательства Российской Федерации</w:t>
      </w:r>
      <w:r w:rsidR="00AD2776">
        <w:rPr>
          <w:rFonts w:eastAsia="Calibri"/>
          <w:lang w:eastAsia="en-US"/>
        </w:rPr>
        <w:t>,</w:t>
      </w:r>
      <w:r w:rsidRPr="00351142">
        <w:rPr>
          <w:rFonts w:eastAsia="Calibri"/>
          <w:lang w:eastAsia="en-US"/>
        </w:rPr>
        <w:t xml:space="preserve"> действующего </w:t>
      </w:r>
      <w:r w:rsidR="00AD2776">
        <w:rPr>
          <w:rFonts w:eastAsia="Calibri"/>
          <w:lang w:eastAsia="en-US"/>
        </w:rPr>
        <w:t xml:space="preserve">                             </w:t>
      </w:r>
      <w:r w:rsidRPr="00351142">
        <w:rPr>
          <w:rFonts w:eastAsia="Calibri"/>
          <w:lang w:eastAsia="en-US"/>
        </w:rPr>
        <w:t>на момент их оформления, в том числе правилам наличных расчетов, установленным Банком России.</w:t>
      </w:r>
    </w:p>
    <w:p w:rsidR="00B935E4" w:rsidRPr="00351142" w:rsidRDefault="00B935E4" w:rsidP="00351142">
      <w:pPr>
        <w:ind w:firstLine="709"/>
        <w:jc w:val="both"/>
        <w:rPr>
          <w:rFonts w:eastAsia="Arial"/>
          <w:bCs/>
        </w:rPr>
      </w:pPr>
      <w:r w:rsidRPr="00351142">
        <w:rPr>
          <w:rFonts w:eastAsia="Arial"/>
          <w:bCs/>
        </w:rPr>
        <w:t xml:space="preserve">2.5.5. Дополнительно к документам, указанным </w:t>
      </w:r>
      <w:r w:rsidR="00D51056">
        <w:rPr>
          <w:rFonts w:eastAsia="Arial"/>
          <w:bCs/>
        </w:rPr>
        <w:t>в подпунктах 2.5.1, 2.5.2, пред</w:t>
      </w:r>
      <w:r w:rsidRPr="00351142">
        <w:rPr>
          <w:rFonts w:eastAsia="Arial"/>
          <w:bCs/>
        </w:rPr>
        <w:t xml:space="preserve">ставляются копии документов, подтверждающих фактически произведенные затраты в отчетном месяце по направлениям затрат, указанным в пункте 2.6 настоящего Порядка, </w:t>
      </w:r>
    </w:p>
    <w:p w:rsidR="00B935E4" w:rsidRPr="00351142" w:rsidRDefault="00B935E4" w:rsidP="00351142">
      <w:pPr>
        <w:ind w:firstLine="709"/>
        <w:jc w:val="both"/>
        <w:rPr>
          <w:rFonts w:eastAsia="Arial"/>
          <w:bCs/>
        </w:rPr>
      </w:pPr>
      <w:r w:rsidRPr="00351142">
        <w:rPr>
          <w:rFonts w:eastAsia="Arial"/>
          <w:bCs/>
        </w:rPr>
        <w:t>Документы, подтверждающие фактические затраты</w:t>
      </w:r>
      <w:r w:rsidR="00D51056">
        <w:rPr>
          <w:rFonts w:eastAsia="Arial"/>
          <w:bCs/>
        </w:rPr>
        <w:t>, пред</w:t>
      </w:r>
      <w:r w:rsidRPr="00351142">
        <w:rPr>
          <w:rFonts w:eastAsia="Arial"/>
          <w:bCs/>
        </w:rPr>
        <w:t xml:space="preserve">ставляются при наличии произведенных затрат в отчетном месяце. </w:t>
      </w:r>
    </w:p>
    <w:p w:rsidR="00B935E4" w:rsidRPr="00351142" w:rsidRDefault="00B935E4" w:rsidP="00351142">
      <w:pPr>
        <w:tabs>
          <w:tab w:val="left" w:pos="0"/>
        </w:tabs>
        <w:ind w:firstLine="709"/>
        <w:jc w:val="both"/>
        <w:rPr>
          <w:lang w:bidi="ru-RU"/>
        </w:rPr>
      </w:pPr>
      <w:r w:rsidRPr="00351142">
        <w:rPr>
          <w:lang w:bidi="ru-RU"/>
        </w:rPr>
        <w:t>Документами, подтверждающими фактически пр</w:t>
      </w:r>
      <w:r w:rsidR="00D51056">
        <w:rPr>
          <w:lang w:bidi="ru-RU"/>
        </w:rPr>
        <w:t>оизведенные затраты (при наличии</w:t>
      </w:r>
      <w:r w:rsidRPr="00351142">
        <w:rPr>
          <w:lang w:bidi="ru-RU"/>
        </w:rPr>
        <w:t xml:space="preserve"> расходов в отчетном месяце)</w:t>
      </w:r>
      <w:r w:rsidR="00D51056">
        <w:rPr>
          <w:lang w:bidi="ru-RU"/>
        </w:rPr>
        <w:t xml:space="preserve">, являются платежные документы                    </w:t>
      </w:r>
      <w:r w:rsidRPr="00351142">
        <w:rPr>
          <w:lang w:bidi="ru-RU"/>
        </w:rPr>
        <w:t xml:space="preserve"> и (или) выписки из банка, иные документы, подтверждающие произведенные Получателем субсидии затраты в соответствии с законодательством Российской Федерации. </w:t>
      </w:r>
    </w:p>
    <w:p w:rsidR="00B935E4" w:rsidRPr="00351142" w:rsidRDefault="00D51056" w:rsidP="00351142">
      <w:pPr>
        <w:tabs>
          <w:tab w:val="left" w:pos="0"/>
        </w:tabs>
        <w:ind w:firstLine="709"/>
        <w:jc w:val="both"/>
        <w:rPr>
          <w:lang w:eastAsia="ar-SA"/>
        </w:rPr>
      </w:pPr>
      <w:r>
        <w:rPr>
          <w:lang w:eastAsia="ar-SA" w:bidi="ru-RU"/>
        </w:rPr>
        <w:t xml:space="preserve">2.6. Направление </w:t>
      </w:r>
      <w:r w:rsidR="00B935E4" w:rsidRPr="00351142">
        <w:rPr>
          <w:lang w:eastAsia="ar-SA" w:bidi="ru-RU"/>
        </w:rPr>
        <w:t>затрат, на возм</w:t>
      </w:r>
      <w:r>
        <w:rPr>
          <w:lang w:eastAsia="ar-SA" w:bidi="ru-RU"/>
        </w:rPr>
        <w:t>ещение которых предоставляется с</w:t>
      </w:r>
      <w:r w:rsidR="00B935E4" w:rsidRPr="00351142">
        <w:rPr>
          <w:lang w:eastAsia="ar-SA" w:bidi="ru-RU"/>
        </w:rPr>
        <w:t xml:space="preserve">убсидия: </w:t>
      </w:r>
    </w:p>
    <w:p w:rsidR="00B935E4" w:rsidRPr="00351142" w:rsidRDefault="00B935E4" w:rsidP="00351142">
      <w:pPr>
        <w:ind w:firstLine="709"/>
        <w:jc w:val="both"/>
        <w:rPr>
          <w:lang w:bidi="ru-RU"/>
        </w:rPr>
      </w:pPr>
      <w:r w:rsidRPr="00351142">
        <w:rPr>
          <w:lang w:bidi="ru-RU"/>
        </w:rPr>
        <w:t>расчеты с поставщиками за электроэнергию, тепловую энергию, водоснабжение, отпущенные на производственные нужды;</w:t>
      </w:r>
    </w:p>
    <w:p w:rsidR="00B935E4" w:rsidRPr="00351142" w:rsidRDefault="00B935E4" w:rsidP="00351142">
      <w:pPr>
        <w:ind w:firstLine="709"/>
        <w:jc w:val="both"/>
        <w:rPr>
          <w:lang w:bidi="ru-RU"/>
        </w:rPr>
      </w:pPr>
      <w:r w:rsidRPr="00351142">
        <w:rPr>
          <w:lang w:bidi="ru-RU"/>
        </w:rPr>
        <w:t>расчеты по заработной плате работникам и другим выплатам, причитающимся работникам;</w:t>
      </w:r>
    </w:p>
    <w:p w:rsidR="00B935E4" w:rsidRPr="00351142" w:rsidRDefault="00B935E4" w:rsidP="00351142">
      <w:pPr>
        <w:ind w:firstLine="709"/>
        <w:jc w:val="both"/>
        <w:rPr>
          <w:lang w:bidi="ru-RU"/>
        </w:rPr>
      </w:pPr>
      <w:r w:rsidRPr="00351142">
        <w:rPr>
          <w:lang w:bidi="ru-RU"/>
        </w:rPr>
        <w:t>расчеты по уплате налогов и сборов, страховых взносов, процентов, подлежащих уплате в соответствии с законодательством Российской Федерации о налогах и сборах;</w:t>
      </w:r>
    </w:p>
    <w:p w:rsidR="00B935E4" w:rsidRPr="00351142" w:rsidRDefault="00B935E4" w:rsidP="00351142">
      <w:pPr>
        <w:ind w:firstLine="709"/>
        <w:jc w:val="both"/>
        <w:rPr>
          <w:lang w:bidi="ru-RU"/>
        </w:rPr>
      </w:pPr>
      <w:r w:rsidRPr="00351142">
        <w:rPr>
          <w:lang w:bidi="ru-RU"/>
        </w:rPr>
        <w:t>расчеты по оплате процентов по кредитам, оплате лизинговых платежей, оформленным в связи с осуществлением деяте</w:t>
      </w:r>
      <w:r w:rsidR="00D51056">
        <w:rPr>
          <w:lang w:bidi="ru-RU"/>
        </w:rPr>
        <w:t>льности, указанной в пункте 1.3</w:t>
      </w:r>
      <w:r w:rsidRPr="00351142">
        <w:rPr>
          <w:lang w:bidi="ru-RU"/>
        </w:rPr>
        <w:t xml:space="preserve"> Порядка; </w:t>
      </w:r>
    </w:p>
    <w:p w:rsidR="00B935E4" w:rsidRPr="00351142" w:rsidRDefault="00B935E4" w:rsidP="00351142">
      <w:pPr>
        <w:ind w:firstLine="709"/>
        <w:jc w:val="both"/>
        <w:rPr>
          <w:lang w:bidi="ru-RU"/>
        </w:rPr>
      </w:pPr>
      <w:r w:rsidRPr="00351142">
        <w:rPr>
          <w:lang w:bidi="ru-RU"/>
        </w:rPr>
        <w:t>на приобретение горюче-смазочных материалов;</w:t>
      </w:r>
    </w:p>
    <w:p w:rsidR="00B935E4" w:rsidRPr="00351142" w:rsidRDefault="00B935E4" w:rsidP="00351142">
      <w:pPr>
        <w:ind w:firstLine="709"/>
        <w:jc w:val="both"/>
        <w:rPr>
          <w:lang w:bidi="ru-RU"/>
        </w:rPr>
      </w:pPr>
      <w:r w:rsidRPr="00351142">
        <w:rPr>
          <w:lang w:bidi="ru-RU"/>
        </w:rPr>
        <w:t>на приобретение специальной одежды, приобретение строительных материалов;</w:t>
      </w:r>
    </w:p>
    <w:p w:rsidR="00B935E4" w:rsidRPr="00351142" w:rsidRDefault="00B935E4" w:rsidP="00351142">
      <w:pPr>
        <w:ind w:firstLine="709"/>
        <w:jc w:val="both"/>
        <w:rPr>
          <w:lang w:bidi="ru-RU"/>
        </w:rPr>
      </w:pPr>
      <w:r w:rsidRPr="00351142">
        <w:rPr>
          <w:lang w:bidi="ru-RU"/>
        </w:rPr>
        <w:t>на оплату строительно-монтажных (проектных) работ, услуг.</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2.7. Требовать от Получателя</w:t>
      </w:r>
      <w:r w:rsidRPr="00351142">
        <w:rPr>
          <w:kern w:val="2"/>
        </w:rPr>
        <w:t xml:space="preserve"> субсидии</w:t>
      </w:r>
      <w:r w:rsidRPr="00351142">
        <w:rPr>
          <w:rFonts w:eastAsia="Calibri"/>
          <w:lang w:eastAsia="en-US"/>
        </w:rPr>
        <w:t xml:space="preserve"> представления </w:t>
      </w:r>
      <w:r w:rsidR="00C462F2" w:rsidRPr="00351142">
        <w:rPr>
          <w:rFonts w:eastAsia="Calibri"/>
          <w:lang w:eastAsia="en-US"/>
        </w:rPr>
        <w:t xml:space="preserve">документов, </w:t>
      </w:r>
      <w:r w:rsidRPr="00351142">
        <w:rPr>
          <w:rFonts w:eastAsia="Calibri"/>
          <w:lang w:eastAsia="en-US"/>
        </w:rPr>
        <w:t>не предусмотренных Порядком, не допускается.</w:t>
      </w:r>
    </w:p>
    <w:p w:rsidR="00B935E4" w:rsidRPr="00351142" w:rsidRDefault="00B935E4" w:rsidP="00351142">
      <w:pPr>
        <w:autoSpaceDE w:val="0"/>
        <w:autoSpaceDN w:val="0"/>
        <w:adjustRightInd w:val="0"/>
        <w:ind w:firstLine="709"/>
        <w:jc w:val="both"/>
      </w:pPr>
      <w:r w:rsidRPr="00351142">
        <w:t>2.8. Документы (копии документов), предусмотренные в под</w:t>
      </w:r>
      <w:hyperlink r:id="rId63" w:history="1">
        <w:r w:rsidRPr="00351142">
          <w:t xml:space="preserve">пунктах </w:t>
        </w:r>
      </w:hyperlink>
      <w:r w:rsidRPr="00351142">
        <w:t>2.5</w:t>
      </w:r>
      <w:r w:rsidRPr="00351142">
        <w:rPr>
          <w:u w:val="single"/>
        </w:rPr>
        <w:t>.</w:t>
      </w:r>
      <w:r w:rsidR="00D51056">
        <w:t>1–</w:t>
      </w:r>
      <w:r w:rsidR="004F1692">
        <w:t>2.5.4</w:t>
      </w:r>
      <w:r w:rsidRPr="00351142">
        <w:t xml:space="preserve"> </w:t>
      </w:r>
      <w:r w:rsidRPr="004F1692">
        <w:t>настоящего Порядка</w:t>
      </w:r>
      <w:r w:rsidRPr="00351142">
        <w:t xml:space="preserve">, представляются в Управление по адресу: </w:t>
      </w:r>
      <w:r w:rsidR="00D51056" w:rsidRPr="00351142">
        <w:t>ул. Таежная, д. 19, кабинет 208</w:t>
      </w:r>
      <w:r w:rsidR="00D51056">
        <w:t>,</w:t>
      </w:r>
      <w:r w:rsidR="00D51056" w:rsidRPr="00351142">
        <w:t xml:space="preserve"> г. Нижневартовск, </w:t>
      </w:r>
      <w:r w:rsidRPr="00351142">
        <w:t xml:space="preserve">Ханты-Мансийский автономный округ – Югра, </w:t>
      </w:r>
      <w:r w:rsidR="00D51056" w:rsidRPr="00351142">
        <w:t>628616,</w:t>
      </w:r>
      <w:r w:rsidR="00D51056">
        <w:t xml:space="preserve"> </w:t>
      </w:r>
      <w:r w:rsidRPr="00351142">
        <w:t>одним из следующих способов:</w:t>
      </w:r>
    </w:p>
    <w:p w:rsidR="00B935E4" w:rsidRPr="00351142" w:rsidRDefault="00B935E4" w:rsidP="00351142">
      <w:pPr>
        <w:autoSpaceDE w:val="0"/>
        <w:autoSpaceDN w:val="0"/>
        <w:adjustRightInd w:val="0"/>
        <w:ind w:firstLine="709"/>
        <w:jc w:val="both"/>
      </w:pPr>
      <w:r w:rsidRPr="00351142">
        <w:t xml:space="preserve">1) сформированными в один прошнурованный и пронумерованный комплект </w:t>
      </w:r>
      <w:r w:rsidRPr="00002A2E">
        <w:t>непосредственно</w:t>
      </w:r>
      <w:r w:rsidRPr="00351142">
        <w:t xml:space="preserve">, почтовым отправлением. Наименования, номера </w:t>
      </w:r>
      <w:r w:rsidR="00D51056">
        <w:t xml:space="preserve">                     </w:t>
      </w:r>
      <w:r w:rsidRPr="00351142">
        <w:t>и даты всех представляемых Получателем</w:t>
      </w:r>
      <w:r w:rsidRPr="00351142">
        <w:rPr>
          <w:kern w:val="2"/>
        </w:rPr>
        <w:t xml:space="preserve"> субсидии</w:t>
      </w:r>
      <w:r w:rsidRPr="00351142">
        <w:t xml:space="preserve"> документов, количество листов в них вносятся в опись, составляемую в 2 экземплярах. Первый экземпляр описи с отметкой о дате и должностном лице, принявшем документы, остается у Получателя субсидии, второй (копия) прилагается </w:t>
      </w:r>
      <w:r w:rsidR="00D51056">
        <w:t>к представленным документам;</w:t>
      </w:r>
    </w:p>
    <w:p w:rsidR="00B935E4" w:rsidRPr="00351142" w:rsidRDefault="00B935E4" w:rsidP="00351142">
      <w:pPr>
        <w:autoSpaceDE w:val="0"/>
        <w:autoSpaceDN w:val="0"/>
        <w:adjustRightInd w:val="0"/>
        <w:ind w:firstLine="709"/>
        <w:jc w:val="both"/>
      </w:pPr>
      <w:r w:rsidRPr="00351142">
        <w:t>2) в электронной форме, посредством федеральной государственной информационной системы «Единый портал государственных и м</w:t>
      </w:r>
      <w:r w:rsidR="00D51056">
        <w:t xml:space="preserve">униципальных услуг (функций)», </w:t>
      </w:r>
      <w:r w:rsidRPr="00351142">
        <w:t>региональной информационной системы «Портал государственных и муниципальных услуг Ханты-Мансийского автономного округа – Югры», в том числе посредством автоматизированной информационно-аналитической системы агропромышленного</w:t>
      </w:r>
      <w:r w:rsidR="00D51056">
        <w:t xml:space="preserve"> комплекса автономного округа, </w:t>
      </w:r>
      <w:r w:rsidRPr="00351142">
        <w:t xml:space="preserve">прием и регистрация документов обеспечивается без необходимости их дополнительной подачи в какой-либо иной форме. </w:t>
      </w:r>
    </w:p>
    <w:p w:rsidR="00B935E4" w:rsidRPr="00351142" w:rsidRDefault="00B935E4" w:rsidP="00351142">
      <w:pPr>
        <w:autoSpaceDE w:val="0"/>
        <w:autoSpaceDN w:val="0"/>
        <w:adjustRightInd w:val="0"/>
        <w:ind w:firstLine="709"/>
        <w:jc w:val="both"/>
      </w:pPr>
      <w:r w:rsidRPr="00351142">
        <w:t>Регистрацию документов осуществляет Управление в хронологической последовательности в журнале входящих документов Управления.</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2.9. Управление размещает информацию о порядке, сроках предоставления, наличии лимитов субсидии на официальном </w:t>
      </w:r>
      <w:r w:rsidR="00D51056">
        <w:rPr>
          <w:rFonts w:eastAsia="Calibri"/>
          <w:lang w:eastAsia="en-US"/>
        </w:rPr>
        <w:t>веб-</w:t>
      </w:r>
      <w:r w:rsidRPr="00351142">
        <w:rPr>
          <w:rFonts w:eastAsia="Calibri"/>
          <w:lang w:eastAsia="en-US"/>
        </w:rPr>
        <w:t>сайте администрации района</w:t>
      </w:r>
      <w:r w:rsidR="00D51056">
        <w:rPr>
          <w:rFonts w:eastAsia="Calibri"/>
          <w:lang w:eastAsia="en-US"/>
        </w:rPr>
        <w:t>:</w:t>
      </w:r>
      <w:r w:rsidRPr="00351142">
        <w:t xml:space="preserve"> </w:t>
      </w:r>
      <w:r w:rsidRPr="00351142">
        <w:rPr>
          <w:rFonts w:eastAsia="Calibri"/>
          <w:lang w:eastAsia="en-US"/>
        </w:rPr>
        <w:t xml:space="preserve">http://www.nvraion.ru в разделе </w:t>
      </w:r>
      <w:r w:rsidR="00D51056">
        <w:rPr>
          <w:rFonts w:eastAsia="Calibri"/>
          <w:lang w:eastAsia="en-US"/>
        </w:rPr>
        <w:t>«</w:t>
      </w:r>
      <w:r w:rsidRPr="00351142">
        <w:rPr>
          <w:rFonts w:eastAsia="Calibri"/>
          <w:lang w:eastAsia="en-US"/>
        </w:rPr>
        <w:t>Агропромышленный комплекс</w:t>
      </w:r>
      <w:r w:rsidR="00D51056">
        <w:rPr>
          <w:rFonts w:eastAsia="Calibri"/>
          <w:lang w:eastAsia="en-US"/>
        </w:rPr>
        <w:t>» (далее –</w:t>
      </w:r>
      <w:r w:rsidRPr="00351142">
        <w:rPr>
          <w:rFonts w:eastAsia="Calibri"/>
          <w:lang w:eastAsia="en-US"/>
        </w:rPr>
        <w:t xml:space="preserve"> Сайт) не позднее 20 февраля текущего финансового года.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На Сайте также размещает</w:t>
      </w:r>
      <w:r w:rsidR="00D51056">
        <w:rPr>
          <w:rFonts w:eastAsia="Calibri"/>
          <w:lang w:eastAsia="en-US"/>
        </w:rPr>
        <w:t>ся</w:t>
      </w:r>
      <w:r w:rsidRPr="00351142">
        <w:rPr>
          <w:rFonts w:eastAsia="Calibri"/>
          <w:lang w:eastAsia="en-US"/>
        </w:rPr>
        <w:t xml:space="preserve"> информаци</w:t>
      </w:r>
      <w:r w:rsidR="00D51056">
        <w:rPr>
          <w:rFonts w:eastAsia="Calibri"/>
          <w:lang w:eastAsia="en-US"/>
        </w:rPr>
        <w:t>я</w:t>
      </w:r>
      <w:r w:rsidRPr="00351142">
        <w:rPr>
          <w:rFonts w:eastAsia="Calibri"/>
          <w:lang w:eastAsia="en-US"/>
        </w:rPr>
        <w:t xml:space="preserve"> о размерах субсидии, формах </w:t>
      </w:r>
      <w:r w:rsidR="00D51056">
        <w:rPr>
          <w:rFonts w:eastAsia="Calibri"/>
          <w:lang w:eastAsia="en-US"/>
        </w:rPr>
        <w:t xml:space="preserve">                </w:t>
      </w:r>
      <w:r w:rsidRPr="00351142">
        <w:rPr>
          <w:rFonts w:eastAsia="Calibri"/>
          <w:lang w:eastAsia="en-US"/>
        </w:rPr>
        <w:t>и перечне документов, необходимых для представления в Управление</w:t>
      </w:r>
      <w:r w:rsidR="00D51056" w:rsidRPr="00D51056">
        <w:rPr>
          <w:rFonts w:eastAsia="Calibri"/>
          <w:lang w:eastAsia="en-US"/>
        </w:rPr>
        <w:t xml:space="preserve">, </w:t>
      </w:r>
      <w:r w:rsidRPr="00351142">
        <w:rPr>
          <w:rFonts w:eastAsia="Calibri"/>
          <w:lang w:eastAsia="en-US"/>
        </w:rPr>
        <w:t>форм</w:t>
      </w:r>
      <w:r w:rsidR="00D51056">
        <w:rPr>
          <w:rFonts w:eastAsia="Calibri"/>
          <w:lang w:eastAsia="en-US"/>
        </w:rPr>
        <w:t>а</w:t>
      </w:r>
      <w:r w:rsidRPr="00351142">
        <w:rPr>
          <w:rFonts w:eastAsia="Calibri"/>
          <w:lang w:eastAsia="en-US"/>
        </w:rPr>
        <w:t xml:space="preserve"> соглашения.</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2.10. Управление формирует единый список Получателей</w:t>
      </w:r>
      <w:r w:rsidRPr="00351142">
        <w:rPr>
          <w:kern w:val="2"/>
        </w:rPr>
        <w:t xml:space="preserve"> субсидии</w:t>
      </w:r>
      <w:r w:rsidR="00D51056">
        <w:rPr>
          <w:kern w:val="2"/>
        </w:rPr>
        <w:t xml:space="preserve">                         </w:t>
      </w:r>
      <w:r w:rsidRPr="00351142">
        <w:rPr>
          <w:rFonts w:eastAsia="Calibri"/>
          <w:lang w:eastAsia="en-US"/>
        </w:rPr>
        <w:t xml:space="preserve"> на текущий и очередной финансовый годы в хронологической последовательности согласно дате и времени регистрации заявления</w:t>
      </w:r>
      <w:r w:rsidR="00D51056">
        <w:rPr>
          <w:rFonts w:eastAsia="Calibri"/>
          <w:lang w:eastAsia="en-US"/>
        </w:rPr>
        <w:t xml:space="preserve">                                </w:t>
      </w:r>
      <w:r w:rsidRPr="00351142">
        <w:rPr>
          <w:rFonts w:eastAsia="Calibri"/>
          <w:lang w:eastAsia="en-US"/>
        </w:rPr>
        <w:t xml:space="preserve"> о предоставлении субсидии и прилагаемых к нему документов, указанных </w:t>
      </w:r>
      <w:r w:rsidR="00D51056">
        <w:rPr>
          <w:rFonts w:eastAsia="Calibri"/>
          <w:lang w:eastAsia="en-US"/>
        </w:rPr>
        <w:t xml:space="preserve">                                </w:t>
      </w:r>
      <w:r w:rsidRPr="00351142">
        <w:rPr>
          <w:rFonts w:eastAsia="Calibri"/>
          <w:lang w:eastAsia="en-US"/>
        </w:rPr>
        <w:t xml:space="preserve">в </w:t>
      </w:r>
      <w:hyperlink w:anchor="Par57" w:history="1">
        <w:r w:rsidRPr="00351142">
          <w:rPr>
            <w:rFonts w:eastAsia="Calibri"/>
            <w:lang w:eastAsia="en-US"/>
          </w:rPr>
          <w:t>пункте 2.</w:t>
        </w:r>
      </w:hyperlink>
      <w:r w:rsidRPr="00351142">
        <w:rPr>
          <w:rFonts w:eastAsia="Calibri"/>
          <w:lang w:eastAsia="en-US"/>
        </w:rPr>
        <w:t>5 Порядка.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В случае недостаточности лимитов субсидии на ее выплату в полном объеме она в приоритетном порядке выплачивается Получателям</w:t>
      </w:r>
      <w:r w:rsidRPr="00351142">
        <w:rPr>
          <w:kern w:val="2"/>
        </w:rPr>
        <w:t xml:space="preserve"> субсидии</w:t>
      </w:r>
      <w:r w:rsidRPr="00351142">
        <w:rPr>
          <w:rFonts w:eastAsia="Calibri"/>
          <w:lang w:eastAsia="en-US"/>
        </w:rPr>
        <w:t xml:space="preserve">, заявления которых зарегистрированы ранее по времени и дате. </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При поступлении документов в электронной форме посредством федеральной государс</w:t>
      </w:r>
      <w:r w:rsidR="00D51056">
        <w:rPr>
          <w:rFonts w:eastAsia="Calibri"/>
          <w:lang w:eastAsia="en-US"/>
        </w:rPr>
        <w:t>твенной информационной системы «</w:t>
      </w:r>
      <w:r w:rsidRPr="00351142">
        <w:rPr>
          <w:rFonts w:eastAsia="Calibri"/>
          <w:lang w:eastAsia="en-US"/>
        </w:rPr>
        <w:t xml:space="preserve">Единый портал государственных </w:t>
      </w:r>
      <w:r w:rsidR="00D51056">
        <w:rPr>
          <w:rFonts w:eastAsia="Calibri"/>
          <w:lang w:eastAsia="en-US"/>
        </w:rPr>
        <w:t>и муниципальных услуг (функций)»</w:t>
      </w:r>
      <w:r w:rsidRPr="00351142">
        <w:rPr>
          <w:rFonts w:eastAsia="Calibri"/>
          <w:lang w:eastAsia="en-US"/>
        </w:rPr>
        <w:t>, регио</w:t>
      </w:r>
      <w:r w:rsidR="00D51056">
        <w:rPr>
          <w:rFonts w:eastAsia="Calibri"/>
          <w:lang w:eastAsia="en-US"/>
        </w:rPr>
        <w:t>нальной информационной системы «</w:t>
      </w:r>
      <w:r w:rsidRPr="00351142">
        <w:rPr>
          <w:rFonts w:eastAsia="Calibri"/>
          <w:lang w:eastAsia="en-US"/>
        </w:rPr>
        <w:t>Портал государственных и муниципальных услуг Ханты-</w:t>
      </w:r>
      <w:r w:rsidR="00D51056">
        <w:rPr>
          <w:rFonts w:eastAsia="Calibri"/>
          <w:lang w:eastAsia="en-US"/>
        </w:rPr>
        <w:t>Мансийского автономного округа – Югры»</w:t>
      </w:r>
      <w:r w:rsidRPr="00351142">
        <w:rPr>
          <w:rFonts w:eastAsia="Calibri"/>
          <w:lang w:eastAsia="en-US"/>
        </w:rPr>
        <w:t>, в том числе посредством автоматизированной информационно-аналитической системы агропромышленного компл</w:t>
      </w:r>
      <w:r w:rsidR="00D51056">
        <w:rPr>
          <w:rFonts w:eastAsia="Calibri"/>
          <w:lang w:eastAsia="en-US"/>
        </w:rPr>
        <w:t>екса автономного округа (далее –</w:t>
      </w:r>
      <w:r w:rsidRPr="00351142">
        <w:rPr>
          <w:rFonts w:eastAsia="Calibri"/>
          <w:lang w:eastAsia="en-US"/>
        </w:rPr>
        <w:t xml:space="preserve"> Портал), прием </w:t>
      </w:r>
      <w:r w:rsidR="00D51056">
        <w:rPr>
          <w:rFonts w:eastAsia="Calibri"/>
          <w:lang w:eastAsia="en-US"/>
        </w:rPr>
        <w:t xml:space="preserve">                  </w:t>
      </w:r>
      <w:r w:rsidRPr="00351142">
        <w:rPr>
          <w:rFonts w:eastAsia="Calibri"/>
          <w:lang w:eastAsia="en-US"/>
        </w:rPr>
        <w:t xml:space="preserve">и регистрация документов обеспечивается без необходимости </w:t>
      </w:r>
      <w:r w:rsidR="00D51056">
        <w:rPr>
          <w:rFonts w:eastAsia="Calibri"/>
          <w:lang w:eastAsia="en-US"/>
        </w:rPr>
        <w:t xml:space="preserve">                                       </w:t>
      </w:r>
      <w:r w:rsidRPr="00351142">
        <w:rPr>
          <w:rFonts w:eastAsia="Calibri"/>
          <w:lang w:eastAsia="en-US"/>
        </w:rPr>
        <w:t>их дополнительной подачи в какой-либо иной форме.</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Форматно-логическая проверка сформированных документов осуществляется автоматически после заполнения Получателем</w:t>
      </w:r>
      <w:r w:rsidRPr="00351142">
        <w:rPr>
          <w:kern w:val="2"/>
        </w:rPr>
        <w:t xml:space="preserve"> субсидии</w:t>
      </w:r>
      <w:r w:rsidRPr="00351142">
        <w:rPr>
          <w:rFonts w:eastAsia="Calibri"/>
          <w:lang w:eastAsia="en-US"/>
        </w:rPr>
        <w:t xml:space="preserve"> каждого из полей электронной формы документов. При выявлении некорректно заполненного поля электронной формы документов Получатель</w:t>
      </w:r>
      <w:r w:rsidRPr="00351142">
        <w:rPr>
          <w:kern w:val="2"/>
        </w:rPr>
        <w:t xml:space="preserve"> субсидии</w:t>
      </w:r>
      <w:r w:rsidRPr="00351142">
        <w:rPr>
          <w:rFonts w:eastAsia="Calibri"/>
          <w:lang w:eastAsia="en-US"/>
        </w:rPr>
        <w:t xml:space="preserve"> уведомляется о характере выявленной ошибки и порядке ее устранения путем информационного сообщения в электронной форме документов.</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При представлении документов в Управление посредством Портала Получателю</w:t>
      </w:r>
      <w:r w:rsidRPr="00351142">
        <w:rPr>
          <w:kern w:val="2"/>
        </w:rPr>
        <w:t xml:space="preserve"> субсидии</w:t>
      </w:r>
      <w:r w:rsidRPr="00351142">
        <w:rPr>
          <w:rFonts w:eastAsia="Calibri"/>
          <w:lang w:eastAsia="en-US"/>
        </w:rPr>
        <w:t xml:space="preserve"> направляется электронное сообщение в форме электронного документа, подписанного электронной подписью, подтверждающее прием документов, с указанием присвоенного Получателю</w:t>
      </w:r>
      <w:r w:rsidRPr="00351142">
        <w:rPr>
          <w:kern w:val="2"/>
        </w:rPr>
        <w:t xml:space="preserve"> субсидии</w:t>
      </w:r>
      <w:r w:rsidRPr="00351142">
        <w:rPr>
          <w:rFonts w:eastAsia="Calibri"/>
          <w:lang w:eastAsia="en-US"/>
        </w:rPr>
        <w:t xml:space="preserve"> уникального номера, по которому в соответствующем разделе Портала Получателю</w:t>
      </w:r>
      <w:r w:rsidRPr="00351142">
        <w:rPr>
          <w:kern w:val="2"/>
        </w:rPr>
        <w:t xml:space="preserve"> субсидии</w:t>
      </w:r>
      <w:r w:rsidRPr="00351142">
        <w:rPr>
          <w:rFonts w:eastAsia="Calibri"/>
          <w:lang w:eastAsia="en-US"/>
        </w:rPr>
        <w:t xml:space="preserve"> будет представлена информация о ходе рассмотрения документов.</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После регистрации документов, поданных Получателем</w:t>
      </w:r>
      <w:r w:rsidRPr="00351142">
        <w:rPr>
          <w:kern w:val="2"/>
        </w:rPr>
        <w:t xml:space="preserve"> субсидии</w:t>
      </w:r>
      <w:r w:rsidRPr="00351142">
        <w:rPr>
          <w:rFonts w:eastAsia="Calibri"/>
          <w:lang w:eastAsia="en-US"/>
        </w:rPr>
        <w:t xml:space="preserve"> посредством Портала, должностное лицо Управления, ответственное </w:t>
      </w:r>
      <w:r w:rsidR="00D51056">
        <w:rPr>
          <w:rFonts w:eastAsia="Calibri"/>
          <w:lang w:eastAsia="en-US"/>
        </w:rPr>
        <w:t xml:space="preserve">                              </w:t>
      </w:r>
      <w:r w:rsidRPr="00351142">
        <w:rPr>
          <w:rFonts w:eastAsia="Calibri"/>
          <w:lang w:eastAsia="en-US"/>
        </w:rPr>
        <w:t>за предоставление государственной услуги, статус документов в личном кабинете Получателя</w:t>
      </w:r>
      <w:r w:rsidRPr="00351142">
        <w:rPr>
          <w:kern w:val="2"/>
        </w:rPr>
        <w:t xml:space="preserve"> субсидии</w:t>
      </w:r>
      <w:r w:rsidR="00D51056">
        <w:rPr>
          <w:rFonts w:eastAsia="Calibri"/>
          <w:lang w:eastAsia="en-US"/>
        </w:rPr>
        <w:t xml:space="preserve"> обновляет до статуса «П</w:t>
      </w:r>
      <w:r w:rsidRPr="00351142">
        <w:rPr>
          <w:rFonts w:eastAsia="Calibri"/>
          <w:lang w:eastAsia="en-US"/>
        </w:rPr>
        <w:t>ринято</w:t>
      </w:r>
      <w:r w:rsidR="00D51056">
        <w:rPr>
          <w:rFonts w:eastAsia="Calibri"/>
          <w:lang w:eastAsia="en-US"/>
        </w:rPr>
        <w:t>»</w:t>
      </w:r>
      <w:r w:rsidRPr="00351142">
        <w:rPr>
          <w:rFonts w:eastAsia="Calibri"/>
          <w:lang w:eastAsia="en-US"/>
        </w:rPr>
        <w:t>.</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2.11. Управление в течение 3 рабочих дней с момента регистрации заявления о предоставлении субсидии запрашивает в порядке межведомственного информационного взаимодействия, установленного Федеральным </w:t>
      </w:r>
      <w:hyperlink r:id="rId64" w:history="1">
        <w:r w:rsidRPr="00351142">
          <w:rPr>
            <w:rFonts w:eastAsia="Calibri"/>
            <w:lang w:eastAsia="en-US"/>
          </w:rPr>
          <w:t>законом</w:t>
        </w:r>
      </w:hyperlink>
      <w:r w:rsidRPr="00351142">
        <w:rPr>
          <w:rFonts w:eastAsia="Calibri"/>
          <w:lang w:eastAsia="en-US"/>
        </w:rPr>
        <w:t xml:space="preserve"> от 27 июля 2010 года № 210-ФЗ «Об организации предоставления государственных и муниципальных услуг», следующие документы (сведения):</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сведения об отсутствии неисполненной обязанности по уплате налогов, сборов, страховых сборов, пеней, штрафов, процентов, подлежащих уплате</w:t>
      </w:r>
      <w:r w:rsidR="00D51056">
        <w:rPr>
          <w:rFonts w:eastAsia="Calibri"/>
          <w:lang w:eastAsia="en-US"/>
        </w:rPr>
        <w:t xml:space="preserve">                     </w:t>
      </w:r>
      <w:r w:rsidRPr="00351142">
        <w:rPr>
          <w:rFonts w:eastAsia="Calibri"/>
          <w:lang w:eastAsia="en-US"/>
        </w:rPr>
        <w:t xml:space="preserve"> в соответствии с законодательством Российской Федерации о налогах и сборах (в Федеральной налоговой службе Российской Федерации);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сведения об отсутствии просроченной задолженности по возврату </w:t>
      </w:r>
      <w:r w:rsidR="00D51056">
        <w:rPr>
          <w:rFonts w:eastAsia="Calibri"/>
          <w:lang w:eastAsia="en-US"/>
        </w:rPr>
        <w:t xml:space="preserve">                             </w:t>
      </w:r>
      <w:r w:rsidRPr="00351142">
        <w:rPr>
          <w:rFonts w:eastAsia="Calibri"/>
          <w:lang w:eastAsia="en-US"/>
        </w:rPr>
        <w:t>в бюджет района субсидий, бюджетных инвестиций, предоставленных в том числе в соответствии с иными правовыми актами, и иной просроченной (неурегулированной) задолженности по денежным обязательствам перед бюджетом района (в структурных подразделениях администрации района – ответственных исполнителей муниципальных программ района, в рамках которых предоставляются субсидии, бюджетные инвестиции товаропроизводителям района);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выписку из Единого государственного реестра юридических лиц или Единого государственного реестра индивидуальных предпринимателей </w:t>
      </w:r>
      <w:r w:rsidR="00D51056">
        <w:rPr>
          <w:rFonts w:eastAsia="Calibri"/>
          <w:lang w:eastAsia="en-US"/>
        </w:rPr>
        <w:t xml:space="preserve">                        </w:t>
      </w:r>
      <w:r w:rsidRPr="00351142">
        <w:rPr>
          <w:rFonts w:eastAsia="Calibri"/>
          <w:lang w:eastAsia="en-US"/>
        </w:rPr>
        <w:t>(в Федеральной налоговой службе Российской Федерации);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сведения, подтверждающие отсутствие выплат средств бюджета района на основании иных нормативных правовых актов или муниципальных правовых актов на цели, указанные в </w:t>
      </w:r>
      <w:hyperlink w:anchor="Par3" w:history="1">
        <w:r w:rsidRPr="00351142">
          <w:rPr>
            <w:rFonts w:eastAsia="Calibri"/>
            <w:lang w:eastAsia="en-US"/>
          </w:rPr>
          <w:t xml:space="preserve">пункте </w:t>
        </w:r>
      </w:hyperlink>
      <w:r w:rsidRPr="00351142">
        <w:rPr>
          <w:rFonts w:eastAsia="Calibri"/>
          <w:lang w:eastAsia="en-US"/>
        </w:rPr>
        <w:t>1.3 Порядка (в структурных подразделениях администрации района – ответственных исполнителей муниципальных программ района, в рамках которых предоставляются субсидии, бюджетные инвестиции товаропроизводителям района);</w:t>
      </w:r>
    </w:p>
    <w:p w:rsidR="00B935E4" w:rsidRPr="00351142" w:rsidRDefault="00B935E4" w:rsidP="00351142">
      <w:pPr>
        <w:autoSpaceDE w:val="0"/>
        <w:autoSpaceDN w:val="0"/>
        <w:adjustRightInd w:val="0"/>
        <w:ind w:firstLine="709"/>
        <w:jc w:val="both"/>
        <w:rPr>
          <w:kern w:val="2"/>
        </w:rPr>
      </w:pPr>
      <w:r w:rsidRPr="00351142">
        <w:rPr>
          <w:kern w:val="2"/>
        </w:rPr>
        <w:t xml:space="preserve">выписку из Единого государственного реестра юридических лиц или Единого государственного реестра индивидуальных предпринимателей </w:t>
      </w:r>
      <w:r w:rsidR="00D32622">
        <w:rPr>
          <w:kern w:val="2"/>
        </w:rPr>
        <w:t xml:space="preserve">                              </w:t>
      </w:r>
      <w:r w:rsidRPr="00351142">
        <w:rPr>
          <w:kern w:val="2"/>
        </w:rPr>
        <w:t>(в Федеральной налоговой службе Российской Федерации);</w:t>
      </w:r>
    </w:p>
    <w:p w:rsidR="00B935E4" w:rsidRPr="00351142" w:rsidRDefault="00B935E4" w:rsidP="00351142">
      <w:pPr>
        <w:autoSpaceDE w:val="0"/>
        <w:autoSpaceDN w:val="0"/>
        <w:adjustRightInd w:val="0"/>
        <w:ind w:firstLine="709"/>
        <w:jc w:val="both"/>
        <w:rPr>
          <w:kern w:val="2"/>
        </w:rPr>
      </w:pPr>
      <w:r w:rsidRPr="00351142">
        <w:rPr>
          <w:kern w:val="2"/>
        </w:rPr>
        <w:t xml:space="preserve">в отношении Получателей субсидии, занимающихся </w:t>
      </w:r>
      <w:r w:rsidR="00D32622">
        <w:rPr>
          <w:kern w:val="2"/>
        </w:rPr>
        <w:t>сбором (заготовкой) дикоросов, –</w:t>
      </w:r>
      <w:r w:rsidRPr="00351142">
        <w:rPr>
          <w:kern w:val="2"/>
        </w:rPr>
        <w:t xml:space="preserve"> сведения о наличии договоров аренды лесных участков, заключенных в целях заготовки пищевых лесных ресурсов и сбора лекарственных растений (в Департамент недропользования и природных ресурсов автономного округа, органы местного самоуправления муниципальных образований автономного округа, имеющие на с</w:t>
      </w:r>
      <w:r w:rsidR="00D32622">
        <w:rPr>
          <w:kern w:val="2"/>
        </w:rPr>
        <w:t>воей территории городские леса).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2.12. Управление в течение 10 рабочих дней с даты регистрации документов, указанных в </w:t>
      </w:r>
      <w:hyperlink w:anchor="Par57" w:history="1">
        <w:r w:rsidRPr="00351142">
          <w:rPr>
            <w:rFonts w:eastAsia="Calibri"/>
            <w:lang w:eastAsia="en-US"/>
          </w:rPr>
          <w:t>пункте 2.</w:t>
        </w:r>
      </w:hyperlink>
      <w:r w:rsidRPr="00351142">
        <w:rPr>
          <w:rFonts w:eastAsia="Calibri"/>
          <w:lang w:eastAsia="en-US"/>
        </w:rPr>
        <w:t>5 Порядка, осуществляет их проверку</w:t>
      </w:r>
      <w:r w:rsidR="00D32622">
        <w:rPr>
          <w:rFonts w:eastAsia="Calibri"/>
          <w:lang w:eastAsia="en-US"/>
        </w:rPr>
        <w:t xml:space="preserve">                                   </w:t>
      </w:r>
      <w:r w:rsidRPr="00351142">
        <w:rPr>
          <w:rFonts w:eastAsia="Calibri"/>
          <w:lang w:eastAsia="en-US"/>
        </w:rPr>
        <w:t xml:space="preserve"> на предмет достоверности, а также проверку Получателя</w:t>
      </w:r>
      <w:r w:rsidRPr="00351142">
        <w:rPr>
          <w:kern w:val="2"/>
        </w:rPr>
        <w:t xml:space="preserve"> субсидии</w:t>
      </w:r>
      <w:r w:rsidRPr="00351142">
        <w:rPr>
          <w:rFonts w:eastAsia="Calibri"/>
          <w:lang w:eastAsia="en-US"/>
        </w:rPr>
        <w:t xml:space="preserve"> </w:t>
      </w:r>
      <w:r w:rsidR="00D32622">
        <w:rPr>
          <w:rFonts w:eastAsia="Calibri"/>
          <w:lang w:eastAsia="en-US"/>
        </w:rPr>
        <w:t xml:space="preserve">                                  </w:t>
      </w:r>
      <w:r w:rsidRPr="00351142">
        <w:rPr>
          <w:rFonts w:eastAsia="Calibri"/>
          <w:lang w:eastAsia="en-US"/>
        </w:rPr>
        <w:t xml:space="preserve">на соответствие требованиям, установленным </w:t>
      </w:r>
      <w:r w:rsidR="00D32622">
        <w:t>пунктами 1.3–</w:t>
      </w:r>
      <w:r w:rsidRPr="00351142">
        <w:t xml:space="preserve">1.6, 2.1, 2.3, 2.4. </w:t>
      </w:r>
      <w:r w:rsidRPr="00351142">
        <w:rPr>
          <w:rFonts w:eastAsia="Calibri"/>
          <w:lang w:eastAsia="en-US"/>
        </w:rPr>
        <w:t>Порядка.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По результатам проверки Управление в течение 3 рабочих дней </w:t>
      </w:r>
      <w:r w:rsidR="00D32622">
        <w:rPr>
          <w:rFonts w:eastAsia="Calibri"/>
          <w:lang w:eastAsia="en-US"/>
        </w:rPr>
        <w:t xml:space="preserve">                               </w:t>
      </w:r>
      <w:r w:rsidRPr="00351142">
        <w:rPr>
          <w:rFonts w:eastAsia="Calibri"/>
          <w:lang w:eastAsia="en-US"/>
        </w:rPr>
        <w:t xml:space="preserve">с момента ее завершения принимает решение о предоставлении субсидии или об отказе в ее предоставлении и направляет заявку на перечисление субвенций </w:t>
      </w:r>
      <w:r w:rsidR="00D32622">
        <w:rPr>
          <w:rFonts w:eastAsia="Calibri"/>
          <w:lang w:eastAsia="en-US"/>
        </w:rPr>
        <w:t>Деппромышленности Югры</w:t>
      </w:r>
      <w:r w:rsidRPr="00351142">
        <w:rPr>
          <w:rFonts w:eastAsia="Calibri"/>
          <w:lang w:eastAsia="en-US"/>
        </w:rPr>
        <w:t xml:space="preserve">. </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 xml:space="preserve">Решение о предоставлении субсидии или об отказе в ее предоставлении оформляется постановлением администрации района. Основанием для перечисления субсидии является соглашение о </w:t>
      </w:r>
      <w:r w:rsidR="00D32622">
        <w:rPr>
          <w:rFonts w:eastAsia="Calibri"/>
          <w:lang w:eastAsia="en-US"/>
        </w:rPr>
        <w:t>предоставлении субсидии (далее –</w:t>
      </w:r>
      <w:r w:rsidRPr="00351142">
        <w:rPr>
          <w:rFonts w:eastAsia="Calibri"/>
          <w:lang w:eastAsia="en-US"/>
        </w:rPr>
        <w:t xml:space="preserve"> Соглашение), заключенное между администрацией района и Получателем субсидии.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2.13. В течение 3 рабочих дней со дня принятия постановления администрации района о предоставлении субсидии Управление вручает Получателю</w:t>
      </w:r>
      <w:r w:rsidRPr="00351142">
        <w:rPr>
          <w:kern w:val="2"/>
        </w:rPr>
        <w:t xml:space="preserve"> субсидии</w:t>
      </w:r>
      <w:r w:rsidRPr="00351142">
        <w:rPr>
          <w:rFonts w:eastAsia="Calibri"/>
          <w:lang w:eastAsia="en-US"/>
        </w:rPr>
        <w:t xml:space="preserve"> лично или направляет почтой заказным письмом подписанное Соглашение (дополни</w:t>
      </w:r>
      <w:r w:rsidR="00D32622">
        <w:rPr>
          <w:rFonts w:eastAsia="Calibri"/>
          <w:lang w:eastAsia="en-US"/>
        </w:rPr>
        <w:t>тельное соглашение к Соглашению</w:t>
      </w:r>
      <w:r w:rsidRPr="00351142">
        <w:rPr>
          <w:rFonts w:eastAsia="Calibri"/>
          <w:lang w:eastAsia="en-US"/>
        </w:rPr>
        <w:t xml:space="preserve"> при наличии действующего Соглашения) для подписания с его стороны.</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Соглашение подписывает Получатель субсидии или лицо, уполномоченное получателем субсидии на подписание Соглашения. В случае подписания Соглашения лицом, уполномоченным Получателем, представляется доверенность или иной документ, подтверждающий</w:t>
      </w:r>
      <w:r w:rsidR="00D32622">
        <w:rPr>
          <w:rFonts w:eastAsia="Calibri"/>
          <w:lang w:eastAsia="en-US"/>
        </w:rPr>
        <w:t xml:space="preserve"> </w:t>
      </w:r>
      <w:r w:rsidRPr="00351142">
        <w:rPr>
          <w:rFonts w:eastAsia="Calibri"/>
          <w:lang w:eastAsia="en-US"/>
        </w:rPr>
        <w:t>в соответствии с действующим законодательством указанные полномочия.</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Получатель</w:t>
      </w:r>
      <w:r w:rsidRPr="00351142">
        <w:rPr>
          <w:kern w:val="2"/>
        </w:rPr>
        <w:t xml:space="preserve"> субсидии</w:t>
      </w:r>
      <w:r w:rsidRPr="00351142">
        <w:rPr>
          <w:rFonts w:eastAsia="Calibri"/>
          <w:lang w:eastAsia="en-US"/>
        </w:rPr>
        <w:t xml:space="preserve"> в течение 5 рабочих дней с даты получения Соглашения подписывает и представляет его в Управление лично или почтовым отправлением. Получатель</w:t>
      </w:r>
      <w:r w:rsidRPr="00351142">
        <w:rPr>
          <w:kern w:val="2"/>
        </w:rPr>
        <w:t xml:space="preserve"> субсидии</w:t>
      </w:r>
      <w:r w:rsidRPr="00351142">
        <w:rPr>
          <w:rFonts w:eastAsia="Calibri"/>
          <w:lang w:eastAsia="en-US"/>
        </w:rPr>
        <w:t>, не представивший</w:t>
      </w:r>
      <w:r w:rsidR="00D32622">
        <w:rPr>
          <w:rFonts w:eastAsia="Calibri"/>
          <w:lang w:eastAsia="en-US"/>
        </w:rPr>
        <w:t xml:space="preserve"> </w:t>
      </w:r>
      <w:r w:rsidRPr="00351142">
        <w:rPr>
          <w:rFonts w:eastAsia="Calibri"/>
          <w:lang w:eastAsia="en-US"/>
        </w:rPr>
        <w:t>в Управление подписанное Соглашение в указанный срок (в случае направления посредством почтовой связи срок исчисляется 5 рабочими днями</w:t>
      </w:r>
      <w:r w:rsidR="00D32622">
        <w:rPr>
          <w:rFonts w:eastAsia="Calibri"/>
          <w:lang w:eastAsia="en-US"/>
        </w:rPr>
        <w:t xml:space="preserve"> </w:t>
      </w:r>
      <w:r w:rsidRPr="00351142">
        <w:rPr>
          <w:rFonts w:eastAsia="Calibri"/>
          <w:lang w:eastAsia="en-US"/>
        </w:rPr>
        <w:t>с даты получения Соглашения Получателем</w:t>
      </w:r>
      <w:r w:rsidRPr="00351142">
        <w:rPr>
          <w:kern w:val="2"/>
        </w:rPr>
        <w:t xml:space="preserve"> субсидии</w:t>
      </w:r>
      <w:r w:rsidRPr="00351142">
        <w:rPr>
          <w:rFonts w:eastAsia="Calibri"/>
          <w:lang w:eastAsia="en-US"/>
        </w:rPr>
        <w:t xml:space="preserve"> до момента его передачи Получателем</w:t>
      </w:r>
      <w:r w:rsidRPr="00351142">
        <w:rPr>
          <w:kern w:val="2"/>
        </w:rPr>
        <w:t xml:space="preserve"> субсидии</w:t>
      </w:r>
      <w:r w:rsidRPr="00351142">
        <w:rPr>
          <w:rFonts w:eastAsia="Calibri"/>
          <w:lang w:eastAsia="en-US"/>
        </w:rPr>
        <w:t xml:space="preserve"> почтовой организации), считается отказавшимся от получения субсидии.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2.14. Соглашение заключается по форме, утверж</w:t>
      </w:r>
      <w:r w:rsidR="00D32622">
        <w:rPr>
          <w:rFonts w:eastAsia="Calibri"/>
          <w:lang w:eastAsia="en-US"/>
        </w:rPr>
        <w:t xml:space="preserve">денной приказом </w:t>
      </w:r>
      <w:r w:rsidR="00D32622" w:rsidRPr="00002A2E">
        <w:rPr>
          <w:rFonts w:eastAsia="Calibri"/>
          <w:lang w:eastAsia="en-US"/>
        </w:rPr>
        <w:t>д</w:t>
      </w:r>
      <w:r w:rsidRPr="00002A2E">
        <w:rPr>
          <w:rFonts w:eastAsia="Calibri"/>
          <w:lang w:eastAsia="en-US"/>
        </w:rPr>
        <w:t>епартамента финансов</w:t>
      </w:r>
      <w:r w:rsidR="00002A2E" w:rsidRPr="00002A2E">
        <w:rPr>
          <w:rFonts w:eastAsia="Calibri"/>
          <w:lang w:eastAsia="en-US"/>
        </w:rPr>
        <w:t xml:space="preserve"> администрации района</w:t>
      </w:r>
      <w:r w:rsidRPr="00002A2E">
        <w:rPr>
          <w:rFonts w:eastAsia="Calibri"/>
          <w:lang w:eastAsia="en-US"/>
        </w:rPr>
        <w:t>.</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Соглашение должно содержать следующие положения:</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значения показателей результативности;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направления затрат, на возмещение которых предоставляется субсидия;</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согласие Получателя</w:t>
      </w:r>
      <w:r w:rsidRPr="00351142">
        <w:rPr>
          <w:kern w:val="2"/>
        </w:rPr>
        <w:t xml:space="preserve"> субсидии</w:t>
      </w:r>
      <w:r w:rsidRPr="00351142">
        <w:rPr>
          <w:rFonts w:eastAsia="Calibri"/>
          <w:lang w:eastAsia="en-US"/>
        </w:rPr>
        <w:t xml:space="preserve"> на осуществление Управлением и (или) органами государственного (муниципального) финансового контроля проверок соблюдения Получателем</w:t>
      </w:r>
      <w:r w:rsidRPr="00351142">
        <w:rPr>
          <w:kern w:val="2"/>
        </w:rPr>
        <w:t xml:space="preserve"> субсидии</w:t>
      </w:r>
      <w:r w:rsidRPr="00351142">
        <w:rPr>
          <w:rFonts w:eastAsia="Calibri"/>
          <w:lang w:eastAsia="en-US"/>
        </w:rPr>
        <w:t xml:space="preserve"> целей, условий и порядка предоставления субсидии;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порядок контроля соблюдения Получателем</w:t>
      </w:r>
      <w:r w:rsidRPr="00351142">
        <w:rPr>
          <w:kern w:val="2"/>
        </w:rPr>
        <w:t xml:space="preserve"> субсидии</w:t>
      </w:r>
      <w:r w:rsidRPr="00351142">
        <w:rPr>
          <w:rFonts w:eastAsia="Calibri"/>
          <w:lang w:eastAsia="en-US"/>
        </w:rPr>
        <w:t xml:space="preserve"> условий Соглашения;</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порядок, сроки и состав отчетности Получателя</w:t>
      </w:r>
      <w:r w:rsidRPr="00351142">
        <w:rPr>
          <w:kern w:val="2"/>
        </w:rPr>
        <w:t xml:space="preserve"> субсидии</w:t>
      </w:r>
      <w:r w:rsidRPr="00351142">
        <w:rPr>
          <w:rFonts w:eastAsia="Calibri"/>
          <w:lang w:eastAsia="en-US"/>
        </w:rPr>
        <w:t xml:space="preserve"> </w:t>
      </w:r>
      <w:r w:rsidR="00D32622">
        <w:rPr>
          <w:rFonts w:eastAsia="Calibri"/>
          <w:lang w:eastAsia="en-US"/>
        </w:rPr>
        <w:t xml:space="preserve">                                       </w:t>
      </w:r>
      <w:r w:rsidRPr="00351142">
        <w:rPr>
          <w:rFonts w:eastAsia="Calibri"/>
          <w:lang w:eastAsia="en-US"/>
        </w:rPr>
        <w:t>об использовании субсидии;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план контрольных мероприятий;</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порядок возврата средств субсидии в случае выявления ее нецелевого использования, представления недостоверных сведений, ненадлежащего исполнения Соглашения;</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расчет размера штрафных санкций;</w:t>
      </w:r>
    </w:p>
    <w:p w:rsidR="00B935E4" w:rsidRPr="00351142" w:rsidRDefault="00B935E4" w:rsidP="00351142">
      <w:pPr>
        <w:autoSpaceDE w:val="0"/>
        <w:autoSpaceDN w:val="0"/>
        <w:adjustRightInd w:val="0"/>
        <w:ind w:firstLine="709"/>
        <w:jc w:val="both"/>
        <w:rPr>
          <w:rFonts w:eastAsia="Calibri"/>
          <w:lang w:eastAsia="en-US"/>
        </w:rPr>
      </w:pPr>
      <w:r w:rsidRPr="00351142">
        <w:rPr>
          <w:lang w:bidi="ru-RU"/>
        </w:rPr>
        <w:t xml:space="preserve">в случае уменьшения Главному распорядителю бюджетных средств как получателю бюджетных средств ранее доведенных лимитов бюджетных обязательств на предоставление субсидий на соответствующий финансовый год и плановый период, приводящего к невозможности предоставления субсидии </w:t>
      </w:r>
      <w:r w:rsidR="00D32622">
        <w:rPr>
          <w:lang w:bidi="ru-RU"/>
        </w:rPr>
        <w:t xml:space="preserve">                    </w:t>
      </w:r>
      <w:r w:rsidRPr="00351142">
        <w:rPr>
          <w:lang w:bidi="ru-RU"/>
        </w:rPr>
        <w:t xml:space="preserve">в размере, определенном в Соглашении, между Получателем субсидии </w:t>
      </w:r>
      <w:r w:rsidR="00D32622">
        <w:rPr>
          <w:lang w:bidi="ru-RU"/>
        </w:rPr>
        <w:t xml:space="preserve">                               </w:t>
      </w:r>
      <w:r w:rsidRPr="00351142">
        <w:rPr>
          <w:lang w:bidi="ru-RU"/>
        </w:rPr>
        <w:t>и Главным распорядителем бюджетных средств согласовываются новые услови</w:t>
      </w:r>
      <w:r w:rsidR="00D32622">
        <w:rPr>
          <w:lang w:bidi="ru-RU"/>
        </w:rPr>
        <w:t>я</w:t>
      </w:r>
      <w:r w:rsidRPr="00351142">
        <w:rPr>
          <w:lang w:bidi="ru-RU"/>
        </w:rPr>
        <w:t xml:space="preserve"> Соглашения или при недостижении согласия по новым </w:t>
      </w:r>
      <w:r w:rsidR="00D32622">
        <w:rPr>
          <w:lang w:bidi="ru-RU"/>
        </w:rPr>
        <w:t>условиям С</w:t>
      </w:r>
      <w:r w:rsidRPr="00351142">
        <w:rPr>
          <w:lang w:bidi="ru-RU"/>
        </w:rPr>
        <w:t xml:space="preserve">оглашение расторгается; </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запрет на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по доставке и</w:t>
      </w:r>
      <w:r w:rsidRPr="00351142">
        <w:t xml:space="preserve"> уплате обязательных таможенных платежей.</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В случае изменения объема субсидий на текущий финансовый год</w:t>
      </w:r>
      <w:r w:rsidR="00D32622">
        <w:rPr>
          <w:rFonts w:eastAsia="Calibri"/>
          <w:lang w:eastAsia="en-US"/>
        </w:rPr>
        <w:t>, предусмотренного действующим Соглашением, с П</w:t>
      </w:r>
      <w:r w:rsidRPr="00351142">
        <w:rPr>
          <w:rFonts w:eastAsia="Calibri"/>
          <w:lang w:eastAsia="en-US"/>
        </w:rPr>
        <w:t>олучателем субсидии заключается дополнительное соглашение о предоставлении субсидии.</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Соглашение (дополнительное согла</w:t>
      </w:r>
      <w:r w:rsidR="00D32622">
        <w:rPr>
          <w:rFonts w:eastAsia="Calibri"/>
          <w:lang w:eastAsia="en-US"/>
        </w:rPr>
        <w:t>шение при наличии действующего С</w:t>
      </w:r>
      <w:r w:rsidRPr="00351142">
        <w:rPr>
          <w:rFonts w:eastAsia="Calibri"/>
          <w:lang w:eastAsia="en-US"/>
        </w:rPr>
        <w:t>оглашения на текущий финансовый год) заключается в срок не позднее 10 рабочих дней со дня принятия постановления администрации района</w:t>
      </w:r>
      <w:r w:rsidR="00D32622">
        <w:rPr>
          <w:rFonts w:eastAsia="Calibri"/>
          <w:lang w:eastAsia="en-US"/>
        </w:rPr>
        <w:t xml:space="preserve">                               </w:t>
      </w:r>
      <w:r w:rsidRPr="00351142">
        <w:rPr>
          <w:rFonts w:eastAsia="Calibri"/>
          <w:lang w:eastAsia="en-US"/>
        </w:rPr>
        <w:t xml:space="preserve"> о предоставлении субсидии. </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2.15. Результатом предоставления субсидии является предоставление финансовой поддержки товаропроизводителям и достижение целевых показателей, показатели результативности предоставления субсидии (целевые показатели) устанавливаются администрацией района в соглашении</w:t>
      </w:r>
      <w:r w:rsidR="00D32622">
        <w:rPr>
          <w:rFonts w:eastAsia="Calibri"/>
          <w:lang w:eastAsia="en-US"/>
        </w:rPr>
        <w:t xml:space="preserve">                                 </w:t>
      </w:r>
      <w:r w:rsidRPr="00351142">
        <w:rPr>
          <w:rFonts w:eastAsia="Calibri"/>
          <w:lang w:eastAsia="en-US"/>
        </w:rPr>
        <w:t xml:space="preserve"> о предоставлении субсидии из бюджета района.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2.16. В течение 3 рабочих дней со дня принятия решения об отказе</w:t>
      </w:r>
      <w:r w:rsidR="00D32622">
        <w:rPr>
          <w:rFonts w:eastAsia="Calibri"/>
          <w:lang w:eastAsia="en-US"/>
        </w:rPr>
        <w:t xml:space="preserve">                          </w:t>
      </w:r>
      <w:r w:rsidRPr="00351142">
        <w:rPr>
          <w:rFonts w:eastAsia="Calibri"/>
          <w:lang w:eastAsia="en-US"/>
        </w:rPr>
        <w:t xml:space="preserve"> в предоставлении субсидии Управление направляет Получателю</w:t>
      </w:r>
      <w:r w:rsidRPr="00351142">
        <w:rPr>
          <w:kern w:val="2"/>
        </w:rPr>
        <w:t xml:space="preserve"> субсидии</w:t>
      </w:r>
      <w:r w:rsidRPr="00351142">
        <w:rPr>
          <w:rFonts w:eastAsia="Calibri"/>
          <w:lang w:eastAsia="en-US"/>
        </w:rPr>
        <w:t xml:space="preserve"> соответствующее уведомление, подписанное руководителем Управления или лицом, его замещающим, с указанием причин отказа почтовым отправлением или вручает лично.</w:t>
      </w:r>
    </w:p>
    <w:p w:rsidR="00B935E4" w:rsidRPr="00351142" w:rsidRDefault="00B935E4" w:rsidP="00351142">
      <w:pPr>
        <w:ind w:firstLine="709"/>
        <w:jc w:val="both"/>
      </w:pPr>
      <w:r w:rsidRPr="00351142">
        <w:t>2.17. Основаниями для отказа в предоставлении субсидии являются:</w:t>
      </w:r>
    </w:p>
    <w:p w:rsidR="00B935E4" w:rsidRPr="00351142" w:rsidRDefault="00B935E4" w:rsidP="00351142">
      <w:pPr>
        <w:ind w:firstLine="709"/>
        <w:jc w:val="both"/>
      </w:pPr>
      <w:r w:rsidRPr="00351142">
        <w:t>подписание Соглашения ненадлежащим лицом (не являющимся руководителем Получателя</w:t>
      </w:r>
      <w:r w:rsidRPr="00351142">
        <w:rPr>
          <w:kern w:val="2"/>
        </w:rPr>
        <w:t xml:space="preserve"> субсидии</w:t>
      </w:r>
      <w:r w:rsidRPr="00351142">
        <w:t xml:space="preserve"> и не имеющим доверенность на право подписи финансовых документов (договоров) от имени Получателя</w:t>
      </w:r>
      <w:r w:rsidRPr="00351142">
        <w:rPr>
          <w:kern w:val="2"/>
        </w:rPr>
        <w:t xml:space="preserve"> субсидии</w:t>
      </w:r>
      <w:r w:rsidRPr="00351142">
        <w:t>);</w:t>
      </w:r>
    </w:p>
    <w:p w:rsidR="00B935E4" w:rsidRPr="00351142" w:rsidRDefault="00B935E4" w:rsidP="00351142">
      <w:pPr>
        <w:ind w:firstLine="709"/>
        <w:jc w:val="both"/>
      </w:pPr>
      <w:r w:rsidRPr="00351142">
        <w:t>добровольный письменный отказ Получателя</w:t>
      </w:r>
      <w:r w:rsidRPr="00351142">
        <w:rPr>
          <w:kern w:val="2"/>
        </w:rPr>
        <w:t xml:space="preserve"> субсидии</w:t>
      </w:r>
      <w:r w:rsidRPr="00351142">
        <w:t xml:space="preserve"> от субсидии;</w:t>
      </w:r>
    </w:p>
    <w:p w:rsidR="00B935E4" w:rsidRPr="00351142" w:rsidRDefault="00B935E4" w:rsidP="00351142">
      <w:pPr>
        <w:ind w:firstLine="709"/>
        <w:jc w:val="both"/>
      </w:pPr>
      <w:r w:rsidRPr="00351142">
        <w:t xml:space="preserve">отсутствие лимитов, предусмотренных для предоставления </w:t>
      </w:r>
      <w:r w:rsidR="00C462F2" w:rsidRPr="00351142">
        <w:t xml:space="preserve">субсидии </w:t>
      </w:r>
      <w:r w:rsidR="00C462F2">
        <w:t>в</w:t>
      </w:r>
      <w:r w:rsidRPr="00351142">
        <w:t xml:space="preserve"> бюджете района;</w:t>
      </w:r>
    </w:p>
    <w:p w:rsidR="00B935E4" w:rsidRPr="00395804" w:rsidRDefault="00B935E4" w:rsidP="00351142">
      <w:pPr>
        <w:ind w:firstLine="709"/>
        <w:jc w:val="both"/>
      </w:pPr>
      <w:r w:rsidRPr="00395804">
        <w:t>нарушение срока представления документов, установленного пунктом 2.5 Порядка;</w:t>
      </w:r>
    </w:p>
    <w:p w:rsidR="00B935E4" w:rsidRPr="00351142" w:rsidRDefault="00B935E4" w:rsidP="00351142">
      <w:pPr>
        <w:ind w:firstLine="709"/>
        <w:jc w:val="both"/>
      </w:pPr>
      <w:r w:rsidRPr="00351142">
        <w:t>непредставление Получателем</w:t>
      </w:r>
      <w:r w:rsidRPr="00351142">
        <w:rPr>
          <w:kern w:val="2"/>
        </w:rPr>
        <w:t xml:space="preserve"> субсидии</w:t>
      </w:r>
      <w:r w:rsidR="008F458A">
        <w:t xml:space="preserve"> документов (пред</w:t>
      </w:r>
      <w:r w:rsidRPr="00351142">
        <w:t>ставление не в полном объеме), указанных в пункте 2.5 Порядка;</w:t>
      </w:r>
    </w:p>
    <w:p w:rsidR="00B935E4" w:rsidRPr="00351142" w:rsidRDefault="00B935E4" w:rsidP="00351142">
      <w:pPr>
        <w:ind w:firstLine="709"/>
        <w:jc w:val="both"/>
      </w:pPr>
      <w:r w:rsidRPr="00351142">
        <w:t xml:space="preserve">представление документов, установленных пунктом 2.5 </w:t>
      </w:r>
      <w:r w:rsidR="00DC796C" w:rsidRPr="00351142">
        <w:t>Порядка,</w:t>
      </w:r>
      <w:r w:rsidR="008F458A">
        <w:t xml:space="preserve"> </w:t>
      </w:r>
      <w:r w:rsidRPr="00351142">
        <w:t>с нарушением требований к их оформлению;</w:t>
      </w:r>
    </w:p>
    <w:p w:rsidR="00B935E4" w:rsidRPr="00351142" w:rsidRDefault="00B935E4" w:rsidP="00351142">
      <w:pPr>
        <w:ind w:firstLine="709"/>
        <w:jc w:val="both"/>
      </w:pPr>
      <w:r w:rsidRPr="00351142">
        <w:t>установление факта недостоверности представленной Получателем</w:t>
      </w:r>
      <w:r w:rsidRPr="00351142">
        <w:rPr>
          <w:kern w:val="2"/>
        </w:rPr>
        <w:t xml:space="preserve"> субсидии</w:t>
      </w:r>
      <w:r w:rsidRPr="00351142">
        <w:t xml:space="preserve"> информации;</w:t>
      </w:r>
    </w:p>
    <w:p w:rsidR="00B935E4" w:rsidRPr="00394968" w:rsidRDefault="00B935E4" w:rsidP="00351142">
      <w:pPr>
        <w:ind w:firstLine="709"/>
        <w:jc w:val="both"/>
        <w:rPr>
          <w:color w:val="000000" w:themeColor="text1"/>
        </w:rPr>
      </w:pPr>
      <w:r w:rsidRPr="00394968">
        <w:rPr>
          <w:color w:val="000000" w:themeColor="text1"/>
        </w:rPr>
        <w:t>несоответствие Получателя</w:t>
      </w:r>
      <w:r w:rsidRPr="00394968">
        <w:rPr>
          <w:color w:val="000000" w:themeColor="text1"/>
          <w:kern w:val="2"/>
        </w:rPr>
        <w:t xml:space="preserve"> субсидии</w:t>
      </w:r>
      <w:r w:rsidRPr="00394968">
        <w:rPr>
          <w:color w:val="000000" w:themeColor="text1"/>
        </w:rPr>
        <w:t xml:space="preserve"> требованиям, установлен</w:t>
      </w:r>
      <w:r w:rsidR="008F458A" w:rsidRPr="00394968">
        <w:rPr>
          <w:color w:val="000000" w:themeColor="text1"/>
        </w:rPr>
        <w:t>ным пунктами 1.3–</w:t>
      </w:r>
      <w:r w:rsidRPr="00394968">
        <w:rPr>
          <w:color w:val="000000" w:themeColor="text1"/>
        </w:rPr>
        <w:t>1.6, 2.1, 2.3, 2.4 Порядка, и (или) целей предоставления субсидии направлениям</w:t>
      </w:r>
      <w:r w:rsidR="00DC796C" w:rsidRPr="00394968">
        <w:rPr>
          <w:color w:val="000000" w:themeColor="text1"/>
        </w:rPr>
        <w:t xml:space="preserve"> затрат, установленных пунктом 2.6 Порядка</w:t>
      </w:r>
      <w:r w:rsidR="008F458A" w:rsidRPr="00394968">
        <w:rPr>
          <w:color w:val="000000" w:themeColor="text1"/>
        </w:rPr>
        <w:t>.</w:t>
      </w:r>
    </w:p>
    <w:p w:rsidR="00B935E4" w:rsidRPr="00351142" w:rsidRDefault="00B935E4" w:rsidP="00351142">
      <w:pPr>
        <w:autoSpaceDE w:val="0"/>
        <w:autoSpaceDN w:val="0"/>
        <w:adjustRightInd w:val="0"/>
        <w:ind w:firstLine="709"/>
        <w:jc w:val="both"/>
        <w:rPr>
          <w:rFonts w:eastAsia="Calibri"/>
          <w:strike/>
          <w:lang w:eastAsia="en-US"/>
        </w:rPr>
      </w:pPr>
      <w:r w:rsidRPr="00351142">
        <w:rPr>
          <w:rFonts w:eastAsia="Calibri"/>
          <w:lang w:eastAsia="en-US"/>
        </w:rPr>
        <w:t xml:space="preserve">2.18. В случае отсутствия оснований для отказа в предоставлении субсидий, предусмотренных в </w:t>
      </w:r>
      <w:hyperlink w:anchor="Par123" w:history="1">
        <w:r w:rsidRPr="00351142">
          <w:rPr>
            <w:rFonts w:eastAsia="Calibri"/>
            <w:lang w:eastAsia="en-US"/>
          </w:rPr>
          <w:t>пункте 2.1</w:t>
        </w:r>
      </w:hyperlink>
      <w:r w:rsidRPr="00351142">
        <w:rPr>
          <w:rFonts w:eastAsia="Calibri"/>
          <w:lang w:eastAsia="en-US"/>
        </w:rPr>
        <w:t>7 Порядка, управление учета</w:t>
      </w:r>
      <w:r w:rsidR="008F458A">
        <w:rPr>
          <w:rFonts w:eastAsia="Calibri"/>
          <w:lang w:eastAsia="en-US"/>
        </w:rPr>
        <w:t xml:space="preserve"> </w:t>
      </w:r>
      <w:r w:rsidRPr="00351142">
        <w:rPr>
          <w:rFonts w:eastAsia="Calibri"/>
          <w:lang w:eastAsia="en-US"/>
        </w:rPr>
        <w:t>и отчетности администрации района перечисляет субсидию Получателю</w:t>
      </w:r>
      <w:r w:rsidRPr="00351142">
        <w:rPr>
          <w:kern w:val="2"/>
        </w:rPr>
        <w:t xml:space="preserve"> субсидии</w:t>
      </w:r>
      <w:r w:rsidRPr="00351142">
        <w:rPr>
          <w:rFonts w:eastAsia="Calibri"/>
          <w:lang w:eastAsia="en-US"/>
        </w:rPr>
        <w:t xml:space="preserve"> в пределах утвержденных бюджетных ассигнований. </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2.19. Субсидия перечисляется не позднее 10-го рабочего дня, следующего за днем принятия постановления администрации района о предоставлении субсидии.</w:t>
      </w:r>
    </w:p>
    <w:p w:rsidR="00B935E4" w:rsidRPr="00351142" w:rsidRDefault="008F458A" w:rsidP="00351142">
      <w:pPr>
        <w:autoSpaceDE w:val="0"/>
        <w:autoSpaceDN w:val="0"/>
        <w:adjustRightInd w:val="0"/>
        <w:ind w:firstLine="709"/>
        <w:jc w:val="both"/>
        <w:rPr>
          <w:rFonts w:eastAsia="Calibri"/>
          <w:lang w:eastAsia="en-US"/>
        </w:rPr>
      </w:pPr>
      <w:r>
        <w:rPr>
          <w:rFonts w:eastAsia="Calibri"/>
          <w:lang w:eastAsia="en-US"/>
        </w:rPr>
        <w:t>В случае не</w:t>
      </w:r>
      <w:r w:rsidR="00B935E4" w:rsidRPr="00351142">
        <w:rPr>
          <w:rFonts w:eastAsia="Calibri"/>
          <w:lang w:eastAsia="en-US"/>
        </w:rPr>
        <w:t>поступления в бюджет района субвенций, предоставляемых из бюджета автономного округа в целях финансового обеспечения расходных обязательств района, возникающих при выполнении отдельного государственного полномочия автономного округа, в срок, указанный в абзаце первом настоящего пункта, субсидия подлежит перечислению Получателям</w:t>
      </w:r>
      <w:r w:rsidR="00B935E4" w:rsidRPr="00351142">
        <w:rPr>
          <w:kern w:val="2"/>
        </w:rPr>
        <w:t xml:space="preserve"> субсидии</w:t>
      </w:r>
      <w:r w:rsidR="00B935E4" w:rsidRPr="00351142">
        <w:rPr>
          <w:rFonts w:eastAsia="Calibri"/>
          <w:lang w:eastAsia="en-US"/>
        </w:rPr>
        <w:t xml:space="preserve"> не позднее трех рабочих дней после поступления субвенций в бюджет района.</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2.20. Субсидия перечисляется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2.21. В случае выявления нарушения условий, установленных при предоставлении субсидии</w:t>
      </w:r>
      <w:r w:rsidR="008F458A">
        <w:rPr>
          <w:rFonts w:eastAsia="Calibri"/>
          <w:lang w:eastAsia="en-US"/>
        </w:rPr>
        <w:t>,</w:t>
      </w:r>
      <w:r w:rsidRPr="00351142">
        <w:rPr>
          <w:rFonts w:eastAsia="Calibri"/>
          <w:lang w:eastAsia="en-US"/>
        </w:rPr>
        <w:t xml:space="preserve"> Управление в течение 5 рабочих дней с даты выявления указ</w:t>
      </w:r>
      <w:r w:rsidR="008F458A">
        <w:rPr>
          <w:rFonts w:eastAsia="Calibri"/>
          <w:lang w:eastAsia="en-US"/>
        </w:rPr>
        <w:t>анных фактов</w:t>
      </w:r>
      <w:r w:rsidRPr="00351142">
        <w:rPr>
          <w:rFonts w:eastAsia="Calibri"/>
          <w:lang w:eastAsia="en-US"/>
        </w:rPr>
        <w:t xml:space="preserve"> направляет Получателю</w:t>
      </w:r>
      <w:r w:rsidRPr="00351142">
        <w:rPr>
          <w:kern w:val="2"/>
        </w:rPr>
        <w:t xml:space="preserve"> субсидии</w:t>
      </w:r>
      <w:r w:rsidRPr="00351142">
        <w:rPr>
          <w:rFonts w:eastAsia="Calibri"/>
          <w:lang w:eastAsia="en-US"/>
        </w:rPr>
        <w:t xml:space="preserve"> заказным письмом с уведомлением о вручении или вручает лично письменное уведомление о необходи</w:t>
      </w:r>
      <w:r w:rsidR="008F458A">
        <w:rPr>
          <w:rFonts w:eastAsia="Calibri"/>
          <w:lang w:eastAsia="en-US"/>
        </w:rPr>
        <w:t>мости возврата субсидии (далее –</w:t>
      </w:r>
      <w:r w:rsidRPr="00351142">
        <w:rPr>
          <w:rFonts w:eastAsia="Calibri"/>
          <w:lang w:eastAsia="en-US"/>
        </w:rPr>
        <w:t xml:space="preserve"> уведомление).</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Получатель</w:t>
      </w:r>
      <w:r w:rsidRPr="00351142">
        <w:rPr>
          <w:kern w:val="2"/>
        </w:rPr>
        <w:t xml:space="preserve"> субсидии</w:t>
      </w:r>
      <w:r w:rsidRPr="00351142">
        <w:rPr>
          <w:rFonts w:eastAsia="Calibri"/>
          <w:lang w:eastAsia="en-US"/>
        </w:rPr>
        <w:t xml:space="preserve"> в течение 30 рабочих дней со дня получения уведомления обязан выполнить требования, указанные в нем.</w:t>
      </w:r>
    </w:p>
    <w:p w:rsidR="00B935E4" w:rsidRPr="00351142" w:rsidRDefault="00B935E4" w:rsidP="00351142">
      <w:pPr>
        <w:autoSpaceDE w:val="0"/>
        <w:autoSpaceDN w:val="0"/>
        <w:adjustRightInd w:val="0"/>
        <w:ind w:firstLine="709"/>
        <w:jc w:val="both"/>
        <w:rPr>
          <w:rFonts w:eastAsia="Calibri"/>
          <w:lang w:eastAsia="en-US"/>
        </w:rPr>
      </w:pPr>
      <w:r w:rsidRPr="00351142">
        <w:rPr>
          <w:rFonts w:eastAsia="Calibri"/>
          <w:lang w:eastAsia="en-US"/>
        </w:rPr>
        <w:t>При невозв</w:t>
      </w:r>
      <w:r w:rsidR="008F458A">
        <w:rPr>
          <w:rFonts w:eastAsia="Calibri"/>
          <w:lang w:eastAsia="en-US"/>
        </w:rPr>
        <w:t>рате субсидии в указанный срок а</w:t>
      </w:r>
      <w:r w:rsidRPr="00351142">
        <w:rPr>
          <w:rFonts w:eastAsia="Calibri"/>
          <w:lang w:eastAsia="en-US"/>
        </w:rPr>
        <w:t>дминистрация района обращается в суд в соответствии с законодательством Российской Федерации</w:t>
      </w:r>
      <w:r w:rsidR="008F458A">
        <w:rPr>
          <w:rFonts w:eastAsia="Calibri"/>
          <w:lang w:eastAsia="en-US"/>
        </w:rPr>
        <w:t xml:space="preserve">                   </w:t>
      </w:r>
      <w:r w:rsidRPr="00351142">
        <w:rPr>
          <w:rFonts w:eastAsia="Calibri"/>
          <w:lang w:eastAsia="en-US"/>
        </w:rPr>
        <w:t xml:space="preserve"> в течение двух месяцев со дня истечения срока для возврата субсидии.</w:t>
      </w:r>
    </w:p>
    <w:p w:rsidR="00B935E4" w:rsidRPr="00351142" w:rsidRDefault="00B935E4" w:rsidP="00351142">
      <w:pPr>
        <w:autoSpaceDE w:val="0"/>
        <w:autoSpaceDN w:val="0"/>
        <w:adjustRightInd w:val="0"/>
        <w:ind w:firstLine="709"/>
        <w:jc w:val="both"/>
      </w:pPr>
      <w:r w:rsidRPr="00351142">
        <w:rPr>
          <w:rFonts w:eastAsia="Calibri"/>
          <w:lang w:eastAsia="en-US"/>
        </w:rPr>
        <w:t xml:space="preserve">2.22. </w:t>
      </w:r>
      <w:r w:rsidRPr="00351142">
        <w:t>В случае установления факта недостижения Получателем субсидии показателей результативности использования субсидии</w:t>
      </w:r>
      <w:r w:rsidR="008F458A">
        <w:t>,</w:t>
      </w:r>
      <w:r w:rsidRPr="00351142">
        <w:t xml:space="preserve"> </w:t>
      </w:r>
      <w:r w:rsidRPr="00351142">
        <w:rPr>
          <w:rFonts w:eastAsia="Calibri"/>
          <w:lang w:eastAsia="en-US"/>
        </w:rPr>
        <w:t>установленных Соглашением о предоставлении субсидии из бюджета района</w:t>
      </w:r>
      <w:r w:rsidRPr="00351142">
        <w:t xml:space="preserve"> на текущий финансовый год, к Получателю субсидии применяются штрафные санкции.</w:t>
      </w:r>
    </w:p>
    <w:p w:rsidR="00B935E4" w:rsidRPr="00002A2E" w:rsidRDefault="00B935E4" w:rsidP="00351142">
      <w:pPr>
        <w:autoSpaceDE w:val="0"/>
        <w:autoSpaceDN w:val="0"/>
        <w:adjustRightInd w:val="0"/>
        <w:ind w:firstLine="709"/>
        <w:jc w:val="both"/>
        <w:rPr>
          <w:rFonts w:eastAsia="Calibri"/>
          <w:lang w:eastAsia="en-US"/>
        </w:rPr>
      </w:pPr>
      <w:r w:rsidRPr="00002A2E">
        <w:t xml:space="preserve">Расчет размера штрафных санкций осуществляется Управлением в течение 5 рабочих дней со дня установления факта, указанного в абзаце </w:t>
      </w:r>
      <w:r w:rsidR="004F1692" w:rsidRPr="00002A2E">
        <w:t>первом</w:t>
      </w:r>
      <w:r w:rsidRPr="00002A2E">
        <w:t xml:space="preserve"> настоящего пункта, и определяется согласно приложению 2</w:t>
      </w:r>
      <w:r w:rsidR="00002A2E">
        <w:t xml:space="preserve"> </w:t>
      </w:r>
      <w:r w:rsidRPr="00002A2E">
        <w:t>к настоящему Порядку.</w:t>
      </w:r>
    </w:p>
    <w:p w:rsidR="00B935E4" w:rsidRPr="00351142" w:rsidRDefault="00B935E4" w:rsidP="00351142">
      <w:pPr>
        <w:autoSpaceDE w:val="0"/>
        <w:autoSpaceDN w:val="0"/>
        <w:adjustRightInd w:val="0"/>
        <w:ind w:firstLine="709"/>
        <w:jc w:val="both"/>
        <w:rPr>
          <w:rFonts w:eastAsia="Calibri"/>
          <w:lang w:eastAsia="en-US"/>
        </w:rPr>
      </w:pPr>
      <w:r w:rsidRPr="00351142">
        <w:t>Расчет размера штрафных санкций определяется согласно приложению 2 к настоящему Порядку.</w:t>
      </w:r>
    </w:p>
    <w:p w:rsidR="00B935E4" w:rsidRPr="00351142" w:rsidRDefault="00B935E4" w:rsidP="00351142">
      <w:pPr>
        <w:autoSpaceDE w:val="0"/>
        <w:autoSpaceDN w:val="0"/>
        <w:adjustRightInd w:val="0"/>
        <w:ind w:firstLine="709"/>
        <w:jc w:val="both"/>
        <w:rPr>
          <w:rFonts w:eastAsia="Calibri"/>
          <w:lang w:eastAsia="en-US"/>
        </w:rPr>
      </w:pPr>
      <w:r w:rsidRPr="00351142">
        <w:t xml:space="preserve">Сумма штрафных санкций подлежит перечислению в доход бюджета района в течение 10 рабочих дней со дня получения Получателем </w:t>
      </w:r>
      <w:r w:rsidR="00754EFD">
        <w:t>субсидии соответствующего требования а</w:t>
      </w:r>
      <w:r w:rsidRPr="00351142">
        <w:t>дминистрации района или органа муниципального финансового контроля.</w:t>
      </w:r>
    </w:p>
    <w:p w:rsidR="00B935E4" w:rsidRPr="00B935E4" w:rsidRDefault="00B935E4" w:rsidP="00B935E4">
      <w:pPr>
        <w:autoSpaceDE w:val="0"/>
        <w:autoSpaceDN w:val="0"/>
        <w:adjustRightInd w:val="0"/>
        <w:ind w:firstLine="709"/>
        <w:jc w:val="both"/>
        <w:rPr>
          <w:rFonts w:eastAsia="Calibri"/>
          <w:lang w:eastAsia="en-US"/>
        </w:rPr>
      </w:pPr>
    </w:p>
    <w:p w:rsidR="00B935E4" w:rsidRPr="00B935E4" w:rsidRDefault="00B935E4" w:rsidP="00754EFD">
      <w:pPr>
        <w:autoSpaceDE w:val="0"/>
        <w:autoSpaceDN w:val="0"/>
        <w:adjustRightInd w:val="0"/>
        <w:jc w:val="center"/>
        <w:rPr>
          <w:rFonts w:eastAsia="Calibri"/>
          <w:b/>
          <w:lang w:eastAsia="en-US"/>
        </w:rPr>
      </w:pPr>
      <w:r w:rsidRPr="00B935E4">
        <w:rPr>
          <w:rFonts w:eastAsia="Calibri"/>
          <w:b/>
          <w:lang w:eastAsia="en-US"/>
        </w:rPr>
        <w:t>III. Требование к отчетности</w:t>
      </w:r>
    </w:p>
    <w:p w:rsidR="00B935E4" w:rsidRPr="00B935E4" w:rsidRDefault="00B935E4" w:rsidP="00B935E4">
      <w:pPr>
        <w:autoSpaceDE w:val="0"/>
        <w:autoSpaceDN w:val="0"/>
        <w:adjustRightInd w:val="0"/>
        <w:ind w:firstLine="709"/>
        <w:jc w:val="both"/>
        <w:rPr>
          <w:rFonts w:eastAsia="Calibri"/>
          <w:lang w:eastAsia="en-US"/>
        </w:rPr>
      </w:pP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3.1. Получатель</w:t>
      </w:r>
      <w:r w:rsidRPr="00B935E4">
        <w:rPr>
          <w:kern w:val="2"/>
        </w:rPr>
        <w:t xml:space="preserve"> субсидии</w:t>
      </w:r>
      <w:r w:rsidRPr="00B935E4">
        <w:rPr>
          <w:rFonts w:eastAsia="Calibri"/>
          <w:lang w:eastAsia="en-US"/>
        </w:rPr>
        <w:t xml:space="preserve"> ежеквартально не позднее 10 рабочих дней месяца, следующего за отчетным, представляет в Управление отчет </w:t>
      </w:r>
      <w:r w:rsidR="00754EFD">
        <w:rPr>
          <w:rFonts w:eastAsia="Calibri"/>
          <w:lang w:eastAsia="en-US"/>
        </w:rPr>
        <w:t xml:space="preserve">                                  </w:t>
      </w:r>
      <w:r w:rsidRPr="00B935E4">
        <w:rPr>
          <w:rFonts w:eastAsia="Calibri"/>
          <w:lang w:eastAsia="en-US"/>
        </w:rPr>
        <w:t>о достижении значений, показателей результативности по форме, утвержденной Соглашением.</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 xml:space="preserve">3.2. Управление не позднее 20 числа месяца, следующего за отчетным кварталом, представляет в Деппромышленности Югры отчеты </w:t>
      </w:r>
      <w:r w:rsidR="00754EFD">
        <w:rPr>
          <w:rFonts w:eastAsia="Calibri"/>
          <w:lang w:eastAsia="en-US"/>
        </w:rPr>
        <w:t xml:space="preserve">                                      </w:t>
      </w:r>
      <w:r w:rsidRPr="00B935E4">
        <w:rPr>
          <w:rFonts w:eastAsia="Calibri"/>
          <w:lang w:eastAsia="en-US"/>
        </w:rPr>
        <w:t>об осуществлении переданного отдельного государственного полномочия</w:t>
      </w:r>
      <w:r w:rsidR="00754EFD">
        <w:rPr>
          <w:rFonts w:eastAsia="Calibri"/>
          <w:lang w:eastAsia="en-US"/>
        </w:rPr>
        <w:t xml:space="preserve">                        </w:t>
      </w:r>
      <w:r w:rsidRPr="00B935E4">
        <w:rPr>
          <w:rFonts w:eastAsia="Calibri"/>
          <w:lang w:eastAsia="en-US"/>
        </w:rPr>
        <w:t xml:space="preserve"> по мероприятиям государственной поддержки по форме, установленной Деппромышленности Югры.</w:t>
      </w:r>
    </w:p>
    <w:p w:rsidR="00B935E4" w:rsidRPr="00B935E4" w:rsidRDefault="00B935E4" w:rsidP="00B935E4">
      <w:pPr>
        <w:autoSpaceDE w:val="0"/>
        <w:autoSpaceDN w:val="0"/>
        <w:adjustRightInd w:val="0"/>
        <w:ind w:firstLine="709"/>
        <w:jc w:val="both"/>
        <w:rPr>
          <w:rFonts w:eastAsia="Calibri"/>
          <w:lang w:eastAsia="en-US"/>
        </w:rPr>
      </w:pPr>
    </w:p>
    <w:p w:rsidR="00B935E4" w:rsidRPr="00B935E4" w:rsidRDefault="00B935E4" w:rsidP="00754EFD">
      <w:pPr>
        <w:autoSpaceDE w:val="0"/>
        <w:autoSpaceDN w:val="0"/>
        <w:adjustRightInd w:val="0"/>
        <w:jc w:val="center"/>
        <w:rPr>
          <w:b/>
        </w:rPr>
      </w:pPr>
      <w:r w:rsidRPr="00B935E4">
        <w:rPr>
          <w:rFonts w:eastAsia="Calibri"/>
          <w:b/>
          <w:lang w:eastAsia="en-US"/>
        </w:rPr>
        <w:t xml:space="preserve">IV. </w:t>
      </w:r>
      <w:r w:rsidRPr="00B935E4">
        <w:rPr>
          <w:b/>
        </w:rPr>
        <w:t>Требования об осуществлении контроля</w:t>
      </w:r>
      <w:r w:rsidRPr="00B935E4">
        <w:t xml:space="preserve"> </w:t>
      </w:r>
      <w:r w:rsidRPr="00B935E4">
        <w:rPr>
          <w:b/>
        </w:rPr>
        <w:t>(мониторинга) за соблюдением условий, целей и порядка предоставления субсидий</w:t>
      </w:r>
    </w:p>
    <w:p w:rsidR="00B935E4" w:rsidRPr="00B935E4" w:rsidRDefault="00B935E4" w:rsidP="00754EFD">
      <w:pPr>
        <w:autoSpaceDE w:val="0"/>
        <w:autoSpaceDN w:val="0"/>
        <w:adjustRightInd w:val="0"/>
        <w:jc w:val="center"/>
        <w:rPr>
          <w:b/>
        </w:rPr>
      </w:pPr>
      <w:r w:rsidRPr="00B935E4">
        <w:rPr>
          <w:b/>
        </w:rPr>
        <w:t>и ответственности за их нарушение</w:t>
      </w:r>
    </w:p>
    <w:p w:rsidR="00B935E4" w:rsidRPr="00B935E4" w:rsidRDefault="00B935E4" w:rsidP="00B935E4">
      <w:pPr>
        <w:autoSpaceDE w:val="0"/>
        <w:autoSpaceDN w:val="0"/>
        <w:adjustRightInd w:val="0"/>
        <w:ind w:firstLine="709"/>
        <w:jc w:val="center"/>
        <w:rPr>
          <w:rFonts w:eastAsia="Calibri"/>
          <w:lang w:eastAsia="en-US"/>
        </w:rPr>
      </w:pPr>
    </w:p>
    <w:p w:rsidR="00B935E4" w:rsidRPr="00394968" w:rsidRDefault="00B935E4" w:rsidP="00B935E4">
      <w:pPr>
        <w:autoSpaceDE w:val="0"/>
        <w:autoSpaceDN w:val="0"/>
        <w:adjustRightInd w:val="0"/>
        <w:ind w:firstLine="709"/>
        <w:jc w:val="both"/>
        <w:rPr>
          <w:color w:val="000000" w:themeColor="text1"/>
        </w:rPr>
      </w:pPr>
      <w:r w:rsidRPr="00B935E4">
        <w:rPr>
          <w:rFonts w:eastAsia="Calibri"/>
          <w:lang w:eastAsia="en-US"/>
        </w:rPr>
        <w:t xml:space="preserve">4.1. </w:t>
      </w:r>
      <w:r w:rsidRPr="00B935E4">
        <w:rPr>
          <w:color w:val="000000"/>
        </w:rPr>
        <w:t>Контроль за соблю</w:t>
      </w:r>
      <w:r w:rsidR="008471B4">
        <w:rPr>
          <w:color w:val="000000"/>
        </w:rPr>
        <w:t>дением получателями</w:t>
      </w:r>
      <w:r w:rsidRPr="00B935E4">
        <w:rPr>
          <w:color w:val="000000"/>
        </w:rPr>
        <w:t xml:space="preserve"> субсидии целей, условий </w:t>
      </w:r>
      <w:r w:rsidR="00754EFD">
        <w:rPr>
          <w:color w:val="000000"/>
        </w:rPr>
        <w:t xml:space="preserve">                     </w:t>
      </w:r>
      <w:r w:rsidRPr="00B935E4">
        <w:rPr>
          <w:color w:val="000000"/>
        </w:rPr>
        <w:t>и порядка предоставления субсидий, а также ее целево</w:t>
      </w:r>
      <w:r w:rsidR="008471B4">
        <w:rPr>
          <w:color w:val="000000"/>
        </w:rPr>
        <w:t>го использования</w:t>
      </w:r>
      <w:r w:rsidRPr="00B935E4">
        <w:rPr>
          <w:color w:val="000000"/>
        </w:rPr>
        <w:t xml:space="preserve">, осуществляют </w:t>
      </w:r>
      <w:r w:rsidR="00C15095" w:rsidRPr="00394968">
        <w:rPr>
          <w:rFonts w:eastAsia="Calibri"/>
          <w:color w:val="000000" w:themeColor="text1"/>
        </w:rPr>
        <w:t>главный распорядитель бюджетных средств</w:t>
      </w:r>
      <w:r w:rsidR="00C15095" w:rsidRPr="00394968">
        <w:rPr>
          <w:color w:val="000000" w:themeColor="text1"/>
        </w:rPr>
        <w:t xml:space="preserve"> </w:t>
      </w:r>
      <w:r w:rsidRPr="00394968">
        <w:rPr>
          <w:color w:val="000000" w:themeColor="text1"/>
        </w:rPr>
        <w:t xml:space="preserve">и органы муниципального финансового контроля района в пределах полномочий, предусмотренных действующим законодательством. </w:t>
      </w:r>
    </w:p>
    <w:p w:rsidR="00B935E4" w:rsidRPr="00B935E4" w:rsidRDefault="00B935E4" w:rsidP="00B935E4">
      <w:pPr>
        <w:autoSpaceDE w:val="0"/>
        <w:autoSpaceDN w:val="0"/>
        <w:adjustRightInd w:val="0"/>
        <w:ind w:firstLine="709"/>
        <w:jc w:val="both"/>
        <w:rPr>
          <w:color w:val="000000"/>
        </w:rPr>
      </w:pPr>
      <w:r w:rsidRPr="00394968">
        <w:rPr>
          <w:rFonts w:eastAsia="Calibri"/>
          <w:color w:val="000000" w:themeColor="text1"/>
          <w:lang w:eastAsia="en-US"/>
        </w:rPr>
        <w:t>4.1.1.</w:t>
      </w:r>
      <w:r w:rsidRPr="00394968">
        <w:rPr>
          <w:color w:val="000000" w:themeColor="text1"/>
        </w:rPr>
        <w:t xml:space="preserve">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осуществляют </w:t>
      </w:r>
      <w:r w:rsidR="00C15095" w:rsidRPr="00394968">
        <w:rPr>
          <w:rFonts w:eastAsia="Calibri"/>
          <w:color w:val="000000" w:themeColor="text1"/>
        </w:rPr>
        <w:t>главный распорядитель бюджетных средств</w:t>
      </w:r>
      <w:r w:rsidR="00C15095" w:rsidRPr="00394968">
        <w:rPr>
          <w:color w:val="000000" w:themeColor="text1"/>
        </w:rPr>
        <w:t xml:space="preserve"> </w:t>
      </w:r>
      <w:r w:rsidRPr="00394968">
        <w:rPr>
          <w:color w:val="000000" w:themeColor="text1"/>
        </w:rPr>
        <w:t xml:space="preserve">и органы </w:t>
      </w:r>
      <w:r w:rsidRPr="00B935E4">
        <w:rPr>
          <w:color w:val="000000"/>
        </w:rPr>
        <w:t xml:space="preserve">муниципального финансового контроля района в пределах полномочий, </w:t>
      </w:r>
      <w:r w:rsidRPr="00B935E4">
        <w:t>в порядке и по формам, которые установлены</w:t>
      </w:r>
      <w:r w:rsidRPr="00B935E4">
        <w:rPr>
          <w:color w:val="000000"/>
        </w:rPr>
        <w:t xml:space="preserve"> действующим законодательством.</w:t>
      </w:r>
    </w:p>
    <w:p w:rsidR="00B935E4" w:rsidRPr="00002A2E" w:rsidRDefault="00B935E4" w:rsidP="00B935E4">
      <w:pPr>
        <w:autoSpaceDE w:val="0"/>
        <w:autoSpaceDN w:val="0"/>
        <w:adjustRightInd w:val="0"/>
        <w:ind w:firstLine="709"/>
        <w:jc w:val="both"/>
        <w:rPr>
          <w:rFonts w:eastAsia="Calibri"/>
          <w:lang w:eastAsia="en-US"/>
        </w:rPr>
      </w:pPr>
      <w:r w:rsidRPr="00002A2E">
        <w:rPr>
          <w:rFonts w:eastAsia="Calibri"/>
          <w:lang w:eastAsia="en-US"/>
        </w:rPr>
        <w:t>4.1.2. В случае выявления нарушения условий, установленных при предоставлении субсидии, представления Получателем субсидии недостоверных сведений, ненадлежащего исполнения Соглашения:</w:t>
      </w:r>
    </w:p>
    <w:p w:rsidR="00B935E4" w:rsidRPr="00B935E4" w:rsidRDefault="00002A2E" w:rsidP="00B935E4">
      <w:pPr>
        <w:autoSpaceDE w:val="0"/>
        <w:autoSpaceDN w:val="0"/>
        <w:adjustRightInd w:val="0"/>
        <w:ind w:firstLine="709"/>
        <w:jc w:val="both"/>
        <w:rPr>
          <w:rFonts w:eastAsia="Calibri"/>
          <w:lang w:eastAsia="en-US"/>
        </w:rPr>
      </w:pPr>
      <w:r w:rsidRPr="00002A2E">
        <w:rPr>
          <w:rFonts w:eastAsia="Calibri"/>
          <w:lang w:eastAsia="en-US"/>
        </w:rPr>
        <w:t>4.1.2.1</w:t>
      </w:r>
      <w:r w:rsidR="00B935E4" w:rsidRPr="00002A2E">
        <w:rPr>
          <w:rFonts w:eastAsia="Calibri"/>
          <w:lang w:eastAsia="en-US"/>
        </w:rPr>
        <w:t>. Управление в течение 5 рабочих дней с даты выявления нарушения, указанного в пункте 4.1.2 Порядка, представления Получателем субсидии недостоверных сведений, ненадлежащего исполнения Соглашения, выявленного в том числе по фактам проверок, проведенных главным распорядителем как получателем</w:t>
      </w:r>
      <w:r w:rsidR="00B935E4" w:rsidRPr="00002A2E">
        <w:rPr>
          <w:kern w:val="2"/>
        </w:rPr>
        <w:t xml:space="preserve"> субсидии</w:t>
      </w:r>
      <w:r w:rsidR="00B935E4" w:rsidRPr="00002A2E">
        <w:rPr>
          <w:rFonts w:eastAsia="Calibri"/>
          <w:lang w:eastAsia="en-US"/>
        </w:rPr>
        <w:t xml:space="preserve"> бюджетных средств и органом муниципального финансового контроля, направляет Получателю</w:t>
      </w:r>
      <w:r w:rsidR="00B935E4" w:rsidRPr="00002A2E">
        <w:rPr>
          <w:kern w:val="2"/>
        </w:rPr>
        <w:t xml:space="preserve"> субсидии</w:t>
      </w:r>
      <w:r w:rsidR="00B935E4" w:rsidRPr="00002A2E">
        <w:rPr>
          <w:rFonts w:eastAsia="Calibri"/>
          <w:lang w:eastAsia="en-US"/>
        </w:rPr>
        <w:t xml:space="preserve"> письменное уведомление о необходимости возврата су</w:t>
      </w:r>
      <w:r>
        <w:rPr>
          <w:rFonts w:eastAsia="Calibri"/>
          <w:lang w:eastAsia="en-US"/>
        </w:rPr>
        <w:t>бсидии (далее –</w:t>
      </w:r>
      <w:r w:rsidR="00B935E4" w:rsidRPr="00002A2E">
        <w:rPr>
          <w:rFonts w:eastAsia="Calibri"/>
          <w:lang w:eastAsia="en-US"/>
        </w:rPr>
        <w:t xml:space="preserve"> уведомление)</w:t>
      </w:r>
      <w:r w:rsidR="00B935E4" w:rsidRPr="00B935E4">
        <w:rPr>
          <w:rFonts w:eastAsia="Calibri"/>
          <w:lang w:eastAsia="en-US"/>
        </w:rPr>
        <w:t>.</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4.1.</w:t>
      </w:r>
      <w:r w:rsidR="00002A2E">
        <w:rPr>
          <w:rFonts w:eastAsia="Calibri"/>
          <w:lang w:eastAsia="en-US"/>
        </w:rPr>
        <w:t>3</w:t>
      </w:r>
      <w:r w:rsidRPr="00B935E4">
        <w:rPr>
          <w:rFonts w:eastAsia="Calibri"/>
          <w:lang w:eastAsia="en-US"/>
        </w:rPr>
        <w:t>. Получатель</w:t>
      </w:r>
      <w:r w:rsidRPr="00B935E4">
        <w:rPr>
          <w:kern w:val="2"/>
        </w:rPr>
        <w:t xml:space="preserve"> субсидии</w:t>
      </w:r>
      <w:r w:rsidRPr="00B935E4">
        <w:rPr>
          <w:rFonts w:eastAsia="Calibri"/>
          <w:lang w:eastAsia="en-US"/>
        </w:rPr>
        <w:t xml:space="preserve"> в течение 30 рабочих дней со дня получения уведомления обязан выполнить требования, указанные в нем.</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4.1.</w:t>
      </w:r>
      <w:r w:rsidR="00002A2E">
        <w:rPr>
          <w:rFonts w:eastAsia="Calibri"/>
          <w:lang w:eastAsia="en-US"/>
        </w:rPr>
        <w:t>4</w:t>
      </w:r>
      <w:r w:rsidRPr="00B935E4">
        <w:rPr>
          <w:rFonts w:eastAsia="Calibri"/>
          <w:lang w:eastAsia="en-US"/>
        </w:rPr>
        <w:t xml:space="preserve">. При невозврате субсидии </w:t>
      </w:r>
      <w:r w:rsidR="00754EFD">
        <w:rPr>
          <w:rFonts w:eastAsia="Calibri"/>
          <w:lang w:eastAsia="en-US"/>
        </w:rPr>
        <w:t>в указанный в пункте 4.1.</w:t>
      </w:r>
      <w:r w:rsidR="00002A2E">
        <w:rPr>
          <w:rFonts w:eastAsia="Calibri"/>
          <w:lang w:eastAsia="en-US"/>
        </w:rPr>
        <w:t>3</w:t>
      </w:r>
      <w:r w:rsidR="00754EFD">
        <w:rPr>
          <w:rFonts w:eastAsia="Calibri"/>
          <w:lang w:eastAsia="en-US"/>
        </w:rPr>
        <w:t xml:space="preserve"> срок</w:t>
      </w:r>
      <w:r w:rsidRPr="00B935E4">
        <w:rPr>
          <w:rFonts w:eastAsia="Calibri"/>
          <w:lang w:eastAsia="en-US"/>
        </w:rPr>
        <w:t xml:space="preserve"> администрация района обращается в суд в соответствии с законодательством Российской Федерации в течение 2 месяцев со дня истечения срока возврата субсидии.</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w:t>
      </w:r>
      <w:r w:rsidR="00754EFD">
        <w:rPr>
          <w:rFonts w:eastAsia="Calibri"/>
          <w:lang w:eastAsia="en-US"/>
        </w:rPr>
        <w:t>.2. В случае выявления факта не</w:t>
      </w:r>
      <w:r w:rsidRPr="00B935E4">
        <w:rPr>
          <w:rFonts w:eastAsia="Calibri"/>
          <w:lang w:eastAsia="en-US"/>
        </w:rPr>
        <w:t>достижения показателей результативности использования субсидии, установленных Соглашением:</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4.2.1. Управление в течение 5 рабочих дней направляет Получателю</w:t>
      </w:r>
      <w:r w:rsidRPr="00B935E4">
        <w:rPr>
          <w:kern w:val="2"/>
        </w:rPr>
        <w:t xml:space="preserve"> субсидии</w:t>
      </w:r>
      <w:r w:rsidRPr="00B935E4">
        <w:rPr>
          <w:rFonts w:eastAsia="Calibri"/>
          <w:lang w:eastAsia="en-US"/>
        </w:rPr>
        <w:t xml:space="preserve"> письменное требование о необх</w:t>
      </w:r>
      <w:r w:rsidR="00754EFD">
        <w:rPr>
          <w:rFonts w:eastAsia="Calibri"/>
          <w:lang w:eastAsia="en-US"/>
        </w:rPr>
        <w:t>одимости уплаты штрафов (далее –</w:t>
      </w:r>
      <w:r w:rsidRPr="00B935E4">
        <w:rPr>
          <w:rFonts w:eastAsia="Calibri"/>
          <w:lang w:eastAsia="en-US"/>
        </w:rPr>
        <w:t xml:space="preserve"> требование) с указанием сроков оплаты.</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Срок оплаты штрафа составляет 10 рабочих дней со дня получения требования об оплате штрафа.</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4.2.2. При неоплате Получателем</w:t>
      </w:r>
      <w:r w:rsidRPr="00B935E4">
        <w:rPr>
          <w:kern w:val="2"/>
        </w:rPr>
        <w:t xml:space="preserve"> субсидии</w:t>
      </w:r>
      <w:r w:rsidRPr="00B935E4">
        <w:rPr>
          <w:rFonts w:eastAsia="Calibri"/>
          <w:lang w:eastAsia="en-US"/>
        </w:rPr>
        <w:t xml:space="preserve"> начисленного штрафа </w:t>
      </w:r>
      <w:r w:rsidR="00754EFD">
        <w:rPr>
          <w:rFonts w:eastAsia="Calibri"/>
          <w:lang w:eastAsia="en-US"/>
        </w:rPr>
        <w:t xml:space="preserve">                             </w:t>
      </w:r>
      <w:r w:rsidRPr="00B935E4">
        <w:rPr>
          <w:rFonts w:eastAsia="Calibri"/>
          <w:lang w:eastAsia="en-US"/>
        </w:rPr>
        <w:t>в</w:t>
      </w:r>
      <w:r w:rsidR="00754EFD">
        <w:rPr>
          <w:rFonts w:eastAsia="Calibri"/>
          <w:lang w:eastAsia="en-US"/>
        </w:rPr>
        <w:t xml:space="preserve"> установленный требованием срок</w:t>
      </w:r>
      <w:r w:rsidRPr="00B935E4">
        <w:rPr>
          <w:rFonts w:eastAsia="Calibri"/>
          <w:lang w:eastAsia="en-US"/>
        </w:rPr>
        <w:t xml:space="preserve"> администрация района обращается в суд</w:t>
      </w:r>
      <w:r w:rsidR="00754EFD">
        <w:rPr>
          <w:rFonts w:eastAsia="Calibri"/>
          <w:lang w:eastAsia="en-US"/>
        </w:rPr>
        <w:t xml:space="preserve">                    </w:t>
      </w:r>
      <w:r w:rsidRPr="00B935E4">
        <w:rPr>
          <w:rFonts w:eastAsia="Calibri"/>
          <w:lang w:eastAsia="en-US"/>
        </w:rPr>
        <w:t xml:space="preserve"> в соответствии с законодательством Российской Федерации в течение 2 месяцев со дня истечения срока для оплаты штрафа.</w:t>
      </w:r>
    </w:p>
    <w:p w:rsidR="00B935E4" w:rsidRPr="00B935E4" w:rsidRDefault="00B935E4" w:rsidP="00B935E4">
      <w:pPr>
        <w:autoSpaceDE w:val="0"/>
        <w:autoSpaceDN w:val="0"/>
        <w:adjustRightInd w:val="0"/>
        <w:ind w:firstLine="709"/>
        <w:jc w:val="both"/>
        <w:rPr>
          <w:rFonts w:eastAsia="Calibri"/>
          <w:lang w:eastAsia="en-US"/>
        </w:rPr>
      </w:pPr>
      <w:r w:rsidRPr="00B935E4">
        <w:rPr>
          <w:rFonts w:eastAsia="Calibri"/>
          <w:lang w:eastAsia="en-US"/>
        </w:rPr>
        <w:t>4.3. Ответственность за достоверность фактических показателей, сведений в представленных документах несет Получатель</w:t>
      </w:r>
      <w:r w:rsidRPr="00B935E4">
        <w:rPr>
          <w:kern w:val="2"/>
        </w:rPr>
        <w:t xml:space="preserve"> субсидии</w:t>
      </w:r>
      <w:r w:rsidRPr="00B935E4">
        <w:rPr>
          <w:rFonts w:eastAsia="Calibri"/>
          <w:lang w:eastAsia="en-US"/>
        </w:rPr>
        <w:t>.</w:t>
      </w:r>
    </w:p>
    <w:p w:rsidR="00B935E4" w:rsidRPr="00B935E4" w:rsidRDefault="00B935E4" w:rsidP="00B935E4">
      <w:pPr>
        <w:autoSpaceDE w:val="0"/>
        <w:autoSpaceDN w:val="0"/>
        <w:adjustRightInd w:val="0"/>
        <w:ind w:firstLine="709"/>
        <w:jc w:val="both"/>
        <w:rPr>
          <w:rFonts w:eastAsia="Calibri"/>
          <w:lang w:eastAsia="en-US"/>
        </w:rPr>
      </w:pPr>
    </w:p>
    <w:p w:rsidR="00B935E4" w:rsidRDefault="00B935E4"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D23D1D" w:rsidRDefault="00D23D1D" w:rsidP="00B935E4">
      <w:pPr>
        <w:widowControl w:val="0"/>
        <w:autoSpaceDE w:val="0"/>
        <w:autoSpaceDN w:val="0"/>
        <w:ind w:left="4536"/>
        <w:jc w:val="both"/>
        <w:outlineLvl w:val="1"/>
      </w:pPr>
    </w:p>
    <w:p w:rsidR="00C15095" w:rsidRDefault="00C15095" w:rsidP="00B935E4">
      <w:pPr>
        <w:widowControl w:val="0"/>
        <w:autoSpaceDE w:val="0"/>
        <w:autoSpaceDN w:val="0"/>
        <w:ind w:left="4536"/>
        <w:jc w:val="both"/>
        <w:outlineLvl w:val="1"/>
      </w:pPr>
    </w:p>
    <w:p w:rsidR="00C15095" w:rsidRDefault="00C15095" w:rsidP="00B935E4">
      <w:pPr>
        <w:widowControl w:val="0"/>
        <w:autoSpaceDE w:val="0"/>
        <w:autoSpaceDN w:val="0"/>
        <w:ind w:left="4536"/>
        <w:jc w:val="both"/>
        <w:outlineLvl w:val="1"/>
      </w:pPr>
    </w:p>
    <w:p w:rsidR="00C15095" w:rsidRDefault="00C15095" w:rsidP="00B935E4">
      <w:pPr>
        <w:widowControl w:val="0"/>
        <w:autoSpaceDE w:val="0"/>
        <w:autoSpaceDN w:val="0"/>
        <w:ind w:left="4536"/>
        <w:jc w:val="both"/>
        <w:outlineLvl w:val="1"/>
      </w:pPr>
    </w:p>
    <w:p w:rsidR="00B935E4" w:rsidRPr="00B935E4" w:rsidRDefault="00B935E4" w:rsidP="00B935E4">
      <w:pPr>
        <w:widowControl w:val="0"/>
        <w:autoSpaceDE w:val="0"/>
        <w:autoSpaceDN w:val="0"/>
        <w:ind w:left="4253"/>
        <w:jc w:val="both"/>
        <w:outlineLvl w:val="1"/>
      </w:pPr>
      <w:r w:rsidRPr="00B935E4">
        <w:t>Приложение 1 к Порядку расчета и предоставления субсидий на поддержку и развитие деятельности по заготовке и переработке дикоросов</w:t>
      </w:r>
    </w:p>
    <w:p w:rsidR="00B935E4" w:rsidRPr="00D23D1D" w:rsidRDefault="00B935E4" w:rsidP="00B935E4">
      <w:pPr>
        <w:autoSpaceDE w:val="0"/>
        <w:autoSpaceDN w:val="0"/>
        <w:adjustRightInd w:val="0"/>
        <w:ind w:left="4253"/>
        <w:contextualSpacing/>
        <w:jc w:val="both"/>
        <w:rPr>
          <w:sz w:val="16"/>
          <w:szCs w:val="16"/>
        </w:rPr>
      </w:pPr>
    </w:p>
    <w:p w:rsidR="00B935E4" w:rsidRPr="00B935E4" w:rsidRDefault="00B935E4" w:rsidP="00B935E4">
      <w:pPr>
        <w:autoSpaceDE w:val="0"/>
        <w:autoSpaceDN w:val="0"/>
        <w:adjustRightInd w:val="0"/>
        <w:ind w:left="4253"/>
        <w:contextualSpacing/>
        <w:jc w:val="both"/>
      </w:pPr>
      <w:r w:rsidRPr="00B935E4">
        <w:t>В управление поддержки и развития предпринимательства, агропромышленного комплекса и местной промышленности администрации Нижневартовского района</w:t>
      </w:r>
    </w:p>
    <w:p w:rsidR="00B935E4" w:rsidRPr="00D23D1D" w:rsidRDefault="00B935E4" w:rsidP="00B935E4">
      <w:pPr>
        <w:autoSpaceDE w:val="0"/>
        <w:autoSpaceDN w:val="0"/>
        <w:adjustRightInd w:val="0"/>
        <w:ind w:left="4536"/>
        <w:jc w:val="both"/>
        <w:outlineLvl w:val="0"/>
        <w:rPr>
          <w:sz w:val="16"/>
          <w:szCs w:val="16"/>
        </w:rPr>
      </w:pPr>
    </w:p>
    <w:p w:rsidR="00B935E4" w:rsidRPr="00B935E4" w:rsidRDefault="00B935E4" w:rsidP="00B935E4">
      <w:pPr>
        <w:autoSpaceDE w:val="0"/>
        <w:autoSpaceDN w:val="0"/>
        <w:adjustRightInd w:val="0"/>
        <w:jc w:val="center"/>
        <w:outlineLvl w:val="0"/>
        <w:rPr>
          <w:b/>
        </w:rPr>
      </w:pPr>
      <w:r w:rsidRPr="00B935E4">
        <w:rPr>
          <w:b/>
        </w:rPr>
        <w:t>ЗАЯВЛЕНИЕ</w:t>
      </w:r>
    </w:p>
    <w:p w:rsidR="00B935E4" w:rsidRPr="00B935E4" w:rsidRDefault="00B935E4" w:rsidP="00B935E4">
      <w:pPr>
        <w:autoSpaceDE w:val="0"/>
        <w:autoSpaceDN w:val="0"/>
        <w:adjustRightInd w:val="0"/>
        <w:jc w:val="center"/>
        <w:outlineLvl w:val="0"/>
        <w:rPr>
          <w:sz w:val="16"/>
          <w:szCs w:val="16"/>
        </w:rPr>
      </w:pPr>
    </w:p>
    <w:p w:rsidR="00B935E4" w:rsidRPr="00B935E4" w:rsidRDefault="00B935E4" w:rsidP="00B935E4">
      <w:pPr>
        <w:autoSpaceDE w:val="0"/>
        <w:autoSpaceDN w:val="0"/>
        <w:adjustRightInd w:val="0"/>
        <w:ind w:firstLine="709"/>
        <w:jc w:val="both"/>
      </w:pPr>
      <w:r w:rsidRPr="00B935E4">
        <w:t>О предоставлении субсидии на возмещение затрат товаропроизводителям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B935E4">
      <w:pPr>
        <w:autoSpaceDE w:val="0"/>
        <w:autoSpaceDN w:val="0"/>
        <w:adjustRightInd w:val="0"/>
        <w:ind w:firstLine="709"/>
        <w:jc w:val="both"/>
      </w:pPr>
      <w:r w:rsidRPr="00B935E4">
        <w:t>1. Полное наименование хозяйствующего субъекта __________________</w:t>
      </w:r>
    </w:p>
    <w:p w:rsidR="00B935E4" w:rsidRPr="00B935E4" w:rsidRDefault="00B935E4" w:rsidP="00B935E4">
      <w:pPr>
        <w:autoSpaceDE w:val="0"/>
        <w:autoSpaceDN w:val="0"/>
        <w:adjustRightInd w:val="0"/>
        <w:jc w:val="both"/>
      </w:pPr>
      <w:r w:rsidRPr="00B935E4">
        <w:t>________________________________________________________________</w:t>
      </w:r>
      <w:r w:rsidR="00CC71AD">
        <w:t>____</w:t>
      </w:r>
    </w:p>
    <w:p w:rsidR="00B935E4" w:rsidRPr="00B935E4" w:rsidRDefault="00B935E4" w:rsidP="00B935E4">
      <w:pPr>
        <w:autoSpaceDE w:val="0"/>
        <w:autoSpaceDN w:val="0"/>
        <w:adjustRightInd w:val="0"/>
        <w:ind w:firstLine="709"/>
        <w:jc w:val="both"/>
      </w:pPr>
    </w:p>
    <w:p w:rsidR="00B935E4" w:rsidRPr="00B935E4" w:rsidRDefault="00B935E4" w:rsidP="00B935E4">
      <w:pPr>
        <w:autoSpaceDE w:val="0"/>
        <w:autoSpaceDN w:val="0"/>
        <w:adjustRightInd w:val="0"/>
        <w:ind w:firstLine="709"/>
        <w:jc w:val="both"/>
      </w:pPr>
      <w:r w:rsidRPr="00B935E4">
        <w:t>Прошу возместить _______________________________________________</w:t>
      </w:r>
    </w:p>
    <w:p w:rsidR="00B935E4" w:rsidRPr="00B935E4" w:rsidRDefault="00B935E4" w:rsidP="00B935E4">
      <w:pPr>
        <w:autoSpaceDE w:val="0"/>
        <w:autoSpaceDN w:val="0"/>
        <w:adjustRightInd w:val="0"/>
        <w:ind w:firstLine="709"/>
        <w:jc w:val="both"/>
      </w:pPr>
      <w:r w:rsidRPr="00B935E4">
        <w:t>2. Адрес:</w:t>
      </w:r>
    </w:p>
    <w:p w:rsidR="00B935E4" w:rsidRPr="00B935E4" w:rsidRDefault="00B935E4" w:rsidP="00B935E4">
      <w:pPr>
        <w:widowControl w:val="0"/>
        <w:autoSpaceDE w:val="0"/>
        <w:autoSpaceDN w:val="0"/>
        <w:adjustRightInd w:val="0"/>
        <w:ind w:firstLine="709"/>
        <w:jc w:val="both"/>
      </w:pPr>
      <w:r w:rsidRPr="00B935E4">
        <w:t>2.1. Юридический адрес</w:t>
      </w:r>
      <w:r w:rsidR="00CC71AD">
        <w:t xml:space="preserve"> </w:t>
      </w:r>
      <w:r w:rsidRPr="00B935E4">
        <w:t>__________________________________________</w:t>
      </w:r>
    </w:p>
    <w:p w:rsidR="00B935E4" w:rsidRPr="00B935E4" w:rsidRDefault="00B935E4" w:rsidP="00B935E4">
      <w:pPr>
        <w:autoSpaceDE w:val="0"/>
        <w:autoSpaceDN w:val="0"/>
        <w:adjustRightInd w:val="0"/>
        <w:jc w:val="center"/>
        <w:rPr>
          <w:sz w:val="20"/>
          <w:szCs w:val="20"/>
        </w:rPr>
      </w:pPr>
      <w:r w:rsidRPr="00B935E4">
        <w:rPr>
          <w:sz w:val="20"/>
          <w:szCs w:val="20"/>
        </w:rPr>
        <w:t xml:space="preserve"> (индекс, область, город, улица, номер дома и офиса)</w:t>
      </w:r>
    </w:p>
    <w:p w:rsidR="00B935E4" w:rsidRPr="00B935E4" w:rsidRDefault="00B935E4" w:rsidP="00B935E4">
      <w:pPr>
        <w:autoSpaceDE w:val="0"/>
        <w:autoSpaceDN w:val="0"/>
        <w:adjustRightInd w:val="0"/>
        <w:ind w:firstLine="709"/>
        <w:jc w:val="both"/>
        <w:rPr>
          <w:sz w:val="20"/>
          <w:szCs w:val="20"/>
        </w:rPr>
      </w:pPr>
    </w:p>
    <w:p w:rsidR="00B935E4" w:rsidRPr="00B935E4" w:rsidRDefault="00B935E4" w:rsidP="00B935E4">
      <w:pPr>
        <w:autoSpaceDE w:val="0"/>
        <w:autoSpaceDN w:val="0"/>
        <w:adjustRightInd w:val="0"/>
        <w:ind w:firstLine="709"/>
        <w:jc w:val="both"/>
      </w:pPr>
      <w:r w:rsidRPr="00B935E4">
        <w:t>2.2. Фактический адрес</w:t>
      </w:r>
      <w:r w:rsidR="00CC71AD">
        <w:t xml:space="preserve"> </w:t>
      </w:r>
      <w:r w:rsidRPr="00B935E4">
        <w:t>___________________________________________</w:t>
      </w:r>
    </w:p>
    <w:p w:rsidR="00B935E4" w:rsidRPr="00B935E4" w:rsidRDefault="00B935E4" w:rsidP="00B935E4">
      <w:pPr>
        <w:autoSpaceDE w:val="0"/>
        <w:autoSpaceDN w:val="0"/>
        <w:adjustRightInd w:val="0"/>
        <w:jc w:val="center"/>
        <w:rPr>
          <w:sz w:val="20"/>
          <w:szCs w:val="20"/>
        </w:rPr>
      </w:pPr>
      <w:r w:rsidRPr="00B935E4">
        <w:rPr>
          <w:sz w:val="20"/>
          <w:szCs w:val="20"/>
        </w:rPr>
        <w:t xml:space="preserve">                                                                    (индекс, область, город, улица, номер дома и офиса)</w:t>
      </w:r>
    </w:p>
    <w:p w:rsidR="00B935E4" w:rsidRPr="00B935E4" w:rsidRDefault="00B935E4" w:rsidP="00B935E4">
      <w:pPr>
        <w:autoSpaceDE w:val="0"/>
        <w:autoSpaceDN w:val="0"/>
        <w:adjustRightInd w:val="0"/>
        <w:ind w:firstLine="709"/>
        <w:jc w:val="both"/>
      </w:pPr>
      <w:r w:rsidRPr="00B935E4">
        <w:t>3. Основной вид деятельности</w:t>
      </w:r>
      <w:r w:rsidR="00CC71AD">
        <w:t xml:space="preserve"> </w:t>
      </w:r>
      <w:r w:rsidRPr="00B935E4">
        <w:t>_____________________________________</w:t>
      </w:r>
    </w:p>
    <w:p w:rsidR="00B935E4" w:rsidRPr="00B935E4" w:rsidRDefault="00B935E4" w:rsidP="00B935E4">
      <w:pPr>
        <w:autoSpaceDE w:val="0"/>
        <w:autoSpaceDN w:val="0"/>
        <w:adjustRightInd w:val="0"/>
        <w:ind w:firstLine="709"/>
        <w:jc w:val="both"/>
      </w:pPr>
      <w:r w:rsidRPr="00B935E4">
        <w:t>4. Дополнительные виды деятельности</w:t>
      </w:r>
      <w:r w:rsidR="00CC71AD">
        <w:t xml:space="preserve"> 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5. Информация о заявителе:</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ОГРН(ОГРНИП) 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ИНН/КПП 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Наименование банка 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Р/сч.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К/сч. 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БИК 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Форма налогообложения по заявленному виду деятельности 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_______________________________________________________________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Контакты (тел., e-mail) ___________________________________________</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 СНИЛС _____________________________________________________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Регистрационный № страхователя</w:t>
      </w:r>
      <w:r w:rsidR="00CC71AD">
        <w:t xml:space="preserve"> </w:t>
      </w:r>
      <w:r w:rsidRPr="00B935E4">
        <w:t>_________________________________</w:t>
      </w:r>
    </w:p>
    <w:p w:rsidR="00B935E4" w:rsidRPr="00B935E4" w:rsidRDefault="00B935E4" w:rsidP="00B935E4">
      <w:pPr>
        <w:widowControl w:val="0"/>
        <w:tabs>
          <w:tab w:val="left" w:pos="10206"/>
        </w:tabs>
        <w:autoSpaceDE w:val="0"/>
        <w:autoSpaceDN w:val="0"/>
        <w:adjustRightInd w:val="0"/>
        <w:ind w:firstLine="5245"/>
        <w:contextualSpacing/>
        <w:jc w:val="center"/>
        <w:rPr>
          <w:sz w:val="20"/>
          <w:szCs w:val="20"/>
        </w:rPr>
      </w:pPr>
      <w:r w:rsidRPr="00B935E4">
        <w:rPr>
          <w:sz w:val="20"/>
          <w:szCs w:val="20"/>
        </w:rPr>
        <w:t>(для юридических лиц)</w:t>
      </w:r>
    </w:p>
    <w:p w:rsidR="00B935E4" w:rsidRPr="00B935E4" w:rsidRDefault="00B935E4" w:rsidP="00B935E4">
      <w:pPr>
        <w:widowControl w:val="0"/>
        <w:tabs>
          <w:tab w:val="left" w:pos="10206"/>
        </w:tabs>
        <w:autoSpaceDE w:val="0"/>
        <w:autoSpaceDN w:val="0"/>
        <w:adjustRightInd w:val="0"/>
        <w:ind w:firstLine="709"/>
        <w:contextualSpacing/>
        <w:jc w:val="both"/>
      </w:pPr>
      <w:r w:rsidRPr="00B935E4">
        <w:t>Паспортные данные ______________________________________________</w:t>
      </w:r>
    </w:p>
    <w:p w:rsidR="00B935E4" w:rsidRPr="00B935E4" w:rsidRDefault="00B935E4" w:rsidP="00B935E4">
      <w:pPr>
        <w:widowControl w:val="0"/>
        <w:tabs>
          <w:tab w:val="left" w:pos="10206"/>
        </w:tabs>
        <w:autoSpaceDE w:val="0"/>
        <w:autoSpaceDN w:val="0"/>
        <w:adjustRightInd w:val="0"/>
        <w:spacing w:after="200"/>
        <w:ind w:left="567"/>
        <w:contextualSpacing/>
        <w:jc w:val="center"/>
        <w:rPr>
          <w:sz w:val="20"/>
          <w:szCs w:val="20"/>
        </w:rPr>
      </w:pPr>
      <w:r w:rsidRPr="00B935E4">
        <w:rPr>
          <w:sz w:val="20"/>
          <w:szCs w:val="20"/>
        </w:rPr>
        <w:t>(для индивидуальных предпринимателей: серия, номер паспорта, дата и место рождения)</w:t>
      </w:r>
    </w:p>
    <w:p w:rsidR="00B935E4" w:rsidRPr="00B935E4" w:rsidRDefault="00B935E4" w:rsidP="00B935E4">
      <w:pPr>
        <w:autoSpaceDE w:val="0"/>
        <w:autoSpaceDN w:val="0"/>
        <w:adjustRightInd w:val="0"/>
        <w:ind w:firstLine="709"/>
        <w:jc w:val="both"/>
      </w:pPr>
      <w:r w:rsidRPr="00B935E4">
        <w:t xml:space="preserve">6. Даю согласие на представление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w:t>
      </w:r>
      <w:r w:rsidR="00CC71AD">
        <w:t xml:space="preserve">              </w:t>
      </w:r>
      <w:r w:rsidRPr="00B935E4">
        <w:t xml:space="preserve">а также статистической информации в виде копий форм федерального статистического наблюдения, предоставляемых в органы статистики. </w:t>
      </w:r>
    </w:p>
    <w:p w:rsidR="00B935E4" w:rsidRPr="00B935E4" w:rsidRDefault="00B935E4" w:rsidP="00B935E4">
      <w:pPr>
        <w:autoSpaceDE w:val="0"/>
        <w:autoSpaceDN w:val="0"/>
        <w:adjustRightInd w:val="0"/>
        <w:ind w:firstLine="709"/>
        <w:jc w:val="both"/>
      </w:pPr>
      <w:r w:rsidRPr="00B935E4">
        <w:t xml:space="preserve">7. Обязуюсь при внесении изменений или дополнений в учредительные </w:t>
      </w:r>
      <w:r w:rsidR="00CC71AD">
        <w:t xml:space="preserve">                 </w:t>
      </w:r>
      <w:r w:rsidRPr="00B935E4">
        <w:t>и регистрационные документы (реорганизация, ликвидация, введении процед</w:t>
      </w:r>
      <w:r w:rsidR="00CC71AD">
        <w:t>уры банкротства, приостановление</w:t>
      </w:r>
      <w:r w:rsidRPr="00B935E4">
        <w:t xml:space="preserve"> деятельности в порядке, предусмотренном законодательством Р</w:t>
      </w:r>
      <w:r w:rsidR="00CC71AD">
        <w:t>оссийской Федерации, ограничение</w:t>
      </w:r>
      <w:r w:rsidRPr="00B935E4">
        <w:t xml:space="preserve"> </w:t>
      </w:r>
      <w:r w:rsidR="00CC71AD">
        <w:t xml:space="preserve">                      </w:t>
      </w:r>
      <w:r w:rsidRPr="00B935E4">
        <w:t>на осуществление хозяйственной деятельности, изменени</w:t>
      </w:r>
      <w:r w:rsidR="00CC71AD">
        <w:t>е</w:t>
      </w:r>
      <w:r w:rsidRPr="00B935E4">
        <w:t xml:space="preserve"> реквизитов и других характеристик, определяющих участие в реестре) в десятидневный срок представить копи</w:t>
      </w:r>
      <w:r w:rsidR="00CC71AD">
        <w:t>и соответствующих документов в у</w:t>
      </w:r>
      <w:r w:rsidRPr="00B935E4">
        <w:t>правление поддержки</w:t>
      </w:r>
      <w:r w:rsidR="00CC71AD">
        <w:t xml:space="preserve">                         </w:t>
      </w:r>
      <w:r w:rsidRPr="00B935E4">
        <w:t xml:space="preserve"> и развития предпринимательства, агропромышленного комплекса и местной промышленности администрации района.</w:t>
      </w:r>
    </w:p>
    <w:p w:rsidR="00B935E4" w:rsidRPr="00B935E4" w:rsidRDefault="00B935E4" w:rsidP="00B935E4">
      <w:pPr>
        <w:autoSpaceDE w:val="0"/>
        <w:autoSpaceDN w:val="0"/>
        <w:adjustRightInd w:val="0"/>
        <w:ind w:firstLine="709"/>
        <w:jc w:val="both"/>
      </w:pPr>
      <w:r w:rsidRPr="00B935E4">
        <w:t xml:space="preserve">8. </w:t>
      </w:r>
      <w:r w:rsidRPr="00B935E4">
        <w:rPr>
          <w:bCs/>
        </w:rPr>
        <w:t>С</w:t>
      </w:r>
      <w:r w:rsidRPr="00B935E4">
        <w:t xml:space="preserve">огласен с условием получения поддержки, дающим право </w:t>
      </w:r>
      <w:r w:rsidR="00CC71AD">
        <w:t xml:space="preserve">                                  </w:t>
      </w:r>
      <w:r w:rsidRPr="00B935E4">
        <w:t>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B935E4" w:rsidRPr="00B935E4" w:rsidRDefault="00B935E4" w:rsidP="00B935E4">
      <w:pPr>
        <w:autoSpaceDE w:val="0"/>
        <w:autoSpaceDN w:val="0"/>
        <w:adjustRightInd w:val="0"/>
        <w:ind w:firstLine="709"/>
        <w:jc w:val="both"/>
      </w:pPr>
      <w:r w:rsidRPr="00B935E4">
        <w:t xml:space="preserve">9. </w:t>
      </w:r>
      <w:r w:rsidRPr="00B935E4">
        <w:rPr>
          <w:bCs/>
        </w:rPr>
        <w:t>С</w:t>
      </w:r>
      <w:r w:rsidRPr="00B935E4">
        <w:t>огласен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B935E4" w:rsidRPr="00B935E4" w:rsidRDefault="00B935E4" w:rsidP="00B935E4">
      <w:pPr>
        <w:autoSpaceDE w:val="0"/>
        <w:autoSpaceDN w:val="0"/>
        <w:adjustRightInd w:val="0"/>
        <w:ind w:firstLine="709"/>
        <w:jc w:val="both"/>
      </w:pPr>
      <w:r w:rsidRPr="00B935E4">
        <w:t>10. Подтверждаю отсутствие учредителей, которые являются иностранными юридическими лицами, а также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w:t>
      </w:r>
      <w:r w:rsidR="00CC71AD">
        <w:t xml:space="preserve">                              </w:t>
      </w:r>
      <w:r w:rsidRPr="00B935E4">
        <w:t xml:space="preserve"> в совокупности превышает 50 процентов.</w:t>
      </w:r>
    </w:p>
    <w:p w:rsidR="00B935E4" w:rsidRPr="00B935E4" w:rsidRDefault="00B935E4" w:rsidP="00B935E4">
      <w:pPr>
        <w:widowControl w:val="0"/>
        <w:tabs>
          <w:tab w:val="left" w:pos="0"/>
        </w:tabs>
        <w:autoSpaceDE w:val="0"/>
        <w:autoSpaceDN w:val="0"/>
        <w:adjustRightInd w:val="0"/>
        <w:ind w:firstLine="709"/>
        <w:jc w:val="both"/>
      </w:pPr>
      <w:r w:rsidRPr="00B935E4">
        <w:t xml:space="preserve">11. Я согласен на обработку персональных данных в соответствии </w:t>
      </w:r>
      <w:r w:rsidR="009E13D0">
        <w:t xml:space="preserve">                           </w:t>
      </w:r>
      <w:r w:rsidRPr="00B935E4">
        <w:t xml:space="preserve">с Федеральным </w:t>
      </w:r>
      <w:hyperlink r:id="rId65" w:history="1">
        <w:r w:rsidRPr="00B935E4">
          <w:t>законом</w:t>
        </w:r>
      </w:hyperlink>
      <w:r w:rsidRPr="00B935E4">
        <w:t xml:space="preserve"> от 27.07.2006 №</w:t>
      </w:r>
      <w:r w:rsidR="009E13D0">
        <w:t xml:space="preserve"> </w:t>
      </w:r>
      <w:r w:rsidRPr="00B935E4">
        <w:t>152-ФЗ «О персональных данных».</w:t>
      </w:r>
    </w:p>
    <w:p w:rsidR="00B935E4" w:rsidRPr="00B935E4" w:rsidRDefault="00B935E4" w:rsidP="00B935E4">
      <w:pPr>
        <w:widowControl w:val="0"/>
        <w:tabs>
          <w:tab w:val="left" w:pos="0"/>
        </w:tabs>
        <w:autoSpaceDE w:val="0"/>
        <w:autoSpaceDN w:val="0"/>
        <w:adjustRightInd w:val="0"/>
        <w:ind w:firstLine="709"/>
        <w:jc w:val="both"/>
      </w:pPr>
      <w:r w:rsidRPr="00B935E4">
        <w:t xml:space="preserve">12. Я предупрежден об ответственности, в соответствии </w:t>
      </w:r>
      <w:r w:rsidR="009E13D0">
        <w:t xml:space="preserve">                                           </w:t>
      </w:r>
      <w:r w:rsidRPr="00B935E4">
        <w:t>с законодательством Российской Федерации, за представление недостоверных сведений и документов.</w:t>
      </w:r>
    </w:p>
    <w:p w:rsidR="00B935E4" w:rsidRPr="00B935E4" w:rsidRDefault="00B935E4" w:rsidP="00B935E4">
      <w:pPr>
        <w:widowControl w:val="0"/>
        <w:tabs>
          <w:tab w:val="left" w:pos="0"/>
        </w:tabs>
        <w:autoSpaceDE w:val="0"/>
        <w:autoSpaceDN w:val="0"/>
        <w:adjustRightInd w:val="0"/>
        <w:ind w:firstLine="709"/>
        <w:jc w:val="both"/>
      </w:pPr>
      <w:r w:rsidRPr="00B935E4">
        <w:t xml:space="preserve">13. Приложение: опись документов.          </w:t>
      </w: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D23D1D" w:rsidRDefault="00B935E4" w:rsidP="009E13D0">
      <w:pPr>
        <w:autoSpaceDE w:val="0"/>
        <w:autoSpaceDN w:val="0"/>
        <w:adjustRightInd w:val="0"/>
        <w:spacing w:after="200"/>
        <w:ind w:firstLine="709"/>
        <w:jc w:val="both"/>
        <w:rPr>
          <w:sz w:val="20"/>
          <w:szCs w:val="20"/>
        </w:rPr>
      </w:pPr>
      <w:r w:rsidRPr="00D23D1D">
        <w:rPr>
          <w:sz w:val="20"/>
          <w:szCs w:val="20"/>
        </w:rPr>
        <w:t>(подпись руководителя)</w:t>
      </w:r>
      <w:r w:rsidRPr="00D23D1D">
        <w:rPr>
          <w:sz w:val="20"/>
          <w:szCs w:val="20"/>
        </w:rPr>
        <w:tab/>
      </w:r>
      <w:r w:rsidRPr="00D23D1D">
        <w:rPr>
          <w:sz w:val="20"/>
          <w:szCs w:val="20"/>
        </w:rPr>
        <w:tab/>
      </w:r>
      <w:r w:rsidRPr="00D23D1D">
        <w:rPr>
          <w:sz w:val="20"/>
          <w:szCs w:val="20"/>
        </w:rPr>
        <w:tab/>
      </w:r>
      <w:r w:rsidRPr="00D23D1D">
        <w:rPr>
          <w:sz w:val="20"/>
          <w:szCs w:val="20"/>
        </w:rPr>
        <w:tab/>
      </w:r>
      <w:r w:rsidRPr="00D23D1D">
        <w:rPr>
          <w:sz w:val="20"/>
          <w:szCs w:val="20"/>
        </w:rPr>
        <w:tab/>
      </w:r>
      <w:r w:rsidRPr="00D23D1D">
        <w:rPr>
          <w:sz w:val="20"/>
          <w:szCs w:val="20"/>
        </w:rPr>
        <w:tab/>
      </w:r>
      <w:r w:rsidR="009E13D0">
        <w:rPr>
          <w:sz w:val="20"/>
          <w:szCs w:val="20"/>
        </w:rPr>
        <w:t xml:space="preserve">                           </w:t>
      </w:r>
      <w:r w:rsidRPr="00D23D1D">
        <w:rPr>
          <w:sz w:val="20"/>
          <w:szCs w:val="20"/>
        </w:rPr>
        <w:t xml:space="preserve"> (ФИО)</w:t>
      </w:r>
    </w:p>
    <w:p w:rsidR="00B935E4" w:rsidRPr="00B935E4" w:rsidRDefault="00B935E4" w:rsidP="00B935E4">
      <w:pPr>
        <w:autoSpaceDE w:val="0"/>
        <w:autoSpaceDN w:val="0"/>
        <w:adjustRightInd w:val="0"/>
        <w:spacing w:after="200"/>
        <w:rPr>
          <w:bCs/>
        </w:rPr>
      </w:pPr>
      <w:r w:rsidRPr="00B935E4">
        <w:t xml:space="preserve">М.П.                  </w:t>
      </w:r>
      <w:r w:rsidRPr="00B935E4">
        <w:tab/>
      </w:r>
      <w:r w:rsidRPr="00B935E4">
        <w:tab/>
      </w:r>
      <w:r w:rsidRPr="00B935E4">
        <w:tab/>
      </w:r>
      <w:r w:rsidRPr="00B935E4">
        <w:tab/>
      </w:r>
      <w:r w:rsidRPr="00B935E4">
        <w:tab/>
      </w:r>
      <w:r w:rsidRPr="00B935E4">
        <w:tab/>
        <w:t>«___» ____________ 20 ___ год</w:t>
      </w:r>
    </w:p>
    <w:p w:rsidR="00B935E4" w:rsidRPr="00B935E4" w:rsidRDefault="00B935E4" w:rsidP="00B935E4">
      <w:pPr>
        <w:ind w:left="5670"/>
        <w:jc w:val="center"/>
      </w:pPr>
    </w:p>
    <w:p w:rsidR="00B935E4" w:rsidRPr="00B935E4" w:rsidRDefault="00B935E4" w:rsidP="00B935E4">
      <w:pPr>
        <w:ind w:left="5670"/>
        <w:jc w:val="center"/>
      </w:pPr>
    </w:p>
    <w:p w:rsidR="00B935E4" w:rsidRPr="00B935E4" w:rsidRDefault="00B935E4" w:rsidP="009E13D0">
      <w:pPr>
        <w:ind w:left="5670" w:firstLine="851"/>
        <w:jc w:val="both"/>
      </w:pPr>
      <w:r w:rsidRPr="00B935E4">
        <w:t>Приложение к заявлению</w:t>
      </w:r>
    </w:p>
    <w:p w:rsidR="00B935E4" w:rsidRDefault="00B935E4" w:rsidP="00B935E4">
      <w:pPr>
        <w:jc w:val="center"/>
      </w:pPr>
    </w:p>
    <w:p w:rsidR="009E13D0" w:rsidRPr="00B935E4" w:rsidRDefault="009E13D0" w:rsidP="00B935E4">
      <w:pPr>
        <w:jc w:val="center"/>
      </w:pPr>
    </w:p>
    <w:p w:rsidR="00B935E4" w:rsidRPr="00B935E4" w:rsidRDefault="00B935E4" w:rsidP="00B935E4">
      <w:pPr>
        <w:jc w:val="center"/>
      </w:pPr>
      <w:r w:rsidRPr="00B935E4">
        <w:t>ОПИСЬ ДОКУМЕНТОВ</w:t>
      </w:r>
    </w:p>
    <w:p w:rsidR="00B935E4" w:rsidRPr="00B935E4" w:rsidRDefault="00B935E4" w:rsidP="00B935E4">
      <w:pPr>
        <w:jc w:val="center"/>
      </w:pPr>
    </w:p>
    <w:tbl>
      <w:tblPr>
        <w:tblStyle w:val="5110"/>
        <w:tblW w:w="0" w:type="auto"/>
        <w:tblInd w:w="534" w:type="dxa"/>
        <w:tblLook w:val="04A0" w:firstRow="1" w:lastRow="0" w:firstColumn="1" w:lastColumn="0" w:noHBand="0" w:noVBand="1"/>
      </w:tblPr>
      <w:tblGrid>
        <w:gridCol w:w="1417"/>
        <w:gridCol w:w="7655"/>
      </w:tblGrid>
      <w:tr w:rsidR="00B935E4" w:rsidRPr="009E13D0" w:rsidTr="00264B4F">
        <w:tc>
          <w:tcPr>
            <w:tcW w:w="1417" w:type="dxa"/>
          </w:tcPr>
          <w:p w:rsidR="009E13D0" w:rsidRDefault="00B935E4" w:rsidP="00B935E4">
            <w:pPr>
              <w:jc w:val="center"/>
              <w:rPr>
                <w:rFonts w:ascii="Times New Roman" w:hAnsi="Times New Roman"/>
              </w:rPr>
            </w:pPr>
            <w:r w:rsidRPr="009E13D0">
              <w:rPr>
                <w:rFonts w:ascii="Times New Roman" w:hAnsi="Times New Roman"/>
              </w:rPr>
              <w:t xml:space="preserve">№ </w:t>
            </w:r>
          </w:p>
          <w:p w:rsidR="00B935E4" w:rsidRPr="009E13D0" w:rsidRDefault="00B935E4" w:rsidP="00B935E4">
            <w:pPr>
              <w:jc w:val="center"/>
              <w:rPr>
                <w:rFonts w:ascii="Times New Roman" w:hAnsi="Times New Roman"/>
              </w:rPr>
            </w:pPr>
            <w:r w:rsidRPr="009E13D0">
              <w:rPr>
                <w:rFonts w:ascii="Times New Roman" w:hAnsi="Times New Roman"/>
              </w:rPr>
              <w:t>п/п</w:t>
            </w:r>
          </w:p>
        </w:tc>
        <w:tc>
          <w:tcPr>
            <w:tcW w:w="7655" w:type="dxa"/>
          </w:tcPr>
          <w:p w:rsidR="00B935E4" w:rsidRPr="009E13D0" w:rsidRDefault="00B935E4" w:rsidP="00B935E4">
            <w:pPr>
              <w:jc w:val="center"/>
              <w:rPr>
                <w:rFonts w:ascii="Times New Roman" w:hAnsi="Times New Roman"/>
              </w:rPr>
            </w:pPr>
            <w:r w:rsidRPr="009E13D0">
              <w:rPr>
                <w:rFonts w:ascii="Times New Roman" w:hAnsi="Times New Roman"/>
              </w:rPr>
              <w:t>Наименование документа</w:t>
            </w:r>
          </w:p>
        </w:tc>
      </w:tr>
      <w:tr w:rsidR="00B935E4" w:rsidRPr="009E13D0" w:rsidTr="00264B4F">
        <w:tc>
          <w:tcPr>
            <w:tcW w:w="1417" w:type="dxa"/>
          </w:tcPr>
          <w:p w:rsidR="00B935E4" w:rsidRPr="009E13D0" w:rsidRDefault="00B935E4" w:rsidP="00B935E4">
            <w:pPr>
              <w:rPr>
                <w:rFonts w:ascii="Times New Roman" w:hAnsi="Times New Roman"/>
              </w:rPr>
            </w:pPr>
            <w:r w:rsidRPr="009E13D0">
              <w:rPr>
                <w:rFonts w:ascii="Times New Roman" w:hAnsi="Times New Roman"/>
              </w:rPr>
              <w:t>1</w:t>
            </w:r>
          </w:p>
        </w:tc>
        <w:tc>
          <w:tcPr>
            <w:tcW w:w="7655" w:type="dxa"/>
          </w:tcPr>
          <w:p w:rsidR="00B935E4" w:rsidRPr="009E13D0" w:rsidRDefault="00B935E4" w:rsidP="00B935E4">
            <w:pPr>
              <w:jc w:val="center"/>
              <w:rPr>
                <w:rFonts w:ascii="Times New Roman" w:hAnsi="Times New Roman"/>
              </w:rPr>
            </w:pPr>
          </w:p>
        </w:tc>
      </w:tr>
      <w:tr w:rsidR="00B935E4" w:rsidRPr="009E13D0" w:rsidTr="00264B4F">
        <w:tc>
          <w:tcPr>
            <w:tcW w:w="1417" w:type="dxa"/>
          </w:tcPr>
          <w:p w:rsidR="00B935E4" w:rsidRPr="009E13D0" w:rsidRDefault="00B935E4" w:rsidP="00B935E4">
            <w:pPr>
              <w:rPr>
                <w:rFonts w:ascii="Times New Roman" w:hAnsi="Times New Roman"/>
              </w:rPr>
            </w:pPr>
            <w:r w:rsidRPr="009E13D0">
              <w:rPr>
                <w:rFonts w:ascii="Times New Roman" w:hAnsi="Times New Roman"/>
              </w:rPr>
              <w:t>2…</w:t>
            </w:r>
          </w:p>
        </w:tc>
        <w:tc>
          <w:tcPr>
            <w:tcW w:w="7655" w:type="dxa"/>
          </w:tcPr>
          <w:p w:rsidR="00B935E4" w:rsidRPr="009E13D0" w:rsidRDefault="00B935E4" w:rsidP="00B935E4">
            <w:pPr>
              <w:jc w:val="center"/>
              <w:rPr>
                <w:rFonts w:ascii="Times New Roman" w:hAnsi="Times New Roman"/>
              </w:rPr>
            </w:pPr>
          </w:p>
        </w:tc>
      </w:tr>
    </w:tbl>
    <w:p w:rsidR="00B935E4" w:rsidRPr="00B935E4" w:rsidRDefault="00B935E4" w:rsidP="00B935E4">
      <w:pPr>
        <w:widowControl w:val="0"/>
        <w:autoSpaceDE w:val="0"/>
        <w:autoSpaceDN w:val="0"/>
        <w:jc w:val="right"/>
      </w:pPr>
    </w:p>
    <w:p w:rsidR="00B935E4" w:rsidRPr="00B935E4" w:rsidRDefault="00B935E4" w:rsidP="00B935E4">
      <w:pPr>
        <w:widowControl w:val="0"/>
        <w:autoSpaceDE w:val="0"/>
        <w:autoSpaceDN w:val="0"/>
        <w:jc w:val="right"/>
      </w:pPr>
    </w:p>
    <w:p w:rsidR="00B935E4" w:rsidRPr="00B935E4" w:rsidRDefault="00B935E4" w:rsidP="00B935E4">
      <w:pPr>
        <w:widowControl w:val="0"/>
        <w:autoSpaceDE w:val="0"/>
        <w:autoSpaceDN w:val="0"/>
        <w:ind w:firstLine="709"/>
        <w:jc w:val="right"/>
        <w:outlineLvl w:val="1"/>
      </w:pPr>
    </w:p>
    <w:p w:rsidR="00B935E4" w:rsidRPr="00B935E4" w:rsidRDefault="00B935E4" w:rsidP="00B935E4">
      <w:pPr>
        <w:autoSpaceDE w:val="0"/>
        <w:autoSpaceDN w:val="0"/>
        <w:adjustRightInd w:val="0"/>
        <w:jc w:val="both"/>
      </w:pPr>
      <w:r w:rsidRPr="00B935E4">
        <w:t xml:space="preserve">______________________                </w:t>
      </w:r>
      <w:r w:rsidRPr="00B935E4">
        <w:tab/>
      </w:r>
      <w:r w:rsidRPr="00B935E4">
        <w:tab/>
      </w:r>
      <w:r w:rsidRPr="00B935E4">
        <w:tab/>
        <w:t xml:space="preserve">       ________________________</w:t>
      </w:r>
    </w:p>
    <w:p w:rsidR="00B935E4" w:rsidRPr="009E13D0" w:rsidRDefault="00B935E4" w:rsidP="009E13D0">
      <w:pPr>
        <w:autoSpaceDE w:val="0"/>
        <w:autoSpaceDN w:val="0"/>
        <w:adjustRightInd w:val="0"/>
        <w:spacing w:after="200"/>
        <w:ind w:firstLine="709"/>
        <w:jc w:val="both"/>
        <w:rPr>
          <w:sz w:val="20"/>
          <w:szCs w:val="20"/>
        </w:rPr>
      </w:pPr>
      <w:r w:rsidRPr="009E13D0">
        <w:rPr>
          <w:sz w:val="20"/>
          <w:szCs w:val="20"/>
        </w:rPr>
        <w:t>(подпись руководителя)</w:t>
      </w:r>
      <w:r w:rsidRPr="009E13D0">
        <w:rPr>
          <w:sz w:val="20"/>
          <w:szCs w:val="20"/>
        </w:rPr>
        <w:tab/>
      </w:r>
      <w:r w:rsidRPr="009E13D0">
        <w:rPr>
          <w:sz w:val="20"/>
          <w:szCs w:val="20"/>
        </w:rPr>
        <w:tab/>
      </w:r>
      <w:r w:rsidRPr="009E13D0">
        <w:rPr>
          <w:sz w:val="20"/>
          <w:szCs w:val="20"/>
        </w:rPr>
        <w:tab/>
      </w:r>
      <w:r w:rsidRPr="009E13D0">
        <w:rPr>
          <w:sz w:val="20"/>
          <w:szCs w:val="20"/>
        </w:rPr>
        <w:tab/>
      </w:r>
      <w:r w:rsidRPr="009E13D0">
        <w:rPr>
          <w:sz w:val="20"/>
          <w:szCs w:val="20"/>
        </w:rPr>
        <w:tab/>
      </w:r>
      <w:r w:rsidRPr="009E13D0">
        <w:rPr>
          <w:sz w:val="20"/>
          <w:szCs w:val="20"/>
        </w:rPr>
        <w:tab/>
        <w:t xml:space="preserve"> </w:t>
      </w:r>
      <w:r w:rsidR="009E13D0">
        <w:rPr>
          <w:sz w:val="20"/>
          <w:szCs w:val="20"/>
        </w:rPr>
        <w:t xml:space="preserve">                           </w:t>
      </w:r>
      <w:r w:rsidRPr="009E13D0">
        <w:rPr>
          <w:sz w:val="20"/>
          <w:szCs w:val="20"/>
        </w:rPr>
        <w:t>(ФИО)</w:t>
      </w:r>
    </w:p>
    <w:p w:rsidR="00B935E4" w:rsidRPr="00B935E4" w:rsidRDefault="00B935E4" w:rsidP="00B935E4">
      <w:pPr>
        <w:autoSpaceDE w:val="0"/>
        <w:autoSpaceDN w:val="0"/>
        <w:adjustRightInd w:val="0"/>
        <w:spacing w:after="200"/>
        <w:rPr>
          <w:bCs/>
        </w:rPr>
      </w:pPr>
      <w:r w:rsidRPr="00B935E4">
        <w:t xml:space="preserve">М.П.                  </w:t>
      </w:r>
      <w:r w:rsidRPr="00B935E4">
        <w:tab/>
      </w:r>
      <w:r w:rsidRPr="00B935E4">
        <w:tab/>
      </w:r>
      <w:r w:rsidRPr="00B935E4">
        <w:tab/>
      </w:r>
      <w:r w:rsidRPr="00B935E4">
        <w:tab/>
      </w:r>
      <w:r w:rsidRPr="00B935E4">
        <w:tab/>
      </w:r>
      <w:r w:rsidRPr="00B935E4">
        <w:tab/>
        <w:t>«___» ____________ 20 ___ год</w:t>
      </w: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D23D1D" w:rsidRDefault="00D23D1D" w:rsidP="00B935E4">
      <w:pPr>
        <w:widowControl w:val="0"/>
        <w:autoSpaceDE w:val="0"/>
        <w:autoSpaceDN w:val="0"/>
        <w:ind w:left="4111"/>
        <w:jc w:val="both"/>
        <w:outlineLvl w:val="1"/>
      </w:pPr>
    </w:p>
    <w:p w:rsidR="00B935E4" w:rsidRPr="00B935E4" w:rsidRDefault="00B935E4" w:rsidP="00B935E4">
      <w:pPr>
        <w:widowControl w:val="0"/>
        <w:autoSpaceDE w:val="0"/>
        <w:autoSpaceDN w:val="0"/>
        <w:ind w:left="4111"/>
        <w:jc w:val="both"/>
        <w:outlineLvl w:val="1"/>
      </w:pPr>
      <w:r w:rsidRPr="00B935E4">
        <w:t>Приложение 2 к Порядку расчета и предоставления субсидий на поддержку и развитие деятельности по заготовке и переработке дикоросов</w:t>
      </w:r>
    </w:p>
    <w:p w:rsidR="00B935E4" w:rsidRDefault="00B935E4" w:rsidP="00B935E4">
      <w:pPr>
        <w:widowControl w:val="0"/>
        <w:autoSpaceDE w:val="0"/>
        <w:autoSpaceDN w:val="0"/>
        <w:jc w:val="right"/>
      </w:pPr>
    </w:p>
    <w:p w:rsidR="009E13D0" w:rsidRPr="00B935E4" w:rsidRDefault="009E13D0" w:rsidP="00B935E4">
      <w:pPr>
        <w:widowControl w:val="0"/>
        <w:autoSpaceDE w:val="0"/>
        <w:autoSpaceDN w:val="0"/>
        <w:jc w:val="right"/>
      </w:pPr>
    </w:p>
    <w:p w:rsidR="00B935E4" w:rsidRPr="00B935E4" w:rsidRDefault="00B935E4" w:rsidP="00B935E4">
      <w:pPr>
        <w:autoSpaceDE w:val="0"/>
        <w:autoSpaceDN w:val="0"/>
        <w:adjustRightInd w:val="0"/>
        <w:jc w:val="center"/>
        <w:rPr>
          <w:b/>
        </w:rPr>
      </w:pPr>
      <w:r w:rsidRPr="00B935E4">
        <w:rPr>
          <w:rFonts w:eastAsia="Calibri"/>
          <w:b/>
        </w:rPr>
        <w:t>РАСЧЕТ РАЗМЕРА ШТРАФНЫХ САНКЦИЙ</w:t>
      </w:r>
    </w:p>
    <w:p w:rsidR="00B935E4" w:rsidRPr="00B935E4" w:rsidRDefault="00B935E4" w:rsidP="00B935E4">
      <w:pPr>
        <w:widowControl w:val="0"/>
        <w:autoSpaceDE w:val="0"/>
        <w:autoSpaceDN w:val="0"/>
        <w:jc w:val="right"/>
      </w:pPr>
    </w:p>
    <w:tbl>
      <w:tblPr>
        <w:tblW w:w="10558" w:type="dxa"/>
        <w:tblInd w:w="-789"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209"/>
        <w:gridCol w:w="1134"/>
        <w:gridCol w:w="851"/>
        <w:gridCol w:w="850"/>
        <w:gridCol w:w="1134"/>
        <w:gridCol w:w="1134"/>
        <w:gridCol w:w="851"/>
        <w:gridCol w:w="776"/>
        <w:gridCol w:w="426"/>
        <w:gridCol w:w="519"/>
        <w:gridCol w:w="1107"/>
      </w:tblGrid>
      <w:tr w:rsidR="00B935E4" w:rsidRPr="00B935E4" w:rsidTr="00D23D1D">
        <w:tc>
          <w:tcPr>
            <w:tcW w:w="567" w:type="dxa"/>
            <w:vMerge w:val="restart"/>
          </w:tcPr>
          <w:p w:rsidR="00D23D1D"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 xml:space="preserve">№ </w:t>
            </w:r>
          </w:p>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п/п</w:t>
            </w:r>
          </w:p>
        </w:tc>
        <w:tc>
          <w:tcPr>
            <w:tcW w:w="1209" w:type="dxa"/>
            <w:vMerge w:val="restart"/>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Наименование показателя</w:t>
            </w:r>
            <w:r w:rsidRPr="00B935E4">
              <w:rPr>
                <w:rFonts w:eastAsia="Calibri"/>
                <w:sz w:val="20"/>
                <w:szCs w:val="20"/>
                <w:vertAlign w:val="superscript"/>
                <w:lang w:eastAsia="en-US"/>
              </w:rPr>
              <w:footnoteReference w:customMarkFollows="1" w:id="16"/>
              <w:t>1</w:t>
            </w:r>
          </w:p>
        </w:tc>
        <w:tc>
          <w:tcPr>
            <w:tcW w:w="1134" w:type="dxa"/>
            <w:vMerge w:val="restart"/>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Наименование мероприятия (проекта</w:t>
            </w:r>
            <w:r w:rsidRPr="00B935E4">
              <w:rPr>
                <w:rFonts w:eastAsia="Calibri"/>
                <w:sz w:val="20"/>
                <w:szCs w:val="20"/>
                <w:vertAlign w:val="superscript"/>
                <w:lang w:eastAsia="en-US"/>
              </w:rPr>
              <w:footnoteReference w:customMarkFollows="1" w:id="17"/>
              <w:t>2</w:t>
            </w:r>
            <w:r w:rsidRPr="00B935E4">
              <w:rPr>
                <w:rFonts w:eastAsia="Calibri"/>
                <w:sz w:val="20"/>
                <w:szCs w:val="20"/>
                <w:lang w:eastAsia="en-US"/>
              </w:rPr>
              <w:t>)</w:t>
            </w:r>
          </w:p>
        </w:tc>
        <w:tc>
          <w:tcPr>
            <w:tcW w:w="1701" w:type="dxa"/>
            <w:gridSpan w:val="2"/>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 xml:space="preserve">Единица измерения по </w:t>
            </w:r>
            <w:hyperlink r:id="rId66" w:history="1">
              <w:r w:rsidRPr="00B935E4">
                <w:rPr>
                  <w:rFonts w:eastAsia="Calibri"/>
                  <w:sz w:val="20"/>
                  <w:szCs w:val="20"/>
                  <w:lang w:eastAsia="en-US"/>
                </w:rPr>
                <w:t>ОКЕИ</w:t>
              </w:r>
            </w:hyperlink>
          </w:p>
        </w:tc>
        <w:tc>
          <w:tcPr>
            <w:tcW w:w="1134" w:type="dxa"/>
            <w:vMerge w:val="restart"/>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Плановое значение показателя результативности (иного показателя)</w:t>
            </w:r>
            <w:r w:rsidRPr="00B935E4">
              <w:rPr>
                <w:rFonts w:eastAsia="Calibri"/>
                <w:sz w:val="20"/>
                <w:szCs w:val="20"/>
                <w:vertAlign w:val="superscript"/>
                <w:lang w:eastAsia="en-US"/>
              </w:rPr>
              <w:footnoteReference w:customMarkFollows="1" w:id="18"/>
              <w:t>3</w:t>
            </w:r>
          </w:p>
        </w:tc>
        <w:tc>
          <w:tcPr>
            <w:tcW w:w="1134" w:type="dxa"/>
            <w:vMerge w:val="restart"/>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Достигнутое значение показателя результативности (иного показателя)</w:t>
            </w:r>
            <w:r w:rsidRPr="00B935E4">
              <w:rPr>
                <w:rFonts w:eastAsia="Calibri"/>
                <w:sz w:val="20"/>
                <w:szCs w:val="20"/>
                <w:vertAlign w:val="superscript"/>
                <w:lang w:eastAsia="en-US"/>
              </w:rPr>
              <w:footnoteReference w:customMarkFollows="1" w:id="19"/>
              <w:t>4</w:t>
            </w:r>
          </w:p>
        </w:tc>
        <w:tc>
          <w:tcPr>
            <w:tcW w:w="1627" w:type="dxa"/>
            <w:gridSpan w:val="2"/>
            <w:vMerge w:val="restart"/>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Объем Субсидии (тыс. руб)</w:t>
            </w:r>
          </w:p>
        </w:tc>
        <w:tc>
          <w:tcPr>
            <w:tcW w:w="945" w:type="dxa"/>
            <w:gridSpan w:val="2"/>
            <w:vMerge w:val="restart"/>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Корректирующие коэффициенты</w:t>
            </w:r>
            <w:r w:rsidRPr="00B935E4">
              <w:rPr>
                <w:rFonts w:eastAsia="Calibri"/>
                <w:sz w:val="20"/>
                <w:szCs w:val="20"/>
                <w:vertAlign w:val="superscript"/>
                <w:lang w:eastAsia="en-US"/>
              </w:rPr>
              <w:footnoteReference w:customMarkFollows="1" w:id="20"/>
              <w:t>5</w:t>
            </w:r>
          </w:p>
        </w:tc>
        <w:tc>
          <w:tcPr>
            <w:tcW w:w="1107" w:type="dxa"/>
            <w:vMerge w:val="restart"/>
            <w:tcBorders>
              <w:right w:val="single" w:sz="4" w:space="0" w:color="auto"/>
            </w:tcBorders>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 xml:space="preserve">Размер штрафных санкций (тыс.руб)  </w:t>
            </w:r>
          </w:p>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 xml:space="preserve">(1 - гр. 7 </w:t>
            </w:r>
            <w:r w:rsidRPr="00B935E4">
              <w:rPr>
                <w:rFonts w:eastAsia="Calibri"/>
                <w:noProof/>
                <w:position w:val="-4"/>
                <w:sz w:val="20"/>
                <w:szCs w:val="20"/>
              </w:rPr>
              <w:drawing>
                <wp:inline distT="0" distB="0" distL="0" distR="0" wp14:anchorId="1AF245BB" wp14:editId="5B69CC95">
                  <wp:extent cx="95250" cy="95250"/>
                  <wp:effectExtent l="0" t="0" r="0" b="0"/>
                  <wp:docPr id="9" name="Рисунок 9" descr="base_1_208343_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208343_3"/>
                          <pic:cNvPicPr preferRelativeResize="0">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r w:rsidRPr="00B935E4">
              <w:rPr>
                <w:rFonts w:eastAsia="Calibri"/>
                <w:sz w:val="20"/>
                <w:szCs w:val="20"/>
                <w:lang w:eastAsia="en-US"/>
              </w:rPr>
              <w:t xml:space="preserve"> гр. 6) x гр. 8 (гр. 9) x гр. 10 (гр. 11)</w:t>
            </w:r>
          </w:p>
        </w:tc>
      </w:tr>
      <w:tr w:rsidR="00B935E4" w:rsidRPr="00B935E4" w:rsidTr="00D23D1D">
        <w:trPr>
          <w:trHeight w:val="509"/>
        </w:trPr>
        <w:tc>
          <w:tcPr>
            <w:tcW w:w="567" w:type="dxa"/>
            <w:vMerge/>
          </w:tcPr>
          <w:p w:rsidR="00B935E4" w:rsidRPr="00B935E4" w:rsidRDefault="00B935E4" w:rsidP="009E13D0">
            <w:pPr>
              <w:rPr>
                <w:sz w:val="24"/>
                <w:szCs w:val="24"/>
              </w:rPr>
            </w:pPr>
          </w:p>
        </w:tc>
        <w:tc>
          <w:tcPr>
            <w:tcW w:w="1209" w:type="dxa"/>
            <w:vMerge/>
          </w:tcPr>
          <w:p w:rsidR="00B935E4" w:rsidRPr="00B935E4" w:rsidRDefault="00B935E4" w:rsidP="009E13D0">
            <w:pPr>
              <w:rPr>
                <w:sz w:val="24"/>
                <w:szCs w:val="24"/>
              </w:rPr>
            </w:pPr>
          </w:p>
        </w:tc>
        <w:tc>
          <w:tcPr>
            <w:tcW w:w="1134" w:type="dxa"/>
            <w:vMerge/>
          </w:tcPr>
          <w:p w:rsidR="00B935E4" w:rsidRPr="00B935E4" w:rsidRDefault="00B935E4" w:rsidP="009E13D0">
            <w:pPr>
              <w:rPr>
                <w:sz w:val="24"/>
                <w:szCs w:val="24"/>
              </w:rPr>
            </w:pPr>
          </w:p>
        </w:tc>
        <w:tc>
          <w:tcPr>
            <w:tcW w:w="851" w:type="dxa"/>
            <w:vMerge w:val="restart"/>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Наименование</w:t>
            </w:r>
          </w:p>
        </w:tc>
        <w:tc>
          <w:tcPr>
            <w:tcW w:w="850" w:type="dxa"/>
            <w:vMerge w:val="restart"/>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Код</w:t>
            </w:r>
          </w:p>
        </w:tc>
        <w:tc>
          <w:tcPr>
            <w:tcW w:w="1134" w:type="dxa"/>
            <w:vMerge/>
          </w:tcPr>
          <w:p w:rsidR="00B935E4" w:rsidRPr="00B935E4" w:rsidRDefault="00B935E4" w:rsidP="009E13D0">
            <w:pPr>
              <w:rPr>
                <w:sz w:val="24"/>
                <w:szCs w:val="24"/>
              </w:rPr>
            </w:pPr>
          </w:p>
        </w:tc>
        <w:tc>
          <w:tcPr>
            <w:tcW w:w="1134" w:type="dxa"/>
            <w:vMerge/>
          </w:tcPr>
          <w:p w:rsidR="00B935E4" w:rsidRPr="00B935E4" w:rsidRDefault="00B935E4" w:rsidP="009E13D0">
            <w:pPr>
              <w:rPr>
                <w:sz w:val="24"/>
                <w:szCs w:val="24"/>
              </w:rPr>
            </w:pPr>
          </w:p>
        </w:tc>
        <w:tc>
          <w:tcPr>
            <w:tcW w:w="1627" w:type="dxa"/>
            <w:gridSpan w:val="2"/>
            <w:vMerge/>
          </w:tcPr>
          <w:p w:rsidR="00B935E4" w:rsidRPr="00B935E4" w:rsidRDefault="00B935E4" w:rsidP="009E13D0">
            <w:pPr>
              <w:rPr>
                <w:sz w:val="24"/>
                <w:szCs w:val="24"/>
              </w:rPr>
            </w:pPr>
          </w:p>
        </w:tc>
        <w:tc>
          <w:tcPr>
            <w:tcW w:w="945" w:type="dxa"/>
            <w:gridSpan w:val="2"/>
            <w:vMerge/>
          </w:tcPr>
          <w:p w:rsidR="00B935E4" w:rsidRPr="00B935E4" w:rsidRDefault="00B935E4" w:rsidP="009E13D0">
            <w:pPr>
              <w:rPr>
                <w:sz w:val="24"/>
                <w:szCs w:val="24"/>
              </w:rPr>
            </w:pPr>
          </w:p>
        </w:tc>
        <w:tc>
          <w:tcPr>
            <w:tcW w:w="1107" w:type="dxa"/>
            <w:vMerge/>
            <w:tcBorders>
              <w:right w:val="single" w:sz="4" w:space="0" w:color="auto"/>
            </w:tcBorders>
          </w:tcPr>
          <w:p w:rsidR="00B935E4" w:rsidRPr="00B935E4" w:rsidRDefault="00B935E4" w:rsidP="009E13D0">
            <w:pPr>
              <w:rPr>
                <w:sz w:val="24"/>
                <w:szCs w:val="24"/>
              </w:rPr>
            </w:pPr>
          </w:p>
        </w:tc>
      </w:tr>
      <w:tr w:rsidR="00B935E4" w:rsidRPr="00B935E4" w:rsidTr="00D23D1D">
        <w:trPr>
          <w:trHeight w:val="396"/>
        </w:trPr>
        <w:tc>
          <w:tcPr>
            <w:tcW w:w="567" w:type="dxa"/>
            <w:vMerge/>
          </w:tcPr>
          <w:p w:rsidR="00B935E4" w:rsidRPr="00B935E4" w:rsidRDefault="00B935E4" w:rsidP="009E13D0">
            <w:pPr>
              <w:rPr>
                <w:sz w:val="24"/>
                <w:szCs w:val="24"/>
              </w:rPr>
            </w:pPr>
          </w:p>
        </w:tc>
        <w:tc>
          <w:tcPr>
            <w:tcW w:w="1209" w:type="dxa"/>
            <w:vMerge/>
          </w:tcPr>
          <w:p w:rsidR="00B935E4" w:rsidRPr="00B935E4" w:rsidRDefault="00B935E4" w:rsidP="009E13D0">
            <w:pPr>
              <w:rPr>
                <w:sz w:val="24"/>
                <w:szCs w:val="24"/>
              </w:rPr>
            </w:pPr>
          </w:p>
        </w:tc>
        <w:tc>
          <w:tcPr>
            <w:tcW w:w="1134" w:type="dxa"/>
            <w:vMerge/>
          </w:tcPr>
          <w:p w:rsidR="00B935E4" w:rsidRPr="00B935E4" w:rsidRDefault="00B935E4" w:rsidP="009E13D0">
            <w:pPr>
              <w:rPr>
                <w:sz w:val="24"/>
                <w:szCs w:val="24"/>
              </w:rPr>
            </w:pPr>
          </w:p>
        </w:tc>
        <w:tc>
          <w:tcPr>
            <w:tcW w:w="851" w:type="dxa"/>
            <w:vMerge/>
          </w:tcPr>
          <w:p w:rsidR="00B935E4" w:rsidRPr="00B935E4" w:rsidRDefault="00B935E4" w:rsidP="009E13D0">
            <w:pPr>
              <w:rPr>
                <w:sz w:val="24"/>
                <w:szCs w:val="24"/>
              </w:rPr>
            </w:pPr>
          </w:p>
        </w:tc>
        <w:tc>
          <w:tcPr>
            <w:tcW w:w="850" w:type="dxa"/>
            <w:vMerge/>
          </w:tcPr>
          <w:p w:rsidR="00B935E4" w:rsidRPr="00B935E4" w:rsidRDefault="00B935E4" w:rsidP="009E13D0">
            <w:pPr>
              <w:rPr>
                <w:sz w:val="24"/>
                <w:szCs w:val="24"/>
              </w:rPr>
            </w:pPr>
          </w:p>
        </w:tc>
        <w:tc>
          <w:tcPr>
            <w:tcW w:w="1134" w:type="dxa"/>
            <w:vMerge/>
          </w:tcPr>
          <w:p w:rsidR="00B935E4" w:rsidRPr="00B935E4" w:rsidRDefault="00B935E4" w:rsidP="009E13D0">
            <w:pPr>
              <w:rPr>
                <w:sz w:val="24"/>
                <w:szCs w:val="24"/>
              </w:rPr>
            </w:pPr>
          </w:p>
        </w:tc>
        <w:tc>
          <w:tcPr>
            <w:tcW w:w="1134" w:type="dxa"/>
            <w:vMerge/>
          </w:tcPr>
          <w:p w:rsidR="00B935E4" w:rsidRPr="00B935E4" w:rsidRDefault="00B935E4" w:rsidP="009E13D0">
            <w:pPr>
              <w:rPr>
                <w:sz w:val="24"/>
                <w:szCs w:val="24"/>
              </w:rPr>
            </w:pPr>
          </w:p>
        </w:tc>
        <w:tc>
          <w:tcPr>
            <w:tcW w:w="851"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Всего</w:t>
            </w:r>
          </w:p>
        </w:tc>
        <w:tc>
          <w:tcPr>
            <w:tcW w:w="776"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Израсходовано Получателем</w:t>
            </w:r>
          </w:p>
        </w:tc>
        <w:tc>
          <w:tcPr>
            <w:tcW w:w="426"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K1</w:t>
            </w:r>
          </w:p>
        </w:tc>
        <w:tc>
          <w:tcPr>
            <w:tcW w:w="519"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K2</w:t>
            </w:r>
          </w:p>
        </w:tc>
        <w:tc>
          <w:tcPr>
            <w:tcW w:w="1107" w:type="dxa"/>
            <w:vMerge/>
            <w:tcBorders>
              <w:bottom w:val="single" w:sz="4" w:space="0" w:color="auto"/>
              <w:right w:val="single" w:sz="4" w:space="0" w:color="auto"/>
            </w:tcBorders>
          </w:tcPr>
          <w:p w:rsidR="00B935E4" w:rsidRPr="00B935E4" w:rsidRDefault="00B935E4" w:rsidP="009E13D0">
            <w:pPr>
              <w:rPr>
                <w:sz w:val="24"/>
                <w:szCs w:val="24"/>
              </w:rPr>
            </w:pPr>
          </w:p>
        </w:tc>
      </w:tr>
      <w:tr w:rsidR="00B935E4" w:rsidRPr="00B935E4" w:rsidTr="00D23D1D">
        <w:trPr>
          <w:trHeight w:val="151"/>
        </w:trPr>
        <w:tc>
          <w:tcPr>
            <w:tcW w:w="567" w:type="dxa"/>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1</w:t>
            </w:r>
          </w:p>
        </w:tc>
        <w:tc>
          <w:tcPr>
            <w:tcW w:w="1209" w:type="dxa"/>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2</w:t>
            </w:r>
          </w:p>
        </w:tc>
        <w:tc>
          <w:tcPr>
            <w:tcW w:w="1134" w:type="dxa"/>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3</w:t>
            </w:r>
          </w:p>
        </w:tc>
        <w:tc>
          <w:tcPr>
            <w:tcW w:w="851" w:type="dxa"/>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4</w:t>
            </w:r>
          </w:p>
        </w:tc>
        <w:tc>
          <w:tcPr>
            <w:tcW w:w="850" w:type="dxa"/>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5</w:t>
            </w:r>
          </w:p>
        </w:tc>
        <w:tc>
          <w:tcPr>
            <w:tcW w:w="1134" w:type="dxa"/>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6</w:t>
            </w:r>
          </w:p>
        </w:tc>
        <w:tc>
          <w:tcPr>
            <w:tcW w:w="1134" w:type="dxa"/>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7</w:t>
            </w:r>
          </w:p>
        </w:tc>
        <w:tc>
          <w:tcPr>
            <w:tcW w:w="851" w:type="dxa"/>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8</w:t>
            </w:r>
          </w:p>
        </w:tc>
        <w:tc>
          <w:tcPr>
            <w:tcW w:w="776" w:type="dxa"/>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9</w:t>
            </w:r>
          </w:p>
        </w:tc>
        <w:tc>
          <w:tcPr>
            <w:tcW w:w="426" w:type="dxa"/>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10</w:t>
            </w:r>
          </w:p>
        </w:tc>
        <w:tc>
          <w:tcPr>
            <w:tcW w:w="519" w:type="dxa"/>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11</w:t>
            </w:r>
          </w:p>
        </w:tc>
        <w:tc>
          <w:tcPr>
            <w:tcW w:w="1107" w:type="dxa"/>
            <w:tcBorders>
              <w:right w:val="single" w:sz="4" w:space="0" w:color="auto"/>
            </w:tcBorders>
          </w:tcPr>
          <w:p w:rsidR="00B935E4" w:rsidRPr="00B935E4" w:rsidRDefault="00B935E4" w:rsidP="009E13D0">
            <w:pPr>
              <w:autoSpaceDE w:val="0"/>
              <w:autoSpaceDN w:val="0"/>
              <w:adjustRightInd w:val="0"/>
              <w:jc w:val="center"/>
              <w:rPr>
                <w:rFonts w:eastAsia="Calibri"/>
                <w:sz w:val="16"/>
                <w:szCs w:val="16"/>
                <w:lang w:eastAsia="en-US"/>
              </w:rPr>
            </w:pPr>
            <w:r w:rsidRPr="00B935E4">
              <w:rPr>
                <w:rFonts w:eastAsia="Calibri"/>
                <w:sz w:val="16"/>
                <w:szCs w:val="16"/>
                <w:lang w:eastAsia="en-US"/>
              </w:rPr>
              <w:t>12</w:t>
            </w:r>
          </w:p>
        </w:tc>
      </w:tr>
      <w:tr w:rsidR="00B935E4" w:rsidRPr="00B935E4" w:rsidTr="00D23D1D">
        <w:trPr>
          <w:trHeight w:val="42"/>
        </w:trPr>
        <w:tc>
          <w:tcPr>
            <w:tcW w:w="567" w:type="dxa"/>
          </w:tcPr>
          <w:p w:rsidR="00B935E4" w:rsidRPr="00B935E4" w:rsidRDefault="00B935E4" w:rsidP="009E13D0">
            <w:pPr>
              <w:autoSpaceDE w:val="0"/>
              <w:autoSpaceDN w:val="0"/>
              <w:adjustRightInd w:val="0"/>
              <w:rPr>
                <w:rFonts w:eastAsia="Calibri"/>
                <w:sz w:val="20"/>
                <w:szCs w:val="20"/>
                <w:lang w:eastAsia="en-US"/>
              </w:rPr>
            </w:pPr>
          </w:p>
        </w:tc>
        <w:tc>
          <w:tcPr>
            <w:tcW w:w="1209" w:type="dxa"/>
          </w:tcPr>
          <w:p w:rsidR="00B935E4" w:rsidRPr="00B935E4" w:rsidRDefault="00B935E4" w:rsidP="009E13D0">
            <w:pPr>
              <w:autoSpaceDE w:val="0"/>
              <w:autoSpaceDN w:val="0"/>
              <w:adjustRightInd w:val="0"/>
              <w:rPr>
                <w:rFonts w:eastAsia="Calibri"/>
                <w:sz w:val="20"/>
                <w:szCs w:val="20"/>
                <w:lang w:eastAsia="en-US"/>
              </w:rPr>
            </w:pPr>
          </w:p>
        </w:tc>
        <w:tc>
          <w:tcPr>
            <w:tcW w:w="1134" w:type="dxa"/>
          </w:tcPr>
          <w:p w:rsidR="00B935E4" w:rsidRPr="00B935E4" w:rsidRDefault="00B935E4" w:rsidP="009E13D0">
            <w:pPr>
              <w:autoSpaceDE w:val="0"/>
              <w:autoSpaceDN w:val="0"/>
              <w:adjustRightInd w:val="0"/>
              <w:rPr>
                <w:rFonts w:eastAsia="Calibri"/>
                <w:sz w:val="20"/>
                <w:szCs w:val="20"/>
                <w:lang w:eastAsia="en-US"/>
              </w:rPr>
            </w:pPr>
          </w:p>
        </w:tc>
        <w:tc>
          <w:tcPr>
            <w:tcW w:w="851" w:type="dxa"/>
          </w:tcPr>
          <w:p w:rsidR="00B935E4" w:rsidRPr="00B935E4" w:rsidRDefault="00B935E4" w:rsidP="009E13D0">
            <w:pPr>
              <w:autoSpaceDE w:val="0"/>
              <w:autoSpaceDN w:val="0"/>
              <w:adjustRightInd w:val="0"/>
              <w:rPr>
                <w:rFonts w:eastAsia="Calibri"/>
                <w:sz w:val="20"/>
                <w:szCs w:val="20"/>
                <w:lang w:eastAsia="en-US"/>
              </w:rPr>
            </w:pPr>
          </w:p>
        </w:tc>
        <w:tc>
          <w:tcPr>
            <w:tcW w:w="850" w:type="dxa"/>
          </w:tcPr>
          <w:p w:rsidR="00B935E4" w:rsidRPr="00B935E4" w:rsidRDefault="00B935E4" w:rsidP="009E13D0">
            <w:pPr>
              <w:autoSpaceDE w:val="0"/>
              <w:autoSpaceDN w:val="0"/>
              <w:adjustRightInd w:val="0"/>
              <w:rPr>
                <w:rFonts w:eastAsia="Calibri"/>
                <w:sz w:val="20"/>
                <w:szCs w:val="20"/>
                <w:lang w:eastAsia="en-US"/>
              </w:rPr>
            </w:pPr>
          </w:p>
        </w:tc>
        <w:tc>
          <w:tcPr>
            <w:tcW w:w="1134" w:type="dxa"/>
          </w:tcPr>
          <w:p w:rsidR="00B935E4" w:rsidRPr="00B935E4" w:rsidRDefault="00B935E4" w:rsidP="009E13D0">
            <w:pPr>
              <w:autoSpaceDE w:val="0"/>
              <w:autoSpaceDN w:val="0"/>
              <w:adjustRightInd w:val="0"/>
              <w:rPr>
                <w:rFonts w:eastAsia="Calibri"/>
                <w:sz w:val="20"/>
                <w:szCs w:val="20"/>
                <w:lang w:eastAsia="en-US"/>
              </w:rPr>
            </w:pPr>
          </w:p>
        </w:tc>
        <w:tc>
          <w:tcPr>
            <w:tcW w:w="1134" w:type="dxa"/>
          </w:tcPr>
          <w:p w:rsidR="00B935E4" w:rsidRPr="00B935E4" w:rsidRDefault="00B935E4" w:rsidP="009E13D0">
            <w:pPr>
              <w:autoSpaceDE w:val="0"/>
              <w:autoSpaceDN w:val="0"/>
              <w:adjustRightInd w:val="0"/>
              <w:rPr>
                <w:rFonts w:eastAsia="Calibri"/>
                <w:sz w:val="20"/>
                <w:szCs w:val="20"/>
                <w:lang w:eastAsia="en-US"/>
              </w:rPr>
            </w:pPr>
          </w:p>
        </w:tc>
        <w:tc>
          <w:tcPr>
            <w:tcW w:w="851" w:type="dxa"/>
          </w:tcPr>
          <w:p w:rsidR="00B935E4" w:rsidRPr="00B935E4" w:rsidRDefault="00B935E4" w:rsidP="009E13D0">
            <w:pPr>
              <w:autoSpaceDE w:val="0"/>
              <w:autoSpaceDN w:val="0"/>
              <w:adjustRightInd w:val="0"/>
              <w:rPr>
                <w:rFonts w:eastAsia="Calibri"/>
                <w:sz w:val="20"/>
                <w:szCs w:val="20"/>
                <w:lang w:eastAsia="en-US"/>
              </w:rPr>
            </w:pPr>
          </w:p>
        </w:tc>
        <w:tc>
          <w:tcPr>
            <w:tcW w:w="776" w:type="dxa"/>
          </w:tcPr>
          <w:p w:rsidR="00B935E4" w:rsidRPr="00B935E4" w:rsidRDefault="00B935E4" w:rsidP="009E13D0">
            <w:pPr>
              <w:autoSpaceDE w:val="0"/>
              <w:autoSpaceDN w:val="0"/>
              <w:adjustRightInd w:val="0"/>
              <w:rPr>
                <w:rFonts w:eastAsia="Calibri"/>
                <w:sz w:val="20"/>
                <w:szCs w:val="20"/>
                <w:lang w:eastAsia="en-US"/>
              </w:rPr>
            </w:pPr>
          </w:p>
        </w:tc>
        <w:tc>
          <w:tcPr>
            <w:tcW w:w="426" w:type="dxa"/>
          </w:tcPr>
          <w:p w:rsidR="00B935E4" w:rsidRPr="00B935E4" w:rsidRDefault="00B935E4" w:rsidP="009E13D0">
            <w:pPr>
              <w:autoSpaceDE w:val="0"/>
              <w:autoSpaceDN w:val="0"/>
              <w:adjustRightInd w:val="0"/>
              <w:rPr>
                <w:rFonts w:eastAsia="Calibri"/>
                <w:sz w:val="20"/>
                <w:szCs w:val="20"/>
                <w:lang w:eastAsia="en-US"/>
              </w:rPr>
            </w:pPr>
          </w:p>
        </w:tc>
        <w:tc>
          <w:tcPr>
            <w:tcW w:w="519" w:type="dxa"/>
          </w:tcPr>
          <w:p w:rsidR="00B935E4" w:rsidRPr="00B935E4" w:rsidRDefault="00B935E4" w:rsidP="009E13D0">
            <w:pPr>
              <w:autoSpaceDE w:val="0"/>
              <w:autoSpaceDN w:val="0"/>
              <w:adjustRightInd w:val="0"/>
              <w:rPr>
                <w:rFonts w:eastAsia="Calibri"/>
                <w:sz w:val="20"/>
                <w:szCs w:val="20"/>
                <w:lang w:eastAsia="en-US"/>
              </w:rPr>
            </w:pPr>
          </w:p>
        </w:tc>
        <w:tc>
          <w:tcPr>
            <w:tcW w:w="1107" w:type="dxa"/>
            <w:tcBorders>
              <w:right w:val="single" w:sz="4" w:space="0" w:color="auto"/>
            </w:tcBorders>
          </w:tcPr>
          <w:p w:rsidR="00B935E4" w:rsidRPr="00B935E4" w:rsidRDefault="00B935E4" w:rsidP="009E13D0">
            <w:pPr>
              <w:autoSpaceDE w:val="0"/>
              <w:autoSpaceDN w:val="0"/>
              <w:adjustRightInd w:val="0"/>
              <w:rPr>
                <w:rFonts w:eastAsia="Calibri"/>
                <w:sz w:val="20"/>
                <w:szCs w:val="20"/>
                <w:lang w:eastAsia="en-US"/>
              </w:rPr>
            </w:pPr>
          </w:p>
        </w:tc>
      </w:tr>
      <w:tr w:rsidR="00B935E4" w:rsidRPr="00B935E4" w:rsidTr="00D23D1D">
        <w:tc>
          <w:tcPr>
            <w:tcW w:w="567" w:type="dxa"/>
          </w:tcPr>
          <w:p w:rsidR="00B935E4" w:rsidRPr="00B935E4" w:rsidRDefault="00B935E4" w:rsidP="009E13D0">
            <w:pPr>
              <w:autoSpaceDE w:val="0"/>
              <w:autoSpaceDN w:val="0"/>
              <w:adjustRightInd w:val="0"/>
              <w:rPr>
                <w:rFonts w:eastAsia="Calibri"/>
                <w:sz w:val="20"/>
                <w:szCs w:val="20"/>
                <w:lang w:eastAsia="en-US"/>
              </w:rPr>
            </w:pPr>
          </w:p>
        </w:tc>
        <w:tc>
          <w:tcPr>
            <w:tcW w:w="1209"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Итого:</w:t>
            </w:r>
          </w:p>
        </w:tc>
        <w:tc>
          <w:tcPr>
            <w:tcW w:w="1134"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851"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850"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1134"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1134"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851"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776"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426"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519" w:type="dxa"/>
          </w:tcPr>
          <w:p w:rsidR="00B935E4" w:rsidRPr="00B935E4" w:rsidRDefault="00B935E4" w:rsidP="009E13D0">
            <w:pPr>
              <w:autoSpaceDE w:val="0"/>
              <w:autoSpaceDN w:val="0"/>
              <w:adjustRightInd w:val="0"/>
              <w:jc w:val="center"/>
              <w:rPr>
                <w:rFonts w:eastAsia="Calibri"/>
                <w:sz w:val="20"/>
                <w:szCs w:val="20"/>
                <w:lang w:eastAsia="en-US"/>
              </w:rPr>
            </w:pPr>
            <w:r w:rsidRPr="00B935E4">
              <w:rPr>
                <w:rFonts w:eastAsia="Calibri"/>
                <w:sz w:val="20"/>
                <w:szCs w:val="20"/>
                <w:lang w:eastAsia="en-US"/>
              </w:rPr>
              <w:t>-</w:t>
            </w:r>
          </w:p>
        </w:tc>
        <w:tc>
          <w:tcPr>
            <w:tcW w:w="1107" w:type="dxa"/>
            <w:tcBorders>
              <w:right w:val="single" w:sz="4" w:space="0" w:color="auto"/>
            </w:tcBorders>
          </w:tcPr>
          <w:p w:rsidR="00B935E4" w:rsidRPr="00B935E4" w:rsidRDefault="00B935E4" w:rsidP="009E13D0">
            <w:pPr>
              <w:autoSpaceDE w:val="0"/>
              <w:autoSpaceDN w:val="0"/>
              <w:adjustRightInd w:val="0"/>
              <w:rPr>
                <w:rFonts w:eastAsia="Calibri"/>
                <w:sz w:val="20"/>
                <w:szCs w:val="20"/>
                <w:lang w:eastAsia="en-US"/>
              </w:rPr>
            </w:pPr>
          </w:p>
        </w:tc>
      </w:tr>
    </w:tbl>
    <w:p w:rsidR="00B935E4" w:rsidRPr="00B935E4" w:rsidRDefault="00B935E4" w:rsidP="00B935E4">
      <w:pPr>
        <w:widowControl w:val="0"/>
        <w:autoSpaceDE w:val="0"/>
        <w:autoSpaceDN w:val="0"/>
        <w:jc w:val="right"/>
      </w:pPr>
    </w:p>
    <w:p w:rsidR="00B935E4" w:rsidRPr="00B935E4" w:rsidRDefault="00B935E4" w:rsidP="00B935E4">
      <w:pPr>
        <w:widowControl w:val="0"/>
        <w:autoSpaceDE w:val="0"/>
        <w:autoSpaceDN w:val="0"/>
        <w:jc w:val="right"/>
      </w:pPr>
    </w:p>
    <w:p w:rsidR="00B935E4" w:rsidRPr="00B935E4" w:rsidRDefault="00B935E4" w:rsidP="00B935E4">
      <w:pPr>
        <w:widowControl w:val="0"/>
        <w:autoSpaceDE w:val="0"/>
        <w:autoSpaceDN w:val="0"/>
        <w:jc w:val="right"/>
        <w:outlineLvl w:val="1"/>
      </w:pPr>
    </w:p>
    <w:p w:rsidR="00B935E4" w:rsidRPr="009E13D0" w:rsidRDefault="00B935E4" w:rsidP="00B935E4">
      <w:pPr>
        <w:autoSpaceDE w:val="0"/>
        <w:autoSpaceDN w:val="0"/>
        <w:adjustRightInd w:val="0"/>
        <w:jc w:val="both"/>
        <w:rPr>
          <w:rFonts w:eastAsia="Calibri"/>
        </w:rPr>
      </w:pPr>
      <w:r w:rsidRPr="009E13D0">
        <w:rPr>
          <w:rFonts w:eastAsia="Calibri"/>
        </w:rPr>
        <w:t>Руководитель Получателя</w:t>
      </w:r>
    </w:p>
    <w:p w:rsidR="00B935E4" w:rsidRPr="00B935E4" w:rsidRDefault="00B935E4" w:rsidP="00B935E4">
      <w:pPr>
        <w:autoSpaceDE w:val="0"/>
        <w:autoSpaceDN w:val="0"/>
        <w:adjustRightInd w:val="0"/>
        <w:jc w:val="both"/>
        <w:rPr>
          <w:rFonts w:eastAsia="Calibri"/>
          <w:sz w:val="24"/>
          <w:szCs w:val="24"/>
        </w:rPr>
      </w:pPr>
      <w:r w:rsidRPr="009E13D0">
        <w:rPr>
          <w:rFonts w:eastAsia="Calibri"/>
        </w:rPr>
        <w:t>(уполномоченное лицо)</w:t>
      </w:r>
      <w:r w:rsidR="009E13D0">
        <w:rPr>
          <w:rFonts w:eastAsia="Calibri"/>
          <w:sz w:val="24"/>
          <w:szCs w:val="24"/>
        </w:rPr>
        <w:t xml:space="preserve"> </w:t>
      </w:r>
      <w:r w:rsidRPr="00B935E4">
        <w:rPr>
          <w:rFonts w:eastAsia="Calibri"/>
          <w:sz w:val="24"/>
          <w:szCs w:val="24"/>
        </w:rPr>
        <w:t>_______________ _________ _____________________</w:t>
      </w:r>
    </w:p>
    <w:p w:rsidR="00B935E4" w:rsidRPr="00B935E4" w:rsidRDefault="00B935E4" w:rsidP="00B935E4">
      <w:pPr>
        <w:autoSpaceDE w:val="0"/>
        <w:autoSpaceDN w:val="0"/>
        <w:adjustRightInd w:val="0"/>
        <w:jc w:val="both"/>
        <w:rPr>
          <w:rFonts w:eastAsia="Calibri"/>
          <w:sz w:val="20"/>
          <w:szCs w:val="20"/>
        </w:rPr>
      </w:pPr>
      <w:r w:rsidRPr="00B935E4">
        <w:rPr>
          <w:rFonts w:eastAsia="Calibri"/>
          <w:sz w:val="20"/>
          <w:szCs w:val="20"/>
        </w:rPr>
        <w:t xml:space="preserve">                                                                (должность)            (подпись)      (расшифровка подписи)</w:t>
      </w:r>
    </w:p>
    <w:p w:rsidR="00B935E4" w:rsidRPr="00B935E4" w:rsidRDefault="00B935E4" w:rsidP="00B935E4">
      <w:pPr>
        <w:autoSpaceDE w:val="0"/>
        <w:autoSpaceDN w:val="0"/>
        <w:adjustRightInd w:val="0"/>
        <w:jc w:val="both"/>
        <w:rPr>
          <w:rFonts w:eastAsia="Calibri"/>
          <w:sz w:val="20"/>
          <w:szCs w:val="20"/>
        </w:rPr>
      </w:pPr>
    </w:p>
    <w:p w:rsidR="00B935E4" w:rsidRPr="00B935E4" w:rsidRDefault="00B935E4" w:rsidP="00B935E4">
      <w:pPr>
        <w:autoSpaceDE w:val="0"/>
        <w:autoSpaceDN w:val="0"/>
        <w:adjustRightInd w:val="0"/>
        <w:jc w:val="both"/>
        <w:rPr>
          <w:rFonts w:eastAsia="Calibri"/>
          <w:sz w:val="24"/>
          <w:szCs w:val="24"/>
        </w:rPr>
      </w:pPr>
      <w:r w:rsidRPr="009E13D0">
        <w:rPr>
          <w:rFonts w:eastAsia="Calibri"/>
        </w:rPr>
        <w:t>Исполнитель</w:t>
      </w:r>
      <w:r w:rsidRPr="00B935E4">
        <w:rPr>
          <w:rFonts w:eastAsia="Calibri"/>
          <w:sz w:val="24"/>
          <w:szCs w:val="24"/>
        </w:rPr>
        <w:t xml:space="preserve"> ________________ ___________________ _____________</w:t>
      </w:r>
    </w:p>
    <w:p w:rsidR="00B935E4" w:rsidRPr="00B935E4" w:rsidRDefault="00B935E4" w:rsidP="00B935E4">
      <w:pPr>
        <w:autoSpaceDE w:val="0"/>
        <w:autoSpaceDN w:val="0"/>
        <w:adjustRightInd w:val="0"/>
        <w:jc w:val="both"/>
        <w:rPr>
          <w:rFonts w:eastAsia="Calibri"/>
          <w:sz w:val="20"/>
          <w:szCs w:val="20"/>
        </w:rPr>
      </w:pPr>
      <w:r w:rsidRPr="00B935E4">
        <w:rPr>
          <w:rFonts w:eastAsia="Calibri"/>
          <w:sz w:val="20"/>
          <w:szCs w:val="20"/>
        </w:rPr>
        <w:t xml:space="preserve">                                           (должность)            (ФИО)                                   (телефон)</w:t>
      </w:r>
    </w:p>
    <w:p w:rsidR="00B935E4" w:rsidRPr="00B935E4" w:rsidRDefault="00B935E4" w:rsidP="00B935E4">
      <w:pPr>
        <w:ind w:left="6372"/>
        <w:rPr>
          <w:rFonts w:eastAsia="Calibri"/>
          <w:sz w:val="26"/>
          <w:szCs w:val="26"/>
          <w:lang w:eastAsia="en-US"/>
        </w:rPr>
      </w:pPr>
    </w:p>
    <w:p w:rsidR="00B935E4" w:rsidRPr="00B935E4" w:rsidRDefault="00B935E4" w:rsidP="00B935E4">
      <w:pPr>
        <w:widowControl w:val="0"/>
        <w:autoSpaceDE w:val="0"/>
        <w:autoSpaceDN w:val="0"/>
        <w:jc w:val="right"/>
        <w:outlineLvl w:val="1"/>
      </w:pPr>
    </w:p>
    <w:p w:rsidR="00B935E4" w:rsidRPr="00B935E4" w:rsidRDefault="00B935E4" w:rsidP="00B935E4">
      <w:pPr>
        <w:widowControl w:val="0"/>
        <w:autoSpaceDE w:val="0"/>
        <w:autoSpaceDN w:val="0"/>
        <w:jc w:val="right"/>
        <w:outlineLvl w:val="1"/>
      </w:pPr>
    </w:p>
    <w:p w:rsidR="00B935E4" w:rsidRPr="00B935E4" w:rsidRDefault="00B935E4" w:rsidP="00B935E4">
      <w:pPr>
        <w:widowControl w:val="0"/>
        <w:autoSpaceDE w:val="0"/>
        <w:autoSpaceDN w:val="0"/>
        <w:jc w:val="right"/>
        <w:outlineLvl w:val="1"/>
      </w:pPr>
    </w:p>
    <w:p w:rsidR="00B935E4" w:rsidRPr="00B935E4" w:rsidRDefault="00B935E4" w:rsidP="00B935E4">
      <w:pPr>
        <w:widowControl w:val="0"/>
        <w:autoSpaceDE w:val="0"/>
        <w:autoSpaceDN w:val="0"/>
        <w:jc w:val="right"/>
        <w:outlineLvl w:val="1"/>
      </w:pPr>
    </w:p>
    <w:p w:rsidR="00B935E4" w:rsidRPr="00B935E4" w:rsidRDefault="00B935E4" w:rsidP="00B935E4">
      <w:pPr>
        <w:widowControl w:val="0"/>
        <w:autoSpaceDE w:val="0"/>
        <w:autoSpaceDN w:val="0"/>
        <w:jc w:val="right"/>
        <w:outlineLvl w:val="1"/>
      </w:pPr>
    </w:p>
    <w:p w:rsidR="00B935E4" w:rsidRPr="00B935E4" w:rsidRDefault="00B935E4" w:rsidP="00B935E4">
      <w:pPr>
        <w:widowControl w:val="0"/>
        <w:autoSpaceDE w:val="0"/>
        <w:autoSpaceDN w:val="0"/>
        <w:jc w:val="right"/>
        <w:outlineLvl w:val="1"/>
      </w:pPr>
    </w:p>
    <w:p w:rsidR="00B935E4" w:rsidRPr="00B935E4" w:rsidRDefault="00B935E4" w:rsidP="00B935E4">
      <w:pPr>
        <w:widowControl w:val="0"/>
        <w:autoSpaceDE w:val="0"/>
        <w:autoSpaceDN w:val="0"/>
        <w:outlineLvl w:val="1"/>
        <w:sectPr w:rsidR="00B935E4" w:rsidRPr="00B935E4" w:rsidSect="00264B4F">
          <w:pgSz w:w="11905" w:h="16837"/>
          <w:pgMar w:top="1134" w:right="567" w:bottom="1134" w:left="1701" w:header="0" w:footer="6" w:gutter="0"/>
          <w:cols w:space="720"/>
          <w:noEndnote/>
          <w:docGrid w:linePitch="360"/>
        </w:sectPr>
      </w:pPr>
    </w:p>
    <w:p w:rsidR="00B935E4" w:rsidRPr="00B935E4" w:rsidRDefault="00B935E4" w:rsidP="00B935E4">
      <w:pPr>
        <w:ind w:left="4536"/>
        <w:jc w:val="both"/>
      </w:pPr>
      <w:r w:rsidRPr="00B935E4">
        <w:t>Приложение 9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B935E4" w:rsidRPr="00B935E4" w:rsidRDefault="00B935E4" w:rsidP="00B935E4">
      <w:pPr>
        <w:widowControl w:val="0"/>
        <w:autoSpaceDE w:val="0"/>
        <w:autoSpaceDN w:val="0"/>
        <w:jc w:val="right"/>
      </w:pPr>
    </w:p>
    <w:p w:rsidR="00B935E4" w:rsidRPr="00B935E4" w:rsidRDefault="00B935E4" w:rsidP="00B935E4">
      <w:pPr>
        <w:widowControl w:val="0"/>
        <w:autoSpaceDE w:val="0"/>
        <w:autoSpaceDN w:val="0"/>
        <w:jc w:val="right"/>
      </w:pPr>
    </w:p>
    <w:p w:rsidR="00B935E4" w:rsidRPr="00B935E4" w:rsidRDefault="009E13D0" w:rsidP="00B935E4">
      <w:pPr>
        <w:jc w:val="center"/>
      </w:pPr>
      <w:r>
        <w:rPr>
          <w:b/>
          <w:sz w:val="32"/>
          <w:szCs w:val="32"/>
        </w:rPr>
        <w:t>Формы справок-</w:t>
      </w:r>
      <w:r w:rsidR="00B935E4" w:rsidRPr="00B935E4">
        <w:rPr>
          <w:b/>
          <w:sz w:val="32"/>
          <w:szCs w:val="32"/>
        </w:rPr>
        <w:t xml:space="preserve">расчетов на предоставление субсидий </w:t>
      </w:r>
    </w:p>
    <w:p w:rsidR="00B935E4" w:rsidRPr="00B935E4" w:rsidRDefault="00B935E4" w:rsidP="00B935E4">
      <w:pPr>
        <w:spacing w:line="230" w:lineRule="exact"/>
        <w:ind w:left="480"/>
        <w:jc w:val="center"/>
        <w:rPr>
          <w:sz w:val="19"/>
          <w:szCs w:val="19"/>
        </w:rPr>
      </w:pP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t>Форма 1.</w:t>
      </w:r>
    </w:p>
    <w:p w:rsidR="00B935E4" w:rsidRPr="00B935E4" w:rsidRDefault="00B935E4" w:rsidP="00B935E4">
      <w:pPr>
        <w:spacing w:line="230" w:lineRule="exact"/>
        <w:ind w:left="480"/>
        <w:jc w:val="center"/>
        <w:rPr>
          <w:sz w:val="19"/>
          <w:szCs w:val="19"/>
        </w:rPr>
      </w:pPr>
    </w:p>
    <w:p w:rsidR="00B935E4" w:rsidRPr="00B935E4" w:rsidRDefault="00B935E4" w:rsidP="00B935E4">
      <w:pPr>
        <w:spacing w:line="230" w:lineRule="exact"/>
        <w:ind w:left="480"/>
        <w:jc w:val="center"/>
        <w:rPr>
          <w:sz w:val="19"/>
          <w:szCs w:val="19"/>
        </w:rPr>
      </w:pPr>
      <w:r w:rsidRPr="00B935E4">
        <w:rPr>
          <w:sz w:val="19"/>
          <w:szCs w:val="19"/>
        </w:rPr>
        <w:t>Справка-расчет</w:t>
      </w:r>
    </w:p>
    <w:p w:rsidR="00B935E4" w:rsidRPr="00B935E4" w:rsidRDefault="00B935E4" w:rsidP="00B935E4">
      <w:pPr>
        <w:tabs>
          <w:tab w:val="left" w:leader="underscore" w:pos="5528"/>
          <w:tab w:val="left" w:leader="underscore" w:pos="6176"/>
        </w:tabs>
        <w:spacing w:after="240" w:line="230" w:lineRule="exact"/>
        <w:ind w:left="1040" w:right="1620"/>
        <w:jc w:val="center"/>
        <w:rPr>
          <w:sz w:val="19"/>
          <w:szCs w:val="19"/>
        </w:rPr>
      </w:pPr>
      <w:r w:rsidRPr="00B935E4">
        <w:rPr>
          <w:sz w:val="19"/>
          <w:szCs w:val="19"/>
        </w:rPr>
        <w:t>субсидии на производство и реализацию продукции растениеводства в защищенном грунте; на производство и реализацию продукции растениеводства в открытом грунте за</w:t>
      </w:r>
      <w:r w:rsidRPr="00B935E4">
        <w:rPr>
          <w:sz w:val="19"/>
          <w:szCs w:val="19"/>
        </w:rPr>
        <w:tab/>
        <w:t>20</w:t>
      </w:r>
      <w:r w:rsidRPr="00B935E4">
        <w:rPr>
          <w:sz w:val="19"/>
          <w:szCs w:val="19"/>
        </w:rPr>
        <w:tab/>
        <w:t>года</w:t>
      </w:r>
    </w:p>
    <w:p w:rsidR="00B935E4" w:rsidRPr="00B935E4" w:rsidRDefault="00B935E4" w:rsidP="00B935E4">
      <w:pPr>
        <w:spacing w:after="434" w:line="230" w:lineRule="exact"/>
        <w:ind w:left="480"/>
        <w:jc w:val="center"/>
        <w:rPr>
          <w:sz w:val="19"/>
          <w:szCs w:val="19"/>
        </w:rPr>
      </w:pPr>
      <w:r w:rsidRPr="00B935E4">
        <w:rPr>
          <w:sz w:val="19"/>
          <w:szCs w:val="19"/>
        </w:rPr>
        <w:t>наименование юридического лица (за исключением государственных (муниципальных) учреждений), крестьянского (фермерского) хозяйства, индивидуальный предприниматель</w:t>
      </w:r>
    </w:p>
    <w:tbl>
      <w:tblPr>
        <w:tblW w:w="10239" w:type="dxa"/>
        <w:tblLayout w:type="fixed"/>
        <w:tblCellMar>
          <w:left w:w="10" w:type="dxa"/>
          <w:right w:w="10" w:type="dxa"/>
        </w:tblCellMar>
        <w:tblLook w:val="0000" w:firstRow="0" w:lastRow="0" w:firstColumn="0" w:lastColumn="0" w:noHBand="0" w:noVBand="0"/>
      </w:tblPr>
      <w:tblGrid>
        <w:gridCol w:w="1565"/>
        <w:gridCol w:w="1416"/>
        <w:gridCol w:w="1138"/>
        <w:gridCol w:w="994"/>
        <w:gridCol w:w="1277"/>
        <w:gridCol w:w="998"/>
        <w:gridCol w:w="1694"/>
        <w:gridCol w:w="1157"/>
      </w:tblGrid>
      <w:tr w:rsidR="00B935E4" w:rsidRPr="00B935E4" w:rsidTr="009E13D0">
        <w:trPr>
          <w:trHeight w:val="1373"/>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jc w:val="both"/>
              <w:rPr>
                <w:sz w:val="19"/>
                <w:szCs w:val="19"/>
              </w:rPr>
            </w:pPr>
            <w:r w:rsidRPr="00B935E4">
              <w:rPr>
                <w:sz w:val="19"/>
                <w:szCs w:val="19"/>
              </w:rPr>
              <w:t>Наименование покупателя</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9"/>
                <w:szCs w:val="19"/>
              </w:rPr>
            </w:pPr>
            <w:r w:rsidRPr="00B935E4">
              <w:rPr>
                <w:sz w:val="19"/>
                <w:szCs w:val="19"/>
              </w:rPr>
              <w:t>Наименование и номер документа</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9"/>
                <w:szCs w:val="19"/>
              </w:rPr>
            </w:pPr>
            <w:r w:rsidRPr="00B935E4">
              <w:rPr>
                <w:sz w:val="19"/>
                <w:szCs w:val="19"/>
              </w:rPr>
              <w:t>Вид продукции</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jc w:val="both"/>
              <w:rPr>
                <w:sz w:val="19"/>
                <w:szCs w:val="19"/>
              </w:rPr>
            </w:pPr>
            <w:r w:rsidRPr="00B935E4">
              <w:rPr>
                <w:sz w:val="19"/>
                <w:szCs w:val="19"/>
              </w:rPr>
              <w:t>Количество (тонн)</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jc w:val="center"/>
              <w:rPr>
                <w:sz w:val="19"/>
                <w:szCs w:val="19"/>
              </w:rPr>
            </w:pPr>
            <w:r w:rsidRPr="00B935E4">
              <w:rPr>
                <w:sz w:val="19"/>
                <w:szCs w:val="19"/>
              </w:rPr>
              <w:t>Урожайность с 1 кв.</w:t>
            </w:r>
            <w:r w:rsidR="009E13D0">
              <w:rPr>
                <w:sz w:val="19"/>
                <w:szCs w:val="19"/>
              </w:rPr>
              <w:t xml:space="preserve"> </w:t>
            </w:r>
            <w:r w:rsidRPr="00B935E4">
              <w:rPr>
                <w:sz w:val="19"/>
                <w:szCs w:val="19"/>
              </w:rPr>
              <w:t>м килограмм</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jc w:val="both"/>
              <w:rPr>
                <w:sz w:val="19"/>
                <w:szCs w:val="19"/>
              </w:rPr>
            </w:pPr>
            <w:r w:rsidRPr="00B935E4">
              <w:rPr>
                <w:sz w:val="19"/>
                <w:szCs w:val="19"/>
              </w:rPr>
              <w:t>Ставка субсидии</w:t>
            </w:r>
          </w:p>
        </w:tc>
        <w:tc>
          <w:tcPr>
            <w:tcW w:w="16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jc w:val="center"/>
              <w:rPr>
                <w:sz w:val="19"/>
                <w:szCs w:val="19"/>
              </w:rPr>
            </w:pPr>
            <w:r w:rsidRPr="00B935E4">
              <w:rPr>
                <w:sz w:val="19"/>
                <w:szCs w:val="19"/>
              </w:rPr>
              <w:t>Сумма субсидии к выплате, рублей</w:t>
            </w:r>
          </w:p>
          <w:p w:rsidR="00B935E4" w:rsidRPr="00B935E4" w:rsidRDefault="00B935E4" w:rsidP="009E13D0">
            <w:pPr>
              <w:framePr w:wrap="notBeside" w:vAnchor="text" w:hAnchor="text" w:xAlign="center" w:y="1"/>
              <w:jc w:val="center"/>
              <w:rPr>
                <w:sz w:val="19"/>
                <w:szCs w:val="19"/>
              </w:rPr>
            </w:pPr>
            <w:r w:rsidRPr="00B935E4">
              <w:rPr>
                <w:sz w:val="19"/>
                <w:szCs w:val="19"/>
              </w:rPr>
              <w:t>(заполняется уполномоченным органом).</w:t>
            </w: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jc w:val="center"/>
              <w:rPr>
                <w:sz w:val="19"/>
                <w:szCs w:val="19"/>
              </w:rPr>
            </w:pPr>
            <w:r w:rsidRPr="00B935E4">
              <w:rPr>
                <w:sz w:val="19"/>
                <w:szCs w:val="19"/>
              </w:rPr>
              <w:t>Сумма реализации рублей</w:t>
            </w:r>
          </w:p>
        </w:tc>
      </w:tr>
      <w:tr w:rsidR="00B935E4" w:rsidRPr="00B935E4" w:rsidTr="009E13D0">
        <w:trPr>
          <w:trHeight w:val="442"/>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6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r>
      <w:tr w:rsidR="00B935E4" w:rsidRPr="00B935E4" w:rsidTr="009E13D0">
        <w:trPr>
          <w:trHeight w:val="446"/>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6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r>
      <w:tr w:rsidR="00B935E4" w:rsidRPr="00B935E4" w:rsidTr="009E13D0">
        <w:trPr>
          <w:trHeight w:val="451"/>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6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c>
          <w:tcPr>
            <w:tcW w:w="115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9E13D0">
            <w:pPr>
              <w:framePr w:wrap="notBeside" w:vAnchor="text" w:hAnchor="text" w:xAlign="center" w:y="1"/>
              <w:rPr>
                <w:sz w:val="10"/>
                <w:szCs w:val="10"/>
              </w:rPr>
            </w:pPr>
          </w:p>
        </w:tc>
      </w:tr>
    </w:tbl>
    <w:p w:rsidR="00B935E4" w:rsidRPr="00B935E4" w:rsidRDefault="00B935E4" w:rsidP="00B935E4">
      <w:pPr>
        <w:rPr>
          <w:sz w:val="2"/>
          <w:szCs w:val="2"/>
        </w:rPr>
      </w:pPr>
    </w:p>
    <w:p w:rsidR="00B935E4" w:rsidRPr="00B935E4" w:rsidRDefault="00B935E4" w:rsidP="00B935E4">
      <w:pPr>
        <w:tabs>
          <w:tab w:val="left" w:leader="underscore" w:pos="7090"/>
        </w:tabs>
        <w:spacing w:before="227" w:after="4" w:line="240" w:lineRule="atLeast"/>
        <w:ind w:left="482"/>
        <w:contextualSpacing/>
        <w:rPr>
          <w:sz w:val="19"/>
          <w:szCs w:val="19"/>
        </w:rPr>
      </w:pPr>
      <w:r w:rsidRPr="00B935E4">
        <w:rPr>
          <w:sz w:val="19"/>
          <w:szCs w:val="19"/>
        </w:rPr>
        <w:t>Примечание: произведено продукции растениеводства с начала года</w:t>
      </w:r>
      <w:r w:rsidRPr="00B935E4">
        <w:rPr>
          <w:sz w:val="19"/>
          <w:szCs w:val="19"/>
        </w:rPr>
        <w:tab/>
        <w:t>(тонн),</w:t>
      </w:r>
    </w:p>
    <w:p w:rsidR="00B935E4" w:rsidRPr="00B935E4" w:rsidRDefault="00B935E4" w:rsidP="00B935E4">
      <w:pPr>
        <w:tabs>
          <w:tab w:val="left" w:leader="underscore" w:pos="2587"/>
        </w:tabs>
        <w:spacing w:after="429" w:line="240" w:lineRule="atLeast"/>
        <w:ind w:left="482"/>
        <w:contextualSpacing/>
        <w:rPr>
          <w:sz w:val="19"/>
          <w:szCs w:val="19"/>
        </w:rPr>
      </w:pPr>
      <w:r w:rsidRPr="00B935E4">
        <w:rPr>
          <w:sz w:val="19"/>
          <w:szCs w:val="19"/>
        </w:rPr>
        <w:t>в том числе за месяц</w:t>
      </w:r>
      <w:r w:rsidRPr="00B935E4">
        <w:rPr>
          <w:sz w:val="19"/>
          <w:szCs w:val="19"/>
        </w:rPr>
        <w:tab/>
        <w:t>(тонн)</w:t>
      </w:r>
    </w:p>
    <w:p w:rsidR="00B935E4" w:rsidRPr="00B935E4" w:rsidRDefault="00B935E4" w:rsidP="00B935E4">
      <w:pPr>
        <w:spacing w:after="429" w:line="240" w:lineRule="atLeast"/>
        <w:ind w:left="482"/>
        <w:contextualSpacing/>
        <w:rPr>
          <w:sz w:val="19"/>
          <w:szCs w:val="19"/>
        </w:rPr>
      </w:pPr>
      <w:r w:rsidRPr="00B935E4">
        <w:rPr>
          <w:sz w:val="19"/>
          <w:szCs w:val="19"/>
        </w:rPr>
        <w:t>Руководитель организации (глава К(Ф)Х, ИП) - получателя субсидии</w:t>
      </w:r>
    </w:p>
    <w:p w:rsidR="00B935E4" w:rsidRPr="00B935E4" w:rsidRDefault="00B935E4" w:rsidP="00B935E4">
      <w:pPr>
        <w:spacing w:after="429" w:line="240" w:lineRule="atLeast"/>
        <w:ind w:left="482"/>
        <w:contextualSpacing/>
        <w:rPr>
          <w:sz w:val="19"/>
          <w:szCs w:val="19"/>
        </w:rPr>
      </w:pPr>
      <w:r w:rsidRPr="00B935E4">
        <w:rPr>
          <w:sz w:val="19"/>
          <w:szCs w:val="19"/>
        </w:rPr>
        <w:t>_________________</w:t>
      </w:r>
      <w:r w:rsidRPr="00B935E4">
        <w:rPr>
          <w:sz w:val="19"/>
          <w:szCs w:val="19"/>
        </w:rPr>
        <w:tab/>
      </w:r>
      <w:r w:rsidRPr="00B935E4">
        <w:rPr>
          <w:sz w:val="19"/>
          <w:szCs w:val="19"/>
        </w:rPr>
        <w:tab/>
        <w:t>____________________________________</w:t>
      </w:r>
    </w:p>
    <w:p w:rsidR="00B935E4" w:rsidRPr="00B935E4" w:rsidRDefault="00B935E4" w:rsidP="00B935E4">
      <w:pPr>
        <w:tabs>
          <w:tab w:val="left" w:pos="3302"/>
        </w:tabs>
        <w:spacing w:after="189" w:line="240" w:lineRule="atLeast"/>
        <w:ind w:left="482"/>
        <w:contextualSpacing/>
        <w:rPr>
          <w:sz w:val="19"/>
          <w:szCs w:val="19"/>
        </w:rPr>
      </w:pPr>
      <w:r w:rsidRPr="00B935E4">
        <w:rPr>
          <w:sz w:val="19"/>
          <w:szCs w:val="19"/>
        </w:rPr>
        <w:t>(подпись)</w:t>
      </w:r>
      <w:r w:rsidRPr="00B935E4">
        <w:rPr>
          <w:sz w:val="19"/>
          <w:szCs w:val="19"/>
        </w:rPr>
        <w:tab/>
        <w:t>Ф.И.О.</w:t>
      </w:r>
    </w:p>
    <w:p w:rsidR="00B935E4" w:rsidRPr="00B935E4" w:rsidRDefault="00B935E4" w:rsidP="00B935E4">
      <w:pPr>
        <w:spacing w:line="240" w:lineRule="atLeast"/>
        <w:ind w:left="482"/>
        <w:contextualSpacing/>
        <w:rPr>
          <w:sz w:val="19"/>
          <w:szCs w:val="19"/>
        </w:rPr>
      </w:pPr>
      <w:r w:rsidRPr="00B935E4">
        <w:rPr>
          <w:sz w:val="19"/>
          <w:szCs w:val="19"/>
        </w:rPr>
        <w:t>Главный бухгалтер - получателя субсидии (при наличии)</w:t>
      </w:r>
    </w:p>
    <w:p w:rsidR="00B935E4" w:rsidRPr="00B935E4" w:rsidRDefault="00B935E4" w:rsidP="00B935E4">
      <w:pPr>
        <w:spacing w:line="240" w:lineRule="atLeast"/>
        <w:ind w:left="482"/>
        <w:contextualSpacing/>
        <w:rPr>
          <w:sz w:val="19"/>
          <w:szCs w:val="19"/>
        </w:rPr>
      </w:pPr>
      <w:r w:rsidRPr="00B935E4">
        <w:rPr>
          <w:sz w:val="19"/>
          <w:szCs w:val="19"/>
        </w:rPr>
        <w:t>___________</w:t>
      </w:r>
      <w:r w:rsidRPr="00B935E4">
        <w:rPr>
          <w:sz w:val="19"/>
          <w:szCs w:val="19"/>
        </w:rPr>
        <w:tab/>
      </w:r>
      <w:r w:rsidRPr="00B935E4">
        <w:rPr>
          <w:sz w:val="19"/>
          <w:szCs w:val="19"/>
        </w:rPr>
        <w:tab/>
        <w:t>__________________________</w:t>
      </w:r>
    </w:p>
    <w:p w:rsidR="00B935E4" w:rsidRPr="00B935E4" w:rsidRDefault="00B935E4" w:rsidP="00B935E4">
      <w:pPr>
        <w:tabs>
          <w:tab w:val="left" w:pos="2899"/>
        </w:tabs>
        <w:spacing w:line="240" w:lineRule="atLeast"/>
        <w:ind w:left="482"/>
        <w:contextualSpacing/>
        <w:rPr>
          <w:sz w:val="19"/>
          <w:szCs w:val="19"/>
        </w:rPr>
      </w:pPr>
      <w:r w:rsidRPr="00B935E4">
        <w:rPr>
          <w:sz w:val="19"/>
          <w:szCs w:val="19"/>
        </w:rPr>
        <w:t>(подпись)</w:t>
      </w:r>
      <w:r w:rsidRPr="00B935E4">
        <w:rPr>
          <w:sz w:val="19"/>
          <w:szCs w:val="19"/>
        </w:rPr>
        <w:tab/>
        <w:t>Ф.И.О.</w:t>
      </w:r>
    </w:p>
    <w:p w:rsidR="00B935E4" w:rsidRPr="00B935E4" w:rsidRDefault="00B935E4" w:rsidP="00B935E4">
      <w:pPr>
        <w:tabs>
          <w:tab w:val="left" w:leader="underscore" w:pos="974"/>
          <w:tab w:val="left" w:leader="underscore" w:pos="2275"/>
          <w:tab w:val="left" w:leader="underscore" w:pos="2731"/>
        </w:tabs>
        <w:spacing w:line="240" w:lineRule="atLeast"/>
        <w:ind w:left="482"/>
        <w:contextualSpacing/>
        <w:rPr>
          <w:sz w:val="19"/>
          <w:szCs w:val="19"/>
        </w:rPr>
      </w:pPr>
      <w:r w:rsidRPr="00B935E4">
        <w:rPr>
          <w:sz w:val="19"/>
          <w:szCs w:val="19"/>
        </w:rPr>
        <w:t>«</w:t>
      </w:r>
      <w:r w:rsidRPr="00B935E4">
        <w:rPr>
          <w:sz w:val="19"/>
          <w:szCs w:val="19"/>
        </w:rPr>
        <w:tab/>
        <w:t>»</w:t>
      </w:r>
      <w:r w:rsidRPr="00B935E4">
        <w:rPr>
          <w:sz w:val="19"/>
          <w:szCs w:val="19"/>
        </w:rPr>
        <w:tab/>
        <w:t>20</w:t>
      </w:r>
      <w:r w:rsidRPr="00B935E4">
        <w:rPr>
          <w:sz w:val="19"/>
          <w:szCs w:val="19"/>
        </w:rPr>
        <w:tab/>
        <w:t>г.</w:t>
      </w:r>
    </w:p>
    <w:p w:rsidR="00B935E4" w:rsidRPr="00B935E4" w:rsidRDefault="00B935E4" w:rsidP="00B935E4">
      <w:pPr>
        <w:spacing w:line="240" w:lineRule="atLeast"/>
        <w:ind w:left="482"/>
        <w:contextualSpacing/>
        <w:rPr>
          <w:sz w:val="19"/>
          <w:szCs w:val="19"/>
        </w:rPr>
      </w:pPr>
      <w:r w:rsidRPr="00B935E4">
        <w:rPr>
          <w:sz w:val="19"/>
          <w:szCs w:val="19"/>
        </w:rPr>
        <w:t>МП. (при наличии)</w:t>
      </w:r>
    </w:p>
    <w:p w:rsidR="00B935E4" w:rsidRPr="00B935E4" w:rsidRDefault="00B935E4" w:rsidP="00B935E4">
      <w:pPr>
        <w:spacing w:line="461" w:lineRule="exact"/>
        <w:ind w:left="480"/>
        <w:rPr>
          <w:sz w:val="19"/>
          <w:szCs w:val="19"/>
        </w:rPr>
      </w:pPr>
    </w:p>
    <w:p w:rsidR="00B935E4" w:rsidRPr="00B935E4" w:rsidRDefault="00B935E4" w:rsidP="00B935E4">
      <w:pPr>
        <w:spacing w:line="461" w:lineRule="exact"/>
        <w:ind w:left="480"/>
        <w:rPr>
          <w:sz w:val="19"/>
          <w:szCs w:val="19"/>
        </w:rPr>
      </w:pPr>
    </w:p>
    <w:p w:rsidR="00B935E4" w:rsidRPr="00B935E4" w:rsidRDefault="00B935E4" w:rsidP="00B935E4">
      <w:pPr>
        <w:spacing w:line="461" w:lineRule="exact"/>
        <w:ind w:left="480"/>
        <w:rPr>
          <w:sz w:val="19"/>
          <w:szCs w:val="19"/>
        </w:rPr>
      </w:pPr>
    </w:p>
    <w:p w:rsidR="00B935E4" w:rsidRPr="00B935E4" w:rsidRDefault="00B935E4" w:rsidP="00B935E4">
      <w:pPr>
        <w:spacing w:line="461" w:lineRule="exact"/>
        <w:ind w:left="480"/>
        <w:rPr>
          <w:sz w:val="19"/>
          <w:szCs w:val="19"/>
        </w:rPr>
      </w:pPr>
    </w:p>
    <w:p w:rsidR="00B935E4" w:rsidRPr="00B935E4" w:rsidRDefault="00B935E4" w:rsidP="00B935E4">
      <w:pPr>
        <w:spacing w:line="461" w:lineRule="exact"/>
        <w:ind w:left="480"/>
        <w:rPr>
          <w:sz w:val="19"/>
          <w:szCs w:val="19"/>
        </w:rPr>
      </w:pP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p>
    <w:p w:rsidR="00B935E4" w:rsidRPr="00B935E4" w:rsidRDefault="00B935E4" w:rsidP="00B935E4">
      <w:pPr>
        <w:spacing w:line="461" w:lineRule="exact"/>
        <w:ind w:left="480"/>
        <w:jc w:val="right"/>
        <w:rPr>
          <w:sz w:val="19"/>
          <w:szCs w:val="19"/>
        </w:rPr>
      </w:pPr>
    </w:p>
    <w:p w:rsidR="00B935E4" w:rsidRPr="00B935E4" w:rsidRDefault="00B935E4" w:rsidP="00B935E4">
      <w:pPr>
        <w:spacing w:line="461" w:lineRule="exact"/>
        <w:ind w:left="480"/>
        <w:jc w:val="right"/>
        <w:rPr>
          <w:sz w:val="19"/>
          <w:szCs w:val="19"/>
        </w:rPr>
      </w:pPr>
    </w:p>
    <w:p w:rsidR="00B935E4" w:rsidRPr="00B935E4" w:rsidRDefault="00B935E4" w:rsidP="00B935E4">
      <w:pPr>
        <w:spacing w:line="461" w:lineRule="exact"/>
        <w:ind w:left="480"/>
        <w:jc w:val="right"/>
        <w:rPr>
          <w:sz w:val="19"/>
          <w:szCs w:val="19"/>
        </w:rPr>
      </w:pPr>
      <w:r w:rsidRPr="00B935E4">
        <w:rPr>
          <w:sz w:val="19"/>
          <w:szCs w:val="19"/>
        </w:rPr>
        <w:t>Форма 2</w:t>
      </w:r>
    </w:p>
    <w:p w:rsidR="00B935E4" w:rsidRPr="00B935E4" w:rsidRDefault="00B935E4" w:rsidP="00B935E4">
      <w:pPr>
        <w:spacing w:line="230" w:lineRule="exact"/>
        <w:ind w:left="380"/>
        <w:jc w:val="center"/>
        <w:rPr>
          <w:sz w:val="19"/>
          <w:szCs w:val="19"/>
        </w:rPr>
      </w:pPr>
      <w:r w:rsidRPr="00B935E4">
        <w:rPr>
          <w:sz w:val="19"/>
          <w:szCs w:val="19"/>
        </w:rPr>
        <w:t>Справка-расчет</w:t>
      </w:r>
    </w:p>
    <w:p w:rsidR="00B935E4" w:rsidRPr="00B935E4" w:rsidRDefault="00B935E4" w:rsidP="00B935E4">
      <w:pPr>
        <w:spacing w:line="230" w:lineRule="exact"/>
        <w:ind w:left="380"/>
        <w:jc w:val="center"/>
        <w:rPr>
          <w:sz w:val="19"/>
          <w:szCs w:val="19"/>
        </w:rPr>
      </w:pPr>
      <w:r w:rsidRPr="00B935E4">
        <w:rPr>
          <w:sz w:val="19"/>
          <w:szCs w:val="19"/>
        </w:rPr>
        <w:t>субсидии на производство и реализацию молока и молокопродуктов собственного производства</w:t>
      </w:r>
    </w:p>
    <w:p w:rsidR="00B935E4" w:rsidRPr="00B935E4" w:rsidRDefault="00B935E4" w:rsidP="00B935E4">
      <w:pPr>
        <w:tabs>
          <w:tab w:val="left" w:leader="underscore" w:pos="5302"/>
          <w:tab w:val="left" w:leader="underscore" w:pos="5955"/>
        </w:tabs>
        <w:spacing w:after="180" w:line="230" w:lineRule="exact"/>
        <w:ind w:left="2840"/>
        <w:rPr>
          <w:sz w:val="19"/>
          <w:szCs w:val="19"/>
        </w:rPr>
      </w:pPr>
      <w:r w:rsidRPr="00B935E4">
        <w:rPr>
          <w:sz w:val="19"/>
          <w:szCs w:val="19"/>
        </w:rPr>
        <w:t>за</w:t>
      </w:r>
      <w:r w:rsidRPr="00B935E4">
        <w:rPr>
          <w:sz w:val="19"/>
          <w:szCs w:val="19"/>
        </w:rPr>
        <w:tab/>
        <w:t>20</w:t>
      </w:r>
      <w:r w:rsidRPr="00B935E4">
        <w:rPr>
          <w:sz w:val="19"/>
          <w:szCs w:val="19"/>
        </w:rPr>
        <w:tab/>
        <w:t>года</w:t>
      </w:r>
    </w:p>
    <w:p w:rsidR="00B935E4" w:rsidRPr="00B935E4" w:rsidRDefault="00B935E4" w:rsidP="00B935E4">
      <w:pPr>
        <w:spacing w:after="434" w:line="230" w:lineRule="exact"/>
        <w:ind w:left="380"/>
        <w:jc w:val="center"/>
        <w:rPr>
          <w:sz w:val="19"/>
          <w:szCs w:val="19"/>
        </w:rPr>
      </w:pPr>
      <w:r w:rsidRPr="00B935E4">
        <w:rPr>
          <w:sz w:val="19"/>
          <w:szCs w:val="19"/>
        </w:rPr>
        <w:t>наименование юридического лица (за исключением государственных (муниципальных) учреждений), крестьянского (фермерского) хозяйства, индивидуальный предприниматель</w:t>
      </w:r>
    </w:p>
    <w:tbl>
      <w:tblPr>
        <w:tblpPr w:leftFromText="180" w:rightFromText="180" w:vertAnchor="text" w:horzAnchor="page" w:tblpX="1936" w:tblpY="-25"/>
        <w:tblW w:w="0" w:type="auto"/>
        <w:tblLayout w:type="fixed"/>
        <w:tblCellMar>
          <w:left w:w="10" w:type="dxa"/>
          <w:right w:w="10" w:type="dxa"/>
        </w:tblCellMar>
        <w:tblLook w:val="0000" w:firstRow="0" w:lastRow="0" w:firstColumn="0" w:lastColumn="0" w:noHBand="0" w:noVBand="0"/>
      </w:tblPr>
      <w:tblGrid>
        <w:gridCol w:w="1138"/>
        <w:gridCol w:w="1133"/>
        <w:gridCol w:w="773"/>
        <w:gridCol w:w="994"/>
        <w:gridCol w:w="1133"/>
        <w:gridCol w:w="1133"/>
        <w:gridCol w:w="1133"/>
        <w:gridCol w:w="1138"/>
        <w:gridCol w:w="1152"/>
      </w:tblGrid>
      <w:tr w:rsidR="00B935E4" w:rsidRPr="00B935E4" w:rsidTr="00264B4F">
        <w:trPr>
          <w:trHeight w:val="2285"/>
        </w:trPr>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30" w:lineRule="exact"/>
              <w:ind w:left="100"/>
              <w:rPr>
                <w:sz w:val="19"/>
                <w:szCs w:val="19"/>
              </w:rPr>
            </w:pPr>
            <w:r w:rsidRPr="00B935E4">
              <w:rPr>
                <w:sz w:val="19"/>
                <w:szCs w:val="19"/>
              </w:rPr>
              <w:t>Наименование покупателя</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30" w:lineRule="exact"/>
              <w:jc w:val="center"/>
              <w:rPr>
                <w:sz w:val="19"/>
                <w:szCs w:val="19"/>
              </w:rPr>
            </w:pPr>
            <w:r w:rsidRPr="00B935E4">
              <w:rPr>
                <w:sz w:val="19"/>
                <w:szCs w:val="19"/>
              </w:rPr>
              <w:t>Наименование и номер документа</w:t>
            </w: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30" w:lineRule="exact"/>
              <w:jc w:val="center"/>
              <w:rPr>
                <w:sz w:val="19"/>
                <w:szCs w:val="19"/>
              </w:rPr>
            </w:pPr>
            <w:r w:rsidRPr="00B935E4">
              <w:rPr>
                <w:sz w:val="19"/>
                <w:szCs w:val="19"/>
              </w:rPr>
              <w:t>Вид продукции</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30" w:lineRule="exact"/>
              <w:jc w:val="both"/>
              <w:rPr>
                <w:sz w:val="19"/>
                <w:szCs w:val="19"/>
              </w:rPr>
            </w:pPr>
            <w:r w:rsidRPr="00B935E4">
              <w:rPr>
                <w:sz w:val="19"/>
                <w:szCs w:val="19"/>
              </w:rPr>
              <w:t>Процент жирности</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26" w:lineRule="exact"/>
              <w:jc w:val="center"/>
              <w:rPr>
                <w:sz w:val="19"/>
                <w:szCs w:val="19"/>
              </w:rPr>
            </w:pPr>
            <w:r w:rsidRPr="00B935E4">
              <w:rPr>
                <w:sz w:val="19"/>
                <w:szCs w:val="19"/>
              </w:rPr>
              <w:t>Количество молочной продукции (тонн)</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30" w:lineRule="exact"/>
              <w:jc w:val="both"/>
              <w:rPr>
                <w:sz w:val="19"/>
                <w:szCs w:val="19"/>
              </w:rPr>
            </w:pPr>
            <w:r w:rsidRPr="00B935E4">
              <w:rPr>
                <w:sz w:val="19"/>
                <w:szCs w:val="19"/>
              </w:rPr>
              <w:t>Коэффициент зачета молочных продуктов</w:t>
            </w:r>
          </w:p>
          <w:p w:rsidR="00B935E4" w:rsidRPr="00B935E4" w:rsidRDefault="00B935E4" w:rsidP="00B935E4">
            <w:pPr>
              <w:spacing w:line="230" w:lineRule="exact"/>
              <w:jc w:val="both"/>
              <w:rPr>
                <w:sz w:val="19"/>
                <w:szCs w:val="19"/>
              </w:rPr>
            </w:pPr>
            <w:r w:rsidRPr="00B935E4">
              <w:rPr>
                <w:sz w:val="19"/>
                <w:szCs w:val="19"/>
              </w:rPr>
              <w:t>в молоко</w:t>
            </w:r>
          </w:p>
          <w:p w:rsidR="00B935E4" w:rsidRPr="00B935E4" w:rsidRDefault="00B935E4" w:rsidP="00B935E4">
            <w:pPr>
              <w:ind w:left="400"/>
              <w:rPr>
                <w:sz w:val="19"/>
                <w:szCs w:val="19"/>
              </w:rPr>
            </w:pPr>
            <w:r w:rsidRPr="00B935E4">
              <w:rPr>
                <w:sz w:val="19"/>
                <w:szCs w:val="19"/>
              </w:rPr>
              <w:t>&lt;*&gt;</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30" w:lineRule="exact"/>
              <w:rPr>
                <w:sz w:val="19"/>
                <w:szCs w:val="19"/>
              </w:rPr>
            </w:pPr>
            <w:r w:rsidRPr="00B935E4">
              <w:rPr>
                <w:sz w:val="19"/>
                <w:szCs w:val="19"/>
              </w:rPr>
              <w:t>В пересчете на молоко (тонн)</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26" w:lineRule="exact"/>
              <w:jc w:val="center"/>
              <w:rPr>
                <w:sz w:val="19"/>
                <w:szCs w:val="19"/>
              </w:rPr>
            </w:pPr>
            <w:r w:rsidRPr="00B935E4">
              <w:rPr>
                <w:sz w:val="19"/>
                <w:szCs w:val="19"/>
              </w:rPr>
              <w:t>Сумма субсидии к выплате, рублей (заполняется</w:t>
            </w:r>
          </w:p>
          <w:p w:rsidR="00B935E4" w:rsidRPr="00B935E4" w:rsidRDefault="00B935E4" w:rsidP="00B935E4">
            <w:pPr>
              <w:spacing w:line="226" w:lineRule="exact"/>
              <w:jc w:val="center"/>
              <w:rPr>
                <w:sz w:val="19"/>
                <w:szCs w:val="19"/>
              </w:rPr>
            </w:pPr>
            <w:r w:rsidRPr="00B935E4">
              <w:rPr>
                <w:sz w:val="19"/>
                <w:szCs w:val="19"/>
              </w:rPr>
              <w:t>уполномоченным органом)</w:t>
            </w: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30" w:lineRule="exact"/>
              <w:jc w:val="center"/>
              <w:rPr>
                <w:sz w:val="19"/>
                <w:szCs w:val="19"/>
              </w:rPr>
            </w:pPr>
            <w:r w:rsidRPr="00B935E4">
              <w:rPr>
                <w:sz w:val="19"/>
                <w:szCs w:val="19"/>
              </w:rPr>
              <w:t>Сумма реализации, рублей</w:t>
            </w:r>
          </w:p>
        </w:tc>
      </w:tr>
      <w:tr w:rsidR="00B935E4" w:rsidRPr="00B935E4" w:rsidTr="00264B4F">
        <w:trPr>
          <w:trHeight w:val="446"/>
        </w:trPr>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r>
      <w:tr w:rsidR="00B935E4" w:rsidRPr="00B935E4" w:rsidTr="00264B4F">
        <w:trPr>
          <w:trHeight w:val="442"/>
        </w:trPr>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r>
      <w:tr w:rsidR="00B935E4" w:rsidRPr="00B935E4" w:rsidTr="00264B4F">
        <w:trPr>
          <w:trHeight w:val="446"/>
        </w:trPr>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r>
      <w:tr w:rsidR="00B935E4" w:rsidRPr="00B935E4" w:rsidTr="00264B4F">
        <w:trPr>
          <w:trHeight w:val="451"/>
        </w:trPr>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77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5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r>
    </w:tbl>
    <w:p w:rsidR="00B935E4" w:rsidRPr="00B935E4" w:rsidRDefault="00B935E4" w:rsidP="00B935E4">
      <w:pPr>
        <w:spacing w:after="434" w:line="230" w:lineRule="exact"/>
        <w:ind w:left="380"/>
        <w:jc w:val="center"/>
        <w:rPr>
          <w:sz w:val="19"/>
          <w:szCs w:val="19"/>
        </w:rPr>
      </w:pPr>
    </w:p>
    <w:p w:rsidR="00B935E4" w:rsidRPr="00B935E4" w:rsidRDefault="00B935E4" w:rsidP="00B935E4">
      <w:pPr>
        <w:spacing w:after="434" w:line="230" w:lineRule="exact"/>
        <w:ind w:left="380"/>
        <w:jc w:val="center"/>
        <w:rPr>
          <w:sz w:val="19"/>
          <w:szCs w:val="19"/>
        </w:rPr>
      </w:pPr>
    </w:p>
    <w:p w:rsidR="00B935E4" w:rsidRPr="00B935E4" w:rsidRDefault="00B935E4" w:rsidP="00B935E4">
      <w:pPr>
        <w:spacing w:after="434" w:line="230" w:lineRule="exact"/>
        <w:rPr>
          <w:sz w:val="19"/>
          <w:szCs w:val="19"/>
        </w:rPr>
      </w:pPr>
    </w:p>
    <w:p w:rsidR="00B935E4" w:rsidRPr="00B935E4" w:rsidRDefault="00B935E4" w:rsidP="00B935E4">
      <w:pPr>
        <w:framePr w:wrap="notBeside" w:vAnchor="text" w:hAnchor="text" w:xAlign="center" w:y="1"/>
        <w:tabs>
          <w:tab w:val="left" w:leader="underscore" w:pos="4632"/>
          <w:tab w:val="left" w:leader="underscore" w:pos="7037"/>
        </w:tabs>
        <w:spacing w:line="190" w:lineRule="exact"/>
        <w:jc w:val="center"/>
        <w:rPr>
          <w:sz w:val="24"/>
          <w:szCs w:val="24"/>
        </w:rPr>
      </w:pPr>
      <w:r w:rsidRPr="00B935E4">
        <w:rPr>
          <w:sz w:val="24"/>
          <w:szCs w:val="24"/>
        </w:rPr>
        <w:t>Примечание: произведено молока с начала года</w:t>
      </w:r>
      <w:r w:rsidRPr="00B935E4">
        <w:rPr>
          <w:sz w:val="24"/>
          <w:szCs w:val="24"/>
        </w:rPr>
        <w:tab/>
        <w:t>тонн, в т.ч. за месяц</w:t>
      </w:r>
      <w:r w:rsidRPr="00B935E4">
        <w:rPr>
          <w:sz w:val="24"/>
          <w:szCs w:val="24"/>
        </w:rPr>
        <w:tab/>
        <w:t>тонн</w:t>
      </w:r>
    </w:p>
    <w:p w:rsidR="00B935E4" w:rsidRPr="00B935E4" w:rsidRDefault="00B935E4" w:rsidP="00B935E4">
      <w:pPr>
        <w:rPr>
          <w:sz w:val="2"/>
          <w:szCs w:val="2"/>
        </w:rPr>
      </w:pPr>
    </w:p>
    <w:p w:rsidR="00B935E4" w:rsidRPr="00B935E4" w:rsidRDefault="00B935E4" w:rsidP="00B935E4">
      <w:pPr>
        <w:spacing w:before="167" w:after="429" w:line="240" w:lineRule="atLeast"/>
        <w:ind w:left="79"/>
        <w:contextualSpacing/>
        <w:rPr>
          <w:sz w:val="19"/>
          <w:szCs w:val="19"/>
        </w:rPr>
      </w:pPr>
      <w:r w:rsidRPr="00B935E4">
        <w:rPr>
          <w:sz w:val="19"/>
          <w:szCs w:val="19"/>
        </w:rPr>
        <w:t>Руководитель организации (глава К(Ф)Х, ИП) - получателя субсидии</w:t>
      </w:r>
    </w:p>
    <w:p w:rsidR="00B935E4" w:rsidRPr="00B935E4" w:rsidRDefault="00B935E4" w:rsidP="00B935E4">
      <w:pPr>
        <w:spacing w:before="167" w:after="429" w:line="240" w:lineRule="atLeast"/>
        <w:ind w:left="79"/>
        <w:contextualSpacing/>
        <w:rPr>
          <w:sz w:val="19"/>
          <w:szCs w:val="19"/>
        </w:rPr>
      </w:pPr>
      <w:r w:rsidRPr="00B935E4">
        <w:rPr>
          <w:sz w:val="19"/>
          <w:szCs w:val="19"/>
        </w:rPr>
        <w:t>__________________</w:t>
      </w:r>
      <w:r w:rsidRPr="00B935E4">
        <w:rPr>
          <w:sz w:val="19"/>
          <w:szCs w:val="19"/>
        </w:rPr>
        <w:tab/>
      </w:r>
      <w:r w:rsidRPr="00B935E4">
        <w:rPr>
          <w:sz w:val="19"/>
          <w:szCs w:val="19"/>
        </w:rPr>
        <w:tab/>
        <w:t>___________________________________</w:t>
      </w:r>
    </w:p>
    <w:p w:rsidR="00B935E4" w:rsidRPr="00B935E4" w:rsidRDefault="00B935E4" w:rsidP="00B935E4">
      <w:pPr>
        <w:tabs>
          <w:tab w:val="left" w:pos="2902"/>
        </w:tabs>
        <w:spacing w:after="249" w:line="240" w:lineRule="atLeast"/>
        <w:ind w:left="79"/>
        <w:contextualSpacing/>
        <w:rPr>
          <w:sz w:val="19"/>
          <w:szCs w:val="19"/>
        </w:rPr>
      </w:pPr>
      <w:r w:rsidRPr="00B935E4">
        <w:rPr>
          <w:sz w:val="19"/>
          <w:szCs w:val="19"/>
        </w:rPr>
        <w:t>(подпись)</w:t>
      </w:r>
      <w:r w:rsidRPr="00B935E4">
        <w:rPr>
          <w:sz w:val="19"/>
          <w:szCs w:val="19"/>
        </w:rPr>
        <w:tab/>
        <w:t>Ф.И.О.</w:t>
      </w:r>
    </w:p>
    <w:p w:rsidR="00B935E4" w:rsidRPr="00B935E4" w:rsidRDefault="00B935E4" w:rsidP="00B935E4">
      <w:pPr>
        <w:spacing w:after="32" w:line="240" w:lineRule="atLeast"/>
        <w:ind w:left="79"/>
        <w:contextualSpacing/>
        <w:rPr>
          <w:sz w:val="19"/>
          <w:szCs w:val="19"/>
        </w:rPr>
      </w:pPr>
      <w:r w:rsidRPr="00B935E4">
        <w:rPr>
          <w:sz w:val="19"/>
          <w:szCs w:val="19"/>
        </w:rPr>
        <w:t>Главный бухгалтер - получателя субсидии (при наличии)</w:t>
      </w:r>
    </w:p>
    <w:p w:rsidR="00B935E4" w:rsidRPr="00B935E4" w:rsidRDefault="00B935E4" w:rsidP="00B935E4">
      <w:pPr>
        <w:spacing w:after="32" w:line="240" w:lineRule="atLeast"/>
        <w:ind w:left="79"/>
        <w:contextualSpacing/>
        <w:rPr>
          <w:sz w:val="19"/>
          <w:szCs w:val="19"/>
        </w:rPr>
      </w:pPr>
      <w:r w:rsidRPr="00B935E4">
        <w:rPr>
          <w:sz w:val="19"/>
          <w:szCs w:val="19"/>
        </w:rPr>
        <w:t>________________</w:t>
      </w:r>
      <w:r w:rsidRPr="00B935E4">
        <w:rPr>
          <w:sz w:val="19"/>
          <w:szCs w:val="19"/>
        </w:rPr>
        <w:tab/>
        <w:t>______________________________________________</w:t>
      </w:r>
    </w:p>
    <w:p w:rsidR="00B935E4" w:rsidRPr="00B935E4" w:rsidRDefault="00B935E4" w:rsidP="00B935E4">
      <w:pPr>
        <w:tabs>
          <w:tab w:val="left" w:pos="2499"/>
        </w:tabs>
        <w:spacing w:line="240" w:lineRule="atLeast"/>
        <w:ind w:left="79"/>
        <w:contextualSpacing/>
        <w:rPr>
          <w:sz w:val="19"/>
          <w:szCs w:val="19"/>
        </w:rPr>
      </w:pPr>
      <w:r w:rsidRPr="00B935E4">
        <w:rPr>
          <w:sz w:val="19"/>
          <w:szCs w:val="19"/>
        </w:rPr>
        <w:t>(подпись)</w:t>
      </w:r>
      <w:r w:rsidRPr="00B935E4">
        <w:rPr>
          <w:sz w:val="19"/>
          <w:szCs w:val="19"/>
        </w:rPr>
        <w:tab/>
        <w:t>Ф.И.О.</w:t>
      </w:r>
    </w:p>
    <w:p w:rsidR="00B935E4" w:rsidRPr="00B935E4" w:rsidRDefault="00B935E4" w:rsidP="00B935E4">
      <w:pPr>
        <w:tabs>
          <w:tab w:val="left" w:leader="underscore" w:pos="574"/>
          <w:tab w:val="left" w:leader="underscore" w:pos="1875"/>
          <w:tab w:val="left" w:leader="underscore" w:pos="2331"/>
        </w:tabs>
        <w:spacing w:line="240" w:lineRule="atLeast"/>
        <w:ind w:left="79"/>
        <w:contextualSpacing/>
        <w:rPr>
          <w:sz w:val="19"/>
          <w:szCs w:val="19"/>
        </w:rPr>
      </w:pPr>
      <w:r w:rsidRPr="00B935E4">
        <w:rPr>
          <w:sz w:val="19"/>
          <w:szCs w:val="19"/>
        </w:rPr>
        <w:t>«</w:t>
      </w:r>
      <w:r w:rsidRPr="00B935E4">
        <w:rPr>
          <w:sz w:val="19"/>
          <w:szCs w:val="19"/>
        </w:rPr>
        <w:tab/>
        <w:t>»</w:t>
      </w:r>
      <w:r w:rsidRPr="00B935E4">
        <w:rPr>
          <w:sz w:val="19"/>
          <w:szCs w:val="19"/>
        </w:rPr>
        <w:tab/>
        <w:t>20</w:t>
      </w:r>
      <w:r w:rsidRPr="00B935E4">
        <w:rPr>
          <w:sz w:val="19"/>
          <w:szCs w:val="19"/>
        </w:rPr>
        <w:tab/>
        <w:t>г.</w:t>
      </w:r>
    </w:p>
    <w:p w:rsidR="00B935E4" w:rsidRPr="00B935E4" w:rsidRDefault="00B935E4" w:rsidP="00B935E4">
      <w:pPr>
        <w:spacing w:after="3008" w:line="461" w:lineRule="exact"/>
        <w:ind w:left="80"/>
        <w:rPr>
          <w:sz w:val="19"/>
          <w:szCs w:val="19"/>
        </w:rPr>
      </w:pPr>
      <w:r w:rsidRPr="00B935E4">
        <w:rPr>
          <w:sz w:val="19"/>
          <w:szCs w:val="19"/>
        </w:rPr>
        <w:t>МП. (при наличии)</w:t>
      </w:r>
    </w:p>
    <w:p w:rsidR="00B935E4" w:rsidRPr="00B935E4" w:rsidRDefault="00B935E4" w:rsidP="00B935E4">
      <w:pPr>
        <w:spacing w:line="226" w:lineRule="exact"/>
        <w:ind w:left="80" w:right="2760"/>
        <w:rPr>
          <w:sz w:val="19"/>
          <w:szCs w:val="19"/>
        </w:rPr>
      </w:pPr>
      <w:r w:rsidRPr="00B935E4">
        <w:rPr>
          <w:sz w:val="19"/>
          <w:szCs w:val="19"/>
        </w:rPr>
        <w:t>&lt;*&gt; При пересчете молочной продукции в молоко используются следующие коэффициенты зачета молочных продуктов в молоко:</w:t>
      </w:r>
    </w:p>
    <w:p w:rsidR="00B935E4" w:rsidRPr="00B935E4" w:rsidRDefault="00B935E4" w:rsidP="00B935E4">
      <w:pPr>
        <w:spacing w:line="230" w:lineRule="exact"/>
        <w:ind w:left="13540" w:right="60"/>
        <w:jc w:val="right"/>
        <w:rPr>
          <w:sz w:val="19"/>
          <w:szCs w:val="19"/>
        </w:rPr>
      </w:pPr>
    </w:p>
    <w:p w:rsidR="00B935E4" w:rsidRPr="00B935E4" w:rsidRDefault="00B935E4" w:rsidP="00B935E4">
      <w:pPr>
        <w:rPr>
          <w:sz w:val="20"/>
          <w:szCs w:val="20"/>
        </w:rPr>
      </w:pPr>
      <w:r w:rsidRPr="00B935E4">
        <w:rPr>
          <w:sz w:val="20"/>
          <w:szCs w:val="20"/>
        </w:rPr>
        <w:t>1. Молоко и кисломолочные напитки</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944"/>
        <w:gridCol w:w="1080"/>
        <w:gridCol w:w="756"/>
        <w:gridCol w:w="756"/>
        <w:gridCol w:w="756"/>
        <w:gridCol w:w="756"/>
        <w:gridCol w:w="756"/>
        <w:gridCol w:w="756"/>
        <w:gridCol w:w="756"/>
        <w:gridCol w:w="756"/>
      </w:tblGrid>
      <w:tr w:rsidR="00B935E4" w:rsidRPr="00B935E4" w:rsidTr="00264B4F">
        <w:trPr>
          <w:trHeight w:val="360"/>
          <w:tblCellSpacing w:w="5" w:type="nil"/>
        </w:trPr>
        <w:tc>
          <w:tcPr>
            <w:tcW w:w="1944" w:type="dxa"/>
            <w:vMerge w:val="restart"/>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Наименование  </w:t>
            </w:r>
          </w:p>
          <w:p w:rsidR="00B935E4" w:rsidRPr="00B935E4" w:rsidRDefault="00B935E4" w:rsidP="00B935E4">
            <w:pPr>
              <w:rPr>
                <w:sz w:val="20"/>
                <w:szCs w:val="20"/>
              </w:rPr>
            </w:pPr>
            <w:r w:rsidRPr="00B935E4">
              <w:rPr>
                <w:sz w:val="20"/>
                <w:szCs w:val="20"/>
              </w:rPr>
              <w:t xml:space="preserve"> продукта </w:t>
            </w:r>
          </w:p>
        </w:tc>
        <w:tc>
          <w:tcPr>
            <w:tcW w:w="1080" w:type="dxa"/>
            <w:vMerge w:val="restart"/>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 </w:t>
            </w:r>
          </w:p>
          <w:p w:rsidR="00B935E4" w:rsidRPr="00B935E4" w:rsidRDefault="00B935E4" w:rsidP="00B935E4">
            <w:pPr>
              <w:rPr>
                <w:sz w:val="20"/>
                <w:szCs w:val="20"/>
              </w:rPr>
            </w:pPr>
            <w:r w:rsidRPr="00B935E4">
              <w:rPr>
                <w:sz w:val="20"/>
                <w:szCs w:val="20"/>
              </w:rPr>
              <w:t>жирности</w:t>
            </w:r>
          </w:p>
        </w:tc>
        <w:tc>
          <w:tcPr>
            <w:tcW w:w="6048" w:type="dxa"/>
            <w:gridSpan w:val="8"/>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Жирность молока (%)  </w:t>
            </w:r>
          </w:p>
        </w:tc>
      </w:tr>
      <w:tr w:rsidR="00B935E4" w:rsidRPr="00B935E4" w:rsidTr="00264B4F">
        <w:trPr>
          <w:tblCellSpacing w:w="5" w:type="nil"/>
        </w:trPr>
        <w:tc>
          <w:tcPr>
            <w:tcW w:w="1944" w:type="dxa"/>
            <w:vMerge/>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1080" w:type="dxa"/>
            <w:vMerge/>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3,3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3,4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3,5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3,6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3,7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3,8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3,9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4,0 </w:t>
            </w:r>
          </w:p>
        </w:tc>
      </w:tr>
      <w:tr w:rsidR="00B935E4" w:rsidRPr="00B935E4" w:rsidTr="00264B4F">
        <w:trPr>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Молоко во флягах</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3,2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0,991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0,961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0,934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0,908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0,884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0,860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0,838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0,817</w:t>
            </w:r>
          </w:p>
        </w:tc>
      </w:tr>
      <w:tr w:rsidR="00B935E4" w:rsidRPr="00B935E4" w:rsidTr="00264B4F">
        <w:trPr>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в пакетах </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3,2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0,996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0,966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0,939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0,913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0,888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0,865</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0,842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0,821</w:t>
            </w:r>
          </w:p>
        </w:tc>
      </w:tr>
      <w:tr w:rsidR="00B935E4" w:rsidRPr="00B935E4" w:rsidTr="00264B4F">
        <w:trPr>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Молоко в пакетах</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2,5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0,776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0,753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0,732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0,711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0,692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0,674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0,657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0,640</w:t>
            </w:r>
          </w:p>
        </w:tc>
      </w:tr>
      <w:tr w:rsidR="00B935E4" w:rsidRPr="00B935E4" w:rsidTr="00264B4F">
        <w:trPr>
          <w:trHeight w:val="360"/>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Молоко топленое </w:t>
            </w:r>
          </w:p>
          <w:p w:rsidR="00B935E4" w:rsidRPr="00B935E4" w:rsidRDefault="00B935E4" w:rsidP="00B935E4">
            <w:pPr>
              <w:rPr>
                <w:sz w:val="20"/>
                <w:szCs w:val="20"/>
              </w:rPr>
            </w:pPr>
            <w:r w:rsidRPr="00B935E4">
              <w:rPr>
                <w:sz w:val="20"/>
                <w:szCs w:val="20"/>
              </w:rPr>
              <w:t xml:space="preserve">в пакетах </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4,0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1,247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1,210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0,176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1,143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1,112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1,083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1,055</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1,029</w:t>
            </w:r>
          </w:p>
        </w:tc>
      </w:tr>
      <w:tr w:rsidR="00B935E4" w:rsidRPr="00B935E4" w:rsidTr="00264B4F">
        <w:trPr>
          <w:trHeight w:val="360"/>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Молоко топленое </w:t>
            </w:r>
          </w:p>
          <w:p w:rsidR="00B935E4" w:rsidRPr="00B935E4" w:rsidRDefault="00B935E4" w:rsidP="00B935E4">
            <w:pPr>
              <w:rPr>
                <w:sz w:val="20"/>
                <w:szCs w:val="20"/>
              </w:rPr>
            </w:pPr>
            <w:r w:rsidRPr="00B935E4">
              <w:rPr>
                <w:sz w:val="20"/>
                <w:szCs w:val="20"/>
              </w:rPr>
              <w:t xml:space="preserve">в пакетах </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6,0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1,866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1,836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1,808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1,781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1,756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1,732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1,710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1,688</w:t>
            </w:r>
          </w:p>
        </w:tc>
      </w:tr>
      <w:tr w:rsidR="00B935E4" w:rsidRPr="00B935E4" w:rsidTr="00264B4F">
        <w:trPr>
          <w:trHeight w:val="360"/>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Ряженка в</w:t>
            </w:r>
          </w:p>
          <w:p w:rsidR="00B935E4" w:rsidRPr="00B935E4" w:rsidRDefault="00B935E4" w:rsidP="00B935E4">
            <w:pPr>
              <w:rPr>
                <w:sz w:val="20"/>
                <w:szCs w:val="20"/>
              </w:rPr>
            </w:pPr>
            <w:r w:rsidRPr="00B935E4">
              <w:rPr>
                <w:sz w:val="20"/>
                <w:szCs w:val="20"/>
              </w:rPr>
              <w:t>пакетах</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4,0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1,259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1,222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1,187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1,154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1,123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1,093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1,065</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1,039</w:t>
            </w:r>
          </w:p>
        </w:tc>
      </w:tr>
      <w:tr w:rsidR="00B935E4" w:rsidRPr="00B935E4" w:rsidTr="00264B4F">
        <w:trPr>
          <w:trHeight w:val="360"/>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Ряженка в</w:t>
            </w:r>
          </w:p>
          <w:p w:rsidR="00B935E4" w:rsidRPr="00B935E4" w:rsidRDefault="00B935E4" w:rsidP="00B935E4">
            <w:pPr>
              <w:rPr>
                <w:sz w:val="20"/>
                <w:szCs w:val="20"/>
              </w:rPr>
            </w:pPr>
            <w:r w:rsidRPr="00B935E4">
              <w:rPr>
                <w:sz w:val="20"/>
                <w:szCs w:val="20"/>
              </w:rPr>
              <w:t>пакетах</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3,5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1,102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1,069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1,039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0,010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0,983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0,957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0,932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0,909</w:t>
            </w:r>
          </w:p>
        </w:tc>
      </w:tr>
      <w:tr w:rsidR="00B935E4" w:rsidRPr="00B935E4" w:rsidTr="00264B4F">
        <w:trPr>
          <w:trHeight w:val="360"/>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Бифидок в </w:t>
            </w:r>
          </w:p>
          <w:p w:rsidR="00B935E4" w:rsidRPr="00B935E4" w:rsidRDefault="00B935E4" w:rsidP="00B935E4">
            <w:pPr>
              <w:rPr>
                <w:sz w:val="20"/>
                <w:szCs w:val="20"/>
              </w:rPr>
            </w:pPr>
            <w:r w:rsidRPr="00B935E4">
              <w:rPr>
                <w:sz w:val="20"/>
                <w:szCs w:val="20"/>
              </w:rPr>
              <w:t>пакетах</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2,5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0,771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0,749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1,727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0,707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0,688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0,670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0,653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0,636</w:t>
            </w:r>
          </w:p>
        </w:tc>
      </w:tr>
      <w:tr w:rsidR="00B935E4" w:rsidRPr="00B935E4" w:rsidTr="00264B4F">
        <w:trPr>
          <w:trHeight w:val="360"/>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Бифидок в </w:t>
            </w:r>
          </w:p>
          <w:p w:rsidR="00B935E4" w:rsidRPr="00B935E4" w:rsidRDefault="00B935E4" w:rsidP="00B935E4">
            <w:pPr>
              <w:rPr>
                <w:sz w:val="20"/>
                <w:szCs w:val="20"/>
              </w:rPr>
            </w:pPr>
            <w:r w:rsidRPr="00B935E4">
              <w:rPr>
                <w:sz w:val="20"/>
                <w:szCs w:val="20"/>
              </w:rPr>
              <w:t>пакетах</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1,0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0,308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0,299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0,290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0,282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0,274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0,266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0,260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0,254</w:t>
            </w:r>
          </w:p>
        </w:tc>
      </w:tr>
      <w:tr w:rsidR="00B935E4" w:rsidRPr="00B935E4" w:rsidTr="00264B4F">
        <w:trPr>
          <w:trHeight w:val="360"/>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Бифифрут в </w:t>
            </w:r>
          </w:p>
          <w:p w:rsidR="00B935E4" w:rsidRPr="00B935E4" w:rsidRDefault="00B935E4" w:rsidP="00B935E4">
            <w:pPr>
              <w:rPr>
                <w:sz w:val="20"/>
                <w:szCs w:val="20"/>
              </w:rPr>
            </w:pPr>
            <w:r w:rsidRPr="00B935E4">
              <w:rPr>
                <w:sz w:val="20"/>
                <w:szCs w:val="20"/>
              </w:rPr>
              <w:t>пакетах</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3,2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0,984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0,960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0,927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0,901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0,877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0,854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0,832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0,811</w:t>
            </w:r>
          </w:p>
        </w:tc>
      </w:tr>
      <w:tr w:rsidR="00B935E4" w:rsidRPr="00B935E4" w:rsidTr="00264B4F">
        <w:trPr>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Йогурт в пакетах</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3,5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1,076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1,050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1,014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0,986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0,959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0,934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0,910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0,887</w:t>
            </w:r>
          </w:p>
        </w:tc>
      </w:tr>
      <w:tr w:rsidR="00B935E4" w:rsidRPr="00B935E4" w:rsidTr="00264B4F">
        <w:trPr>
          <w:trHeight w:val="360"/>
          <w:tblCellSpacing w:w="5" w:type="nil"/>
        </w:trPr>
        <w:tc>
          <w:tcPr>
            <w:tcW w:w="194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Кефир, снежок в</w:t>
            </w:r>
          </w:p>
          <w:p w:rsidR="00B935E4" w:rsidRPr="00B935E4" w:rsidRDefault="00B935E4" w:rsidP="00B935E4">
            <w:pPr>
              <w:rPr>
                <w:sz w:val="20"/>
                <w:szCs w:val="20"/>
              </w:rPr>
            </w:pPr>
            <w:r w:rsidRPr="00B935E4">
              <w:rPr>
                <w:sz w:val="20"/>
                <w:szCs w:val="20"/>
              </w:rPr>
              <w:t>пакетах</w:t>
            </w:r>
          </w:p>
        </w:tc>
        <w:tc>
          <w:tcPr>
            <w:tcW w:w="1080"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2,5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0,779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0,756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0,735</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0,714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0,695</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0,677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0,659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0,643</w:t>
            </w:r>
          </w:p>
        </w:tc>
      </w:tr>
    </w:tbl>
    <w:p w:rsidR="00B935E4" w:rsidRPr="00B935E4" w:rsidRDefault="00B935E4" w:rsidP="00B935E4">
      <w:pPr>
        <w:rPr>
          <w:sz w:val="20"/>
          <w:szCs w:val="20"/>
        </w:rPr>
      </w:pPr>
    </w:p>
    <w:p w:rsidR="00B935E4" w:rsidRPr="00B935E4" w:rsidRDefault="00B935E4" w:rsidP="00B935E4">
      <w:pPr>
        <w:rPr>
          <w:sz w:val="20"/>
          <w:szCs w:val="20"/>
        </w:rPr>
      </w:pPr>
      <w:r w:rsidRPr="00B935E4">
        <w:rPr>
          <w:sz w:val="20"/>
          <w:szCs w:val="20"/>
        </w:rPr>
        <w:t>2. Творог и сырково-творожные изделия</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268"/>
        <w:gridCol w:w="756"/>
        <w:gridCol w:w="756"/>
        <w:gridCol w:w="756"/>
        <w:gridCol w:w="756"/>
        <w:gridCol w:w="756"/>
        <w:gridCol w:w="756"/>
        <w:gridCol w:w="756"/>
        <w:gridCol w:w="756"/>
        <w:gridCol w:w="756"/>
      </w:tblGrid>
      <w:tr w:rsidR="00B935E4" w:rsidRPr="00B935E4" w:rsidTr="00264B4F">
        <w:trPr>
          <w:trHeight w:val="360"/>
          <w:tblCellSpacing w:w="5" w:type="nil"/>
        </w:trPr>
        <w:tc>
          <w:tcPr>
            <w:tcW w:w="2268" w:type="dxa"/>
            <w:vMerge w:val="restart"/>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Наименование </w:t>
            </w:r>
          </w:p>
          <w:p w:rsidR="00B935E4" w:rsidRPr="00B935E4" w:rsidRDefault="00B935E4" w:rsidP="00B935E4">
            <w:pPr>
              <w:rPr>
                <w:sz w:val="20"/>
                <w:szCs w:val="20"/>
              </w:rPr>
            </w:pPr>
            <w:r w:rsidRPr="00B935E4">
              <w:rPr>
                <w:sz w:val="20"/>
                <w:szCs w:val="20"/>
              </w:rPr>
              <w:t xml:space="preserve">  продукта </w:t>
            </w:r>
          </w:p>
        </w:tc>
        <w:tc>
          <w:tcPr>
            <w:tcW w:w="756" w:type="dxa"/>
            <w:vMerge w:val="restart"/>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  </w:t>
            </w:r>
          </w:p>
          <w:p w:rsidR="00B935E4" w:rsidRPr="00B935E4" w:rsidRDefault="00B935E4" w:rsidP="00B935E4">
            <w:pPr>
              <w:rPr>
                <w:sz w:val="20"/>
                <w:szCs w:val="20"/>
              </w:rPr>
            </w:pPr>
            <w:r w:rsidRPr="00B935E4">
              <w:rPr>
                <w:sz w:val="20"/>
                <w:szCs w:val="20"/>
              </w:rPr>
              <w:t>жирн.</w:t>
            </w:r>
          </w:p>
        </w:tc>
        <w:tc>
          <w:tcPr>
            <w:tcW w:w="6048" w:type="dxa"/>
            <w:gridSpan w:val="8"/>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Жирность молока (%)  </w:t>
            </w:r>
          </w:p>
        </w:tc>
      </w:tr>
      <w:tr w:rsidR="00B935E4" w:rsidRPr="00B935E4" w:rsidTr="00264B4F">
        <w:trPr>
          <w:tblCellSpacing w:w="5" w:type="nil"/>
        </w:trPr>
        <w:tc>
          <w:tcPr>
            <w:tcW w:w="2268" w:type="dxa"/>
            <w:vMerge/>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756" w:type="dxa"/>
            <w:vMerge/>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3,3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3,4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3,5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3,6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3,7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3,8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3,9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4,0 </w:t>
            </w:r>
          </w:p>
        </w:tc>
      </w:tr>
      <w:tr w:rsidR="00B935E4" w:rsidRPr="00B935E4" w:rsidTr="00264B4F">
        <w:trPr>
          <w:trHeight w:val="360"/>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Творог жирный во</w:t>
            </w:r>
          </w:p>
          <w:p w:rsidR="00B935E4" w:rsidRPr="00B935E4" w:rsidRDefault="00B935E4" w:rsidP="00B935E4">
            <w:pPr>
              <w:rPr>
                <w:sz w:val="20"/>
                <w:szCs w:val="20"/>
              </w:rPr>
            </w:pPr>
            <w:r w:rsidRPr="00B935E4">
              <w:rPr>
                <w:sz w:val="20"/>
                <w:szCs w:val="20"/>
              </w:rPr>
              <w:t>флягах</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18,0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6,342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6,155</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5,979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5,813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5,656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5,507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5,366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5,232</w:t>
            </w:r>
          </w:p>
        </w:tc>
      </w:tr>
      <w:tr w:rsidR="00B935E4" w:rsidRPr="00B935E4" w:rsidTr="00264B4F">
        <w:trPr>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в мелкой фасовке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18,0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6,356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6,169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5,993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5,826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5,669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5,520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5,378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5,244</w:t>
            </w:r>
          </w:p>
        </w:tc>
      </w:tr>
      <w:tr w:rsidR="00B935E4" w:rsidRPr="00B935E4" w:rsidTr="00264B4F">
        <w:trPr>
          <w:trHeight w:val="360"/>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Творог жирный во</w:t>
            </w:r>
          </w:p>
          <w:p w:rsidR="00B935E4" w:rsidRPr="00B935E4" w:rsidRDefault="00B935E4" w:rsidP="00B935E4">
            <w:pPr>
              <w:rPr>
                <w:sz w:val="20"/>
                <w:szCs w:val="20"/>
              </w:rPr>
            </w:pPr>
            <w:r w:rsidRPr="00B935E4">
              <w:rPr>
                <w:sz w:val="20"/>
                <w:szCs w:val="20"/>
              </w:rPr>
              <w:t>флягах</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9,0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3,247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3,155</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3,062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2,977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2,896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2,820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2,748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2,679</w:t>
            </w:r>
          </w:p>
        </w:tc>
      </w:tr>
      <w:tr w:rsidR="00B935E4" w:rsidRPr="00B935E4" w:rsidTr="00264B4F">
        <w:trPr>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в мелкой фасовке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9,0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3,255</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3,159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3,069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2,983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2,903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2,826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2,754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2,685</w:t>
            </w:r>
          </w:p>
        </w:tc>
      </w:tr>
      <w:tr w:rsidR="00B935E4" w:rsidRPr="00B935E4" w:rsidTr="00264B4F">
        <w:trPr>
          <w:trHeight w:val="360"/>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Творог жирный во</w:t>
            </w:r>
          </w:p>
          <w:p w:rsidR="00B935E4" w:rsidRPr="00B935E4" w:rsidRDefault="00B935E4" w:rsidP="00B935E4">
            <w:pPr>
              <w:rPr>
                <w:sz w:val="20"/>
                <w:szCs w:val="20"/>
              </w:rPr>
            </w:pPr>
            <w:r w:rsidRPr="00B935E4">
              <w:rPr>
                <w:sz w:val="20"/>
                <w:szCs w:val="20"/>
              </w:rPr>
              <w:t>флягах</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7,0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2,526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2,531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2,381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2,316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2,252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2,193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2,137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2,084</w:t>
            </w:r>
          </w:p>
        </w:tc>
      </w:tr>
      <w:tr w:rsidR="00B935E4" w:rsidRPr="00B935E4" w:rsidTr="00264B4F">
        <w:trPr>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в мелкой фасовке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7,0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2,532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2,457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2,387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2,320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2,259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2,198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2,142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2,088</w:t>
            </w:r>
          </w:p>
        </w:tc>
      </w:tr>
      <w:tr w:rsidR="00B935E4" w:rsidRPr="00B935E4" w:rsidTr="00264B4F">
        <w:trPr>
          <w:trHeight w:val="360"/>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Творог жирный во</w:t>
            </w:r>
          </w:p>
          <w:p w:rsidR="00B935E4" w:rsidRPr="00B935E4" w:rsidRDefault="00B935E4" w:rsidP="00B935E4">
            <w:pPr>
              <w:rPr>
                <w:sz w:val="20"/>
                <w:szCs w:val="20"/>
              </w:rPr>
            </w:pPr>
            <w:r w:rsidRPr="00B935E4">
              <w:rPr>
                <w:sz w:val="20"/>
                <w:szCs w:val="20"/>
              </w:rPr>
              <w:t>флягах</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5,0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1,661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1,612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1,556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1,566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1,481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1,442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1,405</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1,370</w:t>
            </w:r>
          </w:p>
        </w:tc>
      </w:tr>
      <w:tr w:rsidR="00B935E4" w:rsidRPr="00B935E4" w:rsidTr="00264B4F">
        <w:trPr>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в мелкой фасовке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5,0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1,668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1,619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1,573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1,529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1,488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1,449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1,412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1,376</w:t>
            </w:r>
          </w:p>
        </w:tc>
      </w:tr>
      <w:tr w:rsidR="00B935E4" w:rsidRPr="00B935E4" w:rsidTr="00264B4F">
        <w:trPr>
          <w:trHeight w:val="720"/>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Творог обезжиренный</w:t>
            </w:r>
          </w:p>
          <w:p w:rsidR="00B935E4" w:rsidRPr="00B935E4" w:rsidRDefault="00B935E4" w:rsidP="00B935E4">
            <w:pPr>
              <w:rPr>
                <w:sz w:val="20"/>
                <w:szCs w:val="20"/>
              </w:rPr>
            </w:pPr>
            <w:r w:rsidRPr="00B935E4">
              <w:rPr>
                <w:sz w:val="20"/>
                <w:szCs w:val="20"/>
              </w:rPr>
              <w:t xml:space="preserve">(в пересчете на </w:t>
            </w:r>
          </w:p>
          <w:p w:rsidR="00B935E4" w:rsidRPr="00B935E4" w:rsidRDefault="00B935E4" w:rsidP="00B935E4">
            <w:pPr>
              <w:rPr>
                <w:sz w:val="20"/>
                <w:szCs w:val="20"/>
              </w:rPr>
            </w:pPr>
            <w:r w:rsidRPr="00B935E4">
              <w:rPr>
                <w:sz w:val="20"/>
                <w:szCs w:val="20"/>
              </w:rPr>
              <w:t xml:space="preserve">обезжиренное </w:t>
            </w:r>
          </w:p>
          <w:p w:rsidR="00B935E4" w:rsidRPr="00B935E4" w:rsidRDefault="00B935E4" w:rsidP="00B935E4">
            <w:pPr>
              <w:rPr>
                <w:sz w:val="20"/>
                <w:szCs w:val="20"/>
              </w:rPr>
            </w:pPr>
            <w:r w:rsidRPr="00B935E4">
              <w:rPr>
                <w:sz w:val="20"/>
                <w:szCs w:val="20"/>
              </w:rPr>
              <w:t xml:space="preserve">молоко) во флягах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0,2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8,0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7,86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7,72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7,55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7,43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7,28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7,28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7,02 </w:t>
            </w:r>
          </w:p>
        </w:tc>
      </w:tr>
      <w:tr w:rsidR="00B935E4" w:rsidRPr="00B935E4" w:rsidTr="00264B4F">
        <w:trPr>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в мелкой фасовке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0,2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8,06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7,92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7,78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7,61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7,49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7,34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7,18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7,08 </w:t>
            </w:r>
          </w:p>
        </w:tc>
      </w:tr>
      <w:tr w:rsidR="00B935E4" w:rsidRPr="00B935E4" w:rsidTr="00264B4F">
        <w:trPr>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Сырки творожные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21,0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6,232</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6,135</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6,045</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5,959</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5,878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5,801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5,728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5,659</w:t>
            </w:r>
          </w:p>
        </w:tc>
      </w:tr>
      <w:tr w:rsidR="00B935E4" w:rsidRPr="00B935E4" w:rsidTr="00264B4F">
        <w:trPr>
          <w:tblCellSpacing w:w="5" w:type="nil"/>
        </w:trPr>
        <w:tc>
          <w:tcPr>
            <w:tcW w:w="226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Сырки творожные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23,0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6,826</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6,720</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6,621</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6,527</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6,438</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6,353</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6,274</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6,198</w:t>
            </w:r>
          </w:p>
        </w:tc>
      </w:tr>
    </w:tbl>
    <w:p w:rsidR="00B935E4" w:rsidRPr="00B935E4" w:rsidRDefault="00B935E4" w:rsidP="00B935E4">
      <w:pPr>
        <w:rPr>
          <w:sz w:val="20"/>
          <w:szCs w:val="20"/>
        </w:rPr>
      </w:pPr>
    </w:p>
    <w:p w:rsidR="00B935E4" w:rsidRPr="00B935E4" w:rsidRDefault="00B935E4" w:rsidP="00B935E4">
      <w:pPr>
        <w:rPr>
          <w:sz w:val="20"/>
          <w:szCs w:val="20"/>
        </w:rPr>
      </w:pPr>
      <w:r w:rsidRPr="00B935E4">
        <w:rPr>
          <w:sz w:val="20"/>
          <w:szCs w:val="20"/>
        </w:rPr>
        <w:t>3. Сливки и сметана</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404"/>
        <w:gridCol w:w="756"/>
        <w:gridCol w:w="864"/>
        <w:gridCol w:w="864"/>
        <w:gridCol w:w="864"/>
        <w:gridCol w:w="864"/>
        <w:gridCol w:w="864"/>
        <w:gridCol w:w="864"/>
        <w:gridCol w:w="864"/>
        <w:gridCol w:w="864"/>
      </w:tblGrid>
      <w:tr w:rsidR="00B935E4" w:rsidRPr="00B935E4" w:rsidTr="00264B4F">
        <w:trPr>
          <w:trHeight w:val="360"/>
          <w:tblCellSpacing w:w="5" w:type="nil"/>
        </w:trPr>
        <w:tc>
          <w:tcPr>
            <w:tcW w:w="1404" w:type="dxa"/>
            <w:vMerge w:val="restart"/>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Наиме- </w:t>
            </w:r>
          </w:p>
          <w:p w:rsidR="00B935E4" w:rsidRPr="00B935E4" w:rsidRDefault="00B935E4" w:rsidP="00B935E4">
            <w:pPr>
              <w:rPr>
                <w:sz w:val="20"/>
                <w:szCs w:val="20"/>
              </w:rPr>
            </w:pPr>
            <w:r w:rsidRPr="00B935E4">
              <w:rPr>
                <w:sz w:val="20"/>
                <w:szCs w:val="20"/>
              </w:rPr>
              <w:t>нование</w:t>
            </w:r>
          </w:p>
          <w:p w:rsidR="00B935E4" w:rsidRPr="00B935E4" w:rsidRDefault="00B935E4" w:rsidP="00B935E4">
            <w:pPr>
              <w:rPr>
                <w:sz w:val="20"/>
                <w:szCs w:val="20"/>
              </w:rPr>
            </w:pPr>
            <w:r w:rsidRPr="00B935E4">
              <w:rPr>
                <w:sz w:val="20"/>
                <w:szCs w:val="20"/>
              </w:rPr>
              <w:t xml:space="preserve"> продукта  </w:t>
            </w:r>
          </w:p>
        </w:tc>
        <w:tc>
          <w:tcPr>
            <w:tcW w:w="756" w:type="dxa"/>
            <w:vMerge w:val="restart"/>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  </w:t>
            </w:r>
          </w:p>
          <w:p w:rsidR="00B935E4" w:rsidRPr="00B935E4" w:rsidRDefault="00B935E4" w:rsidP="00B935E4">
            <w:pPr>
              <w:rPr>
                <w:sz w:val="20"/>
                <w:szCs w:val="20"/>
              </w:rPr>
            </w:pPr>
            <w:r w:rsidRPr="00B935E4">
              <w:rPr>
                <w:sz w:val="20"/>
                <w:szCs w:val="20"/>
              </w:rPr>
              <w:t>жирн.</w:t>
            </w:r>
          </w:p>
        </w:tc>
        <w:tc>
          <w:tcPr>
            <w:tcW w:w="6912" w:type="dxa"/>
            <w:gridSpan w:val="8"/>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Жирность молока (%) </w:t>
            </w:r>
          </w:p>
        </w:tc>
      </w:tr>
      <w:tr w:rsidR="00B935E4" w:rsidRPr="00B935E4" w:rsidTr="009E13D0">
        <w:trPr>
          <w:tblCellSpacing w:w="5" w:type="nil"/>
        </w:trPr>
        <w:tc>
          <w:tcPr>
            <w:tcW w:w="1404" w:type="dxa"/>
            <w:vMerge/>
            <w:tcBorders>
              <w:left w:val="single" w:sz="8" w:space="0" w:color="auto"/>
              <w:bottom w:val="single" w:sz="4" w:space="0" w:color="auto"/>
              <w:right w:val="single" w:sz="8" w:space="0" w:color="auto"/>
            </w:tcBorders>
          </w:tcPr>
          <w:p w:rsidR="00B935E4" w:rsidRPr="00B935E4" w:rsidRDefault="00B935E4" w:rsidP="00B935E4">
            <w:pPr>
              <w:rPr>
                <w:sz w:val="20"/>
                <w:szCs w:val="20"/>
              </w:rPr>
            </w:pPr>
          </w:p>
        </w:tc>
        <w:tc>
          <w:tcPr>
            <w:tcW w:w="756" w:type="dxa"/>
            <w:vMerge/>
            <w:tcBorders>
              <w:left w:val="single" w:sz="8" w:space="0" w:color="auto"/>
              <w:bottom w:val="single" w:sz="4"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4" w:space="0" w:color="auto"/>
              <w:right w:val="single" w:sz="8" w:space="0" w:color="auto"/>
            </w:tcBorders>
          </w:tcPr>
          <w:p w:rsidR="00B935E4" w:rsidRPr="00B935E4" w:rsidRDefault="00B935E4" w:rsidP="00B935E4">
            <w:pPr>
              <w:rPr>
                <w:sz w:val="20"/>
                <w:szCs w:val="20"/>
              </w:rPr>
            </w:pPr>
            <w:r w:rsidRPr="00B935E4">
              <w:rPr>
                <w:sz w:val="20"/>
                <w:szCs w:val="20"/>
              </w:rPr>
              <w:t xml:space="preserve"> 3,3  </w:t>
            </w:r>
          </w:p>
        </w:tc>
        <w:tc>
          <w:tcPr>
            <w:tcW w:w="864" w:type="dxa"/>
            <w:tcBorders>
              <w:left w:val="single" w:sz="8" w:space="0" w:color="auto"/>
              <w:bottom w:val="single" w:sz="4" w:space="0" w:color="auto"/>
              <w:right w:val="single" w:sz="8" w:space="0" w:color="auto"/>
            </w:tcBorders>
          </w:tcPr>
          <w:p w:rsidR="00B935E4" w:rsidRPr="00B935E4" w:rsidRDefault="00B935E4" w:rsidP="00B935E4">
            <w:pPr>
              <w:rPr>
                <w:sz w:val="20"/>
                <w:szCs w:val="20"/>
              </w:rPr>
            </w:pPr>
            <w:r w:rsidRPr="00B935E4">
              <w:rPr>
                <w:sz w:val="20"/>
                <w:szCs w:val="20"/>
              </w:rPr>
              <w:t xml:space="preserve"> 3,4  </w:t>
            </w:r>
          </w:p>
        </w:tc>
        <w:tc>
          <w:tcPr>
            <w:tcW w:w="864" w:type="dxa"/>
            <w:tcBorders>
              <w:left w:val="single" w:sz="8" w:space="0" w:color="auto"/>
              <w:bottom w:val="single" w:sz="4" w:space="0" w:color="auto"/>
              <w:right w:val="single" w:sz="8" w:space="0" w:color="auto"/>
            </w:tcBorders>
          </w:tcPr>
          <w:p w:rsidR="00B935E4" w:rsidRPr="00B935E4" w:rsidRDefault="00B935E4" w:rsidP="00B935E4">
            <w:pPr>
              <w:rPr>
                <w:sz w:val="20"/>
                <w:szCs w:val="20"/>
              </w:rPr>
            </w:pPr>
            <w:r w:rsidRPr="00B935E4">
              <w:rPr>
                <w:sz w:val="20"/>
                <w:szCs w:val="20"/>
              </w:rPr>
              <w:t xml:space="preserve"> 3,5  </w:t>
            </w:r>
          </w:p>
        </w:tc>
        <w:tc>
          <w:tcPr>
            <w:tcW w:w="864" w:type="dxa"/>
            <w:tcBorders>
              <w:left w:val="single" w:sz="8" w:space="0" w:color="auto"/>
              <w:bottom w:val="single" w:sz="4" w:space="0" w:color="auto"/>
              <w:right w:val="single" w:sz="8" w:space="0" w:color="auto"/>
            </w:tcBorders>
          </w:tcPr>
          <w:p w:rsidR="00B935E4" w:rsidRPr="00B935E4" w:rsidRDefault="00B935E4" w:rsidP="00B935E4">
            <w:pPr>
              <w:rPr>
                <w:sz w:val="20"/>
                <w:szCs w:val="20"/>
              </w:rPr>
            </w:pPr>
            <w:r w:rsidRPr="00B935E4">
              <w:rPr>
                <w:sz w:val="20"/>
                <w:szCs w:val="20"/>
              </w:rPr>
              <w:t xml:space="preserve"> 3,6  </w:t>
            </w:r>
          </w:p>
        </w:tc>
        <w:tc>
          <w:tcPr>
            <w:tcW w:w="864" w:type="dxa"/>
            <w:tcBorders>
              <w:left w:val="single" w:sz="8" w:space="0" w:color="auto"/>
              <w:bottom w:val="single" w:sz="4" w:space="0" w:color="auto"/>
              <w:right w:val="single" w:sz="8" w:space="0" w:color="auto"/>
            </w:tcBorders>
          </w:tcPr>
          <w:p w:rsidR="00B935E4" w:rsidRPr="00B935E4" w:rsidRDefault="00B935E4" w:rsidP="00B935E4">
            <w:pPr>
              <w:rPr>
                <w:sz w:val="20"/>
                <w:szCs w:val="20"/>
              </w:rPr>
            </w:pPr>
            <w:r w:rsidRPr="00B935E4">
              <w:rPr>
                <w:sz w:val="20"/>
                <w:szCs w:val="20"/>
              </w:rPr>
              <w:t xml:space="preserve"> 3,7  </w:t>
            </w:r>
          </w:p>
        </w:tc>
        <w:tc>
          <w:tcPr>
            <w:tcW w:w="864" w:type="dxa"/>
            <w:tcBorders>
              <w:left w:val="single" w:sz="8" w:space="0" w:color="auto"/>
              <w:bottom w:val="single" w:sz="4" w:space="0" w:color="auto"/>
              <w:right w:val="single" w:sz="8" w:space="0" w:color="auto"/>
            </w:tcBorders>
          </w:tcPr>
          <w:p w:rsidR="00B935E4" w:rsidRPr="00B935E4" w:rsidRDefault="00B935E4" w:rsidP="00B935E4">
            <w:pPr>
              <w:rPr>
                <w:sz w:val="20"/>
                <w:szCs w:val="20"/>
              </w:rPr>
            </w:pPr>
            <w:r w:rsidRPr="00B935E4">
              <w:rPr>
                <w:sz w:val="20"/>
                <w:szCs w:val="20"/>
              </w:rPr>
              <w:t xml:space="preserve"> 3,8  </w:t>
            </w:r>
          </w:p>
        </w:tc>
        <w:tc>
          <w:tcPr>
            <w:tcW w:w="864" w:type="dxa"/>
            <w:tcBorders>
              <w:left w:val="single" w:sz="8" w:space="0" w:color="auto"/>
              <w:bottom w:val="single" w:sz="4" w:space="0" w:color="auto"/>
              <w:right w:val="single" w:sz="8" w:space="0" w:color="auto"/>
            </w:tcBorders>
          </w:tcPr>
          <w:p w:rsidR="00B935E4" w:rsidRPr="00B935E4" w:rsidRDefault="00B935E4" w:rsidP="00B935E4">
            <w:pPr>
              <w:rPr>
                <w:sz w:val="20"/>
                <w:szCs w:val="20"/>
              </w:rPr>
            </w:pPr>
            <w:r w:rsidRPr="00B935E4">
              <w:rPr>
                <w:sz w:val="20"/>
                <w:szCs w:val="20"/>
              </w:rPr>
              <w:t xml:space="preserve"> 3,9  </w:t>
            </w:r>
          </w:p>
        </w:tc>
        <w:tc>
          <w:tcPr>
            <w:tcW w:w="864" w:type="dxa"/>
            <w:tcBorders>
              <w:left w:val="single" w:sz="8" w:space="0" w:color="auto"/>
              <w:bottom w:val="single" w:sz="4" w:space="0" w:color="auto"/>
              <w:right w:val="single" w:sz="8" w:space="0" w:color="auto"/>
            </w:tcBorders>
          </w:tcPr>
          <w:p w:rsidR="00B935E4" w:rsidRPr="00B935E4" w:rsidRDefault="00B935E4" w:rsidP="00B935E4">
            <w:pPr>
              <w:rPr>
                <w:sz w:val="20"/>
                <w:szCs w:val="20"/>
              </w:rPr>
            </w:pPr>
            <w:r w:rsidRPr="00B935E4">
              <w:rPr>
                <w:sz w:val="20"/>
                <w:szCs w:val="20"/>
              </w:rPr>
              <w:t xml:space="preserve"> 4,0  </w:t>
            </w:r>
          </w:p>
        </w:tc>
      </w:tr>
      <w:tr w:rsidR="00B935E4" w:rsidRPr="00B935E4" w:rsidTr="009E13D0">
        <w:trPr>
          <w:trHeight w:val="360"/>
          <w:tblCellSpacing w:w="5" w:type="nil"/>
        </w:trPr>
        <w:tc>
          <w:tcPr>
            <w:tcW w:w="1404"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sz w:val="20"/>
                <w:szCs w:val="20"/>
              </w:rPr>
            </w:pPr>
            <w:r w:rsidRPr="00B935E4">
              <w:rPr>
                <w:sz w:val="20"/>
                <w:szCs w:val="20"/>
              </w:rPr>
              <w:t xml:space="preserve">Сливки  </w:t>
            </w:r>
          </w:p>
          <w:p w:rsidR="00B935E4" w:rsidRPr="00B935E4" w:rsidRDefault="00B935E4" w:rsidP="00B935E4">
            <w:pPr>
              <w:rPr>
                <w:sz w:val="20"/>
                <w:szCs w:val="20"/>
              </w:rPr>
            </w:pPr>
            <w:r w:rsidRPr="00B935E4">
              <w:rPr>
                <w:sz w:val="20"/>
                <w:szCs w:val="20"/>
              </w:rPr>
              <w:t xml:space="preserve">фасованные </w:t>
            </w:r>
          </w:p>
        </w:tc>
        <w:tc>
          <w:tcPr>
            <w:tcW w:w="756"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sz w:val="20"/>
                <w:szCs w:val="20"/>
              </w:rPr>
            </w:pPr>
            <w:r w:rsidRPr="00B935E4">
              <w:rPr>
                <w:sz w:val="20"/>
                <w:szCs w:val="20"/>
              </w:rPr>
              <w:t xml:space="preserve">70,0 </w:t>
            </w:r>
          </w:p>
        </w:tc>
        <w:tc>
          <w:tcPr>
            <w:tcW w:w="864"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sz w:val="20"/>
                <w:szCs w:val="20"/>
              </w:rPr>
            </w:pPr>
            <w:r w:rsidRPr="00B935E4">
              <w:rPr>
                <w:sz w:val="20"/>
                <w:szCs w:val="20"/>
              </w:rPr>
              <w:t>21,708</w:t>
            </w:r>
          </w:p>
        </w:tc>
        <w:tc>
          <w:tcPr>
            <w:tcW w:w="864"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sz w:val="20"/>
                <w:szCs w:val="20"/>
              </w:rPr>
            </w:pPr>
            <w:r w:rsidRPr="00B935E4">
              <w:rPr>
                <w:sz w:val="20"/>
                <w:szCs w:val="20"/>
              </w:rPr>
              <w:t>21,057</w:t>
            </w:r>
          </w:p>
        </w:tc>
        <w:tc>
          <w:tcPr>
            <w:tcW w:w="864"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sz w:val="20"/>
                <w:szCs w:val="20"/>
              </w:rPr>
            </w:pPr>
            <w:r w:rsidRPr="00B935E4">
              <w:rPr>
                <w:sz w:val="20"/>
                <w:szCs w:val="20"/>
              </w:rPr>
              <w:t>20,452</w:t>
            </w:r>
          </w:p>
        </w:tc>
        <w:tc>
          <w:tcPr>
            <w:tcW w:w="864"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sz w:val="20"/>
                <w:szCs w:val="20"/>
              </w:rPr>
            </w:pPr>
            <w:r w:rsidRPr="00B935E4">
              <w:rPr>
                <w:sz w:val="20"/>
                <w:szCs w:val="20"/>
              </w:rPr>
              <w:t>19,873</w:t>
            </w:r>
          </w:p>
        </w:tc>
        <w:tc>
          <w:tcPr>
            <w:tcW w:w="864"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sz w:val="20"/>
                <w:szCs w:val="20"/>
              </w:rPr>
            </w:pPr>
            <w:r w:rsidRPr="00B935E4">
              <w:rPr>
                <w:sz w:val="20"/>
                <w:szCs w:val="20"/>
              </w:rPr>
              <w:t>19,329</w:t>
            </w:r>
          </w:p>
        </w:tc>
        <w:tc>
          <w:tcPr>
            <w:tcW w:w="864"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sz w:val="20"/>
                <w:szCs w:val="20"/>
              </w:rPr>
            </w:pPr>
            <w:r w:rsidRPr="00B935E4">
              <w:rPr>
                <w:sz w:val="20"/>
                <w:szCs w:val="20"/>
              </w:rPr>
              <w:t>18,814</w:t>
            </w:r>
          </w:p>
        </w:tc>
        <w:tc>
          <w:tcPr>
            <w:tcW w:w="864"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sz w:val="20"/>
                <w:szCs w:val="20"/>
              </w:rPr>
            </w:pPr>
            <w:r w:rsidRPr="00B935E4">
              <w:rPr>
                <w:sz w:val="20"/>
                <w:szCs w:val="20"/>
              </w:rPr>
              <w:t>18,327</w:t>
            </w:r>
          </w:p>
        </w:tc>
        <w:tc>
          <w:tcPr>
            <w:tcW w:w="864" w:type="dxa"/>
            <w:tcBorders>
              <w:top w:val="single" w:sz="4" w:space="0" w:color="auto"/>
              <w:left w:val="single" w:sz="4" w:space="0" w:color="auto"/>
              <w:bottom w:val="single" w:sz="4" w:space="0" w:color="auto"/>
              <w:right w:val="single" w:sz="4" w:space="0" w:color="auto"/>
            </w:tcBorders>
          </w:tcPr>
          <w:p w:rsidR="00B935E4" w:rsidRPr="00B935E4" w:rsidRDefault="00B935E4" w:rsidP="00B935E4">
            <w:pPr>
              <w:rPr>
                <w:sz w:val="20"/>
                <w:szCs w:val="20"/>
              </w:rPr>
            </w:pPr>
            <w:r w:rsidRPr="00B935E4">
              <w:rPr>
                <w:sz w:val="20"/>
                <w:szCs w:val="20"/>
              </w:rPr>
              <w:t>17,865</w:t>
            </w:r>
          </w:p>
        </w:tc>
      </w:tr>
      <w:tr w:rsidR="00B935E4" w:rsidRPr="00B935E4" w:rsidTr="009E13D0">
        <w:trPr>
          <w:trHeight w:val="360"/>
          <w:tblCellSpacing w:w="5" w:type="nil"/>
        </w:trPr>
        <w:tc>
          <w:tcPr>
            <w:tcW w:w="1404" w:type="dxa"/>
            <w:tcBorders>
              <w:top w:val="single" w:sz="4"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Сливки  </w:t>
            </w:r>
          </w:p>
          <w:p w:rsidR="00B935E4" w:rsidRPr="00B935E4" w:rsidRDefault="00B935E4" w:rsidP="00B935E4">
            <w:pPr>
              <w:rPr>
                <w:sz w:val="20"/>
                <w:szCs w:val="20"/>
              </w:rPr>
            </w:pPr>
            <w:r w:rsidRPr="00B935E4">
              <w:rPr>
                <w:sz w:val="20"/>
                <w:szCs w:val="20"/>
              </w:rPr>
              <w:t xml:space="preserve">фасованные </w:t>
            </w:r>
          </w:p>
        </w:tc>
        <w:tc>
          <w:tcPr>
            <w:tcW w:w="756" w:type="dxa"/>
            <w:tcBorders>
              <w:top w:val="single" w:sz="4"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60,0 </w:t>
            </w:r>
          </w:p>
        </w:tc>
        <w:tc>
          <w:tcPr>
            <w:tcW w:w="864" w:type="dxa"/>
            <w:tcBorders>
              <w:top w:val="single" w:sz="4"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18,617</w:t>
            </w:r>
          </w:p>
        </w:tc>
        <w:tc>
          <w:tcPr>
            <w:tcW w:w="864" w:type="dxa"/>
            <w:tcBorders>
              <w:top w:val="single" w:sz="4"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18,060</w:t>
            </w:r>
          </w:p>
        </w:tc>
        <w:tc>
          <w:tcPr>
            <w:tcW w:w="864" w:type="dxa"/>
            <w:tcBorders>
              <w:top w:val="single" w:sz="4"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17,541</w:t>
            </w:r>
          </w:p>
        </w:tc>
        <w:tc>
          <w:tcPr>
            <w:tcW w:w="864" w:type="dxa"/>
            <w:tcBorders>
              <w:top w:val="single" w:sz="4"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17,046</w:t>
            </w:r>
          </w:p>
        </w:tc>
        <w:tc>
          <w:tcPr>
            <w:tcW w:w="864" w:type="dxa"/>
            <w:tcBorders>
              <w:top w:val="single" w:sz="4"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16,578</w:t>
            </w:r>
          </w:p>
        </w:tc>
        <w:tc>
          <w:tcPr>
            <w:tcW w:w="864" w:type="dxa"/>
            <w:tcBorders>
              <w:top w:val="single" w:sz="4"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16,137</w:t>
            </w:r>
          </w:p>
        </w:tc>
        <w:tc>
          <w:tcPr>
            <w:tcW w:w="864" w:type="dxa"/>
            <w:tcBorders>
              <w:top w:val="single" w:sz="4"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15,719</w:t>
            </w:r>
          </w:p>
        </w:tc>
        <w:tc>
          <w:tcPr>
            <w:tcW w:w="864" w:type="dxa"/>
            <w:tcBorders>
              <w:top w:val="single" w:sz="4"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15,321</w:t>
            </w:r>
          </w:p>
        </w:tc>
      </w:tr>
      <w:tr w:rsidR="00B935E4" w:rsidRPr="00B935E4" w:rsidTr="00264B4F">
        <w:trPr>
          <w:trHeight w:val="360"/>
          <w:tblCellSpacing w:w="5" w:type="nil"/>
        </w:trPr>
        <w:tc>
          <w:tcPr>
            <w:tcW w:w="140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Сливки  </w:t>
            </w:r>
          </w:p>
          <w:p w:rsidR="00B935E4" w:rsidRPr="00B935E4" w:rsidRDefault="00B935E4" w:rsidP="00B935E4">
            <w:pPr>
              <w:rPr>
                <w:sz w:val="20"/>
                <w:szCs w:val="20"/>
              </w:rPr>
            </w:pPr>
            <w:r w:rsidRPr="00B935E4">
              <w:rPr>
                <w:sz w:val="20"/>
                <w:szCs w:val="20"/>
              </w:rPr>
              <w:t xml:space="preserve">фасованные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50,0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15,530</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15,063</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14,629</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14,218</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13,826</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13,459</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13,111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12,777</w:t>
            </w:r>
          </w:p>
        </w:tc>
      </w:tr>
      <w:tr w:rsidR="00B935E4" w:rsidRPr="00B935E4" w:rsidTr="00264B4F">
        <w:trPr>
          <w:trHeight w:val="360"/>
          <w:tblCellSpacing w:w="5" w:type="nil"/>
        </w:trPr>
        <w:tc>
          <w:tcPr>
            <w:tcW w:w="140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Сливки  </w:t>
            </w:r>
          </w:p>
          <w:p w:rsidR="00B935E4" w:rsidRPr="00B935E4" w:rsidRDefault="00B935E4" w:rsidP="00B935E4">
            <w:pPr>
              <w:rPr>
                <w:sz w:val="20"/>
                <w:szCs w:val="20"/>
              </w:rPr>
            </w:pPr>
            <w:r w:rsidRPr="00B935E4">
              <w:rPr>
                <w:sz w:val="20"/>
                <w:szCs w:val="20"/>
              </w:rPr>
              <w:t xml:space="preserve">фасованные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40,0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12,611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12,231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11,873</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11,537</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11,212</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10,911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10,626</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10,350</w:t>
            </w:r>
          </w:p>
        </w:tc>
      </w:tr>
      <w:tr w:rsidR="00B935E4" w:rsidRPr="00B935E4" w:rsidTr="00264B4F">
        <w:trPr>
          <w:trHeight w:val="360"/>
          <w:tblCellSpacing w:w="5" w:type="nil"/>
        </w:trPr>
        <w:tc>
          <w:tcPr>
            <w:tcW w:w="140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Сливки  </w:t>
            </w:r>
          </w:p>
          <w:p w:rsidR="00B935E4" w:rsidRPr="00B935E4" w:rsidRDefault="00B935E4" w:rsidP="00B935E4">
            <w:pPr>
              <w:rPr>
                <w:sz w:val="20"/>
                <w:szCs w:val="20"/>
              </w:rPr>
            </w:pPr>
            <w:r w:rsidRPr="00B935E4">
              <w:rPr>
                <w:sz w:val="20"/>
                <w:szCs w:val="20"/>
              </w:rPr>
              <w:t xml:space="preserve">фасованные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35,0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10,854</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10,528</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10,226</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9,936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9,664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9,407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9,163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8,932 </w:t>
            </w:r>
          </w:p>
        </w:tc>
      </w:tr>
      <w:tr w:rsidR="00B935E4" w:rsidRPr="00B935E4" w:rsidTr="00264B4F">
        <w:trPr>
          <w:trHeight w:val="360"/>
          <w:tblCellSpacing w:w="5" w:type="nil"/>
        </w:trPr>
        <w:tc>
          <w:tcPr>
            <w:tcW w:w="140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Сливки  </w:t>
            </w:r>
          </w:p>
          <w:p w:rsidR="00B935E4" w:rsidRPr="00B935E4" w:rsidRDefault="00B935E4" w:rsidP="00B935E4">
            <w:pPr>
              <w:rPr>
                <w:sz w:val="20"/>
                <w:szCs w:val="20"/>
              </w:rPr>
            </w:pPr>
            <w:r w:rsidRPr="00B935E4">
              <w:rPr>
                <w:sz w:val="20"/>
                <w:szCs w:val="20"/>
              </w:rPr>
              <w:t xml:space="preserve">фасованные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30,0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9,306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9,029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8,770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8,524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8,288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8,068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7,860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7,660 </w:t>
            </w:r>
          </w:p>
        </w:tc>
      </w:tr>
      <w:tr w:rsidR="00B935E4" w:rsidRPr="00B935E4" w:rsidTr="00264B4F">
        <w:trPr>
          <w:trHeight w:val="360"/>
          <w:tblCellSpacing w:w="5" w:type="nil"/>
        </w:trPr>
        <w:tc>
          <w:tcPr>
            <w:tcW w:w="140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Сливки  </w:t>
            </w:r>
          </w:p>
          <w:p w:rsidR="00B935E4" w:rsidRPr="00B935E4" w:rsidRDefault="00B935E4" w:rsidP="00B935E4">
            <w:pPr>
              <w:rPr>
                <w:sz w:val="20"/>
                <w:szCs w:val="20"/>
              </w:rPr>
            </w:pPr>
            <w:r w:rsidRPr="00B935E4">
              <w:rPr>
                <w:sz w:val="20"/>
                <w:szCs w:val="20"/>
              </w:rPr>
              <w:t xml:space="preserve">фасованные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20,0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6,202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6,018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5,845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5,682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5,524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5,377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5,239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5,107 </w:t>
            </w:r>
          </w:p>
        </w:tc>
      </w:tr>
      <w:tr w:rsidR="00B935E4" w:rsidRPr="00B935E4" w:rsidTr="00264B4F">
        <w:trPr>
          <w:trHeight w:val="360"/>
          <w:tblCellSpacing w:w="5" w:type="nil"/>
        </w:trPr>
        <w:tc>
          <w:tcPr>
            <w:tcW w:w="140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Сливки  </w:t>
            </w:r>
          </w:p>
          <w:p w:rsidR="00B935E4" w:rsidRPr="00B935E4" w:rsidRDefault="00B935E4" w:rsidP="00B935E4">
            <w:pPr>
              <w:rPr>
                <w:sz w:val="20"/>
                <w:szCs w:val="20"/>
              </w:rPr>
            </w:pPr>
            <w:r w:rsidRPr="00B935E4">
              <w:rPr>
                <w:sz w:val="20"/>
                <w:szCs w:val="20"/>
              </w:rPr>
              <w:t xml:space="preserve">фасованные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10,0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3,101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3,008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2,992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2,840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2,761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2,688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2,619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2,553 </w:t>
            </w:r>
          </w:p>
        </w:tc>
      </w:tr>
      <w:tr w:rsidR="00B935E4" w:rsidRPr="00B935E4" w:rsidTr="00264B4F">
        <w:trPr>
          <w:trHeight w:val="360"/>
          <w:tblCellSpacing w:w="5" w:type="nil"/>
        </w:trPr>
        <w:tc>
          <w:tcPr>
            <w:tcW w:w="140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Сметана </w:t>
            </w:r>
          </w:p>
          <w:p w:rsidR="00B935E4" w:rsidRPr="00B935E4" w:rsidRDefault="00B935E4" w:rsidP="00B935E4">
            <w:pPr>
              <w:rPr>
                <w:sz w:val="20"/>
                <w:szCs w:val="20"/>
              </w:rPr>
            </w:pPr>
            <w:r w:rsidRPr="00B935E4">
              <w:rPr>
                <w:sz w:val="20"/>
                <w:szCs w:val="20"/>
              </w:rPr>
              <w:t xml:space="preserve">фасованная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40,0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12,620</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12,240</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11,887</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11,550</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11,235</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10,933</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10,651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10,371</w:t>
            </w:r>
          </w:p>
        </w:tc>
      </w:tr>
      <w:tr w:rsidR="00B935E4" w:rsidRPr="00B935E4" w:rsidTr="00264B4F">
        <w:trPr>
          <w:trHeight w:val="360"/>
          <w:tblCellSpacing w:w="5" w:type="nil"/>
        </w:trPr>
        <w:tc>
          <w:tcPr>
            <w:tcW w:w="140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Сметана </w:t>
            </w:r>
          </w:p>
          <w:p w:rsidR="00B935E4" w:rsidRPr="00B935E4" w:rsidRDefault="00B935E4" w:rsidP="00B935E4">
            <w:pPr>
              <w:rPr>
                <w:sz w:val="20"/>
                <w:szCs w:val="20"/>
              </w:rPr>
            </w:pPr>
            <w:r w:rsidRPr="00B935E4">
              <w:rPr>
                <w:sz w:val="20"/>
                <w:szCs w:val="20"/>
              </w:rPr>
              <w:t xml:space="preserve">фасованная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30,0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9,351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9,073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8,813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8,566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8,330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8,109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7,900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7,699 </w:t>
            </w:r>
          </w:p>
        </w:tc>
      </w:tr>
      <w:tr w:rsidR="00B935E4" w:rsidRPr="00B935E4" w:rsidTr="00264B4F">
        <w:trPr>
          <w:trHeight w:val="360"/>
          <w:tblCellSpacing w:w="5" w:type="nil"/>
        </w:trPr>
        <w:tc>
          <w:tcPr>
            <w:tcW w:w="140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Сметана </w:t>
            </w:r>
          </w:p>
          <w:p w:rsidR="00B935E4" w:rsidRPr="00B935E4" w:rsidRDefault="00B935E4" w:rsidP="00B935E4">
            <w:pPr>
              <w:rPr>
                <w:sz w:val="20"/>
                <w:szCs w:val="20"/>
              </w:rPr>
            </w:pPr>
            <w:r w:rsidRPr="00B935E4">
              <w:rPr>
                <w:sz w:val="20"/>
                <w:szCs w:val="20"/>
              </w:rPr>
              <w:t xml:space="preserve">фасованная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25,0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7,791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7,561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7,344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7,140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6,947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6,764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6,590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6,425 </w:t>
            </w:r>
          </w:p>
        </w:tc>
      </w:tr>
      <w:tr w:rsidR="00B935E4" w:rsidRPr="00B935E4" w:rsidTr="00264B4F">
        <w:trPr>
          <w:trHeight w:val="360"/>
          <w:tblCellSpacing w:w="5" w:type="nil"/>
        </w:trPr>
        <w:tc>
          <w:tcPr>
            <w:tcW w:w="140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Сметана </w:t>
            </w:r>
          </w:p>
          <w:p w:rsidR="00B935E4" w:rsidRPr="00B935E4" w:rsidRDefault="00B935E4" w:rsidP="00B935E4">
            <w:pPr>
              <w:rPr>
                <w:sz w:val="20"/>
                <w:szCs w:val="20"/>
              </w:rPr>
            </w:pPr>
            <w:r w:rsidRPr="00B935E4">
              <w:rPr>
                <w:sz w:val="20"/>
                <w:szCs w:val="20"/>
              </w:rPr>
              <w:t xml:space="preserve">фасованная </w:t>
            </w:r>
          </w:p>
        </w:tc>
        <w:tc>
          <w:tcPr>
            <w:tcW w:w="756"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15,0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4,675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4,536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4,406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4,283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4,165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4,054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3,950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3,849 </w:t>
            </w:r>
          </w:p>
        </w:tc>
      </w:tr>
    </w:tbl>
    <w:p w:rsidR="00B935E4" w:rsidRPr="00B935E4" w:rsidRDefault="00B935E4" w:rsidP="00B935E4">
      <w:pPr>
        <w:rPr>
          <w:sz w:val="20"/>
          <w:szCs w:val="20"/>
        </w:rPr>
      </w:pPr>
    </w:p>
    <w:p w:rsidR="00B935E4" w:rsidRPr="00B935E4" w:rsidRDefault="00B935E4" w:rsidP="00B935E4">
      <w:pPr>
        <w:rPr>
          <w:sz w:val="20"/>
          <w:szCs w:val="20"/>
        </w:rPr>
      </w:pPr>
      <w:r w:rsidRPr="00B935E4">
        <w:rPr>
          <w:sz w:val="20"/>
          <w:szCs w:val="20"/>
        </w:rPr>
        <w:t>4. Масло животное</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512"/>
        <w:gridCol w:w="648"/>
        <w:gridCol w:w="864"/>
        <w:gridCol w:w="864"/>
        <w:gridCol w:w="864"/>
        <w:gridCol w:w="864"/>
        <w:gridCol w:w="864"/>
        <w:gridCol w:w="864"/>
        <w:gridCol w:w="864"/>
        <w:gridCol w:w="864"/>
      </w:tblGrid>
      <w:tr w:rsidR="00B935E4" w:rsidRPr="00B935E4" w:rsidTr="00264B4F">
        <w:trPr>
          <w:trHeight w:val="360"/>
          <w:tblCellSpacing w:w="5" w:type="nil"/>
        </w:trPr>
        <w:tc>
          <w:tcPr>
            <w:tcW w:w="1512" w:type="dxa"/>
            <w:vMerge w:val="restart"/>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Наименова</w:t>
            </w:r>
          </w:p>
          <w:p w:rsidR="00B935E4" w:rsidRPr="00B935E4" w:rsidRDefault="00B935E4" w:rsidP="00B935E4">
            <w:pPr>
              <w:rPr>
                <w:sz w:val="20"/>
                <w:szCs w:val="20"/>
              </w:rPr>
            </w:pPr>
            <w:r w:rsidRPr="00B935E4">
              <w:rPr>
                <w:sz w:val="20"/>
                <w:szCs w:val="20"/>
              </w:rPr>
              <w:t>ние</w:t>
            </w:r>
          </w:p>
          <w:p w:rsidR="00B935E4" w:rsidRPr="00B935E4" w:rsidRDefault="00B935E4" w:rsidP="00B935E4">
            <w:pPr>
              <w:rPr>
                <w:sz w:val="20"/>
                <w:szCs w:val="20"/>
              </w:rPr>
            </w:pPr>
            <w:r w:rsidRPr="00B935E4">
              <w:rPr>
                <w:sz w:val="20"/>
                <w:szCs w:val="20"/>
              </w:rPr>
              <w:t xml:space="preserve">  продукта  </w:t>
            </w:r>
          </w:p>
        </w:tc>
        <w:tc>
          <w:tcPr>
            <w:tcW w:w="648" w:type="dxa"/>
            <w:vMerge w:val="restart"/>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  </w:t>
            </w:r>
          </w:p>
          <w:p w:rsidR="00B935E4" w:rsidRPr="00B935E4" w:rsidRDefault="00B935E4" w:rsidP="00B935E4">
            <w:pPr>
              <w:rPr>
                <w:sz w:val="20"/>
                <w:szCs w:val="20"/>
              </w:rPr>
            </w:pPr>
            <w:r w:rsidRPr="00B935E4">
              <w:rPr>
                <w:sz w:val="20"/>
                <w:szCs w:val="20"/>
              </w:rPr>
              <w:t>жир-</w:t>
            </w:r>
          </w:p>
          <w:p w:rsidR="00B935E4" w:rsidRPr="00B935E4" w:rsidRDefault="00B935E4" w:rsidP="00B935E4">
            <w:pPr>
              <w:rPr>
                <w:sz w:val="20"/>
                <w:szCs w:val="20"/>
              </w:rPr>
            </w:pPr>
            <w:r w:rsidRPr="00B935E4">
              <w:rPr>
                <w:sz w:val="20"/>
                <w:szCs w:val="20"/>
              </w:rPr>
              <w:t>нос-</w:t>
            </w:r>
          </w:p>
          <w:p w:rsidR="00B935E4" w:rsidRPr="00B935E4" w:rsidRDefault="00B935E4" w:rsidP="00B935E4">
            <w:pPr>
              <w:rPr>
                <w:sz w:val="20"/>
                <w:szCs w:val="20"/>
              </w:rPr>
            </w:pPr>
            <w:r w:rsidRPr="00B935E4">
              <w:rPr>
                <w:sz w:val="20"/>
                <w:szCs w:val="20"/>
              </w:rPr>
              <w:t>ти</w:t>
            </w:r>
          </w:p>
        </w:tc>
        <w:tc>
          <w:tcPr>
            <w:tcW w:w="6912" w:type="dxa"/>
            <w:gridSpan w:val="8"/>
            <w:tcBorders>
              <w:top w:val="single" w:sz="8" w:space="0" w:color="auto"/>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Жирность молока (%) </w:t>
            </w:r>
          </w:p>
        </w:tc>
      </w:tr>
      <w:tr w:rsidR="00B935E4" w:rsidRPr="00B935E4" w:rsidTr="00264B4F">
        <w:trPr>
          <w:trHeight w:val="360"/>
          <w:tblCellSpacing w:w="5" w:type="nil"/>
        </w:trPr>
        <w:tc>
          <w:tcPr>
            <w:tcW w:w="1512" w:type="dxa"/>
            <w:vMerge/>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648" w:type="dxa"/>
            <w:vMerge/>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3,3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3,4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3,5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3,6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3,7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3,8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3,9  </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 4,0  </w:t>
            </w:r>
          </w:p>
        </w:tc>
      </w:tr>
      <w:tr w:rsidR="00B935E4" w:rsidRPr="00B935E4" w:rsidTr="00264B4F">
        <w:trPr>
          <w:trHeight w:val="360"/>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Масло </w:t>
            </w:r>
          </w:p>
          <w:p w:rsidR="00B935E4" w:rsidRPr="00B935E4" w:rsidRDefault="00B935E4" w:rsidP="00B935E4">
            <w:pPr>
              <w:rPr>
                <w:sz w:val="20"/>
                <w:szCs w:val="20"/>
              </w:rPr>
            </w:pPr>
            <w:r w:rsidRPr="00B935E4">
              <w:rPr>
                <w:sz w:val="20"/>
                <w:szCs w:val="20"/>
              </w:rPr>
              <w:t xml:space="preserve">животное </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r>
      <w:tr w:rsidR="00B935E4" w:rsidRPr="00B935E4" w:rsidTr="00264B4F">
        <w:trPr>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монолитом </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82,5</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26,800</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26,012</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25,268</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24,567</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23,903</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23,274</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22,677</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22,110</w:t>
            </w:r>
          </w:p>
        </w:tc>
      </w:tr>
      <w:tr w:rsidR="00B935E4" w:rsidRPr="00B935E4" w:rsidTr="00264B4F">
        <w:trPr>
          <w:trHeight w:val="360"/>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мелкая </w:t>
            </w:r>
          </w:p>
          <w:p w:rsidR="00B935E4" w:rsidRPr="00B935E4" w:rsidRDefault="00B935E4" w:rsidP="00B935E4">
            <w:pPr>
              <w:rPr>
                <w:sz w:val="20"/>
                <w:szCs w:val="20"/>
              </w:rPr>
            </w:pPr>
            <w:r w:rsidRPr="00B935E4">
              <w:rPr>
                <w:sz w:val="20"/>
                <w:szCs w:val="20"/>
              </w:rPr>
              <w:t xml:space="preserve">фасовка  </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82,5</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26,814</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26,025</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25,281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24,579</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23,915</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23,285</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22,688</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22,121</w:t>
            </w:r>
          </w:p>
        </w:tc>
      </w:tr>
      <w:tr w:rsidR="00B935E4" w:rsidRPr="00B935E4" w:rsidTr="00264B4F">
        <w:trPr>
          <w:trHeight w:val="360"/>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Масло </w:t>
            </w:r>
          </w:p>
          <w:p w:rsidR="00B935E4" w:rsidRPr="00B935E4" w:rsidRDefault="00B935E4" w:rsidP="00B935E4">
            <w:pPr>
              <w:rPr>
                <w:sz w:val="20"/>
                <w:szCs w:val="20"/>
              </w:rPr>
            </w:pPr>
            <w:r w:rsidRPr="00B935E4">
              <w:rPr>
                <w:sz w:val="20"/>
                <w:szCs w:val="20"/>
              </w:rPr>
              <w:t>крестьянское</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r>
      <w:tr w:rsidR="00B935E4" w:rsidRPr="00B935E4" w:rsidTr="00264B4F">
        <w:trPr>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монолитом </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72,5</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23,532</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22,840</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22,187</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21,571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20,988</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20,435</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19,911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19,414</w:t>
            </w:r>
          </w:p>
        </w:tc>
      </w:tr>
      <w:tr w:rsidR="00B935E4" w:rsidRPr="00B935E4" w:rsidTr="00264B4F">
        <w:trPr>
          <w:trHeight w:val="360"/>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мелкая </w:t>
            </w:r>
          </w:p>
          <w:p w:rsidR="00B935E4" w:rsidRPr="00B935E4" w:rsidRDefault="00B935E4" w:rsidP="00B935E4">
            <w:pPr>
              <w:rPr>
                <w:sz w:val="20"/>
                <w:szCs w:val="20"/>
              </w:rPr>
            </w:pPr>
            <w:r w:rsidRPr="00B935E4">
              <w:rPr>
                <w:sz w:val="20"/>
                <w:szCs w:val="20"/>
              </w:rPr>
              <w:t xml:space="preserve">фасовка  </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72,5</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23,544</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22,851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22,198</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21,582</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20,998</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20,446</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19,922</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19,423</w:t>
            </w:r>
          </w:p>
        </w:tc>
      </w:tr>
      <w:tr w:rsidR="00B935E4" w:rsidRPr="00B935E4" w:rsidTr="00264B4F">
        <w:trPr>
          <w:trHeight w:val="360"/>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Масло </w:t>
            </w:r>
          </w:p>
          <w:p w:rsidR="00B935E4" w:rsidRPr="00B935E4" w:rsidRDefault="00B935E4" w:rsidP="00B935E4">
            <w:pPr>
              <w:rPr>
                <w:sz w:val="20"/>
                <w:szCs w:val="20"/>
              </w:rPr>
            </w:pPr>
            <w:r w:rsidRPr="00B935E4">
              <w:rPr>
                <w:sz w:val="20"/>
                <w:szCs w:val="20"/>
              </w:rPr>
              <w:t xml:space="preserve">топленое </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r>
      <w:tr w:rsidR="00B935E4" w:rsidRPr="00B935E4" w:rsidTr="00264B4F">
        <w:trPr>
          <w:trHeight w:val="360"/>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в крупной </w:t>
            </w:r>
          </w:p>
          <w:p w:rsidR="00B935E4" w:rsidRPr="00B935E4" w:rsidRDefault="00B935E4" w:rsidP="00B935E4">
            <w:pPr>
              <w:rPr>
                <w:sz w:val="20"/>
                <w:szCs w:val="20"/>
              </w:rPr>
            </w:pPr>
            <w:r w:rsidRPr="00B935E4">
              <w:rPr>
                <w:sz w:val="20"/>
                <w:szCs w:val="20"/>
              </w:rPr>
              <w:t xml:space="preserve">таре  </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95,0</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31,067</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30,153</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29,291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28,478</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27,708</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26,979</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26,287</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25,630</w:t>
            </w:r>
          </w:p>
        </w:tc>
      </w:tr>
      <w:tr w:rsidR="00B935E4" w:rsidRPr="00B935E4" w:rsidTr="00264B4F">
        <w:trPr>
          <w:trHeight w:val="360"/>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мелкая </w:t>
            </w:r>
          </w:p>
          <w:p w:rsidR="00B935E4" w:rsidRPr="00B935E4" w:rsidRDefault="00B935E4" w:rsidP="00B935E4">
            <w:pPr>
              <w:rPr>
                <w:sz w:val="20"/>
                <w:szCs w:val="20"/>
              </w:rPr>
            </w:pPr>
            <w:r w:rsidRPr="00B935E4">
              <w:rPr>
                <w:sz w:val="20"/>
                <w:szCs w:val="20"/>
              </w:rPr>
              <w:t xml:space="preserve">фасовка  </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95,0</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31,083</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30,169</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29,307</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28,492</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27,722</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26,993</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26,301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25,643</w:t>
            </w:r>
          </w:p>
        </w:tc>
      </w:tr>
      <w:tr w:rsidR="00B935E4" w:rsidRPr="00B935E4" w:rsidTr="00264B4F">
        <w:trPr>
          <w:trHeight w:val="360"/>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Масло </w:t>
            </w:r>
          </w:p>
          <w:p w:rsidR="00B935E4" w:rsidRPr="00B935E4" w:rsidRDefault="00B935E4" w:rsidP="00B935E4">
            <w:pPr>
              <w:rPr>
                <w:sz w:val="20"/>
                <w:szCs w:val="20"/>
              </w:rPr>
            </w:pPr>
            <w:r w:rsidRPr="00B935E4">
              <w:rPr>
                <w:sz w:val="20"/>
                <w:szCs w:val="20"/>
              </w:rPr>
              <w:t xml:space="preserve">топленое </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p>
        </w:tc>
      </w:tr>
      <w:tr w:rsidR="00B935E4" w:rsidRPr="00B935E4" w:rsidTr="00264B4F">
        <w:trPr>
          <w:trHeight w:val="360"/>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в крупной </w:t>
            </w:r>
          </w:p>
          <w:p w:rsidR="00B935E4" w:rsidRPr="00B935E4" w:rsidRDefault="00B935E4" w:rsidP="00B935E4">
            <w:pPr>
              <w:rPr>
                <w:sz w:val="20"/>
                <w:szCs w:val="20"/>
              </w:rPr>
            </w:pPr>
            <w:r w:rsidRPr="00B935E4">
              <w:rPr>
                <w:sz w:val="20"/>
                <w:szCs w:val="20"/>
              </w:rPr>
              <w:t xml:space="preserve">таре  </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98,0</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32,047</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31,105</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30,216</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29,377</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28,583</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27,831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27,117</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26,439</w:t>
            </w:r>
          </w:p>
        </w:tc>
      </w:tr>
      <w:tr w:rsidR="00B935E4" w:rsidRPr="00B935E4" w:rsidTr="00264B4F">
        <w:trPr>
          <w:trHeight w:val="360"/>
          <w:tblCellSpacing w:w="5" w:type="nil"/>
        </w:trPr>
        <w:tc>
          <w:tcPr>
            <w:tcW w:w="1512"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 xml:space="preserve">мелкая </w:t>
            </w:r>
          </w:p>
          <w:p w:rsidR="00B935E4" w:rsidRPr="00B935E4" w:rsidRDefault="00B935E4" w:rsidP="00B935E4">
            <w:pPr>
              <w:rPr>
                <w:sz w:val="20"/>
                <w:szCs w:val="20"/>
              </w:rPr>
            </w:pPr>
            <w:r w:rsidRPr="00B935E4">
              <w:rPr>
                <w:sz w:val="20"/>
                <w:szCs w:val="20"/>
              </w:rPr>
              <w:t xml:space="preserve">фасовка  </w:t>
            </w:r>
          </w:p>
        </w:tc>
        <w:tc>
          <w:tcPr>
            <w:tcW w:w="648"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98,0</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32,064</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31,120</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30,232</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29,392</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28,598</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27,845</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27,131</w:t>
            </w:r>
          </w:p>
        </w:tc>
        <w:tc>
          <w:tcPr>
            <w:tcW w:w="864" w:type="dxa"/>
            <w:tcBorders>
              <w:left w:val="single" w:sz="8" w:space="0" w:color="auto"/>
              <w:bottom w:val="single" w:sz="8" w:space="0" w:color="auto"/>
              <w:right w:val="single" w:sz="8" w:space="0" w:color="auto"/>
            </w:tcBorders>
          </w:tcPr>
          <w:p w:rsidR="00B935E4" w:rsidRPr="00B935E4" w:rsidRDefault="00B935E4" w:rsidP="00B935E4">
            <w:pPr>
              <w:rPr>
                <w:sz w:val="20"/>
                <w:szCs w:val="20"/>
              </w:rPr>
            </w:pPr>
            <w:r w:rsidRPr="00B935E4">
              <w:rPr>
                <w:sz w:val="20"/>
                <w:szCs w:val="20"/>
              </w:rPr>
              <w:t>26,453</w:t>
            </w:r>
          </w:p>
        </w:tc>
      </w:tr>
    </w:tbl>
    <w:p w:rsidR="00B935E4" w:rsidRPr="00B935E4" w:rsidRDefault="00B935E4" w:rsidP="00B935E4">
      <w:pPr>
        <w:spacing w:line="230" w:lineRule="exact"/>
        <w:ind w:left="13540" w:right="60"/>
        <w:jc w:val="right"/>
        <w:rPr>
          <w:sz w:val="19"/>
          <w:szCs w:val="19"/>
        </w:rPr>
        <w:sectPr w:rsidR="00B935E4" w:rsidRPr="00B935E4" w:rsidSect="00264B4F">
          <w:pgSz w:w="11905" w:h="16837"/>
          <w:pgMar w:top="1134" w:right="567" w:bottom="1134" w:left="1701" w:header="0" w:footer="6" w:gutter="0"/>
          <w:cols w:space="720"/>
          <w:noEndnote/>
          <w:docGrid w:linePitch="360"/>
        </w:sectPr>
      </w:pPr>
    </w:p>
    <w:p w:rsidR="00B935E4" w:rsidRPr="00B935E4" w:rsidRDefault="00B935E4" w:rsidP="00B935E4">
      <w:pPr>
        <w:spacing w:line="230" w:lineRule="exact"/>
        <w:ind w:right="20"/>
        <w:jc w:val="center"/>
        <w:rPr>
          <w:sz w:val="19"/>
          <w:szCs w:val="19"/>
        </w:rPr>
      </w:pP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t>Форма 3</w:t>
      </w:r>
    </w:p>
    <w:p w:rsidR="00B935E4" w:rsidRPr="00B935E4" w:rsidRDefault="00B935E4" w:rsidP="00B935E4">
      <w:pPr>
        <w:spacing w:line="230" w:lineRule="exact"/>
        <w:ind w:right="20"/>
        <w:jc w:val="center"/>
        <w:rPr>
          <w:sz w:val="19"/>
          <w:szCs w:val="19"/>
        </w:rPr>
      </w:pPr>
    </w:p>
    <w:p w:rsidR="00B935E4" w:rsidRPr="00B935E4" w:rsidRDefault="00B935E4" w:rsidP="00B935E4">
      <w:pPr>
        <w:spacing w:line="230" w:lineRule="exact"/>
        <w:ind w:right="20"/>
        <w:jc w:val="center"/>
        <w:rPr>
          <w:sz w:val="19"/>
          <w:szCs w:val="19"/>
        </w:rPr>
      </w:pPr>
      <w:r w:rsidRPr="00B935E4">
        <w:rPr>
          <w:sz w:val="19"/>
          <w:szCs w:val="19"/>
        </w:rPr>
        <w:t>Справка-расчет</w:t>
      </w:r>
    </w:p>
    <w:p w:rsidR="00B935E4" w:rsidRPr="00B935E4" w:rsidRDefault="00B935E4" w:rsidP="00B935E4">
      <w:pPr>
        <w:spacing w:line="230" w:lineRule="exact"/>
        <w:ind w:right="20"/>
        <w:jc w:val="center"/>
        <w:rPr>
          <w:sz w:val="19"/>
          <w:szCs w:val="19"/>
        </w:rPr>
      </w:pPr>
      <w:r w:rsidRPr="00B935E4">
        <w:rPr>
          <w:sz w:val="19"/>
          <w:szCs w:val="19"/>
        </w:rPr>
        <w:t>субсидии на производство и реализацию мяса крупного и мелкого рогатого скота, лошадей, мяса тяжеловесного (не менее 450 кг) молодняка (в возрасте не старше 18 месяцев) крупного рогатого скота, мяса тяжеловесного (не менее 450 кг) молодняка (в возрасте не старше 18 месяцев) крупного рогатого скота специализированных мясных пород, мяса свиней,</w:t>
      </w:r>
    </w:p>
    <w:p w:rsidR="00B935E4" w:rsidRPr="00B935E4" w:rsidRDefault="00B935E4" w:rsidP="00B935E4">
      <w:pPr>
        <w:tabs>
          <w:tab w:val="left" w:leader="underscore" w:pos="9102"/>
          <w:tab w:val="left" w:leader="underscore" w:pos="9750"/>
        </w:tabs>
        <w:spacing w:after="184" w:line="230" w:lineRule="exact"/>
        <w:ind w:left="6040" w:right="6000"/>
        <w:rPr>
          <w:sz w:val="19"/>
          <w:szCs w:val="19"/>
        </w:rPr>
      </w:pPr>
      <w:r w:rsidRPr="00B935E4">
        <w:rPr>
          <w:sz w:val="19"/>
          <w:szCs w:val="19"/>
        </w:rPr>
        <w:t>мяса кроликов (собственного производства) за</w:t>
      </w:r>
      <w:r w:rsidRPr="00B935E4">
        <w:rPr>
          <w:sz w:val="19"/>
          <w:szCs w:val="19"/>
        </w:rPr>
        <w:tab/>
        <w:t>20</w:t>
      </w:r>
      <w:r w:rsidRPr="00B935E4">
        <w:rPr>
          <w:sz w:val="19"/>
          <w:szCs w:val="19"/>
        </w:rPr>
        <w:tab/>
        <w:t>года</w:t>
      </w:r>
    </w:p>
    <w:p w:rsidR="00B935E4" w:rsidRPr="00B935E4" w:rsidRDefault="00B935E4" w:rsidP="00B935E4">
      <w:pPr>
        <w:spacing w:after="255" w:line="226" w:lineRule="exact"/>
        <w:ind w:right="20"/>
        <w:jc w:val="center"/>
        <w:rPr>
          <w:sz w:val="19"/>
          <w:szCs w:val="19"/>
        </w:rPr>
      </w:pPr>
      <w:r w:rsidRPr="00B935E4">
        <w:rPr>
          <w:sz w:val="19"/>
          <w:szCs w:val="19"/>
        </w:rPr>
        <w:t>наименование юридического лица (за исключением государственных (муниципальных) учреждений), крестьянского (фермерского) хозяйства, индивидуальный предприниматель</w:t>
      </w:r>
    </w:p>
    <w:tbl>
      <w:tblPr>
        <w:tblW w:w="0" w:type="auto"/>
        <w:jc w:val="center"/>
        <w:tblLayout w:type="fixed"/>
        <w:tblCellMar>
          <w:left w:w="10" w:type="dxa"/>
          <w:right w:w="10" w:type="dxa"/>
        </w:tblCellMar>
        <w:tblLook w:val="0000" w:firstRow="0" w:lastRow="0" w:firstColumn="0" w:lastColumn="0" w:noHBand="0" w:noVBand="0"/>
      </w:tblPr>
      <w:tblGrid>
        <w:gridCol w:w="1142"/>
        <w:gridCol w:w="1243"/>
        <w:gridCol w:w="682"/>
        <w:gridCol w:w="1253"/>
        <w:gridCol w:w="1416"/>
        <w:gridCol w:w="1277"/>
        <w:gridCol w:w="1987"/>
        <w:gridCol w:w="1699"/>
        <w:gridCol w:w="3120"/>
        <w:gridCol w:w="2146"/>
      </w:tblGrid>
      <w:tr w:rsidR="00B935E4" w:rsidRPr="00B935E4" w:rsidTr="00264B4F">
        <w:trPr>
          <w:trHeight w:val="1138"/>
          <w:jc w:val="center"/>
        </w:trPr>
        <w:tc>
          <w:tcPr>
            <w:tcW w:w="114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Наименование покупателя</w:t>
            </w: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Наименование и номер документа</w:t>
            </w: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Вид продукции</w:t>
            </w:r>
          </w:p>
        </w:tc>
        <w:tc>
          <w:tcPr>
            <w:tcW w:w="12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jc w:val="center"/>
              <w:rPr>
                <w:sz w:val="19"/>
                <w:szCs w:val="19"/>
              </w:rPr>
            </w:pPr>
            <w:r w:rsidRPr="00B935E4">
              <w:rPr>
                <w:sz w:val="19"/>
                <w:szCs w:val="19"/>
              </w:rPr>
              <w:t>Количество продукции, тонн</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220"/>
              <w:rPr>
                <w:sz w:val="19"/>
                <w:szCs w:val="19"/>
              </w:rPr>
            </w:pPr>
            <w:r w:rsidRPr="00B935E4">
              <w:rPr>
                <w:sz w:val="19"/>
                <w:szCs w:val="19"/>
              </w:rPr>
              <w:t>Коэффициент</w:t>
            </w:r>
          </w:p>
          <w:p w:rsidR="00B935E4" w:rsidRPr="00B935E4" w:rsidRDefault="00B935E4" w:rsidP="00B935E4">
            <w:pPr>
              <w:framePr w:wrap="notBeside" w:vAnchor="text" w:hAnchor="text" w:xAlign="center" w:y="1"/>
              <w:spacing w:line="230" w:lineRule="exact"/>
              <w:ind w:firstLine="240"/>
              <w:jc w:val="both"/>
              <w:rPr>
                <w:sz w:val="19"/>
                <w:szCs w:val="19"/>
              </w:rPr>
            </w:pPr>
            <w:r w:rsidRPr="00B935E4">
              <w:rPr>
                <w:sz w:val="19"/>
                <w:szCs w:val="19"/>
              </w:rPr>
              <w:t>зачета продукции в мясо</w:t>
            </w:r>
            <w:hyperlink w:anchor="bookmark7" w:tooltip="Current Document">
              <w:r w:rsidRPr="00B935E4">
                <w:rPr>
                  <w:sz w:val="19"/>
                  <w:szCs w:val="19"/>
                </w:rPr>
                <w:t xml:space="preserve"> &lt;*&gt;</w:t>
              </w:r>
            </w:hyperlink>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jc w:val="both"/>
              <w:rPr>
                <w:sz w:val="19"/>
                <w:szCs w:val="19"/>
              </w:rPr>
            </w:pPr>
            <w:r w:rsidRPr="00B935E4">
              <w:rPr>
                <w:sz w:val="19"/>
                <w:szCs w:val="19"/>
              </w:rPr>
              <w:t>Количество мяса (тонн)</w:t>
            </w:r>
          </w:p>
        </w:tc>
        <w:tc>
          <w:tcPr>
            <w:tcW w:w="198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Коэффициент перевода мяса в живой вес</w:t>
            </w:r>
            <w:hyperlink w:anchor="bookmark7" w:tooltip="Current Document">
              <w:r w:rsidRPr="00B935E4">
                <w:rPr>
                  <w:sz w:val="19"/>
                  <w:szCs w:val="19"/>
                </w:rPr>
                <w:t xml:space="preserve"> &lt;*&gt;</w:t>
              </w:r>
            </w:hyperlink>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Живой вес (тонн)</w:t>
            </w: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Сумма субсидии к выплате,</w:t>
            </w:r>
          </w:p>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рублей (заполняется уполномоченным органом)</w:t>
            </w: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Сумма реализации, рублей</w:t>
            </w:r>
          </w:p>
        </w:tc>
      </w:tr>
      <w:tr w:rsidR="00B935E4" w:rsidRPr="00B935E4" w:rsidTr="00264B4F">
        <w:trPr>
          <w:trHeight w:val="446"/>
          <w:jc w:val="center"/>
        </w:trPr>
        <w:tc>
          <w:tcPr>
            <w:tcW w:w="114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98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42"/>
          <w:jc w:val="center"/>
        </w:trPr>
        <w:tc>
          <w:tcPr>
            <w:tcW w:w="114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98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46"/>
          <w:jc w:val="center"/>
        </w:trPr>
        <w:tc>
          <w:tcPr>
            <w:tcW w:w="114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98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51"/>
          <w:jc w:val="center"/>
        </w:trPr>
        <w:tc>
          <w:tcPr>
            <w:tcW w:w="114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4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68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98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31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1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bl>
    <w:p w:rsidR="00B935E4" w:rsidRPr="00B935E4" w:rsidRDefault="00B935E4" w:rsidP="00B935E4">
      <w:pPr>
        <w:rPr>
          <w:sz w:val="2"/>
          <w:szCs w:val="2"/>
        </w:rPr>
      </w:pPr>
    </w:p>
    <w:p w:rsidR="00B935E4" w:rsidRPr="00B935E4" w:rsidRDefault="00B935E4" w:rsidP="00B935E4">
      <w:pPr>
        <w:tabs>
          <w:tab w:val="left" w:pos="2937"/>
        </w:tabs>
        <w:spacing w:line="240" w:lineRule="atLeast"/>
        <w:ind w:left="102" w:right="4300"/>
        <w:contextualSpacing/>
        <w:rPr>
          <w:sz w:val="19"/>
          <w:szCs w:val="19"/>
        </w:rPr>
      </w:pPr>
      <w:bookmarkStart w:id="23" w:name="bookmark7"/>
      <w:r w:rsidRPr="00B935E4">
        <w:rPr>
          <w:sz w:val="19"/>
          <w:szCs w:val="19"/>
        </w:rPr>
        <w:t>Руководитель организации (глава К(Ф)Х, ИП) - получателя субсидии</w:t>
      </w:r>
    </w:p>
    <w:p w:rsidR="00B935E4" w:rsidRPr="00B935E4" w:rsidRDefault="00B935E4" w:rsidP="00B935E4">
      <w:pPr>
        <w:tabs>
          <w:tab w:val="left" w:pos="2937"/>
        </w:tabs>
        <w:spacing w:line="240" w:lineRule="atLeast"/>
        <w:ind w:left="102" w:right="4300"/>
        <w:contextualSpacing/>
        <w:rPr>
          <w:sz w:val="19"/>
          <w:szCs w:val="19"/>
        </w:rPr>
      </w:pPr>
      <w:r w:rsidRPr="00B935E4">
        <w:rPr>
          <w:sz w:val="19"/>
          <w:szCs w:val="19"/>
        </w:rPr>
        <w:t>______________</w:t>
      </w:r>
      <w:r w:rsidRPr="00B935E4">
        <w:rPr>
          <w:sz w:val="19"/>
          <w:szCs w:val="19"/>
        </w:rPr>
        <w:tab/>
        <w:t>_________________________________________</w:t>
      </w:r>
    </w:p>
    <w:p w:rsidR="00B935E4" w:rsidRPr="00B935E4" w:rsidRDefault="00B935E4" w:rsidP="00B935E4">
      <w:pPr>
        <w:tabs>
          <w:tab w:val="left" w:pos="2937"/>
        </w:tabs>
        <w:spacing w:line="240" w:lineRule="atLeast"/>
        <w:ind w:left="102" w:right="4300"/>
        <w:contextualSpacing/>
        <w:rPr>
          <w:sz w:val="19"/>
          <w:szCs w:val="19"/>
        </w:rPr>
      </w:pPr>
      <w:r w:rsidRPr="00B935E4">
        <w:rPr>
          <w:sz w:val="19"/>
          <w:szCs w:val="19"/>
        </w:rPr>
        <w:t>(подпись)</w:t>
      </w:r>
      <w:r w:rsidRPr="00B935E4">
        <w:rPr>
          <w:sz w:val="19"/>
          <w:szCs w:val="19"/>
        </w:rPr>
        <w:tab/>
        <w:t>Ф.И.О.</w:t>
      </w:r>
      <w:bookmarkEnd w:id="23"/>
    </w:p>
    <w:p w:rsidR="00B935E4" w:rsidRPr="00B935E4" w:rsidRDefault="00B935E4" w:rsidP="00B935E4">
      <w:pPr>
        <w:tabs>
          <w:tab w:val="left" w:pos="2630"/>
        </w:tabs>
        <w:spacing w:line="240" w:lineRule="atLeast"/>
        <w:ind w:left="102" w:right="4300"/>
        <w:contextualSpacing/>
        <w:rPr>
          <w:sz w:val="19"/>
          <w:szCs w:val="19"/>
        </w:rPr>
      </w:pPr>
      <w:r w:rsidRPr="00B935E4">
        <w:rPr>
          <w:sz w:val="19"/>
          <w:szCs w:val="19"/>
        </w:rPr>
        <w:t>Главный бухгалтер - получателя субсидии (при наличии)</w:t>
      </w:r>
    </w:p>
    <w:p w:rsidR="00B935E4" w:rsidRPr="00B935E4" w:rsidRDefault="00B935E4" w:rsidP="00B935E4">
      <w:pPr>
        <w:tabs>
          <w:tab w:val="left" w:pos="2630"/>
        </w:tabs>
        <w:spacing w:line="240" w:lineRule="atLeast"/>
        <w:ind w:left="102" w:right="4300"/>
        <w:contextualSpacing/>
        <w:rPr>
          <w:sz w:val="19"/>
          <w:szCs w:val="19"/>
        </w:rPr>
      </w:pPr>
      <w:r w:rsidRPr="00B935E4">
        <w:rPr>
          <w:sz w:val="19"/>
          <w:szCs w:val="19"/>
        </w:rPr>
        <w:t>______________</w:t>
      </w:r>
      <w:r w:rsidRPr="00B935E4">
        <w:rPr>
          <w:sz w:val="19"/>
          <w:szCs w:val="19"/>
        </w:rPr>
        <w:tab/>
        <w:t xml:space="preserve">______________________________________________ </w:t>
      </w:r>
    </w:p>
    <w:p w:rsidR="00B935E4" w:rsidRPr="00B935E4" w:rsidRDefault="00B935E4" w:rsidP="00B935E4">
      <w:pPr>
        <w:tabs>
          <w:tab w:val="left" w:pos="2630"/>
        </w:tabs>
        <w:spacing w:line="240" w:lineRule="atLeast"/>
        <w:ind w:left="102" w:right="4300"/>
        <w:contextualSpacing/>
        <w:rPr>
          <w:sz w:val="19"/>
          <w:szCs w:val="19"/>
        </w:rPr>
      </w:pPr>
      <w:r w:rsidRPr="00B935E4">
        <w:rPr>
          <w:sz w:val="19"/>
          <w:szCs w:val="19"/>
        </w:rPr>
        <w:t>(подпись)</w:t>
      </w:r>
      <w:r w:rsidRPr="00B935E4">
        <w:rPr>
          <w:sz w:val="19"/>
          <w:szCs w:val="19"/>
        </w:rPr>
        <w:tab/>
        <w:t>Ф.И.О.</w:t>
      </w:r>
    </w:p>
    <w:p w:rsidR="00B935E4" w:rsidRPr="00B935E4" w:rsidRDefault="00B935E4" w:rsidP="00B935E4">
      <w:pPr>
        <w:tabs>
          <w:tab w:val="left" w:leader="underscore" w:pos="594"/>
          <w:tab w:val="left" w:leader="underscore" w:pos="1890"/>
          <w:tab w:val="left" w:leader="underscore" w:pos="2346"/>
        </w:tabs>
        <w:spacing w:line="240" w:lineRule="atLeast"/>
        <w:ind w:left="102"/>
        <w:contextualSpacing/>
        <w:rPr>
          <w:sz w:val="19"/>
          <w:szCs w:val="19"/>
        </w:rPr>
      </w:pPr>
      <w:r w:rsidRPr="00B935E4">
        <w:rPr>
          <w:sz w:val="19"/>
          <w:szCs w:val="19"/>
        </w:rPr>
        <w:t>«</w:t>
      </w:r>
      <w:r w:rsidRPr="00B935E4">
        <w:rPr>
          <w:sz w:val="19"/>
          <w:szCs w:val="19"/>
        </w:rPr>
        <w:tab/>
        <w:t>»</w:t>
      </w:r>
      <w:r w:rsidRPr="00B935E4">
        <w:rPr>
          <w:sz w:val="19"/>
          <w:szCs w:val="19"/>
        </w:rPr>
        <w:tab/>
        <w:t>20</w:t>
      </w:r>
      <w:r w:rsidRPr="00B935E4">
        <w:rPr>
          <w:sz w:val="19"/>
          <w:szCs w:val="19"/>
        </w:rPr>
        <w:tab/>
        <w:t>г.</w:t>
      </w:r>
    </w:p>
    <w:p w:rsidR="00B935E4" w:rsidRPr="00B935E4" w:rsidRDefault="00B935E4" w:rsidP="00B935E4">
      <w:pPr>
        <w:spacing w:line="461" w:lineRule="exact"/>
        <w:ind w:left="100"/>
        <w:rPr>
          <w:sz w:val="19"/>
          <w:szCs w:val="19"/>
        </w:rPr>
      </w:pPr>
      <w:r w:rsidRPr="00B935E4">
        <w:rPr>
          <w:sz w:val="19"/>
          <w:szCs w:val="19"/>
        </w:rPr>
        <w:t>МП. (при наличии)</w:t>
      </w:r>
    </w:p>
    <w:p w:rsidR="00B935E4" w:rsidRPr="00B935E4" w:rsidRDefault="00B935E4" w:rsidP="00B935E4">
      <w:pPr>
        <w:spacing w:line="190" w:lineRule="exact"/>
        <w:ind w:left="100"/>
        <w:rPr>
          <w:sz w:val="19"/>
          <w:szCs w:val="19"/>
        </w:rPr>
        <w:sectPr w:rsidR="00B935E4" w:rsidRPr="00B935E4" w:rsidSect="00264B4F">
          <w:pgSz w:w="16837" w:h="11905" w:orient="landscape"/>
          <w:pgMar w:top="1321" w:right="522" w:bottom="1191" w:left="346" w:header="0" w:footer="6" w:gutter="0"/>
          <w:cols w:space="720"/>
          <w:noEndnote/>
          <w:docGrid w:linePitch="360"/>
        </w:sectPr>
      </w:pPr>
      <w:r w:rsidRPr="00B935E4">
        <w:rPr>
          <w:sz w:val="19"/>
          <w:szCs w:val="19"/>
        </w:rPr>
        <w:t>&lt;*&gt; Примечание. При пересчете мясной продукции в мясо и живой вес используются следующие коэффициенты зачета и перевода:</w:t>
      </w:r>
    </w:p>
    <w:tbl>
      <w:tblPr>
        <w:tblW w:w="0" w:type="auto"/>
        <w:jc w:val="center"/>
        <w:tblLayout w:type="fixed"/>
        <w:tblCellMar>
          <w:left w:w="10" w:type="dxa"/>
          <w:right w:w="10" w:type="dxa"/>
        </w:tblCellMar>
        <w:tblLook w:val="0000" w:firstRow="0" w:lastRow="0" w:firstColumn="0" w:lastColumn="0" w:noHBand="0" w:noVBand="0"/>
      </w:tblPr>
      <w:tblGrid>
        <w:gridCol w:w="422"/>
        <w:gridCol w:w="2554"/>
        <w:gridCol w:w="1570"/>
        <w:gridCol w:w="4766"/>
      </w:tblGrid>
      <w:tr w:rsidR="00B935E4" w:rsidRPr="00B935E4" w:rsidTr="00264B4F">
        <w:trPr>
          <w:trHeight w:val="475"/>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460"/>
              <w:rPr>
                <w:sz w:val="19"/>
                <w:szCs w:val="19"/>
              </w:rPr>
            </w:pPr>
            <w:r w:rsidRPr="00B935E4">
              <w:rPr>
                <w:sz w:val="19"/>
                <w:szCs w:val="19"/>
              </w:rPr>
              <w:t>Наименование продукта</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right="280"/>
              <w:jc w:val="right"/>
              <w:rPr>
                <w:sz w:val="19"/>
                <w:szCs w:val="19"/>
              </w:rPr>
            </w:pPr>
            <w:r w:rsidRPr="00B935E4">
              <w:rPr>
                <w:sz w:val="19"/>
                <w:szCs w:val="19"/>
              </w:rPr>
              <w:t>Коэффициент пересчета</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840"/>
              <w:rPr>
                <w:sz w:val="19"/>
                <w:szCs w:val="19"/>
              </w:rPr>
            </w:pPr>
            <w:r w:rsidRPr="00B935E4">
              <w:rPr>
                <w:sz w:val="19"/>
                <w:szCs w:val="19"/>
              </w:rPr>
              <w:t>Примечание</w:t>
            </w:r>
          </w:p>
        </w:tc>
      </w:tr>
      <w:tr w:rsidR="00B935E4" w:rsidRPr="00B935E4" w:rsidTr="00264B4F">
        <w:trPr>
          <w:trHeight w:val="240"/>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460"/>
              <w:rPr>
                <w:sz w:val="19"/>
                <w:szCs w:val="19"/>
              </w:rPr>
            </w:pPr>
            <w:r w:rsidRPr="00B935E4">
              <w:rPr>
                <w:sz w:val="19"/>
                <w:szCs w:val="19"/>
              </w:rPr>
              <w:t>1</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2</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340"/>
              <w:rPr>
                <w:sz w:val="19"/>
                <w:szCs w:val="19"/>
              </w:rPr>
            </w:pPr>
            <w:r w:rsidRPr="00B935E4">
              <w:rPr>
                <w:sz w:val="19"/>
                <w:szCs w:val="19"/>
              </w:rPr>
              <w:t>3</w:t>
            </w:r>
          </w:p>
        </w:tc>
      </w:tr>
      <w:tr w:rsidR="00B935E4" w:rsidRPr="00B935E4" w:rsidTr="00264B4F">
        <w:trPr>
          <w:trHeight w:val="245"/>
          <w:jc w:val="center"/>
        </w:trPr>
        <w:tc>
          <w:tcPr>
            <w:tcW w:w="9312" w:type="dxa"/>
            <w:gridSpan w:val="4"/>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Мясные продукты</w:t>
            </w:r>
          </w:p>
        </w:tc>
      </w:tr>
      <w:tr w:rsidR="00B935E4" w:rsidRPr="00B935E4" w:rsidTr="00264B4F">
        <w:trPr>
          <w:trHeight w:val="1157"/>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20"/>
              <w:rPr>
                <w:sz w:val="19"/>
                <w:szCs w:val="19"/>
              </w:rPr>
            </w:pPr>
            <w:r w:rsidRPr="00B935E4">
              <w:rPr>
                <w:sz w:val="19"/>
                <w:szCs w:val="19"/>
              </w:rPr>
              <w:t>Колбасные изделия (средний коэффициент)</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1,37</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2</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20"/>
              <w:rPr>
                <w:sz w:val="19"/>
                <w:szCs w:val="19"/>
              </w:rPr>
            </w:pPr>
            <w:r w:rsidRPr="00B935E4">
              <w:rPr>
                <w:sz w:val="19"/>
                <w:szCs w:val="19"/>
              </w:rPr>
              <w:t>Колбасы вареные, сосиски, сардельки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1,2</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3</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Колбасы полукопченые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1,7</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57"/>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4</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Колбасы варено-копченые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2,0</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5</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Колбасы сырокопченые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2,5</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470"/>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6</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Пельмени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0,387</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Технологическая инструкция НИИ мясной промышленности от 12.07.2000</w:t>
            </w:r>
          </w:p>
        </w:tc>
      </w:tr>
      <w:tr w:rsidR="00B935E4" w:rsidRPr="00B935E4" w:rsidTr="00264B4F">
        <w:trPr>
          <w:trHeight w:val="470"/>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7</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Манты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0,768</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Технологическая инструкция НИИ мясной промышленности от 12.07.2000</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8</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Котлеты мясные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0,75</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57"/>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9</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after="60"/>
              <w:ind w:left="120"/>
              <w:rPr>
                <w:sz w:val="19"/>
                <w:szCs w:val="19"/>
              </w:rPr>
            </w:pPr>
            <w:r w:rsidRPr="00B935E4">
              <w:rPr>
                <w:sz w:val="19"/>
                <w:szCs w:val="19"/>
              </w:rPr>
              <w:t>Котлеты</w:t>
            </w:r>
          </w:p>
          <w:p w:rsidR="00B935E4" w:rsidRPr="00B935E4" w:rsidRDefault="00B935E4" w:rsidP="00B935E4">
            <w:pPr>
              <w:framePr w:wrap="notBeside" w:vAnchor="text" w:hAnchor="text" w:xAlign="center" w:y="1"/>
              <w:spacing w:before="60"/>
              <w:ind w:left="120"/>
              <w:rPr>
                <w:sz w:val="19"/>
                <w:szCs w:val="19"/>
              </w:rPr>
            </w:pPr>
            <w:r w:rsidRPr="00B935E4">
              <w:rPr>
                <w:sz w:val="19"/>
                <w:szCs w:val="19"/>
              </w:rPr>
              <w:t>мясорастительные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0,5</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240"/>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Консервы мясные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1258"/>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10</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20"/>
              <w:rPr>
                <w:sz w:val="19"/>
                <w:szCs w:val="19"/>
              </w:rPr>
            </w:pPr>
            <w:r w:rsidRPr="00B935E4">
              <w:rPr>
                <w:sz w:val="19"/>
                <w:szCs w:val="19"/>
              </w:rPr>
              <w:t>для пересчета из условных банок</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0,5</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11</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20"/>
              <w:rPr>
                <w:sz w:val="19"/>
                <w:szCs w:val="19"/>
              </w:rPr>
            </w:pPr>
            <w:r w:rsidRPr="00B935E4">
              <w:rPr>
                <w:sz w:val="19"/>
                <w:szCs w:val="19"/>
              </w:rPr>
              <w:t>для пересчета из веса (тонн)</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1,4</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57"/>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12</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20"/>
              <w:rPr>
                <w:sz w:val="19"/>
                <w:szCs w:val="19"/>
              </w:rPr>
            </w:pPr>
            <w:r w:rsidRPr="00B935E4">
              <w:rPr>
                <w:sz w:val="19"/>
                <w:szCs w:val="19"/>
              </w:rPr>
              <w:t>Консервы мясорастительные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0,18</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941"/>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13</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Фрикадельки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60"/>
              <w:rPr>
                <w:sz w:val="19"/>
                <w:szCs w:val="19"/>
              </w:rPr>
            </w:pPr>
            <w:r w:rsidRPr="00B935E4">
              <w:rPr>
                <w:sz w:val="19"/>
                <w:szCs w:val="19"/>
              </w:rPr>
              <w:t>1,0</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w:t>
            </w:r>
          </w:p>
        </w:tc>
      </w:tr>
    </w:tbl>
    <w:p w:rsidR="00B935E4" w:rsidRPr="00B935E4" w:rsidRDefault="00B935E4" w:rsidP="00B935E4">
      <w:pPr>
        <w:rPr>
          <w:sz w:val="2"/>
          <w:szCs w:val="2"/>
        </w:rPr>
        <w:sectPr w:rsidR="00B935E4" w:rsidRPr="00B935E4" w:rsidSect="00264B4F">
          <w:headerReference w:type="even" r:id="rId67"/>
          <w:headerReference w:type="default" r:id="rId68"/>
          <w:pgSz w:w="11905" w:h="16837"/>
          <w:pgMar w:top="979" w:right="1150" w:bottom="1085" w:left="1433" w:header="0" w:footer="3" w:gutter="0"/>
          <w:cols w:space="720"/>
          <w:noEndnote/>
          <w:titlePg/>
          <w:docGrid w:linePitch="360"/>
        </w:sectPr>
      </w:pPr>
    </w:p>
    <w:tbl>
      <w:tblPr>
        <w:tblW w:w="0" w:type="auto"/>
        <w:jc w:val="center"/>
        <w:tblLayout w:type="fixed"/>
        <w:tblCellMar>
          <w:left w:w="10" w:type="dxa"/>
          <w:right w:w="10" w:type="dxa"/>
        </w:tblCellMar>
        <w:tblLook w:val="0000" w:firstRow="0" w:lastRow="0" w:firstColumn="0" w:lastColumn="0" w:noHBand="0" w:noVBand="0"/>
      </w:tblPr>
      <w:tblGrid>
        <w:gridCol w:w="422"/>
        <w:gridCol w:w="2554"/>
        <w:gridCol w:w="1570"/>
        <w:gridCol w:w="4766"/>
      </w:tblGrid>
      <w:tr w:rsidR="00B935E4" w:rsidRPr="00B935E4" w:rsidTr="00264B4F">
        <w:trPr>
          <w:trHeight w:val="245"/>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00"/>
              <w:rPr>
                <w:sz w:val="19"/>
                <w:szCs w:val="19"/>
              </w:rPr>
            </w:pPr>
            <w:r w:rsidRPr="00B935E4">
              <w:rPr>
                <w:sz w:val="19"/>
                <w:szCs w:val="19"/>
              </w:rPr>
              <w:t>ресурсов"</w:t>
            </w:r>
          </w:p>
        </w:tc>
      </w:tr>
      <w:tr w:rsidR="00B935E4" w:rsidRPr="00B935E4" w:rsidTr="00264B4F">
        <w:trPr>
          <w:trHeight w:val="1166"/>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14</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Суповые наборы, рагу</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0,6</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57"/>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15</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5" w:lineRule="exact"/>
              <w:ind w:left="120"/>
              <w:rPr>
                <w:sz w:val="19"/>
                <w:szCs w:val="19"/>
              </w:rPr>
            </w:pPr>
            <w:r w:rsidRPr="00B935E4">
              <w:rPr>
                <w:sz w:val="19"/>
                <w:szCs w:val="19"/>
              </w:rPr>
              <w:t>Свинокопчености и шпик соленый</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1,5</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16</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Копчености в оболочке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1,7</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17</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20"/>
              <w:rPr>
                <w:sz w:val="19"/>
                <w:szCs w:val="19"/>
              </w:rPr>
            </w:pPr>
            <w:r w:rsidRPr="00B935E4">
              <w:rPr>
                <w:sz w:val="19"/>
                <w:szCs w:val="19"/>
              </w:rPr>
              <w:t>Кулинарные изделия из птицы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1,5</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57"/>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18</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Субпродукты II категории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1,0</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19</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Сало пищевое топленое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1,4</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57"/>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20</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Сырокопчености и консервированные ветчины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0,8</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21</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20"/>
              <w:rPr>
                <w:sz w:val="19"/>
                <w:szCs w:val="19"/>
              </w:rPr>
            </w:pPr>
            <w:r w:rsidRPr="00B935E4">
              <w:rPr>
                <w:sz w:val="19"/>
                <w:szCs w:val="19"/>
              </w:rPr>
              <w:t>Полуфабрикаты мякотные, порционные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1,6</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240"/>
          <w:jc w:val="center"/>
        </w:trPr>
        <w:tc>
          <w:tcPr>
            <w:tcW w:w="9312" w:type="dxa"/>
            <w:gridSpan w:val="4"/>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Полуфабрикаты крупнокусковые и блоки:</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22</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из говядины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1,35</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57"/>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23</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из свинины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1,2</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24</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Фарш мясной натуральный</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1,2</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N 82 "Об утверждении методических указаний по составлению годовых балансов продовольственных ресурсов"</w:t>
            </w:r>
          </w:p>
        </w:tc>
      </w:tr>
      <w:tr w:rsidR="00B935E4" w:rsidRPr="00B935E4" w:rsidTr="00264B4F">
        <w:trPr>
          <w:trHeight w:val="116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25</w:t>
            </w:r>
            <w:r w:rsidR="009E13D0">
              <w:rPr>
                <w:sz w:val="19"/>
                <w:szCs w:val="19"/>
              </w:rPr>
              <w:t>.</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20"/>
              <w:rPr>
                <w:sz w:val="19"/>
                <w:szCs w:val="19"/>
              </w:rPr>
            </w:pPr>
            <w:r w:rsidRPr="00B935E4">
              <w:rPr>
                <w:sz w:val="19"/>
                <w:szCs w:val="19"/>
              </w:rPr>
              <w:t>Мясо сублимационной сушки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9,7</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Постановление Федеральной службы государственной статистики от 25.12.2006 № 82 "Об утверждении методических указаний по составлению годовых балансов продовольственных ресурсов"</w:t>
            </w:r>
          </w:p>
        </w:tc>
      </w:tr>
      <w:tr w:rsidR="00B935E4" w:rsidRPr="00B935E4" w:rsidTr="00264B4F">
        <w:trPr>
          <w:trHeight w:val="250"/>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26</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Быстрозамороженные</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0,5</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00"/>
              <w:rPr>
                <w:sz w:val="19"/>
                <w:szCs w:val="19"/>
              </w:rPr>
            </w:pPr>
            <w:r w:rsidRPr="00B935E4">
              <w:rPr>
                <w:sz w:val="19"/>
                <w:szCs w:val="19"/>
              </w:rPr>
              <w:t>Постановление Федеральной службы</w:t>
            </w:r>
          </w:p>
        </w:tc>
      </w:tr>
    </w:tbl>
    <w:p w:rsidR="00B935E4" w:rsidRPr="00B935E4" w:rsidRDefault="00B935E4" w:rsidP="00B935E4">
      <w:pPr>
        <w:rPr>
          <w:sz w:val="2"/>
          <w:szCs w:val="2"/>
        </w:rPr>
      </w:pPr>
    </w:p>
    <w:tbl>
      <w:tblPr>
        <w:tblW w:w="0" w:type="auto"/>
        <w:jc w:val="center"/>
        <w:tblLayout w:type="fixed"/>
        <w:tblCellMar>
          <w:left w:w="10" w:type="dxa"/>
          <w:right w:w="10" w:type="dxa"/>
        </w:tblCellMar>
        <w:tblLook w:val="0000" w:firstRow="0" w:lastRow="0" w:firstColumn="0" w:lastColumn="0" w:noHBand="0" w:noVBand="0"/>
      </w:tblPr>
      <w:tblGrid>
        <w:gridCol w:w="422"/>
        <w:gridCol w:w="2554"/>
        <w:gridCol w:w="1570"/>
        <w:gridCol w:w="4766"/>
      </w:tblGrid>
      <w:tr w:rsidR="00B935E4" w:rsidRPr="00B935E4" w:rsidTr="00264B4F">
        <w:trPr>
          <w:trHeight w:val="278"/>
          <w:jc w:val="center"/>
        </w:trPr>
        <w:tc>
          <w:tcPr>
            <w:tcW w:w="422"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55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полуфабрикаты с</w:t>
            </w:r>
          </w:p>
        </w:tc>
        <w:tc>
          <w:tcPr>
            <w:tcW w:w="1570"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476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00"/>
              <w:rPr>
                <w:sz w:val="19"/>
                <w:szCs w:val="19"/>
              </w:rPr>
            </w:pPr>
            <w:r w:rsidRPr="00B935E4">
              <w:rPr>
                <w:sz w:val="19"/>
                <w:szCs w:val="19"/>
              </w:rPr>
              <w:t>государственной статистики от 25.12.2006 № 82 "Об</w:t>
            </w:r>
          </w:p>
        </w:tc>
      </w:tr>
      <w:tr w:rsidR="00B935E4" w:rsidRPr="00B935E4" w:rsidTr="00264B4F">
        <w:trPr>
          <w:trHeight w:val="662"/>
          <w:jc w:val="center"/>
        </w:trPr>
        <w:tc>
          <w:tcPr>
            <w:tcW w:w="422"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55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гарниром</w:t>
            </w:r>
          </w:p>
        </w:tc>
        <w:tc>
          <w:tcPr>
            <w:tcW w:w="1570"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476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5" w:lineRule="exact"/>
              <w:ind w:left="100"/>
              <w:rPr>
                <w:sz w:val="19"/>
                <w:szCs w:val="19"/>
              </w:rPr>
            </w:pPr>
            <w:r w:rsidRPr="00B935E4">
              <w:rPr>
                <w:sz w:val="19"/>
                <w:szCs w:val="19"/>
              </w:rPr>
              <w:t>утверждении методических указаний по составлению годовых балансов продовольственных ресурсов"</w:t>
            </w:r>
          </w:p>
        </w:tc>
      </w:tr>
      <w:tr w:rsidR="00B935E4" w:rsidRPr="00B935E4" w:rsidTr="00264B4F">
        <w:trPr>
          <w:trHeight w:val="274"/>
          <w:jc w:val="center"/>
        </w:trPr>
        <w:tc>
          <w:tcPr>
            <w:tcW w:w="9312" w:type="dxa"/>
            <w:gridSpan w:val="4"/>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Коэффициенты перевода мяса сельскохозяйственных животных в живой вес</w:t>
            </w:r>
          </w:p>
        </w:tc>
      </w:tr>
      <w:tr w:rsidR="00B935E4" w:rsidRPr="00B935E4" w:rsidTr="00264B4F">
        <w:trPr>
          <w:trHeight w:val="538"/>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1.</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74" w:lineRule="exact"/>
              <w:ind w:left="120"/>
              <w:rPr>
                <w:sz w:val="19"/>
                <w:szCs w:val="19"/>
              </w:rPr>
            </w:pPr>
            <w:r w:rsidRPr="00B935E4">
              <w:rPr>
                <w:sz w:val="19"/>
                <w:szCs w:val="19"/>
              </w:rPr>
              <w:t>Крупный рогатый скот, лошади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380"/>
              <w:rPr>
                <w:sz w:val="19"/>
                <w:szCs w:val="19"/>
              </w:rPr>
            </w:pPr>
            <w:r w:rsidRPr="00B935E4">
              <w:rPr>
                <w:sz w:val="19"/>
                <w:szCs w:val="19"/>
              </w:rPr>
              <w:t>взрослый</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160"/>
              <w:rPr>
                <w:sz w:val="19"/>
                <w:szCs w:val="19"/>
              </w:rPr>
            </w:pPr>
            <w:r w:rsidRPr="00B935E4">
              <w:rPr>
                <w:sz w:val="19"/>
                <w:szCs w:val="19"/>
              </w:rPr>
              <w:t>молодняк</w:t>
            </w: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высший</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2,16</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160"/>
              <w:rPr>
                <w:sz w:val="19"/>
                <w:szCs w:val="19"/>
              </w:rPr>
            </w:pPr>
            <w:r w:rsidRPr="00B935E4">
              <w:rPr>
                <w:sz w:val="19"/>
                <w:szCs w:val="19"/>
              </w:rPr>
              <w:t>2,14</w:t>
            </w:r>
          </w:p>
        </w:tc>
      </w:tr>
      <w:tr w:rsidR="00B935E4" w:rsidRPr="00B935E4" w:rsidTr="00264B4F">
        <w:trPr>
          <w:trHeight w:val="278"/>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средний</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2,30</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160"/>
              <w:rPr>
                <w:sz w:val="19"/>
                <w:szCs w:val="19"/>
              </w:rPr>
            </w:pPr>
            <w:r w:rsidRPr="00B935E4">
              <w:rPr>
                <w:sz w:val="19"/>
                <w:szCs w:val="19"/>
              </w:rPr>
              <w:t>2,26</w:t>
            </w: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н/средний</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2,47</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160"/>
              <w:rPr>
                <w:sz w:val="19"/>
                <w:szCs w:val="19"/>
              </w:rPr>
            </w:pPr>
            <w:r w:rsidRPr="00B935E4">
              <w:rPr>
                <w:sz w:val="19"/>
                <w:szCs w:val="19"/>
              </w:rPr>
              <w:t>2,44</w:t>
            </w: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тощак</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2,63</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160"/>
              <w:rPr>
                <w:sz w:val="19"/>
                <w:szCs w:val="19"/>
              </w:rPr>
            </w:pPr>
            <w:r w:rsidRPr="00B935E4">
              <w:rPr>
                <w:sz w:val="19"/>
                <w:szCs w:val="19"/>
              </w:rPr>
              <w:t>2,59</w:t>
            </w:r>
          </w:p>
        </w:tc>
      </w:tr>
      <w:tr w:rsidR="00B935E4" w:rsidRPr="00B935E4" w:rsidTr="00264B4F">
        <w:trPr>
          <w:trHeight w:val="274"/>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2.</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Птица потрошеная:</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куры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1,61</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цыплята, утки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1,67</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8"/>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утята</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1,69</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бройлеры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1,60</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гуси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1,66</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индейки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1,52</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Птица полупотрошеная:</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8"/>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Куры, перепела, цыплята, утята</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1,24</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бройлеры</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1,22</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гуси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1,26</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утки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1,25</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4"/>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индейки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1,20</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542"/>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3.</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64" w:lineRule="exact"/>
              <w:ind w:left="120"/>
              <w:rPr>
                <w:sz w:val="19"/>
                <w:szCs w:val="19"/>
              </w:rPr>
            </w:pPr>
            <w:r w:rsidRPr="00B935E4">
              <w:rPr>
                <w:sz w:val="19"/>
                <w:szCs w:val="19"/>
              </w:rPr>
              <w:t>Баранина и козлятина первой категории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2,1</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83"/>
          <w:jc w:val="center"/>
        </w:trPr>
        <w:tc>
          <w:tcPr>
            <w:tcW w:w="422"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55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Баранина и козлятина</w:t>
            </w:r>
          </w:p>
        </w:tc>
        <w:tc>
          <w:tcPr>
            <w:tcW w:w="1570"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2,2</w:t>
            </w:r>
          </w:p>
        </w:tc>
        <w:tc>
          <w:tcPr>
            <w:tcW w:w="476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54"/>
          <w:jc w:val="center"/>
        </w:trPr>
        <w:tc>
          <w:tcPr>
            <w:tcW w:w="422"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55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второй категории</w:t>
            </w:r>
          </w:p>
        </w:tc>
        <w:tc>
          <w:tcPr>
            <w:tcW w:w="1570"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476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538"/>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4.</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69" w:lineRule="exact"/>
              <w:ind w:left="120"/>
              <w:rPr>
                <w:sz w:val="19"/>
                <w:szCs w:val="19"/>
              </w:rPr>
            </w:pPr>
            <w:r w:rsidRPr="00B935E4">
              <w:rPr>
                <w:sz w:val="19"/>
                <w:szCs w:val="19"/>
              </w:rPr>
              <w:t>Мясо кроликов первой категории</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2,0</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93"/>
          <w:jc w:val="center"/>
        </w:trPr>
        <w:tc>
          <w:tcPr>
            <w:tcW w:w="422"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55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Мясо кроликов второй</w:t>
            </w:r>
          </w:p>
        </w:tc>
        <w:tc>
          <w:tcPr>
            <w:tcW w:w="1570"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2,1</w:t>
            </w:r>
          </w:p>
        </w:tc>
        <w:tc>
          <w:tcPr>
            <w:tcW w:w="476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45"/>
          <w:jc w:val="center"/>
        </w:trPr>
        <w:tc>
          <w:tcPr>
            <w:tcW w:w="422"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55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категории</w:t>
            </w:r>
          </w:p>
        </w:tc>
        <w:tc>
          <w:tcPr>
            <w:tcW w:w="1570"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476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78"/>
          <w:jc w:val="center"/>
        </w:trPr>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5.</w:t>
            </w:r>
          </w:p>
        </w:tc>
        <w:tc>
          <w:tcPr>
            <w:tcW w:w="2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Свинина жирная</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1,35</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283"/>
          <w:jc w:val="center"/>
        </w:trPr>
        <w:tc>
          <w:tcPr>
            <w:tcW w:w="2976"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мясная</w:t>
            </w: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40"/>
              <w:rPr>
                <w:sz w:val="19"/>
                <w:szCs w:val="19"/>
              </w:rPr>
            </w:pPr>
            <w:r w:rsidRPr="00B935E4">
              <w:rPr>
                <w:sz w:val="19"/>
                <w:szCs w:val="19"/>
              </w:rPr>
              <w:t>1,55</w:t>
            </w:r>
          </w:p>
        </w:tc>
        <w:tc>
          <w:tcPr>
            <w:tcW w:w="4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bl>
    <w:p w:rsidR="00B935E4" w:rsidRPr="00B935E4" w:rsidRDefault="00B935E4" w:rsidP="00B935E4">
      <w:pPr>
        <w:spacing w:after="240" w:line="230" w:lineRule="exact"/>
        <w:ind w:left="6760" w:right="100"/>
        <w:jc w:val="right"/>
        <w:rPr>
          <w:sz w:val="19"/>
          <w:szCs w:val="19"/>
        </w:rPr>
      </w:pPr>
    </w:p>
    <w:p w:rsidR="00B935E4" w:rsidRPr="00B935E4" w:rsidRDefault="00B935E4" w:rsidP="00B935E4">
      <w:pPr>
        <w:spacing w:after="240" w:line="230" w:lineRule="exact"/>
        <w:ind w:left="6760" w:right="100"/>
        <w:jc w:val="right"/>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r w:rsidRPr="00B935E4">
        <w:rPr>
          <w:sz w:val="19"/>
          <w:szCs w:val="19"/>
        </w:rPr>
        <w:tab/>
      </w: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center"/>
        <w:rPr>
          <w:sz w:val="19"/>
          <w:szCs w:val="19"/>
        </w:rPr>
      </w:pPr>
    </w:p>
    <w:p w:rsidR="00B935E4" w:rsidRPr="00B935E4" w:rsidRDefault="00B935E4" w:rsidP="00B935E4">
      <w:pPr>
        <w:spacing w:line="230" w:lineRule="exact"/>
        <w:jc w:val="right"/>
        <w:rPr>
          <w:sz w:val="19"/>
          <w:szCs w:val="19"/>
        </w:rPr>
      </w:pPr>
      <w:r w:rsidRPr="00B935E4">
        <w:rPr>
          <w:sz w:val="19"/>
          <w:szCs w:val="19"/>
        </w:rPr>
        <w:tab/>
        <w:t>Форма 4</w:t>
      </w:r>
    </w:p>
    <w:p w:rsidR="00B935E4" w:rsidRPr="00B935E4" w:rsidRDefault="00B935E4" w:rsidP="00B935E4">
      <w:pPr>
        <w:spacing w:line="230" w:lineRule="exact"/>
        <w:jc w:val="center"/>
        <w:rPr>
          <w:sz w:val="19"/>
          <w:szCs w:val="19"/>
        </w:rPr>
      </w:pPr>
      <w:r w:rsidRPr="00B935E4">
        <w:rPr>
          <w:sz w:val="19"/>
          <w:szCs w:val="19"/>
        </w:rPr>
        <w:t>Справка-расчет</w:t>
      </w:r>
    </w:p>
    <w:p w:rsidR="00B935E4" w:rsidRPr="00B935E4" w:rsidRDefault="00B935E4" w:rsidP="00B935E4">
      <w:pPr>
        <w:spacing w:line="230" w:lineRule="exact"/>
        <w:jc w:val="center"/>
        <w:rPr>
          <w:sz w:val="19"/>
          <w:szCs w:val="19"/>
        </w:rPr>
      </w:pPr>
      <w:r w:rsidRPr="00B935E4">
        <w:rPr>
          <w:sz w:val="19"/>
          <w:szCs w:val="19"/>
        </w:rPr>
        <w:t>субсидии на производство и реализацию продукции звероводства собственного производства</w:t>
      </w:r>
    </w:p>
    <w:p w:rsidR="00B935E4" w:rsidRPr="00B935E4" w:rsidRDefault="00B935E4" w:rsidP="00B935E4">
      <w:pPr>
        <w:tabs>
          <w:tab w:val="left" w:leader="underscore" w:pos="4901"/>
          <w:tab w:val="left" w:leader="underscore" w:pos="5554"/>
        </w:tabs>
        <w:spacing w:after="240" w:line="230" w:lineRule="exact"/>
        <w:ind w:left="3240"/>
        <w:rPr>
          <w:sz w:val="19"/>
          <w:szCs w:val="19"/>
        </w:rPr>
      </w:pPr>
      <w:r w:rsidRPr="00B935E4">
        <w:rPr>
          <w:sz w:val="19"/>
          <w:szCs w:val="19"/>
        </w:rPr>
        <w:t>за</w:t>
      </w:r>
      <w:r w:rsidRPr="00B935E4">
        <w:rPr>
          <w:sz w:val="19"/>
          <w:szCs w:val="19"/>
        </w:rPr>
        <w:tab/>
        <w:t>20</w:t>
      </w:r>
      <w:r w:rsidRPr="00B935E4">
        <w:rPr>
          <w:sz w:val="19"/>
          <w:szCs w:val="19"/>
        </w:rPr>
        <w:tab/>
        <w:t>года</w:t>
      </w:r>
    </w:p>
    <w:p w:rsidR="00B935E4" w:rsidRPr="00B935E4" w:rsidRDefault="00B935E4" w:rsidP="00B935E4">
      <w:pPr>
        <w:spacing w:after="194" w:line="230" w:lineRule="exact"/>
        <w:jc w:val="center"/>
        <w:rPr>
          <w:sz w:val="19"/>
          <w:szCs w:val="19"/>
        </w:rPr>
      </w:pPr>
      <w:r w:rsidRPr="00B935E4">
        <w:rPr>
          <w:sz w:val="19"/>
          <w:szCs w:val="19"/>
        </w:rPr>
        <w:t>наименование юридического лица (за исключением государственных (муниципальных) учреждений), крестьянского (фермерского) хозяйства, индивидуальный предприниматель</w:t>
      </w:r>
    </w:p>
    <w:tbl>
      <w:tblPr>
        <w:tblW w:w="0" w:type="auto"/>
        <w:jc w:val="center"/>
        <w:tblLayout w:type="fixed"/>
        <w:tblCellMar>
          <w:left w:w="10" w:type="dxa"/>
          <w:right w:w="10" w:type="dxa"/>
        </w:tblCellMar>
        <w:tblLook w:val="0000" w:firstRow="0" w:lastRow="0" w:firstColumn="0" w:lastColumn="0" w:noHBand="0" w:noVBand="0"/>
      </w:tblPr>
      <w:tblGrid>
        <w:gridCol w:w="1536"/>
        <w:gridCol w:w="1531"/>
        <w:gridCol w:w="1190"/>
        <w:gridCol w:w="1018"/>
        <w:gridCol w:w="1027"/>
        <w:gridCol w:w="1699"/>
        <w:gridCol w:w="1214"/>
      </w:tblGrid>
      <w:tr w:rsidR="00B935E4" w:rsidRPr="00B935E4" w:rsidTr="00264B4F">
        <w:trPr>
          <w:trHeight w:val="1368"/>
          <w:jc w:val="center"/>
        </w:trPr>
        <w:tc>
          <w:tcPr>
            <w:tcW w:w="153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Наименование покупателя</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Наименование и номер документа</w:t>
            </w: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40" w:firstLine="300"/>
              <w:rPr>
                <w:sz w:val="19"/>
                <w:szCs w:val="19"/>
              </w:rPr>
            </w:pPr>
            <w:r w:rsidRPr="00B935E4">
              <w:rPr>
                <w:sz w:val="19"/>
                <w:szCs w:val="19"/>
              </w:rPr>
              <w:t>Вид продукции</w:t>
            </w:r>
          </w:p>
        </w:tc>
        <w:tc>
          <w:tcPr>
            <w:tcW w:w="101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jc w:val="both"/>
              <w:rPr>
                <w:sz w:val="19"/>
                <w:szCs w:val="19"/>
              </w:rPr>
            </w:pPr>
            <w:r w:rsidRPr="00B935E4">
              <w:rPr>
                <w:sz w:val="19"/>
                <w:szCs w:val="19"/>
              </w:rPr>
              <w:t>Количество шкурок</w:t>
            </w: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Ставка субсидий</w:t>
            </w:r>
          </w:p>
          <w:p w:rsidR="00B935E4" w:rsidRPr="00B935E4" w:rsidRDefault="00B935E4" w:rsidP="00B935E4">
            <w:pPr>
              <w:framePr w:wrap="notBeside" w:vAnchor="text" w:hAnchor="text" w:xAlign="center" w:y="1"/>
              <w:jc w:val="both"/>
              <w:rPr>
                <w:sz w:val="19"/>
                <w:szCs w:val="19"/>
              </w:rPr>
            </w:pPr>
            <w:r w:rsidRPr="00B935E4">
              <w:rPr>
                <w:sz w:val="19"/>
                <w:szCs w:val="19"/>
              </w:rPr>
              <w:t>ру</w:t>
            </w:r>
            <w:r w:rsidRPr="00B935E4">
              <w:rPr>
                <w:sz w:val="19"/>
                <w:szCs w:val="19"/>
                <w:vertAlign w:val="superscript"/>
              </w:rPr>
              <w:t>б</w:t>
            </w:r>
            <w:r w:rsidRPr="00B935E4">
              <w:rPr>
                <w:sz w:val="19"/>
                <w:szCs w:val="19"/>
              </w:rPr>
              <w:t>.</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Сумма субсидии к выплате, рублей</w:t>
            </w:r>
          </w:p>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(заполняется уполномоченным органом)</w:t>
            </w:r>
          </w:p>
        </w:tc>
        <w:tc>
          <w:tcPr>
            <w:tcW w:w="121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Сумма реализации, рублей</w:t>
            </w:r>
          </w:p>
        </w:tc>
      </w:tr>
      <w:tr w:rsidR="00B935E4" w:rsidRPr="00B935E4" w:rsidTr="00264B4F">
        <w:trPr>
          <w:trHeight w:val="456"/>
          <w:jc w:val="center"/>
        </w:trPr>
        <w:tc>
          <w:tcPr>
            <w:tcW w:w="153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1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61"/>
          <w:jc w:val="center"/>
        </w:trPr>
        <w:tc>
          <w:tcPr>
            <w:tcW w:w="153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1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66"/>
          <w:jc w:val="center"/>
        </w:trPr>
        <w:tc>
          <w:tcPr>
            <w:tcW w:w="153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2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1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bl>
    <w:p w:rsidR="00B935E4" w:rsidRPr="00B935E4" w:rsidRDefault="00B935E4" w:rsidP="00B935E4">
      <w:pPr>
        <w:rPr>
          <w:sz w:val="2"/>
          <w:szCs w:val="2"/>
        </w:rPr>
      </w:pPr>
    </w:p>
    <w:p w:rsidR="00B935E4" w:rsidRPr="00B935E4" w:rsidRDefault="00B935E4" w:rsidP="00B935E4">
      <w:pPr>
        <w:spacing w:before="467" w:after="429" w:line="240" w:lineRule="atLeast"/>
        <w:ind w:left="80"/>
        <w:contextualSpacing/>
        <w:rPr>
          <w:sz w:val="19"/>
          <w:szCs w:val="19"/>
        </w:rPr>
      </w:pPr>
      <w:r w:rsidRPr="00B935E4">
        <w:rPr>
          <w:sz w:val="19"/>
          <w:szCs w:val="19"/>
        </w:rPr>
        <w:t>Руководитель организации (глава К(Ф)Х, ИП) - получателя субсидии</w:t>
      </w:r>
    </w:p>
    <w:p w:rsidR="00B935E4" w:rsidRPr="00B935E4" w:rsidRDefault="00B935E4" w:rsidP="00B935E4">
      <w:pPr>
        <w:spacing w:before="467" w:after="429" w:line="240" w:lineRule="atLeast"/>
        <w:ind w:left="80"/>
        <w:contextualSpacing/>
        <w:rPr>
          <w:sz w:val="19"/>
          <w:szCs w:val="19"/>
        </w:rPr>
      </w:pPr>
      <w:r w:rsidRPr="00B935E4">
        <w:rPr>
          <w:sz w:val="19"/>
          <w:szCs w:val="19"/>
        </w:rPr>
        <w:t>____________</w:t>
      </w:r>
      <w:r w:rsidRPr="00B935E4">
        <w:rPr>
          <w:sz w:val="19"/>
          <w:szCs w:val="19"/>
        </w:rPr>
        <w:tab/>
      </w:r>
      <w:r w:rsidRPr="00B935E4">
        <w:rPr>
          <w:sz w:val="19"/>
          <w:szCs w:val="19"/>
        </w:rPr>
        <w:tab/>
        <w:t>___________________________________________</w:t>
      </w:r>
    </w:p>
    <w:p w:rsidR="00B935E4" w:rsidRPr="00B935E4" w:rsidRDefault="00B935E4" w:rsidP="00B935E4">
      <w:pPr>
        <w:tabs>
          <w:tab w:val="left" w:pos="2902"/>
        </w:tabs>
        <w:spacing w:after="189" w:line="240" w:lineRule="atLeast"/>
        <w:ind w:left="80"/>
        <w:contextualSpacing/>
        <w:rPr>
          <w:sz w:val="19"/>
          <w:szCs w:val="19"/>
        </w:rPr>
      </w:pPr>
      <w:r w:rsidRPr="00B935E4">
        <w:rPr>
          <w:sz w:val="19"/>
          <w:szCs w:val="19"/>
        </w:rPr>
        <w:t>(подпись)</w:t>
      </w:r>
      <w:r w:rsidRPr="00B935E4">
        <w:rPr>
          <w:sz w:val="19"/>
          <w:szCs w:val="19"/>
        </w:rPr>
        <w:tab/>
        <w:t>Ф.И.О.</w:t>
      </w:r>
    </w:p>
    <w:p w:rsidR="00B935E4" w:rsidRPr="00B935E4" w:rsidRDefault="00B935E4" w:rsidP="00B935E4">
      <w:pPr>
        <w:spacing w:line="240" w:lineRule="atLeast"/>
        <w:ind w:left="80"/>
        <w:contextualSpacing/>
        <w:rPr>
          <w:sz w:val="19"/>
          <w:szCs w:val="19"/>
        </w:rPr>
      </w:pPr>
      <w:r w:rsidRPr="00B935E4">
        <w:rPr>
          <w:sz w:val="19"/>
          <w:szCs w:val="19"/>
        </w:rPr>
        <w:t>Главный бухгалтер - получателя субсидии (при наличии)</w:t>
      </w:r>
    </w:p>
    <w:p w:rsidR="00B935E4" w:rsidRPr="00B935E4" w:rsidRDefault="00B935E4" w:rsidP="00B935E4">
      <w:pPr>
        <w:spacing w:line="240" w:lineRule="atLeast"/>
        <w:ind w:left="80"/>
        <w:contextualSpacing/>
        <w:rPr>
          <w:sz w:val="19"/>
          <w:szCs w:val="19"/>
        </w:rPr>
      </w:pPr>
      <w:r w:rsidRPr="00B935E4">
        <w:rPr>
          <w:sz w:val="19"/>
          <w:szCs w:val="19"/>
        </w:rPr>
        <w:t>_________________</w:t>
      </w:r>
      <w:r w:rsidRPr="00B935E4">
        <w:rPr>
          <w:sz w:val="19"/>
          <w:szCs w:val="19"/>
        </w:rPr>
        <w:tab/>
        <w:t>___________________________________________________</w:t>
      </w:r>
    </w:p>
    <w:p w:rsidR="00B935E4" w:rsidRPr="00B935E4" w:rsidRDefault="00B935E4" w:rsidP="00B935E4">
      <w:pPr>
        <w:tabs>
          <w:tab w:val="left" w:pos="2679"/>
        </w:tabs>
        <w:spacing w:line="240" w:lineRule="atLeast"/>
        <w:ind w:left="260"/>
        <w:contextualSpacing/>
        <w:rPr>
          <w:sz w:val="19"/>
          <w:szCs w:val="19"/>
        </w:rPr>
      </w:pPr>
      <w:r w:rsidRPr="00B935E4">
        <w:rPr>
          <w:sz w:val="19"/>
          <w:szCs w:val="19"/>
        </w:rPr>
        <w:t>(подпись)</w:t>
      </w:r>
      <w:r w:rsidRPr="00B935E4">
        <w:rPr>
          <w:sz w:val="19"/>
          <w:szCs w:val="19"/>
        </w:rPr>
        <w:tab/>
        <w:t>Ф.И.О.</w:t>
      </w:r>
    </w:p>
    <w:p w:rsidR="00B935E4" w:rsidRPr="00B935E4" w:rsidRDefault="00B935E4" w:rsidP="00B935E4">
      <w:pPr>
        <w:tabs>
          <w:tab w:val="left" w:leader="underscore" w:pos="574"/>
          <w:tab w:val="left" w:leader="underscore" w:pos="1875"/>
          <w:tab w:val="left" w:leader="underscore" w:pos="2331"/>
        </w:tabs>
        <w:spacing w:line="240" w:lineRule="atLeast"/>
        <w:ind w:left="80"/>
        <w:contextualSpacing/>
        <w:rPr>
          <w:sz w:val="19"/>
          <w:szCs w:val="19"/>
        </w:rPr>
      </w:pPr>
      <w:r w:rsidRPr="00B935E4">
        <w:rPr>
          <w:sz w:val="19"/>
          <w:szCs w:val="19"/>
        </w:rPr>
        <w:t>«</w:t>
      </w:r>
      <w:r w:rsidRPr="00B935E4">
        <w:rPr>
          <w:sz w:val="19"/>
          <w:szCs w:val="19"/>
        </w:rPr>
        <w:tab/>
        <w:t>»</w:t>
      </w:r>
      <w:r w:rsidRPr="00B935E4">
        <w:rPr>
          <w:sz w:val="19"/>
          <w:szCs w:val="19"/>
        </w:rPr>
        <w:tab/>
        <w:t>20</w:t>
      </w:r>
      <w:r w:rsidRPr="00B935E4">
        <w:rPr>
          <w:sz w:val="19"/>
          <w:szCs w:val="19"/>
        </w:rPr>
        <w:tab/>
        <w:t>г.</w:t>
      </w:r>
    </w:p>
    <w:p w:rsidR="00B935E4" w:rsidRPr="00B935E4" w:rsidRDefault="00B935E4" w:rsidP="00B935E4">
      <w:pPr>
        <w:spacing w:line="461" w:lineRule="exact"/>
        <w:ind w:left="80"/>
        <w:rPr>
          <w:sz w:val="19"/>
          <w:szCs w:val="19"/>
        </w:rPr>
        <w:sectPr w:rsidR="00B935E4" w:rsidRPr="00B935E4">
          <w:type w:val="continuous"/>
          <w:pgSz w:w="11905" w:h="16837"/>
          <w:pgMar w:top="1027" w:right="536" w:bottom="2131" w:left="1261" w:header="0" w:footer="3" w:gutter="0"/>
          <w:cols w:space="720"/>
          <w:noEndnote/>
          <w:docGrid w:linePitch="360"/>
        </w:sectPr>
      </w:pPr>
      <w:r w:rsidRPr="00B935E4">
        <w:rPr>
          <w:sz w:val="19"/>
          <w:szCs w:val="19"/>
        </w:rPr>
        <w:t>МП. (при наличии)</w:t>
      </w:r>
    </w:p>
    <w:p w:rsidR="00B935E4" w:rsidRPr="00B935E4" w:rsidRDefault="00B935E4" w:rsidP="00B935E4">
      <w:pPr>
        <w:framePr w:w="6069" w:h="195" w:vSpace="504" w:wrap="notBeside" w:hAnchor="margin" w:x="6" w:y="6689"/>
        <w:spacing w:line="190" w:lineRule="exact"/>
        <w:rPr>
          <w:sz w:val="19"/>
          <w:szCs w:val="19"/>
        </w:rPr>
      </w:pPr>
    </w:p>
    <w:p w:rsidR="00B935E4" w:rsidRPr="00B935E4" w:rsidRDefault="00B935E4" w:rsidP="00B935E4">
      <w:pPr>
        <w:spacing w:after="180" w:line="230" w:lineRule="exact"/>
        <w:ind w:left="8496" w:right="1040"/>
        <w:rPr>
          <w:sz w:val="19"/>
          <w:szCs w:val="19"/>
        </w:rPr>
      </w:pPr>
      <w:r w:rsidRPr="00B935E4">
        <w:rPr>
          <w:sz w:val="19"/>
          <w:szCs w:val="19"/>
        </w:rPr>
        <w:t>Форма 5</w:t>
      </w:r>
    </w:p>
    <w:p w:rsidR="00B935E4" w:rsidRPr="00B935E4" w:rsidRDefault="00B935E4" w:rsidP="00B935E4">
      <w:pPr>
        <w:spacing w:line="230" w:lineRule="exact"/>
        <w:ind w:left="240"/>
        <w:jc w:val="center"/>
        <w:rPr>
          <w:sz w:val="19"/>
          <w:szCs w:val="19"/>
        </w:rPr>
      </w:pPr>
      <w:r w:rsidRPr="00B935E4">
        <w:rPr>
          <w:sz w:val="19"/>
          <w:szCs w:val="19"/>
        </w:rPr>
        <w:t>Справка-расчет</w:t>
      </w:r>
    </w:p>
    <w:p w:rsidR="00B935E4" w:rsidRPr="00B935E4" w:rsidRDefault="00B935E4" w:rsidP="00B935E4">
      <w:pPr>
        <w:spacing w:line="230" w:lineRule="exact"/>
        <w:ind w:left="240"/>
        <w:jc w:val="center"/>
        <w:rPr>
          <w:sz w:val="19"/>
          <w:szCs w:val="19"/>
        </w:rPr>
      </w:pPr>
      <w:r w:rsidRPr="00B935E4">
        <w:rPr>
          <w:sz w:val="19"/>
          <w:szCs w:val="19"/>
        </w:rPr>
        <w:t>о движении поголовья сельскохозяйственных животных (свиней, лошадей, мелкого рогатого скота)</w:t>
      </w:r>
    </w:p>
    <w:p w:rsidR="00B935E4" w:rsidRPr="00B935E4" w:rsidRDefault="00B935E4" w:rsidP="00B935E4">
      <w:pPr>
        <w:tabs>
          <w:tab w:val="left" w:leader="underscore" w:pos="5044"/>
          <w:tab w:val="left" w:leader="underscore" w:pos="5687"/>
        </w:tabs>
        <w:spacing w:after="180" w:line="230" w:lineRule="exact"/>
        <w:ind w:left="2980"/>
        <w:rPr>
          <w:sz w:val="19"/>
          <w:szCs w:val="19"/>
        </w:rPr>
      </w:pPr>
      <w:r w:rsidRPr="00B935E4">
        <w:rPr>
          <w:sz w:val="19"/>
          <w:szCs w:val="19"/>
        </w:rPr>
        <w:t>за</w:t>
      </w:r>
      <w:r w:rsidRPr="00B935E4">
        <w:rPr>
          <w:sz w:val="19"/>
          <w:szCs w:val="19"/>
        </w:rPr>
        <w:tab/>
        <w:t>20</w:t>
      </w:r>
      <w:r w:rsidRPr="00B935E4">
        <w:rPr>
          <w:sz w:val="19"/>
          <w:szCs w:val="19"/>
        </w:rPr>
        <w:tab/>
        <w:t>года</w:t>
      </w:r>
    </w:p>
    <w:p w:rsidR="00B935E4" w:rsidRPr="00B935E4" w:rsidRDefault="00B935E4" w:rsidP="00B935E4">
      <w:pPr>
        <w:tabs>
          <w:tab w:val="left" w:leader="underscore" w:pos="5044"/>
          <w:tab w:val="left" w:leader="underscore" w:pos="5687"/>
        </w:tabs>
        <w:spacing w:after="180" w:line="240" w:lineRule="atLeast"/>
        <w:contextualSpacing/>
        <w:rPr>
          <w:sz w:val="19"/>
          <w:szCs w:val="19"/>
        </w:rPr>
      </w:pPr>
      <w:r w:rsidRPr="00B935E4">
        <w:rPr>
          <w:sz w:val="19"/>
          <w:szCs w:val="19"/>
        </w:rPr>
        <w:t>____________________________________________________________________________________________________</w:t>
      </w:r>
    </w:p>
    <w:p w:rsidR="00B935E4" w:rsidRPr="00B935E4" w:rsidRDefault="00B935E4" w:rsidP="00B935E4">
      <w:pPr>
        <w:spacing w:after="134" w:line="240" w:lineRule="atLeast"/>
        <w:ind w:left="240"/>
        <w:contextualSpacing/>
        <w:jc w:val="center"/>
        <w:rPr>
          <w:sz w:val="19"/>
          <w:szCs w:val="19"/>
        </w:rPr>
      </w:pPr>
      <w:r w:rsidRPr="00B935E4">
        <w:rPr>
          <w:sz w:val="19"/>
          <w:szCs w:val="19"/>
        </w:rPr>
        <w:t>наименование юридического лица (за исключением государственных (муниципальных) учреждений), крестьянского (фермерского) хозяйства, индивидуальный предприниматель</w:t>
      </w:r>
    </w:p>
    <w:tbl>
      <w:tblPr>
        <w:tblW w:w="0" w:type="auto"/>
        <w:jc w:val="center"/>
        <w:tblLayout w:type="fixed"/>
        <w:tblCellMar>
          <w:left w:w="10" w:type="dxa"/>
          <w:right w:w="10" w:type="dxa"/>
        </w:tblCellMar>
        <w:tblLook w:val="0000" w:firstRow="0" w:lastRow="0" w:firstColumn="0" w:lastColumn="0" w:noHBand="0" w:noVBand="0"/>
      </w:tblPr>
      <w:tblGrid>
        <w:gridCol w:w="1421"/>
        <w:gridCol w:w="994"/>
        <w:gridCol w:w="850"/>
        <w:gridCol w:w="566"/>
        <w:gridCol w:w="710"/>
        <w:gridCol w:w="566"/>
        <w:gridCol w:w="566"/>
        <w:gridCol w:w="710"/>
        <w:gridCol w:w="706"/>
        <w:gridCol w:w="710"/>
        <w:gridCol w:w="566"/>
        <w:gridCol w:w="710"/>
        <w:gridCol w:w="1013"/>
      </w:tblGrid>
      <w:tr w:rsidR="00B935E4" w:rsidRPr="00B935E4" w:rsidTr="00264B4F">
        <w:trPr>
          <w:trHeight w:val="394"/>
          <w:jc w:val="center"/>
        </w:trPr>
        <w:tc>
          <w:tcPr>
            <w:tcW w:w="1421"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right="180"/>
              <w:jc w:val="right"/>
              <w:rPr>
                <w:sz w:val="19"/>
                <w:szCs w:val="19"/>
              </w:rPr>
            </w:pPr>
            <w:r w:rsidRPr="00B935E4">
              <w:rPr>
                <w:sz w:val="19"/>
                <w:szCs w:val="19"/>
              </w:rPr>
              <w:t>Половозрастные группы</w:t>
            </w:r>
          </w:p>
        </w:tc>
        <w:tc>
          <w:tcPr>
            <w:tcW w:w="994"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right="120"/>
              <w:jc w:val="right"/>
              <w:rPr>
                <w:sz w:val="19"/>
                <w:szCs w:val="19"/>
              </w:rPr>
            </w:pPr>
            <w:r w:rsidRPr="00B935E4">
              <w:rPr>
                <w:sz w:val="19"/>
                <w:szCs w:val="19"/>
              </w:rPr>
              <w:t>Наличие поголовья на начало месяца (гол.)</w:t>
            </w:r>
          </w:p>
        </w:tc>
        <w:tc>
          <w:tcPr>
            <w:tcW w:w="2692" w:type="dxa"/>
            <w:gridSpan w:val="4"/>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700"/>
              <w:rPr>
                <w:sz w:val="19"/>
                <w:szCs w:val="19"/>
              </w:rPr>
            </w:pPr>
            <w:r w:rsidRPr="00B935E4">
              <w:rPr>
                <w:sz w:val="19"/>
                <w:szCs w:val="19"/>
              </w:rPr>
              <w:t>Приход (голов)</w:t>
            </w:r>
          </w:p>
        </w:tc>
        <w:tc>
          <w:tcPr>
            <w:tcW w:w="3968" w:type="dxa"/>
            <w:gridSpan w:val="6"/>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360"/>
              <w:rPr>
                <w:sz w:val="19"/>
                <w:szCs w:val="19"/>
              </w:rPr>
            </w:pPr>
            <w:r w:rsidRPr="00B935E4">
              <w:rPr>
                <w:sz w:val="19"/>
                <w:szCs w:val="19"/>
              </w:rPr>
              <w:t>Расход (голов)</w:t>
            </w:r>
          </w:p>
        </w:tc>
        <w:tc>
          <w:tcPr>
            <w:tcW w:w="1013"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Наличие поголовья на конец месяца (голов)</w:t>
            </w:r>
          </w:p>
        </w:tc>
      </w:tr>
      <w:tr w:rsidR="00B935E4" w:rsidRPr="00B935E4" w:rsidTr="00264B4F">
        <w:trPr>
          <w:trHeight w:val="1310"/>
          <w:jc w:val="center"/>
        </w:trPr>
        <w:tc>
          <w:tcPr>
            <w:tcW w:w="1421"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24"/>
                <w:szCs w:val="24"/>
              </w:rPr>
            </w:pPr>
          </w:p>
        </w:tc>
        <w:tc>
          <w:tcPr>
            <w:tcW w:w="994"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куплено на племя (гол./вес)</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jc w:val="both"/>
              <w:rPr>
                <w:sz w:val="19"/>
                <w:szCs w:val="19"/>
              </w:rPr>
            </w:pPr>
            <w:r w:rsidRPr="00B935E4">
              <w:rPr>
                <w:sz w:val="19"/>
                <w:szCs w:val="19"/>
              </w:rPr>
              <w:t>получено приплода</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jc w:val="both"/>
              <w:rPr>
                <w:sz w:val="19"/>
                <w:szCs w:val="19"/>
              </w:rPr>
            </w:pPr>
            <w:r w:rsidRPr="00B935E4">
              <w:rPr>
                <w:sz w:val="19"/>
                <w:szCs w:val="19"/>
              </w:rPr>
              <w:t>приход из младших групп</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итого приход</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забито всего</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живой вес (кг)</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прочее выбытие</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jc w:val="center"/>
              <w:rPr>
                <w:sz w:val="19"/>
                <w:szCs w:val="19"/>
              </w:rPr>
            </w:pPr>
            <w:r w:rsidRPr="00B935E4">
              <w:rPr>
                <w:sz w:val="19"/>
                <w:szCs w:val="19"/>
              </w:rPr>
              <w:t>переведено в старшие</w:t>
            </w:r>
          </w:p>
          <w:p w:rsidR="00B935E4" w:rsidRPr="00B935E4" w:rsidRDefault="00B935E4" w:rsidP="00B935E4">
            <w:pPr>
              <w:framePr w:wrap="notBeside" w:vAnchor="text" w:hAnchor="text" w:xAlign="center" w:y="1"/>
              <w:spacing w:line="226" w:lineRule="exact"/>
              <w:jc w:val="center"/>
              <w:rPr>
                <w:sz w:val="19"/>
                <w:szCs w:val="19"/>
              </w:rPr>
            </w:pPr>
            <w:r w:rsidRPr="00B935E4">
              <w:rPr>
                <w:sz w:val="19"/>
                <w:szCs w:val="19"/>
              </w:rPr>
              <w:t>группы</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40"/>
              <w:rPr>
                <w:sz w:val="19"/>
                <w:szCs w:val="19"/>
              </w:rPr>
            </w:pPr>
            <w:r w:rsidRPr="00B935E4">
              <w:rPr>
                <w:sz w:val="19"/>
                <w:szCs w:val="19"/>
              </w:rPr>
              <w:t>пало</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5" w:lineRule="exact"/>
              <w:jc w:val="both"/>
              <w:rPr>
                <w:sz w:val="19"/>
                <w:szCs w:val="19"/>
              </w:rPr>
            </w:pPr>
            <w:r w:rsidRPr="00B935E4">
              <w:rPr>
                <w:sz w:val="19"/>
                <w:szCs w:val="19"/>
              </w:rPr>
              <w:t>итого расход</w:t>
            </w:r>
          </w:p>
        </w:tc>
        <w:tc>
          <w:tcPr>
            <w:tcW w:w="1013"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24"/>
                <w:szCs w:val="24"/>
              </w:rPr>
            </w:pPr>
          </w:p>
        </w:tc>
      </w:tr>
      <w:tr w:rsidR="00B935E4" w:rsidRPr="00B935E4" w:rsidTr="00264B4F">
        <w:trPr>
          <w:trHeight w:val="38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80"/>
              <w:rPr>
                <w:sz w:val="19"/>
                <w:szCs w:val="19"/>
              </w:rPr>
            </w:pPr>
            <w:r w:rsidRPr="00B935E4">
              <w:rPr>
                <w:sz w:val="19"/>
                <w:szCs w:val="19"/>
              </w:rPr>
              <w:t>1</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460"/>
              <w:rPr>
                <w:sz w:val="19"/>
                <w:szCs w:val="19"/>
              </w:rPr>
            </w:pPr>
            <w:r w:rsidRPr="00B935E4">
              <w:rPr>
                <w:sz w:val="19"/>
                <w:szCs w:val="19"/>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380"/>
              <w:rPr>
                <w:sz w:val="19"/>
                <w:szCs w:val="19"/>
              </w:rPr>
            </w:pPr>
            <w:r w:rsidRPr="00B935E4">
              <w:rPr>
                <w:sz w:val="19"/>
                <w:szCs w:val="19"/>
              </w:rPr>
              <w:t>3</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jc w:val="both"/>
              <w:rPr>
                <w:sz w:val="19"/>
                <w:szCs w:val="19"/>
              </w:rPr>
            </w:pPr>
            <w:r w:rsidRPr="00B935E4">
              <w:rPr>
                <w:sz w:val="19"/>
                <w:szCs w:val="19"/>
              </w:rPr>
              <w:t>4</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jc w:val="both"/>
              <w:rPr>
                <w:sz w:val="19"/>
                <w:szCs w:val="19"/>
              </w:rPr>
            </w:pPr>
            <w:r w:rsidRPr="00B935E4">
              <w:rPr>
                <w:sz w:val="19"/>
                <w:szCs w:val="19"/>
              </w:rPr>
              <w:t>5</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jc w:val="both"/>
              <w:rPr>
                <w:sz w:val="19"/>
                <w:szCs w:val="19"/>
              </w:rPr>
            </w:pPr>
            <w:r w:rsidRPr="00B935E4">
              <w:rPr>
                <w:sz w:val="19"/>
                <w:szCs w:val="19"/>
              </w:rPr>
              <w:t>6</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jc w:val="both"/>
              <w:rPr>
                <w:sz w:val="19"/>
                <w:szCs w:val="19"/>
              </w:rPr>
            </w:pPr>
            <w:r w:rsidRPr="00B935E4">
              <w:rPr>
                <w:sz w:val="19"/>
                <w:szCs w:val="19"/>
              </w:rPr>
              <w:t>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jc w:val="both"/>
              <w:rPr>
                <w:sz w:val="19"/>
                <w:szCs w:val="19"/>
              </w:rPr>
            </w:pPr>
            <w:r w:rsidRPr="00B935E4">
              <w:rPr>
                <w:sz w:val="19"/>
                <w:szCs w:val="19"/>
              </w:rPr>
              <w:t>8</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jc w:val="center"/>
              <w:rPr>
                <w:sz w:val="19"/>
                <w:szCs w:val="19"/>
              </w:rPr>
            </w:pPr>
            <w:r w:rsidRPr="00B935E4">
              <w:rPr>
                <w:sz w:val="19"/>
                <w:szCs w:val="19"/>
              </w:rPr>
              <w:t>9</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jc w:val="center"/>
              <w:rPr>
                <w:sz w:val="19"/>
                <w:szCs w:val="19"/>
              </w:rPr>
            </w:pPr>
            <w:r w:rsidRPr="00B935E4">
              <w:rPr>
                <w:sz w:val="19"/>
                <w:szCs w:val="19"/>
              </w:rPr>
              <w:t>10</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40"/>
              <w:rPr>
                <w:sz w:val="19"/>
                <w:szCs w:val="19"/>
              </w:rPr>
            </w:pPr>
            <w:r w:rsidRPr="00B935E4">
              <w:rPr>
                <w:sz w:val="19"/>
                <w:szCs w:val="19"/>
              </w:rPr>
              <w:t>11</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jc w:val="both"/>
              <w:rPr>
                <w:sz w:val="19"/>
                <w:szCs w:val="19"/>
              </w:rPr>
            </w:pPr>
            <w:r w:rsidRPr="00B935E4">
              <w:rPr>
                <w:sz w:val="19"/>
                <w:szCs w:val="19"/>
              </w:rPr>
              <w:t>12</w:t>
            </w: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420"/>
              <w:rPr>
                <w:sz w:val="19"/>
                <w:szCs w:val="19"/>
              </w:rPr>
            </w:pPr>
            <w:r w:rsidRPr="00B935E4">
              <w:rPr>
                <w:sz w:val="19"/>
                <w:szCs w:val="19"/>
              </w:rPr>
              <w:t>13</w:t>
            </w:r>
          </w:p>
        </w:tc>
      </w:tr>
      <w:tr w:rsidR="00B935E4" w:rsidRPr="00B935E4" w:rsidTr="00264B4F">
        <w:trPr>
          <w:trHeight w:val="61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after="60"/>
              <w:jc w:val="both"/>
              <w:rPr>
                <w:sz w:val="19"/>
                <w:szCs w:val="19"/>
              </w:rPr>
            </w:pPr>
            <w:r w:rsidRPr="00B935E4">
              <w:rPr>
                <w:sz w:val="19"/>
                <w:szCs w:val="19"/>
              </w:rPr>
              <w:t>Хряки-</w:t>
            </w:r>
          </w:p>
          <w:p w:rsidR="00B935E4" w:rsidRPr="00B935E4" w:rsidRDefault="00B935E4" w:rsidP="00B935E4">
            <w:pPr>
              <w:framePr w:wrap="notBeside" w:vAnchor="text" w:hAnchor="text" w:xAlign="center" w:y="1"/>
              <w:spacing w:before="60"/>
              <w:jc w:val="both"/>
              <w:rPr>
                <w:sz w:val="19"/>
                <w:szCs w:val="19"/>
              </w:rPr>
            </w:pPr>
            <w:r w:rsidRPr="00B935E4">
              <w:rPr>
                <w:sz w:val="19"/>
                <w:szCs w:val="19"/>
              </w:rPr>
              <w:t>производители</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61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5" w:lineRule="exact"/>
              <w:ind w:left="20"/>
              <w:rPr>
                <w:sz w:val="19"/>
                <w:szCs w:val="19"/>
              </w:rPr>
            </w:pPr>
            <w:r w:rsidRPr="00B935E4">
              <w:rPr>
                <w:sz w:val="19"/>
                <w:szCs w:val="19"/>
              </w:rPr>
              <w:t>Свиноматки основные</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624"/>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5" w:lineRule="exact"/>
              <w:ind w:left="20"/>
              <w:rPr>
                <w:sz w:val="19"/>
                <w:szCs w:val="19"/>
              </w:rPr>
            </w:pPr>
            <w:r w:rsidRPr="00B935E4">
              <w:rPr>
                <w:sz w:val="19"/>
                <w:szCs w:val="19"/>
              </w:rPr>
              <w:t>Свиноматки разовые</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61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5" w:lineRule="exact"/>
              <w:ind w:left="20"/>
              <w:rPr>
                <w:sz w:val="19"/>
                <w:szCs w:val="19"/>
              </w:rPr>
            </w:pPr>
            <w:r w:rsidRPr="00B935E4">
              <w:rPr>
                <w:sz w:val="19"/>
                <w:szCs w:val="19"/>
              </w:rPr>
              <w:t>Молодняк старше 6 мес.</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61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5" w:lineRule="exact"/>
              <w:ind w:left="20"/>
              <w:rPr>
                <w:sz w:val="19"/>
                <w:szCs w:val="19"/>
              </w:rPr>
            </w:pPr>
            <w:r w:rsidRPr="00B935E4">
              <w:rPr>
                <w:sz w:val="19"/>
                <w:szCs w:val="19"/>
              </w:rPr>
              <w:t>Молодняк от 3 до 6 мес.</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61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5" w:lineRule="exact"/>
              <w:ind w:left="20"/>
              <w:rPr>
                <w:sz w:val="19"/>
                <w:szCs w:val="19"/>
              </w:rPr>
            </w:pPr>
            <w:r w:rsidRPr="00B935E4">
              <w:rPr>
                <w:sz w:val="19"/>
                <w:szCs w:val="19"/>
              </w:rPr>
              <w:t>Молодняк от 1 до 3 мес.</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8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Приплод</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94"/>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Итого свиней</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8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Жеребцы</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8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Кобылы</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61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5" w:lineRule="exact"/>
              <w:ind w:left="20"/>
              <w:rPr>
                <w:sz w:val="19"/>
                <w:szCs w:val="19"/>
              </w:rPr>
            </w:pPr>
            <w:r w:rsidRPr="00B935E4">
              <w:rPr>
                <w:sz w:val="19"/>
                <w:szCs w:val="19"/>
              </w:rPr>
              <w:t>Молодняк старше года</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61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20"/>
              <w:rPr>
                <w:sz w:val="19"/>
                <w:szCs w:val="19"/>
              </w:rPr>
            </w:pPr>
            <w:r w:rsidRPr="00B935E4">
              <w:rPr>
                <w:sz w:val="19"/>
                <w:szCs w:val="19"/>
              </w:rPr>
              <w:t>Молодняк до года</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94"/>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Приплод</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8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Итого лошадей</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8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jc w:val="both"/>
              <w:rPr>
                <w:sz w:val="19"/>
                <w:szCs w:val="19"/>
              </w:rPr>
            </w:pPr>
            <w:r w:rsidRPr="00B935E4">
              <w:rPr>
                <w:sz w:val="19"/>
                <w:szCs w:val="19"/>
              </w:rPr>
              <w:t>Бараны</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8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jc w:val="both"/>
              <w:rPr>
                <w:sz w:val="19"/>
                <w:szCs w:val="19"/>
              </w:rPr>
            </w:pPr>
            <w:r w:rsidRPr="00B935E4">
              <w:rPr>
                <w:sz w:val="19"/>
                <w:szCs w:val="19"/>
              </w:rPr>
              <w:t>Овцематки</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94"/>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jc w:val="both"/>
              <w:rPr>
                <w:sz w:val="19"/>
                <w:szCs w:val="19"/>
              </w:rPr>
            </w:pPr>
            <w:r w:rsidRPr="00B935E4">
              <w:rPr>
                <w:sz w:val="19"/>
                <w:szCs w:val="19"/>
              </w:rPr>
              <w:t>Молодняк овец</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8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Приплод</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98"/>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Итого овец</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bl>
    <w:p w:rsidR="00B935E4" w:rsidRPr="00B935E4" w:rsidRDefault="00B935E4" w:rsidP="00B935E4">
      <w:pPr>
        <w:rPr>
          <w:sz w:val="2"/>
          <w:szCs w:val="2"/>
        </w:rPr>
      </w:pPr>
    </w:p>
    <w:tbl>
      <w:tblPr>
        <w:tblW w:w="0" w:type="auto"/>
        <w:jc w:val="center"/>
        <w:tblLayout w:type="fixed"/>
        <w:tblCellMar>
          <w:left w:w="10" w:type="dxa"/>
          <w:right w:w="10" w:type="dxa"/>
        </w:tblCellMar>
        <w:tblLook w:val="0000" w:firstRow="0" w:lastRow="0" w:firstColumn="0" w:lastColumn="0" w:noHBand="0" w:noVBand="0"/>
      </w:tblPr>
      <w:tblGrid>
        <w:gridCol w:w="1421"/>
        <w:gridCol w:w="994"/>
        <w:gridCol w:w="850"/>
        <w:gridCol w:w="566"/>
        <w:gridCol w:w="710"/>
        <w:gridCol w:w="566"/>
        <w:gridCol w:w="566"/>
        <w:gridCol w:w="710"/>
        <w:gridCol w:w="706"/>
        <w:gridCol w:w="710"/>
        <w:gridCol w:w="566"/>
        <w:gridCol w:w="710"/>
        <w:gridCol w:w="1013"/>
      </w:tblGrid>
      <w:tr w:rsidR="00B935E4" w:rsidRPr="00B935E4" w:rsidTr="00264B4F">
        <w:trPr>
          <w:trHeight w:val="398"/>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Козлы</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8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Козематки</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94"/>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Молодняк коз</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89"/>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Приплод</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398"/>
          <w:jc w:val="center"/>
        </w:trPr>
        <w:tc>
          <w:tcPr>
            <w:tcW w:w="1421"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20"/>
              <w:rPr>
                <w:sz w:val="19"/>
                <w:szCs w:val="19"/>
              </w:rPr>
            </w:pPr>
            <w:r w:rsidRPr="00B935E4">
              <w:rPr>
                <w:sz w:val="19"/>
                <w:szCs w:val="19"/>
              </w:rPr>
              <w:t>Итого коз</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01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bl>
    <w:p w:rsidR="00B935E4" w:rsidRPr="00B935E4" w:rsidRDefault="00B935E4" w:rsidP="00B935E4">
      <w:pPr>
        <w:rPr>
          <w:sz w:val="2"/>
          <w:szCs w:val="2"/>
        </w:rPr>
      </w:pPr>
    </w:p>
    <w:p w:rsidR="00B935E4" w:rsidRPr="00B935E4" w:rsidRDefault="00B935E4" w:rsidP="00B935E4">
      <w:pPr>
        <w:tabs>
          <w:tab w:val="left" w:pos="2550"/>
        </w:tabs>
        <w:spacing w:line="461" w:lineRule="exact"/>
        <w:ind w:left="20" w:right="4180"/>
        <w:rPr>
          <w:sz w:val="19"/>
          <w:szCs w:val="19"/>
        </w:rPr>
      </w:pPr>
    </w:p>
    <w:p w:rsidR="00B935E4" w:rsidRPr="00B935E4" w:rsidRDefault="00B935E4" w:rsidP="00B935E4">
      <w:pPr>
        <w:spacing w:before="467" w:after="212" w:line="190" w:lineRule="exact"/>
        <w:ind w:left="20"/>
        <w:rPr>
          <w:sz w:val="19"/>
          <w:szCs w:val="19"/>
        </w:rPr>
      </w:pPr>
      <w:r w:rsidRPr="00B935E4">
        <w:rPr>
          <w:sz w:val="19"/>
          <w:szCs w:val="19"/>
        </w:rPr>
        <w:t>Руководитель организации (глава К(Ф)Х, ИП) - получателя субсидии</w:t>
      </w:r>
    </w:p>
    <w:p w:rsidR="00B935E4" w:rsidRPr="00B935E4" w:rsidRDefault="00B935E4" w:rsidP="00B935E4">
      <w:pPr>
        <w:spacing w:before="467" w:after="212" w:line="190" w:lineRule="exact"/>
        <w:ind w:left="20"/>
        <w:rPr>
          <w:sz w:val="19"/>
          <w:szCs w:val="19"/>
        </w:rPr>
      </w:pPr>
      <w:r w:rsidRPr="00B935E4">
        <w:rPr>
          <w:sz w:val="19"/>
          <w:szCs w:val="19"/>
        </w:rPr>
        <w:t>____________</w:t>
      </w:r>
      <w:r w:rsidRPr="00B935E4">
        <w:rPr>
          <w:sz w:val="19"/>
          <w:szCs w:val="19"/>
        </w:rPr>
        <w:tab/>
      </w:r>
      <w:r w:rsidRPr="00B935E4">
        <w:rPr>
          <w:sz w:val="19"/>
          <w:szCs w:val="19"/>
        </w:rPr>
        <w:tab/>
        <w:t>__________________________________________</w:t>
      </w:r>
    </w:p>
    <w:p w:rsidR="00B935E4" w:rsidRPr="00B935E4" w:rsidRDefault="00B935E4" w:rsidP="00B935E4">
      <w:pPr>
        <w:tabs>
          <w:tab w:val="left" w:pos="2842"/>
        </w:tabs>
        <w:spacing w:line="240" w:lineRule="atLeast"/>
        <w:ind w:left="23"/>
        <w:rPr>
          <w:sz w:val="19"/>
          <w:szCs w:val="19"/>
        </w:rPr>
      </w:pPr>
      <w:r w:rsidRPr="00B935E4">
        <w:rPr>
          <w:sz w:val="19"/>
          <w:szCs w:val="19"/>
        </w:rPr>
        <w:t>(подпись)</w:t>
      </w:r>
      <w:r w:rsidRPr="00B935E4">
        <w:rPr>
          <w:sz w:val="19"/>
          <w:szCs w:val="19"/>
        </w:rPr>
        <w:tab/>
        <w:t>Ф.И.О.</w:t>
      </w:r>
    </w:p>
    <w:p w:rsidR="00B935E4" w:rsidRPr="00B935E4" w:rsidRDefault="00B935E4" w:rsidP="00B935E4">
      <w:pPr>
        <w:tabs>
          <w:tab w:val="left" w:pos="2550"/>
        </w:tabs>
        <w:spacing w:line="240" w:lineRule="atLeast"/>
        <w:ind w:left="23" w:right="4180"/>
        <w:rPr>
          <w:sz w:val="19"/>
          <w:szCs w:val="19"/>
        </w:rPr>
      </w:pPr>
    </w:p>
    <w:p w:rsidR="00B935E4" w:rsidRPr="00B935E4" w:rsidRDefault="00B935E4" w:rsidP="00B935E4">
      <w:pPr>
        <w:tabs>
          <w:tab w:val="left" w:pos="2550"/>
        </w:tabs>
        <w:spacing w:line="240" w:lineRule="atLeast"/>
        <w:ind w:left="23" w:right="4180"/>
        <w:rPr>
          <w:sz w:val="19"/>
          <w:szCs w:val="19"/>
        </w:rPr>
      </w:pPr>
    </w:p>
    <w:p w:rsidR="00B935E4" w:rsidRPr="00B935E4" w:rsidRDefault="00B935E4" w:rsidP="00B935E4">
      <w:pPr>
        <w:tabs>
          <w:tab w:val="left" w:pos="2550"/>
        </w:tabs>
        <w:spacing w:line="240" w:lineRule="atLeast"/>
        <w:ind w:left="23" w:right="4180"/>
        <w:rPr>
          <w:sz w:val="19"/>
          <w:szCs w:val="19"/>
        </w:rPr>
      </w:pPr>
      <w:r w:rsidRPr="00B935E4">
        <w:rPr>
          <w:sz w:val="19"/>
          <w:szCs w:val="19"/>
        </w:rPr>
        <w:t xml:space="preserve">Главный бухгалтер - получателя субсидии (при наличии) </w:t>
      </w:r>
    </w:p>
    <w:p w:rsidR="00B935E4" w:rsidRPr="00B935E4" w:rsidRDefault="00B935E4" w:rsidP="00B935E4">
      <w:pPr>
        <w:tabs>
          <w:tab w:val="left" w:pos="2550"/>
        </w:tabs>
        <w:spacing w:line="240" w:lineRule="atLeast"/>
        <w:ind w:left="23" w:right="4180"/>
        <w:rPr>
          <w:sz w:val="19"/>
          <w:szCs w:val="19"/>
        </w:rPr>
      </w:pPr>
      <w:r w:rsidRPr="00B935E4">
        <w:rPr>
          <w:sz w:val="19"/>
          <w:szCs w:val="19"/>
        </w:rPr>
        <w:t>_________________</w:t>
      </w:r>
      <w:r w:rsidRPr="00B935E4">
        <w:rPr>
          <w:sz w:val="19"/>
          <w:szCs w:val="19"/>
        </w:rPr>
        <w:tab/>
        <w:t>____________________________________</w:t>
      </w:r>
    </w:p>
    <w:p w:rsidR="00B935E4" w:rsidRPr="00B935E4" w:rsidRDefault="00B935E4" w:rsidP="00B935E4">
      <w:pPr>
        <w:tabs>
          <w:tab w:val="left" w:pos="2550"/>
        </w:tabs>
        <w:spacing w:line="240" w:lineRule="atLeast"/>
        <w:ind w:left="23" w:right="4180"/>
        <w:rPr>
          <w:sz w:val="19"/>
          <w:szCs w:val="19"/>
        </w:rPr>
      </w:pPr>
      <w:r w:rsidRPr="00B935E4">
        <w:rPr>
          <w:sz w:val="19"/>
          <w:szCs w:val="19"/>
        </w:rPr>
        <w:t>(подпись)</w:t>
      </w:r>
      <w:r w:rsidRPr="00B935E4">
        <w:rPr>
          <w:sz w:val="19"/>
          <w:szCs w:val="19"/>
        </w:rPr>
        <w:tab/>
        <w:t>Ф.И.О.</w:t>
      </w:r>
    </w:p>
    <w:p w:rsidR="00B935E4" w:rsidRPr="00B935E4" w:rsidRDefault="00B935E4" w:rsidP="00B935E4">
      <w:pPr>
        <w:tabs>
          <w:tab w:val="left" w:leader="underscore" w:pos="514"/>
          <w:tab w:val="left" w:leader="underscore" w:pos="1815"/>
          <w:tab w:val="left" w:leader="underscore" w:pos="2271"/>
        </w:tabs>
        <w:spacing w:line="240" w:lineRule="atLeast"/>
        <w:ind w:left="23"/>
        <w:rPr>
          <w:sz w:val="19"/>
          <w:szCs w:val="19"/>
        </w:rPr>
      </w:pPr>
      <w:r w:rsidRPr="00B935E4">
        <w:rPr>
          <w:sz w:val="19"/>
          <w:szCs w:val="19"/>
        </w:rPr>
        <w:t>«</w:t>
      </w:r>
      <w:r w:rsidRPr="00B935E4">
        <w:rPr>
          <w:sz w:val="19"/>
          <w:szCs w:val="19"/>
        </w:rPr>
        <w:tab/>
        <w:t>»</w:t>
      </w:r>
      <w:r w:rsidRPr="00B935E4">
        <w:rPr>
          <w:sz w:val="19"/>
          <w:szCs w:val="19"/>
        </w:rPr>
        <w:tab/>
        <w:t>20</w:t>
      </w:r>
      <w:r w:rsidRPr="00B935E4">
        <w:rPr>
          <w:sz w:val="19"/>
          <w:szCs w:val="19"/>
        </w:rPr>
        <w:tab/>
        <w:t>г.</w:t>
      </w:r>
    </w:p>
    <w:p w:rsidR="00B935E4" w:rsidRPr="00B935E4" w:rsidRDefault="00B935E4" w:rsidP="00B935E4">
      <w:pPr>
        <w:spacing w:line="461" w:lineRule="exact"/>
        <w:ind w:left="20"/>
        <w:rPr>
          <w:sz w:val="19"/>
          <w:szCs w:val="19"/>
        </w:rPr>
      </w:pPr>
      <w:r w:rsidRPr="00B935E4">
        <w:rPr>
          <w:sz w:val="19"/>
          <w:szCs w:val="19"/>
        </w:rPr>
        <w:t>МП. (при наличии)</w:t>
      </w:r>
    </w:p>
    <w:p w:rsidR="00B935E4" w:rsidRPr="00B935E4" w:rsidRDefault="00B935E4" w:rsidP="00B935E4">
      <w:pPr>
        <w:spacing w:line="461" w:lineRule="exact"/>
        <w:ind w:left="20"/>
        <w:rPr>
          <w:sz w:val="19"/>
          <w:szCs w:val="19"/>
        </w:rPr>
      </w:pPr>
    </w:p>
    <w:p w:rsidR="00B935E4" w:rsidRPr="00B935E4" w:rsidRDefault="00B935E4" w:rsidP="00B935E4">
      <w:pPr>
        <w:spacing w:line="461" w:lineRule="exact"/>
        <w:ind w:left="20"/>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p>
    <w:p w:rsidR="00B935E4" w:rsidRPr="00B935E4" w:rsidRDefault="00B935E4" w:rsidP="00B935E4">
      <w:pPr>
        <w:spacing w:line="461" w:lineRule="exact"/>
        <w:ind w:left="8516" w:firstLine="688"/>
        <w:rPr>
          <w:sz w:val="19"/>
          <w:szCs w:val="19"/>
        </w:rPr>
      </w:pPr>
      <w:r w:rsidRPr="00B935E4">
        <w:rPr>
          <w:sz w:val="19"/>
          <w:szCs w:val="19"/>
        </w:rPr>
        <w:t>Форма 6</w:t>
      </w:r>
    </w:p>
    <w:p w:rsidR="00B935E4" w:rsidRPr="00B935E4" w:rsidRDefault="00B935E4" w:rsidP="00B935E4">
      <w:pPr>
        <w:tabs>
          <w:tab w:val="left" w:leader="underscore" w:pos="5954"/>
          <w:tab w:val="left" w:leader="underscore" w:pos="6607"/>
        </w:tabs>
        <w:spacing w:after="240" w:line="230" w:lineRule="exact"/>
        <w:ind w:left="2700" w:right="3000" w:firstLine="135"/>
        <w:jc w:val="center"/>
        <w:rPr>
          <w:sz w:val="19"/>
          <w:szCs w:val="19"/>
        </w:rPr>
      </w:pPr>
      <w:r w:rsidRPr="00B935E4">
        <w:rPr>
          <w:sz w:val="19"/>
          <w:szCs w:val="19"/>
        </w:rPr>
        <w:t>Справка-расчет о движении поголовья сельскохозяйственных животных (крупного рогатого скота молочных пород)</w:t>
      </w:r>
    </w:p>
    <w:p w:rsidR="00B935E4" w:rsidRPr="00B935E4" w:rsidRDefault="00B935E4" w:rsidP="00B935E4">
      <w:pPr>
        <w:tabs>
          <w:tab w:val="left" w:leader="underscore" w:pos="5954"/>
          <w:tab w:val="left" w:leader="underscore" w:pos="6607"/>
        </w:tabs>
        <w:spacing w:after="240" w:line="230" w:lineRule="exact"/>
        <w:ind w:left="2700" w:right="3000" w:firstLine="135"/>
        <w:rPr>
          <w:sz w:val="19"/>
          <w:szCs w:val="19"/>
        </w:rPr>
      </w:pPr>
      <w:r w:rsidRPr="00B935E4">
        <w:rPr>
          <w:sz w:val="19"/>
          <w:szCs w:val="19"/>
        </w:rPr>
        <w:t>за</w:t>
      </w:r>
      <w:r w:rsidRPr="00B935E4">
        <w:rPr>
          <w:sz w:val="19"/>
          <w:szCs w:val="19"/>
        </w:rPr>
        <w:tab/>
        <w:t>20</w:t>
      </w:r>
      <w:r w:rsidRPr="00B935E4">
        <w:rPr>
          <w:sz w:val="19"/>
          <w:szCs w:val="19"/>
        </w:rPr>
        <w:tab/>
        <w:t>года</w:t>
      </w:r>
    </w:p>
    <w:p w:rsidR="00B935E4" w:rsidRPr="00B935E4" w:rsidRDefault="00B935E4" w:rsidP="00B935E4">
      <w:pPr>
        <w:tabs>
          <w:tab w:val="left" w:leader="underscore" w:pos="5954"/>
          <w:tab w:val="left" w:leader="underscore" w:pos="6607"/>
        </w:tabs>
        <w:spacing w:after="240" w:line="230" w:lineRule="exact"/>
        <w:ind w:left="2700" w:right="3000" w:firstLine="135"/>
        <w:rPr>
          <w:sz w:val="19"/>
          <w:szCs w:val="19"/>
        </w:rPr>
      </w:pPr>
      <w:r w:rsidRPr="00B935E4">
        <w:rPr>
          <w:sz w:val="19"/>
          <w:szCs w:val="19"/>
        </w:rPr>
        <w:t>___________________________________________________</w:t>
      </w:r>
    </w:p>
    <w:p w:rsidR="00B935E4" w:rsidRPr="00B935E4" w:rsidRDefault="00B935E4" w:rsidP="00B935E4">
      <w:pPr>
        <w:spacing w:after="194" w:line="230" w:lineRule="exact"/>
        <w:ind w:left="240"/>
        <w:jc w:val="center"/>
        <w:rPr>
          <w:sz w:val="19"/>
          <w:szCs w:val="19"/>
        </w:rPr>
      </w:pPr>
      <w:r w:rsidRPr="00B935E4">
        <w:rPr>
          <w:sz w:val="19"/>
          <w:szCs w:val="19"/>
        </w:rPr>
        <w:t>наименование юридического лица (за исключением государственных (муниципальных) учреждений), крестьянского (фермерского) хозяйства, индивидуальный предприниматель</w:t>
      </w:r>
    </w:p>
    <w:tbl>
      <w:tblPr>
        <w:tblW w:w="0" w:type="auto"/>
        <w:jc w:val="center"/>
        <w:tblLayout w:type="fixed"/>
        <w:tblCellMar>
          <w:left w:w="10" w:type="dxa"/>
          <w:right w:w="10" w:type="dxa"/>
        </w:tblCellMar>
        <w:tblLook w:val="0000" w:firstRow="0" w:lastRow="0" w:firstColumn="0" w:lastColumn="0" w:noHBand="0" w:noVBand="0"/>
      </w:tblPr>
      <w:tblGrid>
        <w:gridCol w:w="1838"/>
        <w:gridCol w:w="1176"/>
        <w:gridCol w:w="907"/>
        <w:gridCol w:w="734"/>
        <w:gridCol w:w="653"/>
        <w:gridCol w:w="783"/>
        <w:gridCol w:w="567"/>
        <w:gridCol w:w="708"/>
        <w:gridCol w:w="554"/>
        <w:gridCol w:w="734"/>
        <w:gridCol w:w="422"/>
        <w:gridCol w:w="566"/>
        <w:gridCol w:w="874"/>
      </w:tblGrid>
      <w:tr w:rsidR="00B935E4" w:rsidRPr="00B935E4" w:rsidTr="00264B4F">
        <w:trPr>
          <w:trHeight w:val="245"/>
          <w:jc w:val="center"/>
        </w:trPr>
        <w:tc>
          <w:tcPr>
            <w:tcW w:w="183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280"/>
              <w:rPr>
                <w:sz w:val="19"/>
                <w:szCs w:val="19"/>
              </w:rPr>
            </w:pPr>
            <w:r w:rsidRPr="00B935E4">
              <w:rPr>
                <w:sz w:val="19"/>
                <w:szCs w:val="19"/>
              </w:rPr>
              <w:t>Половозрастные</w:t>
            </w:r>
          </w:p>
        </w:tc>
        <w:tc>
          <w:tcPr>
            <w:tcW w:w="1176" w:type="dxa"/>
            <w:vMerge w:val="restart"/>
            <w:tcBorders>
              <w:top w:val="single" w:sz="4" w:space="0" w:color="auto"/>
              <w:left w:val="single" w:sz="4" w:space="0" w:color="auto"/>
            </w:tcBorders>
            <w:shd w:val="clear" w:color="auto" w:fill="FFFFFF"/>
          </w:tcPr>
          <w:p w:rsidR="00B935E4" w:rsidRPr="00B935E4" w:rsidRDefault="00B935E4" w:rsidP="00B935E4">
            <w:pPr>
              <w:framePr w:wrap="notBeside" w:vAnchor="text" w:hAnchor="page" w:x="831" w:y="74"/>
              <w:ind w:left="180"/>
              <w:rPr>
                <w:sz w:val="19"/>
                <w:szCs w:val="19"/>
              </w:rPr>
            </w:pPr>
            <w:r w:rsidRPr="00B935E4">
              <w:rPr>
                <w:sz w:val="19"/>
                <w:szCs w:val="19"/>
              </w:rPr>
              <w:t>Наличие поголовья на начало месяца (голов)</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поголовь</w:t>
            </w:r>
          </w:p>
          <w:p w:rsidR="00B935E4" w:rsidRPr="00B935E4" w:rsidRDefault="00B935E4" w:rsidP="00B935E4">
            <w:pPr>
              <w:framePr w:wrap="notBeside" w:vAnchor="text" w:hAnchor="page" w:x="831" w:y="74"/>
              <w:shd w:val="clear" w:color="auto" w:fill="FFFFFF"/>
              <w:ind w:left="320" w:hanging="1840"/>
              <w:rPr>
                <w:sz w:val="19"/>
                <w:szCs w:val="19"/>
              </w:rPr>
            </w:pPr>
            <w:r w:rsidRPr="00B935E4">
              <w:rPr>
                <w:sz w:val="19"/>
                <w:szCs w:val="19"/>
              </w:rPr>
              <w:t>я на</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начало</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месяца</w:t>
            </w:r>
          </w:p>
          <w:p w:rsidR="00B935E4" w:rsidRPr="00B935E4" w:rsidRDefault="00B935E4" w:rsidP="00B935E4">
            <w:pPr>
              <w:framePr w:wrap="notBeside" w:vAnchor="text" w:hAnchor="page" w:x="831" w:y="74"/>
              <w:shd w:val="clear" w:color="auto" w:fill="FFFFFF"/>
              <w:ind w:left="320" w:hanging="1840"/>
              <w:rPr>
                <w:sz w:val="19"/>
                <w:szCs w:val="19"/>
              </w:rPr>
            </w:pPr>
            <w:r w:rsidRPr="00B935E4">
              <w:rPr>
                <w:sz w:val="19"/>
                <w:szCs w:val="19"/>
              </w:rPr>
              <w:t>(гол.)</w:t>
            </w:r>
          </w:p>
        </w:tc>
        <w:tc>
          <w:tcPr>
            <w:tcW w:w="3077" w:type="dxa"/>
            <w:gridSpan w:val="4"/>
            <w:tcBorders>
              <w:top w:val="single" w:sz="4" w:space="0" w:color="auto"/>
              <w:left w:val="nil"/>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820"/>
              <w:rPr>
                <w:sz w:val="19"/>
                <w:szCs w:val="19"/>
              </w:rPr>
            </w:pPr>
            <w:r w:rsidRPr="00B935E4">
              <w:rPr>
                <w:sz w:val="19"/>
                <w:szCs w:val="19"/>
              </w:rPr>
              <w:t>Приход (голов)</w:t>
            </w:r>
          </w:p>
        </w:tc>
        <w:tc>
          <w:tcPr>
            <w:tcW w:w="3551" w:type="dxa"/>
            <w:gridSpan w:val="6"/>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20"/>
              <w:rPr>
                <w:sz w:val="19"/>
                <w:szCs w:val="19"/>
              </w:rPr>
            </w:pPr>
            <w:r w:rsidRPr="00B935E4">
              <w:rPr>
                <w:sz w:val="19"/>
                <w:szCs w:val="19"/>
              </w:rPr>
              <w:t>Расход (голов)</w:t>
            </w:r>
          </w:p>
        </w:tc>
        <w:tc>
          <w:tcPr>
            <w:tcW w:w="874"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jc w:val="both"/>
              <w:rPr>
                <w:sz w:val="19"/>
                <w:szCs w:val="19"/>
              </w:rPr>
            </w:pPr>
            <w:r w:rsidRPr="00B935E4">
              <w:rPr>
                <w:sz w:val="19"/>
                <w:szCs w:val="19"/>
              </w:rPr>
              <w:t>Наличие поголовья на конец месяца (голов)</w:t>
            </w:r>
          </w:p>
          <w:p w:rsidR="00B935E4" w:rsidRPr="00B935E4" w:rsidRDefault="00B935E4" w:rsidP="00B935E4">
            <w:pPr>
              <w:framePr w:wrap="notBeside" w:vAnchor="text" w:hAnchor="page" w:x="831" w:y="74"/>
              <w:shd w:val="clear" w:color="auto" w:fill="FFFFFF"/>
              <w:ind w:hanging="1840"/>
              <w:jc w:val="both"/>
              <w:rPr>
                <w:sz w:val="19"/>
                <w:szCs w:val="19"/>
              </w:rPr>
            </w:pPr>
            <w:r w:rsidRPr="00B935E4">
              <w:rPr>
                <w:sz w:val="19"/>
                <w:szCs w:val="19"/>
              </w:rPr>
              <w:t>ие</w:t>
            </w:r>
          </w:p>
          <w:p w:rsidR="00B935E4" w:rsidRPr="00B935E4" w:rsidRDefault="00B935E4" w:rsidP="00B935E4">
            <w:pPr>
              <w:framePr w:wrap="notBeside" w:vAnchor="text" w:hAnchor="page" w:x="831" w:y="74"/>
              <w:shd w:val="clear" w:color="auto" w:fill="FFFFFF"/>
              <w:ind w:hanging="1840"/>
              <w:jc w:val="both"/>
              <w:rPr>
                <w:sz w:val="19"/>
                <w:szCs w:val="19"/>
              </w:rPr>
            </w:pPr>
            <w:r w:rsidRPr="00B935E4">
              <w:rPr>
                <w:sz w:val="19"/>
                <w:szCs w:val="19"/>
              </w:rPr>
              <w:t>поголо</w:t>
            </w:r>
          </w:p>
          <w:p w:rsidR="00B935E4" w:rsidRPr="00B935E4" w:rsidRDefault="00B935E4" w:rsidP="00B935E4">
            <w:pPr>
              <w:framePr w:wrap="notBeside" w:vAnchor="text" w:hAnchor="page" w:x="831" w:y="74"/>
              <w:shd w:val="clear" w:color="auto" w:fill="FFFFFF"/>
              <w:ind w:hanging="1840"/>
              <w:jc w:val="both"/>
              <w:rPr>
                <w:sz w:val="19"/>
                <w:szCs w:val="19"/>
              </w:rPr>
            </w:pPr>
            <w:r w:rsidRPr="00B935E4">
              <w:rPr>
                <w:sz w:val="19"/>
                <w:szCs w:val="19"/>
              </w:rPr>
              <w:t>вья на</w:t>
            </w:r>
          </w:p>
          <w:p w:rsidR="00B935E4" w:rsidRPr="00B935E4" w:rsidRDefault="00B935E4" w:rsidP="00B935E4">
            <w:pPr>
              <w:framePr w:wrap="notBeside" w:vAnchor="text" w:hAnchor="page" w:x="831" w:y="74"/>
              <w:shd w:val="clear" w:color="auto" w:fill="FFFFFF"/>
              <w:ind w:hanging="1840"/>
              <w:jc w:val="both"/>
              <w:rPr>
                <w:sz w:val="19"/>
                <w:szCs w:val="19"/>
              </w:rPr>
            </w:pPr>
            <w:r w:rsidRPr="00B935E4">
              <w:rPr>
                <w:sz w:val="19"/>
                <w:szCs w:val="19"/>
              </w:rPr>
              <w:t>конец</w:t>
            </w:r>
          </w:p>
          <w:p w:rsidR="00B935E4" w:rsidRPr="00B935E4" w:rsidRDefault="00B935E4" w:rsidP="00B935E4">
            <w:pPr>
              <w:framePr w:wrap="notBeside" w:vAnchor="text" w:hAnchor="page" w:x="831" w:y="74"/>
              <w:shd w:val="clear" w:color="auto" w:fill="FFFFFF"/>
              <w:spacing w:line="230" w:lineRule="exact"/>
              <w:ind w:hanging="1840"/>
              <w:jc w:val="both"/>
              <w:rPr>
                <w:sz w:val="19"/>
                <w:szCs w:val="19"/>
              </w:rPr>
            </w:pPr>
            <w:r w:rsidRPr="00B935E4">
              <w:rPr>
                <w:sz w:val="19"/>
                <w:szCs w:val="19"/>
              </w:rPr>
              <w:t>месяца (голов)</w:t>
            </w:r>
          </w:p>
        </w:tc>
      </w:tr>
      <w:tr w:rsidR="00B935E4" w:rsidRPr="00B935E4" w:rsidTr="00264B4F">
        <w:trPr>
          <w:trHeight w:val="1298"/>
          <w:jc w:val="center"/>
        </w:trPr>
        <w:tc>
          <w:tcPr>
            <w:tcW w:w="183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680"/>
              <w:rPr>
                <w:sz w:val="19"/>
                <w:szCs w:val="19"/>
              </w:rPr>
            </w:pPr>
            <w:r w:rsidRPr="00B935E4">
              <w:rPr>
                <w:sz w:val="19"/>
                <w:szCs w:val="19"/>
              </w:rPr>
              <w:t>группы</w:t>
            </w:r>
          </w:p>
        </w:tc>
        <w:tc>
          <w:tcPr>
            <w:tcW w:w="1176" w:type="dxa"/>
            <w:vMerge/>
            <w:tcBorders>
              <w:left w:val="single" w:sz="4" w:space="0" w:color="auto"/>
              <w:bottom w:val="single" w:sz="4" w:space="0" w:color="auto"/>
            </w:tcBorders>
            <w:shd w:val="clear" w:color="auto" w:fill="FFFFFF"/>
          </w:tcPr>
          <w:p w:rsidR="00B935E4" w:rsidRPr="00B935E4" w:rsidRDefault="00B935E4" w:rsidP="00B935E4">
            <w:pPr>
              <w:framePr w:wrap="notBeside" w:vAnchor="text" w:hAnchor="page" w:x="831" w:y="74"/>
              <w:shd w:val="clear" w:color="auto" w:fill="FFFFFF"/>
              <w:ind w:left="320" w:hanging="1840"/>
              <w:rPr>
                <w:sz w:val="19"/>
                <w:szCs w:val="19"/>
              </w:rPr>
            </w:pPr>
          </w:p>
        </w:tc>
        <w:tc>
          <w:tcPr>
            <w:tcW w:w="907" w:type="dxa"/>
            <w:tcBorders>
              <w:top w:val="single" w:sz="4" w:space="0" w:color="auto"/>
              <w:left w:val="nil"/>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8"/>
                <w:szCs w:val="18"/>
              </w:rPr>
            </w:pPr>
            <w:r w:rsidRPr="00B935E4">
              <w:rPr>
                <w:sz w:val="18"/>
                <w:szCs w:val="18"/>
              </w:rPr>
              <w:t>куплено на</w:t>
            </w:r>
          </w:p>
          <w:p w:rsidR="00B935E4" w:rsidRPr="00B935E4" w:rsidRDefault="00B935E4" w:rsidP="00B935E4">
            <w:pPr>
              <w:framePr w:wrap="notBeside" w:vAnchor="text" w:hAnchor="page" w:x="831" w:y="74"/>
              <w:rPr>
                <w:sz w:val="18"/>
                <w:szCs w:val="18"/>
              </w:rPr>
            </w:pPr>
            <w:r w:rsidRPr="00B935E4">
              <w:rPr>
                <w:sz w:val="18"/>
                <w:szCs w:val="18"/>
              </w:rPr>
              <w:t>племя</w:t>
            </w:r>
          </w:p>
          <w:p w:rsidR="00B935E4" w:rsidRPr="00B935E4" w:rsidRDefault="00B935E4" w:rsidP="00B935E4">
            <w:pPr>
              <w:framePr w:wrap="notBeside" w:vAnchor="text" w:hAnchor="page" w:x="831" w:y="74"/>
              <w:rPr>
                <w:sz w:val="10"/>
                <w:szCs w:val="10"/>
              </w:rPr>
            </w:pPr>
            <w:r w:rsidRPr="00B935E4">
              <w:rPr>
                <w:sz w:val="18"/>
                <w:szCs w:val="18"/>
              </w:rPr>
              <w:t>(гол./вес)</w:t>
            </w: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80"/>
              <w:rPr>
                <w:sz w:val="19"/>
                <w:szCs w:val="19"/>
              </w:rPr>
            </w:pPr>
            <w:r w:rsidRPr="00B935E4">
              <w:rPr>
                <w:sz w:val="19"/>
                <w:szCs w:val="19"/>
              </w:rPr>
              <w:t>получено приплода</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ено</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припл</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ода</w:t>
            </w: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jc w:val="both"/>
              <w:rPr>
                <w:sz w:val="19"/>
                <w:szCs w:val="19"/>
              </w:rPr>
            </w:pPr>
            <w:r w:rsidRPr="00B935E4">
              <w:rPr>
                <w:sz w:val="19"/>
                <w:szCs w:val="19"/>
              </w:rPr>
              <w:t>приход из младших групп</w:t>
            </w:r>
          </w:p>
          <w:p w:rsidR="00B935E4" w:rsidRPr="00B935E4" w:rsidRDefault="00B935E4" w:rsidP="00B935E4">
            <w:pPr>
              <w:framePr w:wrap="notBeside" w:vAnchor="text" w:hAnchor="page" w:x="831" w:y="74"/>
              <w:shd w:val="clear" w:color="auto" w:fill="FFFFFF"/>
              <w:ind w:hanging="1840"/>
              <w:jc w:val="both"/>
              <w:rPr>
                <w:sz w:val="19"/>
                <w:szCs w:val="19"/>
              </w:rPr>
            </w:pPr>
            <w:r w:rsidRPr="00B935E4">
              <w:rPr>
                <w:sz w:val="19"/>
                <w:szCs w:val="19"/>
              </w:rPr>
              <w:t>од</w:t>
            </w:r>
          </w:p>
          <w:p w:rsidR="00B935E4" w:rsidRPr="00B935E4" w:rsidRDefault="00B935E4" w:rsidP="00B935E4">
            <w:pPr>
              <w:framePr w:wrap="notBeside" w:vAnchor="text" w:hAnchor="page" w:x="831" w:y="74"/>
              <w:shd w:val="clear" w:color="auto" w:fill="FFFFFF"/>
              <w:ind w:hanging="1840"/>
              <w:jc w:val="both"/>
              <w:rPr>
                <w:sz w:val="19"/>
                <w:szCs w:val="19"/>
              </w:rPr>
            </w:pPr>
            <w:r w:rsidRPr="00B935E4">
              <w:rPr>
                <w:sz w:val="19"/>
                <w:szCs w:val="19"/>
              </w:rPr>
              <w:t>из</w:t>
            </w:r>
          </w:p>
          <w:p w:rsidR="00B935E4" w:rsidRPr="00B935E4" w:rsidRDefault="00B935E4" w:rsidP="00B935E4">
            <w:pPr>
              <w:framePr w:wrap="notBeside" w:vAnchor="text" w:hAnchor="page" w:x="831" w:y="74"/>
              <w:shd w:val="clear" w:color="auto" w:fill="FFFFFF"/>
              <w:ind w:hanging="1840"/>
              <w:jc w:val="both"/>
              <w:rPr>
                <w:sz w:val="19"/>
                <w:szCs w:val="19"/>
              </w:rPr>
            </w:pPr>
            <w:r w:rsidRPr="00B935E4">
              <w:rPr>
                <w:sz w:val="19"/>
                <w:szCs w:val="19"/>
              </w:rPr>
              <w:t>млад</w:t>
            </w:r>
          </w:p>
          <w:p w:rsidR="00B935E4" w:rsidRPr="00B935E4" w:rsidRDefault="00B935E4" w:rsidP="00B935E4">
            <w:pPr>
              <w:framePr w:wrap="notBeside" w:vAnchor="text" w:hAnchor="page" w:x="831" w:y="74"/>
              <w:shd w:val="clear" w:color="auto" w:fill="FFFFFF"/>
              <w:spacing w:line="230" w:lineRule="exact"/>
              <w:ind w:hanging="1840"/>
              <w:jc w:val="both"/>
              <w:rPr>
                <w:sz w:val="19"/>
                <w:szCs w:val="19"/>
              </w:rPr>
            </w:pPr>
            <w:r w:rsidRPr="00B935E4">
              <w:rPr>
                <w:sz w:val="19"/>
                <w:szCs w:val="19"/>
              </w:rPr>
              <w:t>ших груп п</w:t>
            </w:r>
          </w:p>
        </w:tc>
        <w:tc>
          <w:tcPr>
            <w:tcW w:w="78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200"/>
              <w:rPr>
                <w:sz w:val="19"/>
                <w:szCs w:val="19"/>
              </w:rPr>
            </w:pPr>
            <w:r w:rsidRPr="00B935E4">
              <w:rPr>
                <w:sz w:val="19"/>
                <w:szCs w:val="19"/>
              </w:rPr>
              <w:t>итого приход</w:t>
            </w:r>
          </w:p>
          <w:p w:rsidR="00B935E4" w:rsidRPr="00B935E4" w:rsidRDefault="00B935E4" w:rsidP="00B935E4">
            <w:pPr>
              <w:framePr w:wrap="notBeside" w:vAnchor="text" w:hAnchor="page" w:x="831" w:y="74"/>
              <w:shd w:val="clear" w:color="auto" w:fill="FFFFFF"/>
              <w:ind w:left="200" w:hanging="1840"/>
              <w:rPr>
                <w:sz w:val="19"/>
                <w:szCs w:val="19"/>
              </w:rPr>
            </w:pPr>
            <w:r w:rsidRPr="00B935E4">
              <w:rPr>
                <w:sz w:val="19"/>
                <w:szCs w:val="19"/>
              </w:rPr>
              <w:t>о</w:t>
            </w:r>
          </w:p>
          <w:p w:rsidR="00B935E4" w:rsidRPr="00B935E4" w:rsidRDefault="00B935E4" w:rsidP="00B935E4">
            <w:pPr>
              <w:framePr w:wrap="notBeside" w:vAnchor="text" w:hAnchor="page" w:x="831" w:y="74"/>
              <w:shd w:val="clear" w:color="auto" w:fill="FFFFFF"/>
              <w:ind w:left="200" w:hanging="1840"/>
              <w:rPr>
                <w:sz w:val="19"/>
                <w:szCs w:val="19"/>
              </w:rPr>
            </w:pPr>
            <w:r w:rsidRPr="00B935E4">
              <w:rPr>
                <w:sz w:val="19"/>
                <w:szCs w:val="19"/>
              </w:rPr>
              <w:t>прих</w:t>
            </w:r>
          </w:p>
          <w:p w:rsidR="00B935E4" w:rsidRPr="00B935E4" w:rsidRDefault="00B935E4" w:rsidP="00B935E4">
            <w:pPr>
              <w:framePr w:wrap="notBeside" w:vAnchor="text" w:hAnchor="page" w:x="831" w:y="74"/>
              <w:shd w:val="clear" w:color="auto" w:fill="FFFFFF"/>
              <w:ind w:left="200" w:hanging="1840"/>
              <w:rPr>
                <w:sz w:val="19"/>
                <w:szCs w:val="19"/>
              </w:rPr>
            </w:pPr>
            <w:r w:rsidRPr="00B935E4">
              <w:rPr>
                <w:sz w:val="19"/>
                <w:szCs w:val="19"/>
              </w:rPr>
              <w:t>од</w:t>
            </w: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80"/>
              <w:rPr>
                <w:sz w:val="19"/>
                <w:szCs w:val="19"/>
              </w:rPr>
            </w:pPr>
            <w:r w:rsidRPr="00B935E4">
              <w:rPr>
                <w:sz w:val="19"/>
                <w:szCs w:val="19"/>
              </w:rPr>
              <w:t>забито</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то</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всег</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о</w:t>
            </w: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40"/>
              <w:rPr>
                <w:sz w:val="19"/>
                <w:szCs w:val="19"/>
              </w:rPr>
            </w:pPr>
            <w:r w:rsidRPr="00B935E4">
              <w:rPr>
                <w:sz w:val="19"/>
                <w:szCs w:val="19"/>
              </w:rPr>
              <w:t>живой вес (кг)</w:t>
            </w:r>
          </w:p>
          <w:p w:rsidR="00B935E4" w:rsidRPr="00B935E4" w:rsidRDefault="00B935E4" w:rsidP="00B935E4">
            <w:pPr>
              <w:framePr w:wrap="notBeside" w:vAnchor="text" w:hAnchor="page" w:x="831" w:y="74"/>
              <w:shd w:val="clear" w:color="auto" w:fill="FFFFFF"/>
              <w:ind w:left="140" w:hanging="1840"/>
              <w:rPr>
                <w:sz w:val="19"/>
                <w:szCs w:val="19"/>
              </w:rPr>
            </w:pPr>
            <w:r w:rsidRPr="00B935E4">
              <w:rPr>
                <w:sz w:val="19"/>
                <w:szCs w:val="19"/>
              </w:rPr>
              <w:t>й вес</w:t>
            </w:r>
          </w:p>
          <w:p w:rsidR="00B935E4" w:rsidRPr="00B935E4" w:rsidRDefault="00B935E4" w:rsidP="00B935E4">
            <w:pPr>
              <w:framePr w:wrap="notBeside" w:vAnchor="text" w:hAnchor="page" w:x="831" w:y="74"/>
              <w:shd w:val="clear" w:color="auto" w:fill="FFFFFF"/>
              <w:ind w:left="140" w:hanging="1840"/>
              <w:rPr>
                <w:sz w:val="19"/>
                <w:szCs w:val="19"/>
              </w:rPr>
            </w:pPr>
            <w:r w:rsidRPr="00B935E4">
              <w:rPr>
                <w:sz w:val="19"/>
                <w:szCs w:val="19"/>
              </w:rPr>
              <w:t>(кг)</w:t>
            </w:r>
          </w:p>
        </w:tc>
        <w:tc>
          <w:tcPr>
            <w:tcW w:w="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80"/>
              <w:rPr>
                <w:sz w:val="19"/>
                <w:szCs w:val="19"/>
              </w:rPr>
            </w:pPr>
            <w:r w:rsidRPr="00B935E4">
              <w:rPr>
                <w:sz w:val="19"/>
                <w:szCs w:val="19"/>
              </w:rPr>
              <w:t>прочее выбытие</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ее</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выб</w:t>
            </w:r>
          </w:p>
          <w:p w:rsidR="00B935E4" w:rsidRPr="00B935E4" w:rsidRDefault="00B935E4" w:rsidP="00B935E4">
            <w:pPr>
              <w:framePr w:wrap="notBeside" w:vAnchor="text" w:hAnchor="page" w:x="831" w:y="74"/>
              <w:shd w:val="clear" w:color="auto" w:fill="FFFFFF"/>
              <w:ind w:left="180" w:hanging="1840"/>
              <w:rPr>
                <w:sz w:val="19"/>
                <w:szCs w:val="19"/>
              </w:rPr>
            </w:pPr>
            <w:r w:rsidRPr="00B935E4">
              <w:rPr>
                <w:sz w:val="19"/>
                <w:szCs w:val="19"/>
              </w:rPr>
              <w:t>ытие</w:t>
            </w: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jc w:val="both"/>
              <w:rPr>
                <w:sz w:val="19"/>
                <w:szCs w:val="19"/>
              </w:rPr>
            </w:pPr>
            <w:r w:rsidRPr="00B935E4">
              <w:rPr>
                <w:sz w:val="19"/>
                <w:szCs w:val="19"/>
              </w:rPr>
              <w:t>переведено в старшие группы</w:t>
            </w:r>
          </w:p>
          <w:p w:rsidR="00B935E4" w:rsidRPr="00B935E4" w:rsidRDefault="00B935E4" w:rsidP="00B935E4">
            <w:pPr>
              <w:framePr w:wrap="notBeside" w:vAnchor="text" w:hAnchor="page" w:x="831" w:y="74"/>
              <w:shd w:val="clear" w:color="auto" w:fill="FFFFFF"/>
              <w:ind w:hanging="1840"/>
              <w:jc w:val="both"/>
              <w:rPr>
                <w:sz w:val="19"/>
                <w:szCs w:val="19"/>
              </w:rPr>
            </w:pPr>
            <w:r w:rsidRPr="00B935E4">
              <w:rPr>
                <w:sz w:val="19"/>
                <w:szCs w:val="19"/>
              </w:rPr>
              <w:t>едено</w:t>
            </w:r>
          </w:p>
          <w:p w:rsidR="00B935E4" w:rsidRPr="00B935E4" w:rsidRDefault="00B935E4" w:rsidP="00B935E4">
            <w:pPr>
              <w:framePr w:wrap="notBeside" w:vAnchor="text" w:hAnchor="page" w:x="831" w:y="74"/>
              <w:shd w:val="clear" w:color="auto" w:fill="FFFFFF"/>
              <w:ind w:hanging="1840"/>
              <w:jc w:val="both"/>
              <w:rPr>
                <w:sz w:val="19"/>
                <w:szCs w:val="19"/>
              </w:rPr>
            </w:pPr>
            <w:r w:rsidRPr="00B935E4">
              <w:rPr>
                <w:sz w:val="19"/>
                <w:szCs w:val="19"/>
              </w:rPr>
              <w:t>в</w:t>
            </w:r>
          </w:p>
          <w:p w:rsidR="00B935E4" w:rsidRPr="00B935E4" w:rsidRDefault="00B935E4" w:rsidP="00B935E4">
            <w:pPr>
              <w:framePr w:wrap="notBeside" w:vAnchor="text" w:hAnchor="page" w:x="831" w:y="74"/>
              <w:shd w:val="clear" w:color="auto" w:fill="FFFFFF"/>
              <w:ind w:hanging="1840"/>
              <w:jc w:val="both"/>
              <w:rPr>
                <w:sz w:val="19"/>
                <w:szCs w:val="19"/>
              </w:rPr>
            </w:pPr>
            <w:r w:rsidRPr="00B935E4">
              <w:rPr>
                <w:sz w:val="19"/>
                <w:szCs w:val="19"/>
              </w:rPr>
              <w:t>старш</w:t>
            </w:r>
          </w:p>
          <w:p w:rsidR="00B935E4" w:rsidRPr="00B935E4" w:rsidRDefault="00B935E4" w:rsidP="00B935E4">
            <w:pPr>
              <w:framePr w:wrap="notBeside" w:vAnchor="text" w:hAnchor="page" w:x="831" w:y="74"/>
              <w:shd w:val="clear" w:color="auto" w:fill="FFFFFF"/>
              <w:spacing w:line="226" w:lineRule="exact"/>
              <w:ind w:hanging="1840"/>
              <w:jc w:val="both"/>
              <w:rPr>
                <w:sz w:val="19"/>
                <w:szCs w:val="19"/>
              </w:rPr>
            </w:pPr>
            <w:r w:rsidRPr="00B935E4">
              <w:rPr>
                <w:sz w:val="19"/>
                <w:szCs w:val="19"/>
              </w:rPr>
              <w:t>ие групп ы</w:t>
            </w: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 xml:space="preserve">пало </w:t>
            </w:r>
          </w:p>
          <w:p w:rsidR="00B935E4" w:rsidRPr="00B935E4" w:rsidRDefault="00B935E4" w:rsidP="00B935E4">
            <w:pPr>
              <w:framePr w:wrap="notBeside" w:vAnchor="text" w:hAnchor="page" w:x="831" w:y="74"/>
              <w:shd w:val="clear" w:color="auto" w:fill="FFFFFF"/>
              <w:ind w:left="120" w:hanging="1840"/>
              <w:rPr>
                <w:sz w:val="19"/>
                <w:szCs w:val="19"/>
              </w:rPr>
            </w:pPr>
            <w:r w:rsidRPr="00B935E4">
              <w:rPr>
                <w:sz w:val="19"/>
                <w:szCs w:val="19"/>
              </w:rPr>
              <w:t>ло</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60"/>
              <w:rPr>
                <w:sz w:val="19"/>
                <w:szCs w:val="19"/>
              </w:rPr>
            </w:pPr>
            <w:r w:rsidRPr="00B935E4">
              <w:rPr>
                <w:sz w:val="19"/>
                <w:szCs w:val="19"/>
              </w:rPr>
              <w:t>итого расход</w:t>
            </w:r>
          </w:p>
          <w:p w:rsidR="00B935E4" w:rsidRPr="00B935E4" w:rsidRDefault="00B935E4" w:rsidP="00B935E4">
            <w:pPr>
              <w:framePr w:wrap="notBeside" w:vAnchor="text" w:hAnchor="page" w:x="831" w:y="74"/>
              <w:shd w:val="clear" w:color="auto" w:fill="FFFFFF"/>
              <w:ind w:left="160" w:hanging="1840"/>
              <w:rPr>
                <w:sz w:val="19"/>
                <w:szCs w:val="19"/>
              </w:rPr>
            </w:pPr>
            <w:r w:rsidRPr="00B935E4">
              <w:rPr>
                <w:sz w:val="19"/>
                <w:szCs w:val="19"/>
              </w:rPr>
              <w:t>го</w:t>
            </w:r>
          </w:p>
          <w:p w:rsidR="00B935E4" w:rsidRPr="00B935E4" w:rsidRDefault="00B935E4" w:rsidP="00B935E4">
            <w:pPr>
              <w:framePr w:wrap="notBeside" w:vAnchor="text" w:hAnchor="page" w:x="831" w:y="74"/>
              <w:shd w:val="clear" w:color="auto" w:fill="FFFFFF"/>
              <w:ind w:left="160" w:hanging="1840"/>
              <w:rPr>
                <w:sz w:val="19"/>
                <w:szCs w:val="19"/>
              </w:rPr>
            </w:pPr>
            <w:r w:rsidRPr="00B935E4">
              <w:rPr>
                <w:sz w:val="19"/>
                <w:szCs w:val="19"/>
              </w:rPr>
              <w:t>рас</w:t>
            </w:r>
          </w:p>
          <w:p w:rsidR="00B935E4" w:rsidRPr="00B935E4" w:rsidRDefault="00B935E4" w:rsidP="00B935E4">
            <w:pPr>
              <w:framePr w:wrap="notBeside" w:vAnchor="text" w:hAnchor="page" w:x="831" w:y="74"/>
              <w:shd w:val="clear" w:color="auto" w:fill="FFFFFF"/>
              <w:ind w:left="160" w:hanging="1840"/>
              <w:rPr>
                <w:sz w:val="19"/>
                <w:szCs w:val="19"/>
              </w:rPr>
            </w:pPr>
            <w:r w:rsidRPr="00B935E4">
              <w:rPr>
                <w:sz w:val="19"/>
                <w:szCs w:val="19"/>
              </w:rPr>
              <w:t>ход</w:t>
            </w:r>
          </w:p>
        </w:tc>
        <w:tc>
          <w:tcPr>
            <w:tcW w:w="874"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shd w:val="clear" w:color="auto" w:fill="FFFFFF"/>
              <w:spacing w:line="230" w:lineRule="exact"/>
              <w:ind w:hanging="1840"/>
              <w:jc w:val="both"/>
              <w:rPr>
                <w:sz w:val="19"/>
                <w:szCs w:val="19"/>
              </w:rPr>
            </w:pPr>
          </w:p>
        </w:tc>
      </w:tr>
      <w:tr w:rsidR="00B935E4" w:rsidRPr="00B935E4" w:rsidTr="00264B4F">
        <w:trPr>
          <w:trHeight w:val="274"/>
          <w:jc w:val="center"/>
        </w:trPr>
        <w:tc>
          <w:tcPr>
            <w:tcW w:w="183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Быки-</w:t>
            </w:r>
          </w:p>
        </w:tc>
        <w:tc>
          <w:tcPr>
            <w:tcW w:w="117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64"/>
          <w:jc w:val="center"/>
        </w:trPr>
        <w:tc>
          <w:tcPr>
            <w:tcW w:w="183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производители</w:t>
            </w:r>
          </w:p>
        </w:tc>
        <w:tc>
          <w:tcPr>
            <w:tcW w:w="117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78"/>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Коровы, всего</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74"/>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В том числе:</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74"/>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коровы дойные</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98"/>
          <w:jc w:val="center"/>
        </w:trPr>
        <w:tc>
          <w:tcPr>
            <w:tcW w:w="183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коровы</w:t>
            </w:r>
          </w:p>
        </w:tc>
        <w:tc>
          <w:tcPr>
            <w:tcW w:w="117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40"/>
          <w:jc w:val="center"/>
        </w:trPr>
        <w:tc>
          <w:tcPr>
            <w:tcW w:w="183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сухостойные</w:t>
            </w:r>
          </w:p>
        </w:tc>
        <w:tc>
          <w:tcPr>
            <w:tcW w:w="117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74"/>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Нетели</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83"/>
          <w:jc w:val="center"/>
        </w:trPr>
        <w:tc>
          <w:tcPr>
            <w:tcW w:w="183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Молодняк на</w:t>
            </w:r>
          </w:p>
        </w:tc>
        <w:tc>
          <w:tcPr>
            <w:tcW w:w="117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59"/>
          <w:jc w:val="center"/>
        </w:trPr>
        <w:tc>
          <w:tcPr>
            <w:tcW w:w="183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откорме</w:t>
            </w:r>
          </w:p>
        </w:tc>
        <w:tc>
          <w:tcPr>
            <w:tcW w:w="117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88"/>
          <w:jc w:val="center"/>
        </w:trPr>
        <w:tc>
          <w:tcPr>
            <w:tcW w:w="183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Бычки старше 1</w:t>
            </w:r>
          </w:p>
        </w:tc>
        <w:tc>
          <w:tcPr>
            <w:tcW w:w="117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50"/>
          <w:jc w:val="center"/>
        </w:trPr>
        <w:tc>
          <w:tcPr>
            <w:tcW w:w="183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года</w:t>
            </w:r>
          </w:p>
        </w:tc>
        <w:tc>
          <w:tcPr>
            <w:tcW w:w="117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93"/>
          <w:jc w:val="center"/>
        </w:trPr>
        <w:tc>
          <w:tcPr>
            <w:tcW w:w="183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Телочки старше 1</w:t>
            </w:r>
          </w:p>
        </w:tc>
        <w:tc>
          <w:tcPr>
            <w:tcW w:w="117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45"/>
          <w:jc w:val="center"/>
        </w:trPr>
        <w:tc>
          <w:tcPr>
            <w:tcW w:w="183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года</w:t>
            </w:r>
          </w:p>
        </w:tc>
        <w:tc>
          <w:tcPr>
            <w:tcW w:w="117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74"/>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Бычки до 1 года</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78"/>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Телочки до 1 года</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74"/>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Бычки до 6 месяцев</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74"/>
          <w:jc w:val="center"/>
        </w:trPr>
        <w:tc>
          <w:tcPr>
            <w:tcW w:w="183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Телочки до 6</w:t>
            </w:r>
          </w:p>
        </w:tc>
        <w:tc>
          <w:tcPr>
            <w:tcW w:w="117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64"/>
          <w:jc w:val="center"/>
        </w:trPr>
        <w:tc>
          <w:tcPr>
            <w:tcW w:w="183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месяцев</w:t>
            </w:r>
          </w:p>
        </w:tc>
        <w:tc>
          <w:tcPr>
            <w:tcW w:w="117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274"/>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Приплод</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r w:rsidR="00B935E4" w:rsidRPr="00B935E4" w:rsidTr="00264B4F">
        <w:trPr>
          <w:trHeight w:val="56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ind w:left="120"/>
              <w:rPr>
                <w:sz w:val="19"/>
                <w:szCs w:val="19"/>
              </w:rPr>
            </w:pPr>
            <w:r w:rsidRPr="00B935E4">
              <w:rPr>
                <w:sz w:val="19"/>
                <w:szCs w:val="19"/>
              </w:rPr>
              <w:t>Итого крупного рогатого скота</w:t>
            </w:r>
          </w:p>
          <w:p w:rsidR="00B935E4" w:rsidRPr="00B935E4" w:rsidRDefault="00B935E4" w:rsidP="00B935E4">
            <w:pPr>
              <w:framePr w:wrap="notBeside" w:vAnchor="text" w:hAnchor="page" w:x="831" w:y="74"/>
              <w:shd w:val="clear" w:color="auto" w:fill="FFFFFF"/>
              <w:ind w:left="120" w:hanging="1840"/>
              <w:rPr>
                <w:sz w:val="19"/>
                <w:szCs w:val="19"/>
              </w:rPr>
            </w:pPr>
            <w:r w:rsidRPr="00B935E4">
              <w:rPr>
                <w:sz w:val="19"/>
                <w:szCs w:val="19"/>
              </w:rPr>
              <w:t>рогатого скота</w:t>
            </w:r>
          </w:p>
        </w:tc>
        <w:tc>
          <w:tcPr>
            <w:tcW w:w="117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90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8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73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42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c>
          <w:tcPr>
            <w:tcW w:w="87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831" w:y="74"/>
              <w:rPr>
                <w:sz w:val="10"/>
                <w:szCs w:val="10"/>
              </w:rPr>
            </w:pPr>
          </w:p>
        </w:tc>
      </w:tr>
    </w:tbl>
    <w:p w:rsidR="00B935E4" w:rsidRPr="00B935E4" w:rsidRDefault="00B935E4" w:rsidP="00B935E4">
      <w:pPr>
        <w:rPr>
          <w:sz w:val="2"/>
          <w:szCs w:val="2"/>
        </w:rPr>
      </w:pPr>
    </w:p>
    <w:p w:rsidR="00B935E4" w:rsidRPr="00B935E4" w:rsidRDefault="00B935E4" w:rsidP="00B935E4">
      <w:pPr>
        <w:spacing w:before="467" w:after="429" w:line="190" w:lineRule="exact"/>
        <w:ind w:left="620"/>
        <w:rPr>
          <w:sz w:val="19"/>
          <w:szCs w:val="19"/>
        </w:rPr>
      </w:pPr>
      <w:r w:rsidRPr="00B935E4">
        <w:rPr>
          <w:sz w:val="19"/>
          <w:szCs w:val="19"/>
        </w:rPr>
        <w:t>Руководитель организации (глава К(Ф)Х, ИП) - получателя субсидии</w:t>
      </w:r>
    </w:p>
    <w:p w:rsidR="00B935E4" w:rsidRPr="00B935E4" w:rsidRDefault="00B935E4" w:rsidP="00B935E4">
      <w:pPr>
        <w:tabs>
          <w:tab w:val="left" w:pos="3442"/>
        </w:tabs>
        <w:spacing w:after="189" w:line="190" w:lineRule="exact"/>
        <w:ind w:left="620"/>
        <w:rPr>
          <w:sz w:val="19"/>
          <w:szCs w:val="19"/>
        </w:rPr>
      </w:pPr>
      <w:r w:rsidRPr="00B935E4">
        <w:rPr>
          <w:sz w:val="19"/>
          <w:szCs w:val="19"/>
        </w:rPr>
        <w:t>(подпись)</w:t>
      </w:r>
      <w:r w:rsidRPr="00B935E4">
        <w:rPr>
          <w:sz w:val="19"/>
          <w:szCs w:val="19"/>
        </w:rPr>
        <w:tab/>
        <w:t>Ф.И.О.</w:t>
      </w:r>
    </w:p>
    <w:p w:rsidR="00B935E4" w:rsidRPr="00B935E4" w:rsidRDefault="00B935E4" w:rsidP="00B935E4">
      <w:pPr>
        <w:spacing w:line="190" w:lineRule="exact"/>
        <w:ind w:left="620"/>
        <w:rPr>
          <w:sz w:val="19"/>
          <w:szCs w:val="19"/>
        </w:rPr>
      </w:pPr>
      <w:r w:rsidRPr="00B935E4">
        <w:rPr>
          <w:sz w:val="19"/>
          <w:szCs w:val="19"/>
        </w:rPr>
        <w:t>Главный бухгалтер - получателя субсидии (при наличии)</w:t>
      </w:r>
    </w:p>
    <w:p w:rsidR="00B935E4" w:rsidRPr="00B935E4" w:rsidRDefault="00B935E4" w:rsidP="00B935E4">
      <w:pPr>
        <w:tabs>
          <w:tab w:val="left" w:pos="3039"/>
        </w:tabs>
        <w:spacing w:line="461" w:lineRule="exact"/>
        <w:ind w:left="620"/>
        <w:rPr>
          <w:sz w:val="19"/>
          <w:szCs w:val="19"/>
        </w:rPr>
      </w:pPr>
      <w:r w:rsidRPr="00B935E4">
        <w:rPr>
          <w:sz w:val="19"/>
          <w:szCs w:val="19"/>
        </w:rPr>
        <w:t>(подпись)</w:t>
      </w:r>
      <w:r w:rsidRPr="00B935E4">
        <w:rPr>
          <w:sz w:val="19"/>
          <w:szCs w:val="19"/>
        </w:rPr>
        <w:tab/>
        <w:t>Ф.И.О.</w:t>
      </w:r>
    </w:p>
    <w:p w:rsidR="00B935E4" w:rsidRPr="00B935E4" w:rsidRDefault="00B935E4" w:rsidP="00B935E4">
      <w:pPr>
        <w:tabs>
          <w:tab w:val="left" w:leader="underscore" w:pos="1114"/>
          <w:tab w:val="left" w:leader="underscore" w:pos="2415"/>
          <w:tab w:val="left" w:leader="underscore" w:pos="2871"/>
        </w:tabs>
        <w:spacing w:line="461" w:lineRule="exact"/>
        <w:ind w:left="620"/>
        <w:rPr>
          <w:sz w:val="19"/>
          <w:szCs w:val="19"/>
        </w:rPr>
      </w:pPr>
      <w:r w:rsidRPr="00B935E4">
        <w:rPr>
          <w:sz w:val="19"/>
          <w:szCs w:val="19"/>
        </w:rPr>
        <w:t>«</w:t>
      </w:r>
      <w:r w:rsidRPr="00B935E4">
        <w:rPr>
          <w:sz w:val="19"/>
          <w:szCs w:val="19"/>
        </w:rPr>
        <w:tab/>
        <w:t>»</w:t>
      </w:r>
      <w:r w:rsidRPr="00B935E4">
        <w:rPr>
          <w:sz w:val="19"/>
          <w:szCs w:val="19"/>
        </w:rPr>
        <w:tab/>
        <w:t>20</w:t>
      </w:r>
      <w:r w:rsidRPr="00B935E4">
        <w:rPr>
          <w:sz w:val="19"/>
          <w:szCs w:val="19"/>
        </w:rPr>
        <w:tab/>
        <w:t>г.</w:t>
      </w:r>
    </w:p>
    <w:p w:rsidR="00B935E4" w:rsidRPr="00B935E4" w:rsidRDefault="00B935E4" w:rsidP="00B935E4">
      <w:pPr>
        <w:spacing w:line="461" w:lineRule="exact"/>
        <w:ind w:left="620"/>
        <w:rPr>
          <w:sz w:val="19"/>
          <w:szCs w:val="19"/>
        </w:rPr>
      </w:pPr>
      <w:r w:rsidRPr="00B935E4">
        <w:rPr>
          <w:sz w:val="19"/>
          <w:szCs w:val="19"/>
        </w:rPr>
        <w:t>МП. (при наличии)</w:t>
      </w:r>
    </w:p>
    <w:p w:rsidR="00B935E4" w:rsidRPr="00B935E4" w:rsidRDefault="00B935E4" w:rsidP="00CA13D6">
      <w:pPr>
        <w:spacing w:line="230" w:lineRule="exact"/>
        <w:jc w:val="right"/>
        <w:rPr>
          <w:sz w:val="19"/>
          <w:szCs w:val="19"/>
        </w:rPr>
      </w:pPr>
      <w:r w:rsidRPr="00B935E4">
        <w:rPr>
          <w:sz w:val="19"/>
          <w:szCs w:val="19"/>
        </w:rPr>
        <w:t>Форма 7</w:t>
      </w:r>
    </w:p>
    <w:p w:rsidR="00B935E4" w:rsidRPr="00B935E4" w:rsidRDefault="00B935E4" w:rsidP="00B935E4">
      <w:pPr>
        <w:spacing w:line="230" w:lineRule="exact"/>
        <w:ind w:left="480"/>
        <w:jc w:val="center"/>
        <w:rPr>
          <w:sz w:val="19"/>
          <w:szCs w:val="19"/>
        </w:rPr>
      </w:pPr>
      <w:r w:rsidRPr="00B935E4">
        <w:rPr>
          <w:sz w:val="19"/>
          <w:szCs w:val="19"/>
        </w:rPr>
        <w:t>Справка-расчет</w:t>
      </w:r>
    </w:p>
    <w:p w:rsidR="00B935E4" w:rsidRPr="00B935E4" w:rsidRDefault="00B935E4" w:rsidP="00B935E4">
      <w:pPr>
        <w:tabs>
          <w:tab w:val="left" w:leader="underscore" w:pos="5666"/>
          <w:tab w:val="left" w:leader="underscore" w:pos="6318"/>
        </w:tabs>
        <w:spacing w:after="240" w:line="230" w:lineRule="exact"/>
        <w:ind w:left="3200" w:right="2780" w:hanging="1000"/>
        <w:jc w:val="center"/>
        <w:rPr>
          <w:sz w:val="19"/>
          <w:szCs w:val="19"/>
        </w:rPr>
      </w:pPr>
      <w:r w:rsidRPr="00B935E4">
        <w:rPr>
          <w:sz w:val="19"/>
          <w:szCs w:val="19"/>
        </w:rPr>
        <w:t>о движении поголовья сельскохозяйственных животных (птицы)</w:t>
      </w:r>
    </w:p>
    <w:p w:rsidR="00B935E4" w:rsidRPr="00B935E4" w:rsidRDefault="00B935E4" w:rsidP="00B935E4">
      <w:pPr>
        <w:tabs>
          <w:tab w:val="left" w:leader="underscore" w:pos="5666"/>
          <w:tab w:val="left" w:leader="underscore" w:pos="6318"/>
        </w:tabs>
        <w:spacing w:after="240" w:line="230" w:lineRule="exact"/>
        <w:ind w:left="3200" w:right="2780" w:hanging="1000"/>
        <w:jc w:val="center"/>
        <w:rPr>
          <w:sz w:val="19"/>
          <w:szCs w:val="19"/>
        </w:rPr>
      </w:pPr>
      <w:r w:rsidRPr="00B935E4">
        <w:rPr>
          <w:sz w:val="19"/>
          <w:szCs w:val="19"/>
        </w:rPr>
        <w:t>за</w:t>
      </w:r>
      <w:r w:rsidRPr="00B935E4">
        <w:rPr>
          <w:sz w:val="19"/>
          <w:szCs w:val="19"/>
        </w:rPr>
        <w:tab/>
        <w:t>20</w:t>
      </w:r>
      <w:r w:rsidRPr="00B935E4">
        <w:rPr>
          <w:sz w:val="19"/>
          <w:szCs w:val="19"/>
        </w:rPr>
        <w:tab/>
        <w:t>года</w:t>
      </w:r>
    </w:p>
    <w:tbl>
      <w:tblPr>
        <w:tblW w:w="0" w:type="auto"/>
        <w:jc w:val="center"/>
        <w:tblLayout w:type="fixed"/>
        <w:tblCellMar>
          <w:left w:w="10" w:type="dxa"/>
          <w:right w:w="10" w:type="dxa"/>
        </w:tblCellMar>
        <w:tblLook w:val="0000" w:firstRow="0" w:lastRow="0" w:firstColumn="0" w:lastColumn="0" w:noHBand="0" w:noVBand="0"/>
      </w:tblPr>
      <w:tblGrid>
        <w:gridCol w:w="1565"/>
        <w:gridCol w:w="994"/>
        <w:gridCol w:w="994"/>
        <w:gridCol w:w="850"/>
        <w:gridCol w:w="706"/>
        <w:gridCol w:w="710"/>
        <w:gridCol w:w="710"/>
        <w:gridCol w:w="706"/>
        <w:gridCol w:w="566"/>
        <w:gridCol w:w="854"/>
        <w:gridCol w:w="566"/>
        <w:gridCol w:w="566"/>
        <w:gridCol w:w="720"/>
      </w:tblGrid>
      <w:tr w:rsidR="00B935E4" w:rsidRPr="00B935E4" w:rsidTr="00264B4F">
        <w:trPr>
          <w:trHeight w:val="394"/>
          <w:jc w:val="center"/>
        </w:trPr>
        <w:tc>
          <w:tcPr>
            <w:tcW w:w="1565"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26" w:lineRule="exact"/>
              <w:jc w:val="center"/>
              <w:rPr>
                <w:sz w:val="19"/>
                <w:szCs w:val="19"/>
              </w:rPr>
            </w:pPr>
            <w:r w:rsidRPr="00B935E4">
              <w:rPr>
                <w:sz w:val="19"/>
                <w:szCs w:val="19"/>
              </w:rPr>
              <w:t>Половозрастные группы</w:t>
            </w:r>
          </w:p>
        </w:tc>
        <w:tc>
          <w:tcPr>
            <w:tcW w:w="994"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0" w:lineRule="exact"/>
              <w:ind w:right="120"/>
              <w:jc w:val="right"/>
              <w:rPr>
                <w:sz w:val="19"/>
                <w:szCs w:val="19"/>
              </w:rPr>
            </w:pPr>
            <w:r w:rsidRPr="00B935E4">
              <w:rPr>
                <w:sz w:val="19"/>
                <w:szCs w:val="19"/>
              </w:rPr>
              <w:t>Наличие поголовья на начало месяца (гол.)</w:t>
            </w:r>
          </w:p>
        </w:tc>
        <w:tc>
          <w:tcPr>
            <w:tcW w:w="3260" w:type="dxa"/>
            <w:gridSpan w:val="4"/>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ind w:left="980"/>
              <w:rPr>
                <w:sz w:val="19"/>
                <w:szCs w:val="19"/>
              </w:rPr>
            </w:pPr>
            <w:r w:rsidRPr="00B935E4">
              <w:rPr>
                <w:sz w:val="19"/>
                <w:szCs w:val="19"/>
              </w:rPr>
              <w:t>Приход (голов)</w:t>
            </w:r>
          </w:p>
        </w:tc>
        <w:tc>
          <w:tcPr>
            <w:tcW w:w="3968" w:type="dxa"/>
            <w:gridSpan w:val="6"/>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ind w:left="1360"/>
              <w:rPr>
                <w:sz w:val="19"/>
                <w:szCs w:val="19"/>
              </w:rPr>
            </w:pPr>
            <w:r w:rsidRPr="00B935E4">
              <w:rPr>
                <w:sz w:val="19"/>
                <w:szCs w:val="19"/>
              </w:rPr>
              <w:t>Расход (голов)</w:t>
            </w:r>
          </w:p>
        </w:tc>
        <w:tc>
          <w:tcPr>
            <w:tcW w:w="720"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0" w:lineRule="exact"/>
              <w:jc w:val="center"/>
              <w:rPr>
                <w:sz w:val="19"/>
                <w:szCs w:val="19"/>
              </w:rPr>
            </w:pPr>
            <w:r w:rsidRPr="00B935E4">
              <w:rPr>
                <w:sz w:val="19"/>
                <w:szCs w:val="19"/>
              </w:rPr>
              <w:t>Наличие</w:t>
            </w:r>
          </w:p>
          <w:p w:rsidR="00B935E4" w:rsidRPr="00B935E4" w:rsidRDefault="00B935E4" w:rsidP="00B935E4">
            <w:pPr>
              <w:framePr w:wrap="notBeside" w:vAnchor="text" w:hAnchor="page" w:x="992" w:y="697"/>
              <w:spacing w:line="230" w:lineRule="exact"/>
              <w:jc w:val="both"/>
              <w:rPr>
                <w:sz w:val="19"/>
                <w:szCs w:val="19"/>
              </w:rPr>
            </w:pPr>
            <w:r w:rsidRPr="00B935E4">
              <w:rPr>
                <w:sz w:val="19"/>
                <w:szCs w:val="19"/>
              </w:rPr>
              <w:t>поголовья на конец месяца (голов)</w:t>
            </w:r>
          </w:p>
        </w:tc>
      </w:tr>
      <w:tr w:rsidR="00B935E4" w:rsidRPr="00B935E4" w:rsidTr="00264B4F">
        <w:trPr>
          <w:trHeight w:val="1378"/>
          <w:jc w:val="center"/>
        </w:trPr>
        <w:tc>
          <w:tcPr>
            <w:tcW w:w="1565"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24"/>
                <w:szCs w:val="24"/>
              </w:rPr>
            </w:pPr>
          </w:p>
        </w:tc>
        <w:tc>
          <w:tcPr>
            <w:tcW w:w="994"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24"/>
                <w:szCs w:val="24"/>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0" w:lineRule="exact"/>
              <w:jc w:val="both"/>
              <w:rPr>
                <w:sz w:val="19"/>
                <w:szCs w:val="19"/>
              </w:rPr>
            </w:pPr>
            <w:r w:rsidRPr="00B935E4">
              <w:rPr>
                <w:sz w:val="19"/>
                <w:szCs w:val="19"/>
              </w:rPr>
              <w:t>куплено на</w:t>
            </w:r>
          </w:p>
          <w:p w:rsidR="00B935E4" w:rsidRPr="00B935E4" w:rsidRDefault="00B935E4" w:rsidP="00B935E4">
            <w:pPr>
              <w:framePr w:wrap="notBeside" w:vAnchor="text" w:hAnchor="page" w:x="992" w:y="697"/>
              <w:spacing w:line="230" w:lineRule="exact"/>
              <w:jc w:val="both"/>
              <w:rPr>
                <w:sz w:val="19"/>
                <w:szCs w:val="19"/>
              </w:rPr>
            </w:pPr>
            <w:r w:rsidRPr="00B935E4">
              <w:rPr>
                <w:sz w:val="19"/>
                <w:szCs w:val="19"/>
              </w:rPr>
              <w:t>племя (гол./вес)</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0" w:lineRule="exact"/>
              <w:jc w:val="both"/>
              <w:rPr>
                <w:sz w:val="19"/>
                <w:szCs w:val="19"/>
              </w:rPr>
            </w:pPr>
            <w:r w:rsidRPr="00B935E4">
              <w:rPr>
                <w:sz w:val="19"/>
                <w:szCs w:val="19"/>
              </w:rPr>
              <w:t>получено приплода</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26" w:lineRule="exact"/>
              <w:ind w:left="40"/>
              <w:rPr>
                <w:sz w:val="19"/>
                <w:szCs w:val="19"/>
              </w:rPr>
            </w:pPr>
            <w:r w:rsidRPr="00B935E4">
              <w:rPr>
                <w:sz w:val="19"/>
                <w:szCs w:val="19"/>
              </w:rPr>
              <w:t>приход</w:t>
            </w:r>
          </w:p>
          <w:p w:rsidR="00B935E4" w:rsidRPr="00B935E4" w:rsidRDefault="00B935E4" w:rsidP="00B935E4">
            <w:pPr>
              <w:framePr w:wrap="notBeside" w:vAnchor="text" w:hAnchor="page" w:x="992" w:y="697"/>
              <w:spacing w:line="226" w:lineRule="exact"/>
              <w:ind w:left="40" w:firstLine="220"/>
              <w:rPr>
                <w:sz w:val="19"/>
                <w:szCs w:val="19"/>
              </w:rPr>
            </w:pPr>
            <w:r w:rsidRPr="00B935E4">
              <w:rPr>
                <w:sz w:val="19"/>
                <w:szCs w:val="19"/>
              </w:rPr>
              <w:t>из младших групп</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0" w:lineRule="exact"/>
              <w:jc w:val="both"/>
              <w:rPr>
                <w:sz w:val="19"/>
                <w:szCs w:val="19"/>
              </w:rPr>
            </w:pPr>
            <w:r w:rsidRPr="00B935E4">
              <w:rPr>
                <w:sz w:val="19"/>
                <w:szCs w:val="19"/>
              </w:rPr>
              <w:t>итого приход</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0" w:lineRule="exact"/>
              <w:jc w:val="both"/>
              <w:rPr>
                <w:sz w:val="19"/>
                <w:szCs w:val="19"/>
              </w:rPr>
            </w:pPr>
            <w:r w:rsidRPr="00B935E4">
              <w:rPr>
                <w:sz w:val="19"/>
                <w:szCs w:val="19"/>
              </w:rPr>
              <w:t>забито всего</w:t>
            </w: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0" w:lineRule="exact"/>
              <w:jc w:val="both"/>
              <w:rPr>
                <w:sz w:val="19"/>
                <w:szCs w:val="19"/>
              </w:rPr>
            </w:pPr>
            <w:r w:rsidRPr="00B935E4">
              <w:rPr>
                <w:sz w:val="19"/>
                <w:szCs w:val="19"/>
              </w:rPr>
              <w:t>живой вес (кг)</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26" w:lineRule="exact"/>
              <w:jc w:val="both"/>
              <w:rPr>
                <w:sz w:val="19"/>
                <w:szCs w:val="19"/>
              </w:rPr>
            </w:pPr>
            <w:r w:rsidRPr="00B935E4">
              <w:rPr>
                <w:sz w:val="19"/>
                <w:szCs w:val="19"/>
              </w:rPr>
              <w:t>прочее</w:t>
            </w:r>
          </w:p>
          <w:p w:rsidR="00B935E4" w:rsidRPr="00B935E4" w:rsidRDefault="00B935E4" w:rsidP="00B935E4">
            <w:pPr>
              <w:framePr w:wrap="notBeside" w:vAnchor="text" w:hAnchor="page" w:x="992" w:y="697"/>
              <w:spacing w:line="226" w:lineRule="exact"/>
              <w:jc w:val="both"/>
              <w:rPr>
                <w:sz w:val="19"/>
                <w:szCs w:val="19"/>
              </w:rPr>
            </w:pPr>
            <w:r w:rsidRPr="00B935E4">
              <w:rPr>
                <w:sz w:val="19"/>
                <w:szCs w:val="19"/>
              </w:rPr>
              <w:t>выбытие</w:t>
            </w: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26" w:lineRule="exact"/>
              <w:ind w:left="80"/>
              <w:rPr>
                <w:sz w:val="19"/>
                <w:szCs w:val="19"/>
              </w:rPr>
            </w:pPr>
            <w:r w:rsidRPr="00B935E4">
              <w:rPr>
                <w:sz w:val="19"/>
                <w:szCs w:val="19"/>
              </w:rPr>
              <w:t>переведено в старшие группы</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ind w:left="100"/>
              <w:rPr>
                <w:sz w:val="19"/>
                <w:szCs w:val="19"/>
              </w:rPr>
            </w:pPr>
            <w:r w:rsidRPr="00B935E4">
              <w:rPr>
                <w:sz w:val="19"/>
                <w:szCs w:val="19"/>
              </w:rPr>
              <w:t>пало</w:t>
            </w: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40" w:lineRule="exact"/>
              <w:jc w:val="both"/>
              <w:rPr>
                <w:sz w:val="19"/>
                <w:szCs w:val="19"/>
              </w:rPr>
            </w:pPr>
            <w:r w:rsidRPr="00B935E4">
              <w:rPr>
                <w:sz w:val="19"/>
                <w:szCs w:val="19"/>
              </w:rPr>
              <w:t>итого расход</w:t>
            </w:r>
          </w:p>
        </w:tc>
        <w:tc>
          <w:tcPr>
            <w:tcW w:w="720"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24"/>
                <w:szCs w:val="24"/>
              </w:rPr>
            </w:pPr>
          </w:p>
        </w:tc>
      </w:tr>
      <w:tr w:rsidR="00B935E4" w:rsidRPr="00B935E4" w:rsidTr="00264B4F">
        <w:trPr>
          <w:trHeight w:val="394"/>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ind w:left="40"/>
              <w:rPr>
                <w:sz w:val="19"/>
                <w:szCs w:val="19"/>
              </w:rPr>
            </w:pPr>
            <w:r w:rsidRPr="00B935E4">
              <w:rPr>
                <w:sz w:val="19"/>
                <w:szCs w:val="19"/>
              </w:rPr>
              <w:t>Куры-несушки</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r>
      <w:tr w:rsidR="00B935E4" w:rsidRPr="00B935E4" w:rsidTr="00264B4F">
        <w:trPr>
          <w:trHeight w:val="619"/>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5" w:lineRule="exact"/>
              <w:ind w:left="40"/>
              <w:rPr>
                <w:sz w:val="19"/>
                <w:szCs w:val="19"/>
              </w:rPr>
            </w:pPr>
            <w:r w:rsidRPr="00B935E4">
              <w:rPr>
                <w:sz w:val="19"/>
                <w:szCs w:val="19"/>
              </w:rPr>
              <w:t>Молодняк кур до 3 мес.</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r>
      <w:tr w:rsidR="00B935E4" w:rsidRPr="00B935E4" w:rsidTr="00264B4F">
        <w:trPr>
          <w:trHeight w:val="619"/>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0" w:lineRule="exact"/>
              <w:ind w:left="40"/>
              <w:rPr>
                <w:sz w:val="19"/>
                <w:szCs w:val="19"/>
              </w:rPr>
            </w:pPr>
            <w:r w:rsidRPr="00B935E4">
              <w:rPr>
                <w:sz w:val="19"/>
                <w:szCs w:val="19"/>
              </w:rPr>
              <w:t>Цыплята яичных пород до 1 мес.</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r>
      <w:tr w:rsidR="00B935E4" w:rsidRPr="00B935E4" w:rsidTr="00264B4F">
        <w:trPr>
          <w:trHeight w:val="619"/>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5" w:lineRule="exact"/>
              <w:ind w:left="40"/>
              <w:rPr>
                <w:sz w:val="19"/>
                <w:szCs w:val="19"/>
              </w:rPr>
            </w:pPr>
            <w:r w:rsidRPr="00B935E4">
              <w:rPr>
                <w:sz w:val="19"/>
                <w:szCs w:val="19"/>
              </w:rPr>
              <w:t>Цыплята бройлерные</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r>
      <w:tr w:rsidR="00B935E4" w:rsidRPr="00B935E4" w:rsidTr="00264B4F">
        <w:trPr>
          <w:trHeight w:val="619"/>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26" w:lineRule="exact"/>
              <w:ind w:left="40"/>
              <w:rPr>
                <w:sz w:val="19"/>
                <w:szCs w:val="19"/>
              </w:rPr>
            </w:pPr>
            <w:r w:rsidRPr="00B935E4">
              <w:rPr>
                <w:sz w:val="19"/>
                <w:szCs w:val="19"/>
              </w:rPr>
              <w:t>Перепела- несушки</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r>
      <w:tr w:rsidR="00B935E4" w:rsidRPr="00B935E4" w:rsidTr="00264B4F">
        <w:trPr>
          <w:trHeight w:val="619"/>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0" w:lineRule="exact"/>
              <w:ind w:left="40"/>
              <w:rPr>
                <w:sz w:val="19"/>
                <w:szCs w:val="19"/>
              </w:rPr>
            </w:pPr>
            <w:r w:rsidRPr="00B935E4">
              <w:rPr>
                <w:sz w:val="19"/>
                <w:szCs w:val="19"/>
              </w:rPr>
              <w:t>Перепела на откорме</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r>
      <w:tr w:rsidR="00B935E4" w:rsidRPr="00B935E4" w:rsidTr="00264B4F">
        <w:trPr>
          <w:trHeight w:val="854"/>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spacing w:line="230" w:lineRule="exact"/>
              <w:ind w:left="40"/>
              <w:rPr>
                <w:sz w:val="19"/>
                <w:szCs w:val="19"/>
              </w:rPr>
            </w:pPr>
            <w:r w:rsidRPr="00B935E4">
              <w:rPr>
                <w:sz w:val="19"/>
                <w:szCs w:val="19"/>
              </w:rPr>
              <w:t>Цыплята перепелов до 1 мес.</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r>
      <w:tr w:rsidR="00B935E4" w:rsidRPr="00B935E4" w:rsidTr="00264B4F">
        <w:trPr>
          <w:trHeight w:val="389"/>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ind w:left="40"/>
              <w:rPr>
                <w:sz w:val="19"/>
                <w:szCs w:val="19"/>
              </w:rPr>
            </w:pPr>
            <w:r w:rsidRPr="00B935E4">
              <w:rPr>
                <w:sz w:val="19"/>
                <w:szCs w:val="19"/>
              </w:rPr>
              <w:t>Гуси</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r>
      <w:tr w:rsidR="00B935E4" w:rsidRPr="00B935E4" w:rsidTr="00264B4F">
        <w:trPr>
          <w:trHeight w:val="389"/>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ind w:left="40"/>
              <w:rPr>
                <w:sz w:val="19"/>
                <w:szCs w:val="19"/>
              </w:rPr>
            </w:pPr>
            <w:r w:rsidRPr="00B935E4">
              <w:rPr>
                <w:sz w:val="19"/>
                <w:szCs w:val="19"/>
              </w:rPr>
              <w:t>Утки</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r>
      <w:tr w:rsidR="00B935E4" w:rsidRPr="00B935E4" w:rsidTr="00264B4F">
        <w:trPr>
          <w:trHeight w:val="398"/>
          <w:jc w:val="center"/>
        </w:trPr>
        <w:tc>
          <w:tcPr>
            <w:tcW w:w="156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ind w:left="40"/>
              <w:rPr>
                <w:sz w:val="19"/>
                <w:szCs w:val="19"/>
              </w:rPr>
            </w:pPr>
            <w:r w:rsidRPr="00B935E4">
              <w:rPr>
                <w:sz w:val="19"/>
                <w:szCs w:val="19"/>
              </w:rPr>
              <w:t>Итого птицы</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0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85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5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page" w:x="992" w:y="697"/>
              <w:rPr>
                <w:sz w:val="10"/>
                <w:szCs w:val="10"/>
              </w:rPr>
            </w:pPr>
          </w:p>
        </w:tc>
      </w:tr>
    </w:tbl>
    <w:p w:rsidR="00B935E4" w:rsidRPr="00B935E4" w:rsidRDefault="00B935E4" w:rsidP="00B935E4">
      <w:pPr>
        <w:framePr w:wrap="notBeside" w:vAnchor="text" w:hAnchor="page" w:x="992" w:y="697"/>
        <w:spacing w:line="190" w:lineRule="exact"/>
        <w:rPr>
          <w:sz w:val="24"/>
          <w:szCs w:val="24"/>
        </w:rPr>
      </w:pPr>
      <w:r w:rsidRPr="00B935E4">
        <w:rPr>
          <w:sz w:val="24"/>
          <w:szCs w:val="24"/>
        </w:rPr>
        <w:t>Руководитель организации (глава К(Ф)Х, ИП) - получателя субсидии</w:t>
      </w:r>
    </w:p>
    <w:p w:rsidR="00B935E4" w:rsidRPr="00B935E4" w:rsidRDefault="00B935E4" w:rsidP="00B935E4">
      <w:pPr>
        <w:spacing w:after="194" w:line="230" w:lineRule="exact"/>
        <w:ind w:left="480"/>
        <w:jc w:val="center"/>
        <w:rPr>
          <w:sz w:val="19"/>
          <w:szCs w:val="19"/>
        </w:rPr>
      </w:pPr>
      <w:r w:rsidRPr="00B935E4">
        <w:rPr>
          <w:sz w:val="19"/>
          <w:szCs w:val="19"/>
        </w:rPr>
        <w:t>наименование юридического лица (за исключением государственных (муниципальных) учреждений), крестьянского (фермерского) хозяйства, индивидуальный предприниматель</w:t>
      </w:r>
    </w:p>
    <w:p w:rsidR="00B935E4" w:rsidRPr="00B935E4" w:rsidRDefault="00B935E4" w:rsidP="00B935E4">
      <w:pPr>
        <w:rPr>
          <w:sz w:val="2"/>
          <w:szCs w:val="2"/>
        </w:rPr>
      </w:pPr>
    </w:p>
    <w:p w:rsidR="00B935E4" w:rsidRPr="00B935E4" w:rsidRDefault="00B935E4" w:rsidP="00B935E4">
      <w:pPr>
        <w:rPr>
          <w:sz w:val="2"/>
          <w:szCs w:val="2"/>
        </w:rPr>
      </w:pPr>
    </w:p>
    <w:p w:rsidR="00B935E4" w:rsidRPr="00B935E4" w:rsidRDefault="00B935E4" w:rsidP="00B935E4">
      <w:pPr>
        <w:tabs>
          <w:tab w:val="left" w:pos="3302"/>
        </w:tabs>
        <w:spacing w:before="407" w:after="189" w:line="190" w:lineRule="exact"/>
        <w:ind w:left="480"/>
        <w:rPr>
          <w:sz w:val="19"/>
          <w:szCs w:val="19"/>
        </w:rPr>
      </w:pPr>
      <w:r w:rsidRPr="00B935E4">
        <w:rPr>
          <w:sz w:val="19"/>
          <w:szCs w:val="19"/>
        </w:rPr>
        <w:t>(подпись)</w:t>
      </w:r>
      <w:r w:rsidRPr="00B935E4">
        <w:rPr>
          <w:sz w:val="19"/>
          <w:szCs w:val="19"/>
        </w:rPr>
        <w:tab/>
        <w:t>Ф.И.О.</w:t>
      </w:r>
    </w:p>
    <w:p w:rsidR="00B935E4" w:rsidRPr="00B935E4" w:rsidRDefault="00B935E4" w:rsidP="00B935E4">
      <w:pPr>
        <w:spacing w:line="190" w:lineRule="exact"/>
        <w:ind w:left="480"/>
        <w:rPr>
          <w:sz w:val="19"/>
          <w:szCs w:val="19"/>
        </w:rPr>
      </w:pPr>
      <w:r w:rsidRPr="00B935E4">
        <w:rPr>
          <w:sz w:val="19"/>
          <w:szCs w:val="19"/>
        </w:rPr>
        <w:t>Главный бухгалтер - получателя субсидии (при наличии)</w:t>
      </w:r>
    </w:p>
    <w:p w:rsidR="00B935E4" w:rsidRPr="00B935E4" w:rsidRDefault="00B935E4" w:rsidP="00B935E4">
      <w:pPr>
        <w:tabs>
          <w:tab w:val="left" w:pos="2899"/>
        </w:tabs>
        <w:spacing w:line="461" w:lineRule="exact"/>
        <w:ind w:left="480"/>
        <w:rPr>
          <w:sz w:val="19"/>
          <w:szCs w:val="19"/>
        </w:rPr>
      </w:pPr>
      <w:r w:rsidRPr="00B935E4">
        <w:rPr>
          <w:sz w:val="19"/>
          <w:szCs w:val="19"/>
        </w:rPr>
        <w:t>(подпись)</w:t>
      </w:r>
      <w:r w:rsidRPr="00B935E4">
        <w:rPr>
          <w:sz w:val="19"/>
          <w:szCs w:val="19"/>
        </w:rPr>
        <w:tab/>
        <w:t>Ф.И.О.</w:t>
      </w:r>
    </w:p>
    <w:p w:rsidR="00B935E4" w:rsidRPr="00B935E4" w:rsidRDefault="00B935E4" w:rsidP="00B935E4">
      <w:pPr>
        <w:tabs>
          <w:tab w:val="left" w:leader="underscore" w:pos="974"/>
          <w:tab w:val="left" w:leader="underscore" w:pos="2275"/>
          <w:tab w:val="left" w:leader="underscore" w:pos="2731"/>
        </w:tabs>
        <w:spacing w:line="461" w:lineRule="exact"/>
        <w:ind w:left="480"/>
        <w:rPr>
          <w:sz w:val="19"/>
          <w:szCs w:val="19"/>
        </w:rPr>
      </w:pPr>
      <w:r w:rsidRPr="00B935E4">
        <w:rPr>
          <w:sz w:val="19"/>
          <w:szCs w:val="19"/>
        </w:rPr>
        <w:t>«</w:t>
      </w:r>
      <w:r w:rsidRPr="00B935E4">
        <w:rPr>
          <w:sz w:val="19"/>
          <w:szCs w:val="19"/>
        </w:rPr>
        <w:tab/>
        <w:t>»</w:t>
      </w:r>
      <w:r w:rsidRPr="00B935E4">
        <w:rPr>
          <w:sz w:val="19"/>
          <w:szCs w:val="19"/>
        </w:rPr>
        <w:tab/>
        <w:t>20</w:t>
      </w:r>
      <w:r w:rsidRPr="00B935E4">
        <w:rPr>
          <w:sz w:val="19"/>
          <w:szCs w:val="19"/>
        </w:rPr>
        <w:tab/>
        <w:t>г.</w:t>
      </w:r>
    </w:p>
    <w:p w:rsidR="00B935E4" w:rsidRPr="00B935E4" w:rsidRDefault="00B935E4" w:rsidP="00B935E4">
      <w:pPr>
        <w:spacing w:line="461" w:lineRule="exact"/>
        <w:ind w:left="480"/>
        <w:rPr>
          <w:sz w:val="19"/>
          <w:szCs w:val="19"/>
        </w:rPr>
        <w:sectPr w:rsidR="00B935E4" w:rsidRPr="00B935E4">
          <w:headerReference w:type="even" r:id="rId69"/>
          <w:headerReference w:type="default" r:id="rId70"/>
          <w:pgSz w:w="11905" w:h="16837"/>
          <w:pgMar w:top="1027" w:right="304" w:bottom="1185" w:left="803" w:header="0" w:footer="3" w:gutter="0"/>
          <w:cols w:space="720"/>
          <w:noEndnote/>
          <w:docGrid w:linePitch="360"/>
        </w:sectPr>
      </w:pPr>
      <w:r w:rsidRPr="00B935E4">
        <w:rPr>
          <w:sz w:val="19"/>
          <w:szCs w:val="19"/>
        </w:rPr>
        <w:t>МП. (при наличии)</w:t>
      </w:r>
    </w:p>
    <w:p w:rsidR="00B935E4" w:rsidRPr="00B935E4" w:rsidRDefault="00B935E4" w:rsidP="00B935E4">
      <w:pPr>
        <w:spacing w:after="236" w:line="226" w:lineRule="exact"/>
        <w:ind w:left="13080" w:right="20"/>
        <w:jc w:val="right"/>
        <w:rPr>
          <w:sz w:val="19"/>
          <w:szCs w:val="19"/>
        </w:rPr>
      </w:pPr>
      <w:r w:rsidRPr="00B935E4">
        <w:rPr>
          <w:sz w:val="19"/>
          <w:szCs w:val="19"/>
        </w:rPr>
        <w:t>Форма 8</w:t>
      </w:r>
    </w:p>
    <w:p w:rsidR="00B935E4" w:rsidRPr="00B935E4" w:rsidRDefault="00B935E4" w:rsidP="00B935E4">
      <w:pPr>
        <w:spacing w:line="230" w:lineRule="exact"/>
        <w:ind w:left="7160"/>
        <w:rPr>
          <w:sz w:val="19"/>
          <w:szCs w:val="19"/>
        </w:rPr>
      </w:pPr>
      <w:r w:rsidRPr="00B935E4">
        <w:rPr>
          <w:sz w:val="19"/>
          <w:szCs w:val="19"/>
        </w:rPr>
        <w:t>Справка-расчет</w:t>
      </w:r>
    </w:p>
    <w:p w:rsidR="00B935E4" w:rsidRPr="00B935E4" w:rsidRDefault="00B935E4" w:rsidP="00B935E4">
      <w:pPr>
        <w:framePr w:w="15481" w:h="571" w:hRule="exact" w:wrap="notBeside" w:vAnchor="text" w:hAnchor="page" w:x="586" w:y="731"/>
        <w:spacing w:line="190" w:lineRule="exact"/>
        <w:jc w:val="center"/>
        <w:rPr>
          <w:sz w:val="24"/>
          <w:szCs w:val="24"/>
        </w:rPr>
      </w:pPr>
      <w:r w:rsidRPr="00B935E4">
        <w:rPr>
          <w:sz w:val="24"/>
          <w:szCs w:val="24"/>
        </w:rPr>
        <w:t>наименование юридического лица (за исключением государственных (муниципальных) учреждений), крестьянского (фермерского) хозяйства, инди</w:t>
      </w:r>
    </w:p>
    <w:p w:rsidR="00B935E4" w:rsidRPr="00B935E4" w:rsidRDefault="00B935E4" w:rsidP="00B935E4">
      <w:pPr>
        <w:tabs>
          <w:tab w:val="left" w:leader="underscore" w:pos="8510"/>
          <w:tab w:val="left" w:leader="underscore" w:pos="9163"/>
        </w:tabs>
        <w:spacing w:after="194" w:line="230" w:lineRule="exact"/>
        <w:ind w:left="6040" w:right="4160" w:hanging="1720"/>
        <w:rPr>
          <w:sz w:val="19"/>
          <w:szCs w:val="19"/>
        </w:rPr>
      </w:pPr>
      <w:r w:rsidRPr="00B935E4">
        <w:rPr>
          <w:sz w:val="19"/>
          <w:szCs w:val="19"/>
        </w:rPr>
        <w:t>субсидии на реализацию пищевой рыбной продукции собственного производства за</w:t>
      </w:r>
      <w:r w:rsidRPr="00B935E4">
        <w:rPr>
          <w:sz w:val="19"/>
          <w:szCs w:val="19"/>
        </w:rPr>
        <w:tab/>
        <w:t>20</w:t>
      </w:r>
      <w:r w:rsidRPr="00B935E4">
        <w:rPr>
          <w:sz w:val="19"/>
          <w:szCs w:val="19"/>
        </w:rPr>
        <w:tab/>
        <w:t>года</w:t>
      </w:r>
    </w:p>
    <w:tbl>
      <w:tblPr>
        <w:tblpPr w:leftFromText="180" w:rightFromText="180" w:vertAnchor="text" w:horzAnchor="margin" w:tblpY="707"/>
        <w:tblW w:w="0" w:type="auto"/>
        <w:tblLayout w:type="fixed"/>
        <w:tblCellMar>
          <w:left w:w="10" w:type="dxa"/>
          <w:right w:w="10" w:type="dxa"/>
        </w:tblCellMar>
        <w:tblLook w:val="0000" w:firstRow="0" w:lastRow="0" w:firstColumn="0" w:lastColumn="0" w:noHBand="0" w:noVBand="0"/>
      </w:tblPr>
      <w:tblGrid>
        <w:gridCol w:w="1430"/>
        <w:gridCol w:w="1133"/>
        <w:gridCol w:w="1277"/>
        <w:gridCol w:w="1133"/>
        <w:gridCol w:w="1138"/>
        <w:gridCol w:w="994"/>
        <w:gridCol w:w="1416"/>
        <w:gridCol w:w="1416"/>
        <w:gridCol w:w="1555"/>
        <w:gridCol w:w="999"/>
        <w:gridCol w:w="1277"/>
        <w:gridCol w:w="1570"/>
      </w:tblGrid>
      <w:tr w:rsidR="00B935E4" w:rsidRPr="00B935E4" w:rsidTr="00264B4F">
        <w:trPr>
          <w:trHeight w:val="418"/>
        </w:trPr>
        <w:tc>
          <w:tcPr>
            <w:tcW w:w="1430"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spacing w:line="230" w:lineRule="exact"/>
              <w:ind w:left="80"/>
              <w:rPr>
                <w:sz w:val="19"/>
                <w:szCs w:val="19"/>
              </w:rPr>
            </w:pPr>
            <w:r w:rsidRPr="00B935E4">
              <w:rPr>
                <w:sz w:val="19"/>
                <w:szCs w:val="19"/>
              </w:rPr>
              <w:t>Наименование продукции</w:t>
            </w:r>
          </w:p>
        </w:tc>
        <w:tc>
          <w:tcPr>
            <w:tcW w:w="1133"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spacing w:line="226" w:lineRule="exact"/>
              <w:jc w:val="both"/>
              <w:rPr>
                <w:sz w:val="19"/>
                <w:szCs w:val="19"/>
              </w:rPr>
            </w:pPr>
            <w:r w:rsidRPr="00B935E4">
              <w:rPr>
                <w:sz w:val="19"/>
                <w:szCs w:val="19"/>
              </w:rPr>
              <w:t>Наименование покупателе й пищевой рыбной продукции</w:t>
            </w:r>
          </w:p>
        </w:tc>
        <w:tc>
          <w:tcPr>
            <w:tcW w:w="1277"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spacing w:line="226" w:lineRule="exact"/>
              <w:jc w:val="center"/>
              <w:rPr>
                <w:sz w:val="19"/>
                <w:szCs w:val="19"/>
              </w:rPr>
            </w:pPr>
            <w:r w:rsidRPr="00B935E4">
              <w:rPr>
                <w:sz w:val="19"/>
                <w:szCs w:val="19"/>
              </w:rPr>
              <w:t>Номер и дата документов на</w:t>
            </w:r>
          </w:p>
          <w:p w:rsidR="00B935E4" w:rsidRPr="00B935E4" w:rsidRDefault="00B935E4" w:rsidP="00B935E4">
            <w:pPr>
              <w:spacing w:line="226" w:lineRule="exact"/>
              <w:jc w:val="center"/>
              <w:rPr>
                <w:sz w:val="19"/>
                <w:szCs w:val="19"/>
              </w:rPr>
            </w:pPr>
            <w:r w:rsidRPr="00B935E4">
              <w:rPr>
                <w:sz w:val="19"/>
                <w:szCs w:val="19"/>
              </w:rPr>
              <w:t>реализацию пищевой рыбной продукции</w:t>
            </w:r>
          </w:p>
        </w:tc>
        <w:tc>
          <w:tcPr>
            <w:tcW w:w="2271" w:type="dxa"/>
            <w:gridSpan w:val="2"/>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26" w:lineRule="exact"/>
              <w:ind w:right="260"/>
              <w:jc w:val="right"/>
              <w:rPr>
                <w:sz w:val="19"/>
                <w:szCs w:val="19"/>
              </w:rPr>
            </w:pPr>
            <w:r w:rsidRPr="00B935E4">
              <w:rPr>
                <w:sz w:val="19"/>
                <w:szCs w:val="19"/>
              </w:rPr>
              <w:t>Объем закупленной пищевой рыбы (тонн)</w:t>
            </w:r>
          </w:p>
        </w:tc>
        <w:tc>
          <w:tcPr>
            <w:tcW w:w="3826" w:type="dxa"/>
            <w:gridSpan w:val="3"/>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ind w:left="400"/>
              <w:rPr>
                <w:sz w:val="19"/>
                <w:szCs w:val="19"/>
              </w:rPr>
            </w:pPr>
            <w:r w:rsidRPr="00B935E4">
              <w:rPr>
                <w:sz w:val="19"/>
                <w:szCs w:val="19"/>
              </w:rPr>
              <w:t>Собственный вылов пищевой рыбы</w:t>
            </w:r>
          </w:p>
        </w:tc>
        <w:tc>
          <w:tcPr>
            <w:tcW w:w="1555"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spacing w:line="226" w:lineRule="exact"/>
              <w:jc w:val="both"/>
              <w:rPr>
                <w:sz w:val="19"/>
                <w:szCs w:val="19"/>
              </w:rPr>
            </w:pPr>
            <w:r w:rsidRPr="00B935E4">
              <w:rPr>
                <w:sz w:val="19"/>
                <w:szCs w:val="19"/>
              </w:rPr>
              <w:t>Количество реализованной пищевой</w:t>
            </w:r>
          </w:p>
          <w:p w:rsidR="00B935E4" w:rsidRPr="00B935E4" w:rsidRDefault="00B935E4" w:rsidP="00B935E4">
            <w:pPr>
              <w:spacing w:line="226" w:lineRule="exact"/>
              <w:ind w:firstLine="180"/>
              <w:jc w:val="both"/>
              <w:rPr>
                <w:sz w:val="19"/>
                <w:szCs w:val="19"/>
              </w:rPr>
            </w:pPr>
            <w:r w:rsidRPr="00B935E4">
              <w:rPr>
                <w:sz w:val="19"/>
                <w:szCs w:val="19"/>
              </w:rPr>
              <w:t>рыбной продукции собственного производства (тонн, физ. ед.)</w:t>
            </w:r>
          </w:p>
        </w:tc>
        <w:tc>
          <w:tcPr>
            <w:tcW w:w="999"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spacing w:line="230" w:lineRule="exact"/>
              <w:jc w:val="center"/>
              <w:rPr>
                <w:sz w:val="19"/>
                <w:szCs w:val="19"/>
              </w:rPr>
            </w:pPr>
            <w:r w:rsidRPr="00B935E4">
              <w:rPr>
                <w:sz w:val="19"/>
                <w:szCs w:val="19"/>
              </w:rPr>
              <w:t>Сумма реализации, рублей</w:t>
            </w:r>
          </w:p>
        </w:tc>
        <w:tc>
          <w:tcPr>
            <w:tcW w:w="1277"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spacing w:line="226" w:lineRule="exact"/>
              <w:ind w:right="320"/>
              <w:jc w:val="right"/>
              <w:rPr>
                <w:sz w:val="19"/>
                <w:szCs w:val="19"/>
              </w:rPr>
            </w:pPr>
            <w:r w:rsidRPr="00B935E4">
              <w:rPr>
                <w:sz w:val="19"/>
                <w:szCs w:val="19"/>
              </w:rPr>
              <w:t>Ставка субсидии за 1 тонну, 1 тыс. ед. (руб.)</w:t>
            </w:r>
          </w:p>
        </w:tc>
        <w:tc>
          <w:tcPr>
            <w:tcW w:w="1570" w:type="dxa"/>
            <w:vMerge w:val="restart"/>
            <w:tcBorders>
              <w:top w:val="single" w:sz="4" w:space="0" w:color="auto"/>
              <w:left w:val="single" w:sz="4" w:space="0" w:color="auto"/>
              <w:right w:val="single" w:sz="4" w:space="0" w:color="auto"/>
            </w:tcBorders>
            <w:shd w:val="clear" w:color="auto" w:fill="FFFFFF"/>
          </w:tcPr>
          <w:p w:rsidR="00B935E4" w:rsidRPr="00B935E4" w:rsidRDefault="00B935E4" w:rsidP="00B935E4">
            <w:pPr>
              <w:spacing w:line="226" w:lineRule="exact"/>
              <w:jc w:val="center"/>
              <w:rPr>
                <w:sz w:val="19"/>
                <w:szCs w:val="19"/>
              </w:rPr>
            </w:pPr>
            <w:r w:rsidRPr="00B935E4">
              <w:rPr>
                <w:sz w:val="19"/>
                <w:szCs w:val="19"/>
              </w:rPr>
              <w:t>Сумма субсидии к выплате,</w:t>
            </w:r>
          </w:p>
          <w:p w:rsidR="00B935E4" w:rsidRPr="00B935E4" w:rsidRDefault="00B935E4" w:rsidP="00B935E4">
            <w:pPr>
              <w:spacing w:line="226" w:lineRule="exact"/>
              <w:jc w:val="center"/>
              <w:rPr>
                <w:sz w:val="19"/>
                <w:szCs w:val="19"/>
              </w:rPr>
            </w:pPr>
            <w:r w:rsidRPr="00B935E4">
              <w:rPr>
                <w:sz w:val="19"/>
                <w:szCs w:val="19"/>
              </w:rPr>
              <w:t>рублей (заполняется уполномоченным органом)</w:t>
            </w:r>
          </w:p>
        </w:tc>
      </w:tr>
      <w:tr w:rsidR="00B935E4" w:rsidRPr="00B935E4" w:rsidTr="00264B4F">
        <w:trPr>
          <w:trHeight w:val="867"/>
        </w:trPr>
        <w:tc>
          <w:tcPr>
            <w:tcW w:w="1430"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rPr>
                <w:sz w:val="24"/>
                <w:szCs w:val="24"/>
              </w:rPr>
            </w:pPr>
          </w:p>
        </w:tc>
        <w:tc>
          <w:tcPr>
            <w:tcW w:w="1133"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rPr>
                <w:sz w:val="24"/>
                <w:szCs w:val="24"/>
              </w:rPr>
            </w:pPr>
          </w:p>
        </w:tc>
        <w:tc>
          <w:tcPr>
            <w:tcW w:w="1277"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rPr>
                <w:sz w:val="24"/>
                <w:szCs w:val="24"/>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26" w:lineRule="exact"/>
              <w:rPr>
                <w:sz w:val="19"/>
                <w:szCs w:val="19"/>
              </w:rPr>
            </w:pPr>
            <w:r w:rsidRPr="00B935E4">
              <w:rPr>
                <w:sz w:val="19"/>
                <w:szCs w:val="19"/>
              </w:rPr>
              <w:t>за отчетный месяц, тонн</w:t>
            </w: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26" w:lineRule="exact"/>
              <w:jc w:val="center"/>
              <w:rPr>
                <w:sz w:val="19"/>
                <w:szCs w:val="19"/>
              </w:rPr>
            </w:pPr>
            <w:r w:rsidRPr="00B935E4">
              <w:rPr>
                <w:sz w:val="19"/>
                <w:szCs w:val="19"/>
              </w:rPr>
              <w:t>с начала года, с нарастающим итогом, тонн</w:t>
            </w: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ind w:left="80"/>
              <w:rPr>
                <w:sz w:val="19"/>
                <w:szCs w:val="19"/>
              </w:rPr>
            </w:pPr>
            <w:r w:rsidRPr="00B935E4">
              <w:rPr>
                <w:sz w:val="19"/>
                <w:szCs w:val="19"/>
              </w:rPr>
              <w:t>виды рыб</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26" w:lineRule="exact"/>
              <w:jc w:val="both"/>
              <w:rPr>
                <w:sz w:val="19"/>
                <w:szCs w:val="19"/>
              </w:rPr>
            </w:pPr>
            <w:r w:rsidRPr="00B935E4">
              <w:rPr>
                <w:sz w:val="19"/>
                <w:szCs w:val="19"/>
              </w:rPr>
              <w:t>объем вылова за отчетный месяц (тонн)</w:t>
            </w: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26" w:lineRule="exact"/>
              <w:jc w:val="both"/>
              <w:rPr>
                <w:sz w:val="19"/>
                <w:szCs w:val="19"/>
              </w:rPr>
            </w:pPr>
            <w:r w:rsidRPr="00B935E4">
              <w:rPr>
                <w:sz w:val="19"/>
                <w:szCs w:val="19"/>
              </w:rPr>
              <w:t>объем вылова с начала года, нарастающим итогом, тонн</w:t>
            </w:r>
          </w:p>
        </w:tc>
        <w:tc>
          <w:tcPr>
            <w:tcW w:w="1555"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rPr>
                <w:sz w:val="24"/>
                <w:szCs w:val="24"/>
              </w:rPr>
            </w:pPr>
          </w:p>
        </w:tc>
        <w:tc>
          <w:tcPr>
            <w:tcW w:w="999"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rPr>
                <w:sz w:val="24"/>
                <w:szCs w:val="24"/>
              </w:rPr>
            </w:pPr>
          </w:p>
        </w:tc>
        <w:tc>
          <w:tcPr>
            <w:tcW w:w="1277"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rPr>
                <w:sz w:val="24"/>
                <w:szCs w:val="24"/>
              </w:rPr>
            </w:pPr>
          </w:p>
        </w:tc>
        <w:tc>
          <w:tcPr>
            <w:tcW w:w="1570" w:type="dxa"/>
            <w:vMerge/>
            <w:tcBorders>
              <w:left w:val="single" w:sz="4" w:space="0" w:color="auto"/>
              <w:bottom w:val="single" w:sz="4" w:space="0" w:color="auto"/>
              <w:right w:val="single" w:sz="4" w:space="0" w:color="auto"/>
            </w:tcBorders>
            <w:shd w:val="clear" w:color="auto" w:fill="FFFFFF"/>
          </w:tcPr>
          <w:p w:rsidR="00B935E4" w:rsidRPr="00B935E4" w:rsidRDefault="00B935E4" w:rsidP="00B935E4">
            <w:pPr>
              <w:rPr>
                <w:sz w:val="24"/>
                <w:szCs w:val="24"/>
              </w:rPr>
            </w:pPr>
          </w:p>
        </w:tc>
      </w:tr>
      <w:tr w:rsidR="00B935E4" w:rsidRPr="00B935E4" w:rsidTr="00264B4F">
        <w:trPr>
          <w:trHeight w:val="594"/>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26" w:lineRule="exact"/>
              <w:ind w:left="80"/>
              <w:rPr>
                <w:sz w:val="19"/>
                <w:szCs w:val="19"/>
              </w:rPr>
            </w:pPr>
            <w:r w:rsidRPr="00B935E4">
              <w:rPr>
                <w:sz w:val="19"/>
                <w:szCs w:val="19"/>
              </w:rPr>
              <w:t>Рыба-филе,</w:t>
            </w:r>
          </w:p>
          <w:p w:rsidR="00B935E4" w:rsidRPr="00B935E4" w:rsidRDefault="00B935E4" w:rsidP="00B935E4">
            <w:pPr>
              <w:spacing w:line="226" w:lineRule="exact"/>
              <w:ind w:left="80"/>
              <w:rPr>
                <w:sz w:val="19"/>
                <w:szCs w:val="19"/>
              </w:rPr>
            </w:pPr>
            <w:r w:rsidRPr="00B935E4">
              <w:rPr>
                <w:sz w:val="19"/>
                <w:szCs w:val="19"/>
              </w:rPr>
              <w:t>разделанная</w:t>
            </w:r>
          </w:p>
          <w:p w:rsidR="00B935E4" w:rsidRPr="00B935E4" w:rsidRDefault="00B935E4" w:rsidP="00B935E4">
            <w:pPr>
              <w:spacing w:line="226" w:lineRule="exact"/>
              <w:ind w:left="80"/>
              <w:rPr>
                <w:sz w:val="19"/>
                <w:szCs w:val="19"/>
              </w:rPr>
            </w:pPr>
            <w:r w:rsidRPr="00B935E4">
              <w:rPr>
                <w:sz w:val="19"/>
                <w:szCs w:val="19"/>
              </w:rPr>
              <w:t>рыба</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r>
      <w:tr w:rsidR="00B935E4" w:rsidRPr="00B935E4" w:rsidTr="00264B4F">
        <w:trPr>
          <w:trHeight w:val="252"/>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ind w:left="80"/>
              <w:rPr>
                <w:sz w:val="19"/>
                <w:szCs w:val="19"/>
              </w:rPr>
            </w:pPr>
            <w:r w:rsidRPr="00B935E4">
              <w:rPr>
                <w:sz w:val="19"/>
                <w:szCs w:val="19"/>
              </w:rPr>
              <w:t>Рыба соленая</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r>
      <w:tr w:rsidR="00B935E4" w:rsidRPr="00B935E4" w:rsidTr="00264B4F">
        <w:trPr>
          <w:trHeight w:val="358"/>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ind w:left="80"/>
              <w:rPr>
                <w:sz w:val="19"/>
                <w:szCs w:val="19"/>
              </w:rPr>
            </w:pPr>
            <w:r w:rsidRPr="00B935E4">
              <w:rPr>
                <w:sz w:val="19"/>
                <w:szCs w:val="19"/>
              </w:rPr>
              <w:t>Рыба копченая</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r>
      <w:tr w:rsidR="00B935E4" w:rsidRPr="00B935E4" w:rsidTr="00264B4F">
        <w:trPr>
          <w:trHeight w:val="477"/>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26" w:lineRule="exact"/>
              <w:ind w:left="80"/>
              <w:rPr>
                <w:sz w:val="19"/>
                <w:szCs w:val="19"/>
              </w:rPr>
            </w:pPr>
            <w:r w:rsidRPr="00B935E4">
              <w:rPr>
                <w:sz w:val="19"/>
                <w:szCs w:val="19"/>
              </w:rPr>
              <w:t>Рыба сушено- вяленая</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r>
      <w:tr w:rsidR="00B935E4" w:rsidRPr="00B935E4" w:rsidTr="00264B4F">
        <w:trPr>
          <w:trHeight w:val="359"/>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ind w:left="80"/>
              <w:rPr>
                <w:sz w:val="19"/>
                <w:szCs w:val="19"/>
              </w:rPr>
            </w:pPr>
            <w:r w:rsidRPr="00B935E4">
              <w:rPr>
                <w:sz w:val="19"/>
                <w:szCs w:val="19"/>
              </w:rPr>
              <w:t>Кулинария</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r>
      <w:tr w:rsidR="00B935E4" w:rsidRPr="00B935E4" w:rsidTr="00264B4F">
        <w:trPr>
          <w:trHeight w:val="479"/>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30" w:lineRule="exact"/>
              <w:ind w:left="80"/>
              <w:rPr>
                <w:sz w:val="19"/>
                <w:szCs w:val="19"/>
              </w:rPr>
            </w:pPr>
            <w:r w:rsidRPr="00B935E4">
              <w:rPr>
                <w:sz w:val="19"/>
                <w:szCs w:val="19"/>
              </w:rPr>
              <w:t>Рыбные консервы в</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r>
    </w:tbl>
    <w:p w:rsidR="00B935E4" w:rsidRPr="00B935E4" w:rsidRDefault="00B935E4" w:rsidP="00B935E4">
      <w:pPr>
        <w:rPr>
          <w:sz w:val="2"/>
          <w:szCs w:val="2"/>
        </w:rPr>
        <w:sectPr w:rsidR="00B935E4" w:rsidRPr="00B935E4" w:rsidSect="00264B4F">
          <w:type w:val="continuous"/>
          <w:pgSz w:w="16837" w:h="11905" w:orient="landscape"/>
          <w:pgMar w:top="993" w:right="759" w:bottom="567" w:left="605" w:header="0" w:footer="3" w:gutter="0"/>
          <w:cols w:space="720"/>
          <w:noEndnote/>
          <w:docGrid w:linePitch="360"/>
        </w:sectPr>
      </w:pPr>
    </w:p>
    <w:tbl>
      <w:tblPr>
        <w:tblpPr w:leftFromText="180" w:rightFromText="180" w:vertAnchor="text" w:horzAnchor="margin" w:tblpY="-373"/>
        <w:tblW w:w="0" w:type="auto"/>
        <w:tblLayout w:type="fixed"/>
        <w:tblCellMar>
          <w:left w:w="10" w:type="dxa"/>
          <w:right w:w="10" w:type="dxa"/>
        </w:tblCellMar>
        <w:tblLook w:val="0000" w:firstRow="0" w:lastRow="0" w:firstColumn="0" w:lastColumn="0" w:noHBand="0" w:noVBand="0"/>
      </w:tblPr>
      <w:tblGrid>
        <w:gridCol w:w="1430"/>
        <w:gridCol w:w="1133"/>
        <w:gridCol w:w="1277"/>
        <w:gridCol w:w="1133"/>
        <w:gridCol w:w="1138"/>
        <w:gridCol w:w="994"/>
        <w:gridCol w:w="1416"/>
        <w:gridCol w:w="1416"/>
        <w:gridCol w:w="1555"/>
        <w:gridCol w:w="999"/>
        <w:gridCol w:w="1277"/>
        <w:gridCol w:w="1570"/>
      </w:tblGrid>
      <w:tr w:rsidR="00B935E4" w:rsidRPr="00B935E4" w:rsidTr="00264B4F">
        <w:trPr>
          <w:trHeight w:val="422"/>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spacing w:line="235" w:lineRule="exact"/>
              <w:ind w:left="60"/>
              <w:rPr>
                <w:sz w:val="19"/>
                <w:szCs w:val="19"/>
              </w:rPr>
            </w:pPr>
            <w:r w:rsidRPr="00B935E4">
              <w:rPr>
                <w:sz w:val="19"/>
                <w:szCs w:val="19"/>
              </w:rPr>
              <w:t>жестяной банке</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r>
      <w:tr w:rsidR="00B935E4" w:rsidRPr="00B935E4" w:rsidTr="00264B4F">
        <w:trPr>
          <w:trHeight w:val="258"/>
        </w:trPr>
        <w:tc>
          <w:tcPr>
            <w:tcW w:w="143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ind w:left="60"/>
              <w:rPr>
                <w:sz w:val="19"/>
                <w:szCs w:val="19"/>
              </w:rPr>
            </w:pPr>
            <w:r w:rsidRPr="00B935E4">
              <w:rPr>
                <w:sz w:val="19"/>
                <w:szCs w:val="19"/>
              </w:rPr>
              <w:t>Всего</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138"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41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5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9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rPr>
                <w:sz w:val="10"/>
                <w:szCs w:val="10"/>
              </w:rPr>
            </w:pPr>
          </w:p>
        </w:tc>
        <w:tc>
          <w:tcPr>
            <w:tcW w:w="1570" w:type="dxa"/>
            <w:tcBorders>
              <w:top w:val="single" w:sz="4" w:space="0" w:color="auto"/>
              <w:left w:val="single" w:sz="4" w:space="0" w:color="auto"/>
              <w:bottom w:val="single" w:sz="4" w:space="0" w:color="auto"/>
            </w:tcBorders>
            <w:shd w:val="clear" w:color="auto" w:fill="FFFFFF"/>
          </w:tcPr>
          <w:p w:rsidR="00B935E4" w:rsidRPr="00B935E4" w:rsidRDefault="00B935E4" w:rsidP="00B935E4">
            <w:pPr>
              <w:rPr>
                <w:sz w:val="10"/>
                <w:szCs w:val="10"/>
              </w:rPr>
            </w:pPr>
          </w:p>
        </w:tc>
      </w:tr>
    </w:tbl>
    <w:p w:rsidR="00B935E4" w:rsidRPr="00B935E4" w:rsidRDefault="00B935E4" w:rsidP="00B935E4">
      <w:pPr>
        <w:rPr>
          <w:sz w:val="2"/>
          <w:szCs w:val="2"/>
        </w:rPr>
      </w:pPr>
    </w:p>
    <w:p w:rsidR="00B935E4" w:rsidRPr="00B935E4" w:rsidRDefault="00B935E4" w:rsidP="00B935E4">
      <w:pPr>
        <w:spacing w:before="467" w:after="212" w:line="190" w:lineRule="exact"/>
        <w:ind w:left="160"/>
        <w:rPr>
          <w:sz w:val="19"/>
          <w:szCs w:val="19"/>
        </w:rPr>
      </w:pPr>
      <w:r w:rsidRPr="00B935E4">
        <w:rPr>
          <w:sz w:val="19"/>
          <w:szCs w:val="19"/>
        </w:rPr>
        <w:t>Руководитель организации (глава К(Ф)Х, ИП) - получателя субсидии</w:t>
      </w:r>
    </w:p>
    <w:p w:rsidR="00B935E4" w:rsidRPr="00B935E4" w:rsidRDefault="00B935E4" w:rsidP="00B935E4">
      <w:pPr>
        <w:tabs>
          <w:tab w:val="left" w:pos="2992"/>
        </w:tabs>
        <w:spacing w:line="461" w:lineRule="exact"/>
        <w:ind w:left="160"/>
        <w:rPr>
          <w:sz w:val="19"/>
          <w:szCs w:val="19"/>
        </w:rPr>
      </w:pPr>
      <w:r w:rsidRPr="00B935E4">
        <w:rPr>
          <w:sz w:val="19"/>
          <w:szCs w:val="19"/>
        </w:rPr>
        <w:t>(подпись)</w:t>
      </w:r>
      <w:r w:rsidRPr="00B935E4">
        <w:rPr>
          <w:sz w:val="19"/>
          <w:szCs w:val="19"/>
        </w:rPr>
        <w:tab/>
        <w:t>Ф.И.О.</w:t>
      </w:r>
    </w:p>
    <w:p w:rsidR="00B935E4" w:rsidRPr="00B935E4" w:rsidRDefault="00B935E4" w:rsidP="00B935E4">
      <w:pPr>
        <w:tabs>
          <w:tab w:val="left" w:pos="2694"/>
        </w:tabs>
        <w:spacing w:line="461" w:lineRule="exact"/>
        <w:ind w:left="160" w:right="9400"/>
        <w:rPr>
          <w:sz w:val="19"/>
          <w:szCs w:val="19"/>
        </w:rPr>
      </w:pPr>
      <w:r w:rsidRPr="00B935E4">
        <w:rPr>
          <w:sz w:val="19"/>
          <w:szCs w:val="19"/>
        </w:rPr>
        <w:t>Главный бухгалтер - получателя субсидии (при наличии) (подпись)</w:t>
      </w:r>
      <w:r w:rsidRPr="00B935E4">
        <w:rPr>
          <w:sz w:val="19"/>
          <w:szCs w:val="19"/>
        </w:rPr>
        <w:tab/>
        <w:t>Ф.И.О.</w:t>
      </w:r>
    </w:p>
    <w:p w:rsidR="00B935E4" w:rsidRPr="00B935E4" w:rsidRDefault="00B935E4" w:rsidP="00B935E4">
      <w:pPr>
        <w:tabs>
          <w:tab w:val="left" w:leader="underscore" w:pos="654"/>
          <w:tab w:val="left" w:leader="underscore" w:pos="1950"/>
          <w:tab w:val="left" w:leader="underscore" w:pos="2406"/>
        </w:tabs>
        <w:spacing w:line="461" w:lineRule="exact"/>
        <w:ind w:left="160"/>
        <w:rPr>
          <w:sz w:val="19"/>
          <w:szCs w:val="19"/>
        </w:rPr>
      </w:pPr>
      <w:r w:rsidRPr="00B935E4">
        <w:rPr>
          <w:sz w:val="19"/>
          <w:szCs w:val="19"/>
        </w:rPr>
        <w:t>«</w:t>
      </w:r>
      <w:r w:rsidRPr="00B935E4">
        <w:rPr>
          <w:sz w:val="19"/>
          <w:szCs w:val="19"/>
        </w:rPr>
        <w:tab/>
        <w:t>»</w:t>
      </w:r>
      <w:r w:rsidRPr="00B935E4">
        <w:rPr>
          <w:sz w:val="19"/>
          <w:szCs w:val="19"/>
        </w:rPr>
        <w:tab/>
        <w:t>20</w:t>
      </w:r>
      <w:r w:rsidRPr="00B935E4">
        <w:rPr>
          <w:sz w:val="19"/>
          <w:szCs w:val="19"/>
        </w:rPr>
        <w:tab/>
        <w:t>г.</w:t>
      </w:r>
    </w:p>
    <w:p w:rsidR="00B935E4" w:rsidRPr="00B935E4" w:rsidRDefault="00B935E4" w:rsidP="00B935E4">
      <w:pPr>
        <w:spacing w:line="461" w:lineRule="exact"/>
        <w:ind w:left="160"/>
        <w:rPr>
          <w:sz w:val="19"/>
          <w:szCs w:val="19"/>
        </w:rPr>
        <w:sectPr w:rsidR="00B935E4" w:rsidRPr="00B935E4">
          <w:type w:val="continuous"/>
          <w:pgSz w:w="16837" w:h="11905" w:orient="landscape"/>
          <w:pgMar w:top="1558" w:right="706" w:bottom="5998" w:left="605" w:header="0" w:footer="3" w:gutter="0"/>
          <w:cols w:space="720"/>
          <w:noEndnote/>
          <w:docGrid w:linePitch="360"/>
        </w:sectPr>
      </w:pPr>
      <w:r w:rsidRPr="00B935E4">
        <w:rPr>
          <w:sz w:val="19"/>
          <w:szCs w:val="19"/>
        </w:rPr>
        <w:t>МП. (при наличии)</w:t>
      </w:r>
    </w:p>
    <w:p w:rsidR="00B935E4" w:rsidRPr="00B935E4" w:rsidRDefault="00B935E4" w:rsidP="00B935E4">
      <w:pPr>
        <w:spacing w:after="244" w:line="230" w:lineRule="exact"/>
        <w:ind w:left="6760" w:right="40"/>
        <w:jc w:val="right"/>
        <w:rPr>
          <w:sz w:val="19"/>
          <w:szCs w:val="19"/>
        </w:rPr>
      </w:pPr>
      <w:r w:rsidRPr="00B935E4">
        <w:rPr>
          <w:sz w:val="19"/>
          <w:szCs w:val="19"/>
        </w:rPr>
        <w:t>Форма 9</w:t>
      </w:r>
    </w:p>
    <w:p w:rsidR="00B935E4" w:rsidRPr="00B935E4" w:rsidRDefault="00B935E4" w:rsidP="00B935E4">
      <w:pPr>
        <w:spacing w:line="226" w:lineRule="exact"/>
        <w:ind w:right="40"/>
        <w:jc w:val="center"/>
        <w:rPr>
          <w:sz w:val="19"/>
          <w:szCs w:val="19"/>
        </w:rPr>
      </w:pPr>
      <w:r w:rsidRPr="00B935E4">
        <w:rPr>
          <w:sz w:val="19"/>
          <w:szCs w:val="19"/>
        </w:rPr>
        <w:t>Справка-расчет субсидии на поддержку малых форм хозяйствования, на развитие материально-технической базы (за исключением личных подсобных хозяйств)</w:t>
      </w:r>
    </w:p>
    <w:p w:rsidR="00B935E4" w:rsidRPr="00B935E4" w:rsidRDefault="00B935E4" w:rsidP="00B935E4">
      <w:pPr>
        <w:tabs>
          <w:tab w:val="left" w:leader="underscore" w:pos="7587"/>
        </w:tabs>
        <w:spacing w:line="230" w:lineRule="exact"/>
        <w:ind w:left="1640"/>
        <w:rPr>
          <w:sz w:val="19"/>
          <w:szCs w:val="19"/>
        </w:rPr>
      </w:pPr>
      <w:r w:rsidRPr="00B935E4">
        <w:rPr>
          <w:sz w:val="19"/>
          <w:szCs w:val="19"/>
        </w:rPr>
        <w:t>по</w:t>
      </w:r>
      <w:r w:rsidRPr="00B935E4">
        <w:rPr>
          <w:sz w:val="19"/>
          <w:szCs w:val="19"/>
        </w:rPr>
        <w:tab/>
        <w:t>за 20__год</w:t>
      </w:r>
    </w:p>
    <w:p w:rsidR="00B935E4" w:rsidRPr="00B935E4" w:rsidRDefault="00B935E4" w:rsidP="00B935E4">
      <w:pPr>
        <w:tabs>
          <w:tab w:val="left" w:leader="underscore" w:pos="4915"/>
        </w:tabs>
        <w:spacing w:after="194" w:line="230" w:lineRule="exact"/>
        <w:ind w:left="1920" w:right="1860" w:firstLine="320"/>
        <w:rPr>
          <w:sz w:val="19"/>
          <w:szCs w:val="19"/>
        </w:rPr>
      </w:pPr>
      <w:r w:rsidRPr="00B935E4">
        <w:rPr>
          <w:sz w:val="19"/>
          <w:szCs w:val="19"/>
        </w:rPr>
        <w:t xml:space="preserve">(наименование крестьянского (фермерского) хозяйства, сельскохозяйственного потребительского и производственного кооператива, индивидуальный предприниматель (Ф.И.О.)) </w:t>
      </w:r>
    </w:p>
    <w:tbl>
      <w:tblPr>
        <w:tblW w:w="0" w:type="auto"/>
        <w:jc w:val="center"/>
        <w:tblLayout w:type="fixed"/>
        <w:tblCellMar>
          <w:left w:w="10" w:type="dxa"/>
          <w:right w:w="10" w:type="dxa"/>
        </w:tblCellMar>
        <w:tblLook w:val="0000" w:firstRow="0" w:lastRow="0" w:firstColumn="0" w:lastColumn="0" w:noHBand="0" w:noVBand="0"/>
      </w:tblPr>
      <w:tblGrid>
        <w:gridCol w:w="2160"/>
        <w:gridCol w:w="2299"/>
        <w:gridCol w:w="2246"/>
        <w:gridCol w:w="2309"/>
      </w:tblGrid>
      <w:tr w:rsidR="00B935E4" w:rsidRPr="00B935E4" w:rsidTr="00264B4F">
        <w:trPr>
          <w:trHeight w:val="1373"/>
          <w:jc w:val="center"/>
        </w:trPr>
        <w:tc>
          <w:tcPr>
            <w:tcW w:w="21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right="500"/>
              <w:jc w:val="right"/>
              <w:rPr>
                <w:sz w:val="19"/>
                <w:szCs w:val="19"/>
              </w:rPr>
            </w:pPr>
            <w:r w:rsidRPr="00B935E4">
              <w:rPr>
                <w:sz w:val="19"/>
                <w:szCs w:val="19"/>
              </w:rPr>
              <w:t>Наименование мероприятия</w:t>
            </w: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Стоимость по смете или согласно независимой оценке объекта</w:t>
            </w: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100"/>
              <w:rPr>
                <w:sz w:val="19"/>
                <w:szCs w:val="19"/>
              </w:rPr>
            </w:pPr>
            <w:r w:rsidRPr="00B935E4">
              <w:rPr>
                <w:sz w:val="19"/>
                <w:szCs w:val="19"/>
              </w:rPr>
              <w:t>Фактическая стоимость</w:t>
            </w:r>
          </w:p>
          <w:p w:rsidR="00B935E4" w:rsidRPr="00B935E4" w:rsidRDefault="00B935E4" w:rsidP="00B935E4">
            <w:pPr>
              <w:framePr w:wrap="notBeside" w:vAnchor="text" w:hAnchor="text" w:xAlign="center" w:y="1"/>
              <w:spacing w:line="230" w:lineRule="exact"/>
              <w:ind w:left="100" w:firstLine="400"/>
              <w:rPr>
                <w:sz w:val="19"/>
                <w:szCs w:val="19"/>
              </w:rPr>
            </w:pPr>
            <w:r w:rsidRPr="00B935E4">
              <w:rPr>
                <w:sz w:val="19"/>
                <w:szCs w:val="19"/>
              </w:rPr>
              <w:t>приобретения, строительства, тыс. руб.</w:t>
            </w:r>
          </w:p>
        </w:tc>
        <w:tc>
          <w:tcPr>
            <w:tcW w:w="230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Сумма субсидии к выплате, рублей</w:t>
            </w:r>
          </w:p>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(заполняется уполномоченным органом)</w:t>
            </w:r>
          </w:p>
        </w:tc>
      </w:tr>
      <w:tr w:rsidR="00B935E4" w:rsidRPr="00B935E4" w:rsidTr="00264B4F">
        <w:trPr>
          <w:trHeight w:val="442"/>
          <w:jc w:val="center"/>
        </w:trPr>
        <w:tc>
          <w:tcPr>
            <w:tcW w:w="21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30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46"/>
          <w:jc w:val="center"/>
        </w:trPr>
        <w:tc>
          <w:tcPr>
            <w:tcW w:w="21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30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42"/>
          <w:jc w:val="center"/>
        </w:trPr>
        <w:tc>
          <w:tcPr>
            <w:tcW w:w="21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30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46"/>
          <w:jc w:val="center"/>
        </w:trPr>
        <w:tc>
          <w:tcPr>
            <w:tcW w:w="21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30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42"/>
          <w:jc w:val="center"/>
        </w:trPr>
        <w:tc>
          <w:tcPr>
            <w:tcW w:w="21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30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46"/>
          <w:jc w:val="center"/>
        </w:trPr>
        <w:tc>
          <w:tcPr>
            <w:tcW w:w="21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30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42"/>
          <w:jc w:val="center"/>
        </w:trPr>
        <w:tc>
          <w:tcPr>
            <w:tcW w:w="21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30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46"/>
          <w:jc w:val="center"/>
        </w:trPr>
        <w:tc>
          <w:tcPr>
            <w:tcW w:w="21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30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51"/>
          <w:jc w:val="center"/>
        </w:trPr>
        <w:tc>
          <w:tcPr>
            <w:tcW w:w="21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820"/>
              <w:rPr>
                <w:sz w:val="19"/>
                <w:szCs w:val="19"/>
              </w:rPr>
            </w:pPr>
            <w:r w:rsidRPr="00B935E4">
              <w:rPr>
                <w:sz w:val="19"/>
                <w:szCs w:val="19"/>
              </w:rPr>
              <w:t>Итого</w:t>
            </w:r>
          </w:p>
        </w:tc>
        <w:tc>
          <w:tcPr>
            <w:tcW w:w="229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24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309"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bl>
    <w:p w:rsidR="00B935E4" w:rsidRPr="00B935E4" w:rsidRDefault="00B935E4" w:rsidP="00B935E4">
      <w:pPr>
        <w:rPr>
          <w:sz w:val="2"/>
          <w:szCs w:val="2"/>
        </w:rPr>
      </w:pPr>
    </w:p>
    <w:p w:rsidR="00B935E4" w:rsidRPr="00B935E4" w:rsidRDefault="00B935E4" w:rsidP="00B935E4">
      <w:pPr>
        <w:spacing w:before="467" w:after="429" w:line="190" w:lineRule="exact"/>
        <w:ind w:left="80"/>
        <w:rPr>
          <w:sz w:val="19"/>
          <w:szCs w:val="19"/>
        </w:rPr>
      </w:pPr>
      <w:r w:rsidRPr="00B935E4">
        <w:rPr>
          <w:sz w:val="19"/>
          <w:szCs w:val="19"/>
        </w:rPr>
        <w:t>Руководитель организации (глава К(Ф)Х, ИП) - получателя субсидии</w:t>
      </w:r>
    </w:p>
    <w:p w:rsidR="00B935E4" w:rsidRPr="00B935E4" w:rsidRDefault="00B935E4" w:rsidP="00B935E4">
      <w:pPr>
        <w:tabs>
          <w:tab w:val="left" w:pos="2902"/>
        </w:tabs>
        <w:spacing w:after="189" w:line="190" w:lineRule="exact"/>
        <w:ind w:left="80"/>
        <w:rPr>
          <w:sz w:val="19"/>
          <w:szCs w:val="19"/>
        </w:rPr>
      </w:pPr>
      <w:r w:rsidRPr="00B935E4">
        <w:rPr>
          <w:sz w:val="19"/>
          <w:szCs w:val="19"/>
        </w:rPr>
        <w:t>(подпись)</w:t>
      </w:r>
      <w:r w:rsidRPr="00B935E4">
        <w:rPr>
          <w:sz w:val="19"/>
          <w:szCs w:val="19"/>
        </w:rPr>
        <w:tab/>
        <w:t>Ф.И.О.</w:t>
      </w:r>
    </w:p>
    <w:p w:rsidR="00B935E4" w:rsidRPr="00B935E4" w:rsidRDefault="00B935E4" w:rsidP="00B935E4">
      <w:pPr>
        <w:spacing w:line="190" w:lineRule="exact"/>
        <w:ind w:left="80"/>
        <w:rPr>
          <w:sz w:val="19"/>
          <w:szCs w:val="19"/>
        </w:rPr>
      </w:pPr>
      <w:r w:rsidRPr="00B935E4">
        <w:rPr>
          <w:sz w:val="19"/>
          <w:szCs w:val="19"/>
        </w:rPr>
        <w:t>Главный бухгалтер - получателя субсидии (при наличии)</w:t>
      </w:r>
    </w:p>
    <w:p w:rsidR="00B935E4" w:rsidRPr="00B935E4" w:rsidRDefault="00B935E4" w:rsidP="00B935E4">
      <w:pPr>
        <w:tabs>
          <w:tab w:val="left" w:pos="2499"/>
        </w:tabs>
        <w:spacing w:line="461" w:lineRule="exact"/>
        <w:ind w:left="80"/>
        <w:rPr>
          <w:sz w:val="19"/>
          <w:szCs w:val="19"/>
        </w:rPr>
      </w:pPr>
      <w:r w:rsidRPr="00B935E4">
        <w:rPr>
          <w:sz w:val="19"/>
          <w:szCs w:val="19"/>
        </w:rPr>
        <w:t>(подпись)</w:t>
      </w:r>
      <w:r w:rsidRPr="00B935E4">
        <w:rPr>
          <w:sz w:val="19"/>
          <w:szCs w:val="19"/>
        </w:rPr>
        <w:tab/>
        <w:t>Ф.И.О.</w:t>
      </w:r>
    </w:p>
    <w:p w:rsidR="00B935E4" w:rsidRPr="00B935E4" w:rsidRDefault="00B935E4" w:rsidP="00B935E4">
      <w:pPr>
        <w:tabs>
          <w:tab w:val="left" w:leader="underscore" w:pos="574"/>
          <w:tab w:val="left" w:leader="underscore" w:pos="1875"/>
          <w:tab w:val="left" w:leader="underscore" w:pos="2331"/>
        </w:tabs>
        <w:spacing w:line="461" w:lineRule="exact"/>
        <w:ind w:left="80"/>
        <w:rPr>
          <w:sz w:val="19"/>
          <w:szCs w:val="19"/>
        </w:rPr>
      </w:pPr>
      <w:r w:rsidRPr="00B935E4">
        <w:rPr>
          <w:sz w:val="19"/>
          <w:szCs w:val="19"/>
        </w:rPr>
        <w:t>«</w:t>
      </w:r>
      <w:r w:rsidRPr="00B935E4">
        <w:rPr>
          <w:sz w:val="19"/>
          <w:szCs w:val="19"/>
        </w:rPr>
        <w:tab/>
        <w:t>»</w:t>
      </w:r>
      <w:r w:rsidRPr="00B935E4">
        <w:rPr>
          <w:sz w:val="19"/>
          <w:szCs w:val="19"/>
        </w:rPr>
        <w:tab/>
        <w:t>20</w:t>
      </w:r>
      <w:r w:rsidRPr="00B935E4">
        <w:rPr>
          <w:sz w:val="19"/>
          <w:szCs w:val="19"/>
        </w:rPr>
        <w:tab/>
        <w:t>г.</w:t>
      </w:r>
    </w:p>
    <w:p w:rsidR="00B935E4" w:rsidRPr="00B935E4" w:rsidRDefault="00B935E4" w:rsidP="00B935E4">
      <w:pPr>
        <w:spacing w:line="461" w:lineRule="exact"/>
        <w:ind w:left="80"/>
        <w:rPr>
          <w:sz w:val="19"/>
          <w:szCs w:val="19"/>
        </w:rPr>
      </w:pPr>
      <w:r w:rsidRPr="00B935E4">
        <w:rPr>
          <w:sz w:val="19"/>
          <w:szCs w:val="19"/>
        </w:rPr>
        <w:t>МП. (при наличии)</w:t>
      </w:r>
    </w:p>
    <w:p w:rsidR="00B935E4" w:rsidRPr="00B935E4" w:rsidRDefault="00B935E4" w:rsidP="00B935E4">
      <w:pPr>
        <w:spacing w:after="240" w:line="230" w:lineRule="exact"/>
        <w:ind w:left="6760" w:right="40"/>
        <w:jc w:val="right"/>
        <w:rPr>
          <w:sz w:val="19"/>
          <w:szCs w:val="19"/>
        </w:rPr>
      </w:pPr>
    </w:p>
    <w:p w:rsidR="00B935E4" w:rsidRPr="00B935E4" w:rsidRDefault="00B935E4" w:rsidP="00B935E4">
      <w:pPr>
        <w:spacing w:after="240" w:line="230" w:lineRule="exact"/>
        <w:ind w:left="6760" w:right="40"/>
        <w:jc w:val="right"/>
        <w:rPr>
          <w:sz w:val="19"/>
          <w:szCs w:val="19"/>
        </w:rPr>
      </w:pPr>
    </w:p>
    <w:p w:rsidR="00B935E4" w:rsidRPr="00B935E4" w:rsidRDefault="00B935E4" w:rsidP="00B935E4">
      <w:pPr>
        <w:spacing w:after="240" w:line="230" w:lineRule="exact"/>
        <w:ind w:left="6760" w:right="40"/>
        <w:jc w:val="right"/>
        <w:rPr>
          <w:sz w:val="19"/>
          <w:szCs w:val="19"/>
        </w:rPr>
      </w:pPr>
    </w:p>
    <w:p w:rsidR="00B935E4" w:rsidRPr="00B935E4" w:rsidRDefault="00B935E4" w:rsidP="00B935E4">
      <w:pPr>
        <w:spacing w:after="240" w:line="230" w:lineRule="exact"/>
        <w:ind w:left="6760" w:right="40"/>
        <w:jc w:val="right"/>
        <w:rPr>
          <w:sz w:val="19"/>
          <w:szCs w:val="19"/>
        </w:rPr>
      </w:pPr>
    </w:p>
    <w:p w:rsidR="00B935E4" w:rsidRPr="00B935E4" w:rsidRDefault="00B935E4" w:rsidP="00B935E4">
      <w:pPr>
        <w:spacing w:after="240" w:line="230" w:lineRule="exact"/>
        <w:ind w:left="6760" w:right="40"/>
        <w:jc w:val="right"/>
        <w:rPr>
          <w:sz w:val="19"/>
          <w:szCs w:val="19"/>
        </w:rPr>
      </w:pPr>
      <w:r w:rsidRPr="00B935E4">
        <w:rPr>
          <w:sz w:val="19"/>
          <w:szCs w:val="19"/>
        </w:rPr>
        <w:t>Форма 10</w:t>
      </w:r>
    </w:p>
    <w:p w:rsidR="00B935E4" w:rsidRPr="00B935E4" w:rsidRDefault="00B935E4" w:rsidP="00B935E4">
      <w:pPr>
        <w:tabs>
          <w:tab w:val="left" w:leader="underscore" w:pos="5353"/>
          <w:tab w:val="left" w:leader="underscore" w:pos="6006"/>
        </w:tabs>
        <w:spacing w:line="230" w:lineRule="exact"/>
        <w:ind w:left="2302" w:right="2223" w:firstLine="1661"/>
        <w:jc w:val="center"/>
        <w:rPr>
          <w:sz w:val="19"/>
          <w:szCs w:val="19"/>
        </w:rPr>
      </w:pPr>
      <w:r w:rsidRPr="00B935E4">
        <w:rPr>
          <w:sz w:val="19"/>
          <w:szCs w:val="19"/>
        </w:rPr>
        <w:t>Справка-расчет субсидии</w:t>
      </w:r>
    </w:p>
    <w:p w:rsidR="00B935E4" w:rsidRPr="00B935E4" w:rsidRDefault="00B935E4" w:rsidP="00B935E4">
      <w:pPr>
        <w:tabs>
          <w:tab w:val="left" w:leader="underscore" w:pos="5353"/>
          <w:tab w:val="left" w:leader="underscore" w:pos="6006"/>
        </w:tabs>
        <w:spacing w:line="230" w:lineRule="exact"/>
        <w:ind w:right="86"/>
        <w:jc w:val="center"/>
        <w:rPr>
          <w:sz w:val="19"/>
          <w:szCs w:val="19"/>
        </w:rPr>
      </w:pPr>
      <w:r w:rsidRPr="00B935E4">
        <w:rPr>
          <w:sz w:val="19"/>
          <w:szCs w:val="19"/>
        </w:rPr>
        <w:t>на заготовку и (или) переработку дикоросов за</w:t>
      </w:r>
      <w:r w:rsidRPr="00B935E4">
        <w:rPr>
          <w:sz w:val="19"/>
          <w:szCs w:val="19"/>
        </w:rPr>
        <w:tab/>
        <w:t>20</w:t>
      </w:r>
      <w:r w:rsidRPr="00B935E4">
        <w:rPr>
          <w:sz w:val="19"/>
          <w:szCs w:val="19"/>
        </w:rPr>
        <w:tab/>
        <w:t>года</w:t>
      </w:r>
    </w:p>
    <w:p w:rsidR="00B935E4" w:rsidRPr="00B935E4" w:rsidRDefault="00B935E4" w:rsidP="00B935E4">
      <w:pPr>
        <w:tabs>
          <w:tab w:val="left" w:leader="underscore" w:pos="5353"/>
          <w:tab w:val="left" w:leader="underscore" w:pos="6006"/>
        </w:tabs>
        <w:spacing w:line="230" w:lineRule="exact"/>
        <w:ind w:right="86"/>
        <w:jc w:val="center"/>
        <w:rPr>
          <w:sz w:val="19"/>
          <w:szCs w:val="19"/>
        </w:rPr>
      </w:pPr>
    </w:p>
    <w:p w:rsidR="00B935E4" w:rsidRPr="00B935E4" w:rsidRDefault="00B935E4" w:rsidP="00B935E4">
      <w:pPr>
        <w:tabs>
          <w:tab w:val="left" w:leader="underscore" w:pos="5353"/>
          <w:tab w:val="left" w:leader="underscore" w:pos="6006"/>
        </w:tabs>
        <w:spacing w:line="230" w:lineRule="exact"/>
        <w:ind w:right="86"/>
        <w:jc w:val="center"/>
        <w:rPr>
          <w:sz w:val="19"/>
          <w:szCs w:val="19"/>
        </w:rPr>
      </w:pPr>
      <w:r w:rsidRPr="00B935E4">
        <w:rPr>
          <w:sz w:val="19"/>
          <w:szCs w:val="19"/>
        </w:rPr>
        <w:t>__________________________________________________________________</w:t>
      </w:r>
    </w:p>
    <w:p w:rsidR="00B935E4" w:rsidRPr="00B935E4" w:rsidRDefault="00B935E4" w:rsidP="00B935E4">
      <w:pPr>
        <w:spacing w:after="194" w:line="230" w:lineRule="exact"/>
        <w:ind w:right="40"/>
        <w:jc w:val="center"/>
        <w:rPr>
          <w:sz w:val="19"/>
          <w:szCs w:val="19"/>
        </w:rPr>
      </w:pPr>
      <w:r w:rsidRPr="00B935E4">
        <w:rPr>
          <w:sz w:val="19"/>
          <w:szCs w:val="19"/>
        </w:rPr>
        <w:t>наименование юридического лица (за исключением государственных (муниципальных) учреждений), крестьянского (фермерского) хозяйства, индивидуальный предприниматель</w:t>
      </w:r>
    </w:p>
    <w:tbl>
      <w:tblPr>
        <w:tblW w:w="0" w:type="auto"/>
        <w:jc w:val="center"/>
        <w:tblLayout w:type="fixed"/>
        <w:tblCellMar>
          <w:left w:w="10" w:type="dxa"/>
          <w:right w:w="10" w:type="dxa"/>
        </w:tblCellMar>
        <w:tblLook w:val="0000" w:firstRow="0" w:lastRow="0" w:firstColumn="0" w:lastColumn="0" w:noHBand="0" w:noVBand="0"/>
      </w:tblPr>
      <w:tblGrid>
        <w:gridCol w:w="1805"/>
        <w:gridCol w:w="1670"/>
        <w:gridCol w:w="1550"/>
        <w:gridCol w:w="1277"/>
        <w:gridCol w:w="1133"/>
        <w:gridCol w:w="1666"/>
      </w:tblGrid>
      <w:tr w:rsidR="00B935E4" w:rsidRPr="00B935E4" w:rsidTr="00264B4F">
        <w:trPr>
          <w:trHeight w:val="1598"/>
          <w:jc w:val="center"/>
        </w:trPr>
        <w:tc>
          <w:tcPr>
            <w:tcW w:w="180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right="360"/>
              <w:jc w:val="right"/>
              <w:rPr>
                <w:sz w:val="19"/>
                <w:szCs w:val="19"/>
              </w:rPr>
            </w:pPr>
            <w:r w:rsidRPr="00B935E4">
              <w:rPr>
                <w:sz w:val="19"/>
                <w:szCs w:val="19"/>
              </w:rPr>
              <w:t>Наименование покупателя</w:t>
            </w: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Наименование и номер документа на реализацию</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20"/>
              <w:rPr>
                <w:sz w:val="19"/>
                <w:szCs w:val="19"/>
              </w:rPr>
            </w:pPr>
            <w:r w:rsidRPr="00B935E4">
              <w:rPr>
                <w:sz w:val="19"/>
                <w:szCs w:val="19"/>
              </w:rPr>
              <w:t>Вид продукции</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right="260"/>
              <w:jc w:val="right"/>
              <w:rPr>
                <w:sz w:val="19"/>
                <w:szCs w:val="19"/>
              </w:rPr>
            </w:pPr>
            <w:r w:rsidRPr="00B935E4">
              <w:rPr>
                <w:sz w:val="19"/>
                <w:szCs w:val="19"/>
              </w:rPr>
              <w:t>Количество (тонн)</w:t>
            </w: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both"/>
              <w:rPr>
                <w:sz w:val="19"/>
                <w:szCs w:val="19"/>
              </w:rPr>
            </w:pPr>
            <w:r w:rsidRPr="00B935E4">
              <w:rPr>
                <w:sz w:val="19"/>
                <w:szCs w:val="19"/>
              </w:rPr>
              <w:t>Ставка субсидии, рублей</w:t>
            </w: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Сумма субсидии к выплате,</w:t>
            </w:r>
          </w:p>
          <w:p w:rsidR="00B935E4" w:rsidRPr="00B935E4" w:rsidRDefault="00B935E4" w:rsidP="00B935E4">
            <w:pPr>
              <w:framePr w:wrap="notBeside" w:vAnchor="text" w:hAnchor="text" w:xAlign="center" w:y="1"/>
              <w:spacing w:line="230" w:lineRule="exact"/>
              <w:jc w:val="center"/>
              <w:rPr>
                <w:sz w:val="19"/>
                <w:szCs w:val="19"/>
              </w:rPr>
            </w:pPr>
            <w:r w:rsidRPr="00B935E4">
              <w:rPr>
                <w:sz w:val="19"/>
                <w:szCs w:val="19"/>
              </w:rPr>
              <w:t>рублей (заполняется уполномоченным органом)</w:t>
            </w:r>
          </w:p>
        </w:tc>
      </w:tr>
      <w:tr w:rsidR="00B935E4" w:rsidRPr="00B935E4" w:rsidTr="00264B4F">
        <w:trPr>
          <w:trHeight w:val="442"/>
          <w:jc w:val="center"/>
        </w:trPr>
        <w:tc>
          <w:tcPr>
            <w:tcW w:w="180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46"/>
          <w:jc w:val="center"/>
        </w:trPr>
        <w:tc>
          <w:tcPr>
            <w:tcW w:w="180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51"/>
          <w:jc w:val="center"/>
        </w:trPr>
        <w:tc>
          <w:tcPr>
            <w:tcW w:w="1805"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7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55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133"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6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bl>
    <w:p w:rsidR="00B935E4" w:rsidRPr="00B935E4" w:rsidRDefault="00B935E4" w:rsidP="00B935E4">
      <w:pPr>
        <w:rPr>
          <w:sz w:val="2"/>
          <w:szCs w:val="2"/>
        </w:rPr>
      </w:pPr>
    </w:p>
    <w:p w:rsidR="00B935E4" w:rsidRPr="00B935E4" w:rsidRDefault="00B935E4" w:rsidP="00B935E4">
      <w:pPr>
        <w:spacing w:before="610" w:line="230" w:lineRule="exact"/>
        <w:ind w:left="80"/>
        <w:rPr>
          <w:sz w:val="19"/>
          <w:szCs w:val="19"/>
        </w:rPr>
      </w:pPr>
      <w:r w:rsidRPr="00B935E4">
        <w:rPr>
          <w:sz w:val="19"/>
          <w:szCs w:val="19"/>
        </w:rPr>
        <w:t>Примечание:</w:t>
      </w:r>
    </w:p>
    <w:p w:rsidR="00B935E4" w:rsidRPr="00B935E4" w:rsidRDefault="00B935E4" w:rsidP="00B935E4">
      <w:pPr>
        <w:tabs>
          <w:tab w:val="left" w:leader="underscore" w:pos="4731"/>
          <w:tab w:val="left" w:leader="underscore" w:pos="6915"/>
        </w:tabs>
        <w:spacing w:line="230" w:lineRule="exact"/>
        <w:ind w:left="80"/>
        <w:rPr>
          <w:sz w:val="19"/>
          <w:szCs w:val="19"/>
        </w:rPr>
      </w:pPr>
      <w:r w:rsidRPr="00B935E4">
        <w:rPr>
          <w:sz w:val="19"/>
          <w:szCs w:val="19"/>
        </w:rPr>
        <w:t>заготовлено дикоросов, всего с начала года</w:t>
      </w:r>
      <w:r w:rsidRPr="00B935E4">
        <w:rPr>
          <w:sz w:val="19"/>
          <w:szCs w:val="19"/>
        </w:rPr>
        <w:tab/>
        <w:t>(тонн), в т.ч. за месяц</w:t>
      </w:r>
      <w:r w:rsidRPr="00B935E4">
        <w:rPr>
          <w:sz w:val="19"/>
          <w:szCs w:val="19"/>
        </w:rPr>
        <w:tab/>
        <w:t>(тонн)</w:t>
      </w:r>
    </w:p>
    <w:p w:rsidR="00B935E4" w:rsidRPr="00B935E4" w:rsidRDefault="00B935E4" w:rsidP="00B935E4">
      <w:pPr>
        <w:tabs>
          <w:tab w:val="left" w:leader="underscore" w:pos="5115"/>
          <w:tab w:val="left" w:leader="underscore" w:pos="7347"/>
        </w:tabs>
        <w:spacing w:line="230" w:lineRule="exact"/>
        <w:ind w:left="80"/>
        <w:rPr>
          <w:sz w:val="19"/>
          <w:szCs w:val="19"/>
        </w:rPr>
      </w:pPr>
      <w:r w:rsidRPr="00B935E4">
        <w:rPr>
          <w:sz w:val="19"/>
          <w:szCs w:val="19"/>
        </w:rPr>
        <w:t xml:space="preserve">переработано дикоросов, всего с начала года </w:t>
      </w:r>
      <w:r w:rsidRPr="00B935E4">
        <w:rPr>
          <w:sz w:val="19"/>
          <w:szCs w:val="19"/>
        </w:rPr>
        <w:tab/>
        <w:t>(тонн), в т.ч. за месяц</w:t>
      </w:r>
      <w:r w:rsidRPr="00B935E4">
        <w:rPr>
          <w:sz w:val="19"/>
          <w:szCs w:val="19"/>
        </w:rPr>
        <w:tab/>
        <w:t>(тонн)</w:t>
      </w:r>
    </w:p>
    <w:p w:rsidR="00B935E4" w:rsidRPr="00B935E4" w:rsidRDefault="00B935E4" w:rsidP="00B935E4">
      <w:pPr>
        <w:tabs>
          <w:tab w:val="left" w:leader="underscore" w:pos="5658"/>
          <w:tab w:val="left" w:leader="underscore" w:pos="7890"/>
        </w:tabs>
        <w:spacing w:after="272" w:line="230" w:lineRule="exact"/>
        <w:ind w:left="80"/>
        <w:rPr>
          <w:sz w:val="19"/>
          <w:szCs w:val="19"/>
        </w:rPr>
      </w:pPr>
      <w:r w:rsidRPr="00B935E4">
        <w:rPr>
          <w:sz w:val="19"/>
          <w:szCs w:val="19"/>
        </w:rPr>
        <w:t>произведено продукции дикоросов, всего с начала года</w:t>
      </w:r>
      <w:r w:rsidRPr="00B935E4">
        <w:rPr>
          <w:sz w:val="19"/>
          <w:szCs w:val="19"/>
        </w:rPr>
        <w:tab/>
        <w:t>(тонн), в т.ч. за месяц</w:t>
      </w:r>
      <w:r w:rsidRPr="00B935E4">
        <w:rPr>
          <w:sz w:val="19"/>
          <w:szCs w:val="19"/>
        </w:rPr>
        <w:tab/>
        <w:t>(тонн)</w:t>
      </w:r>
    </w:p>
    <w:p w:rsidR="00B935E4" w:rsidRPr="00B935E4" w:rsidRDefault="00B935E4" w:rsidP="00B935E4">
      <w:pPr>
        <w:spacing w:after="429" w:line="190" w:lineRule="exact"/>
        <w:ind w:left="80"/>
        <w:rPr>
          <w:sz w:val="19"/>
          <w:szCs w:val="19"/>
        </w:rPr>
      </w:pPr>
      <w:r w:rsidRPr="00B935E4">
        <w:rPr>
          <w:sz w:val="19"/>
          <w:szCs w:val="19"/>
        </w:rPr>
        <w:t>Руководитель организации (глава К(Ф)Х, ИП) - получателя субсидии</w:t>
      </w:r>
    </w:p>
    <w:p w:rsidR="00B935E4" w:rsidRPr="00B935E4" w:rsidRDefault="00B935E4" w:rsidP="00B935E4">
      <w:pPr>
        <w:tabs>
          <w:tab w:val="left" w:pos="2902"/>
        </w:tabs>
        <w:spacing w:after="189" w:line="190" w:lineRule="exact"/>
        <w:ind w:left="80"/>
        <w:rPr>
          <w:sz w:val="19"/>
          <w:szCs w:val="19"/>
        </w:rPr>
      </w:pPr>
      <w:r w:rsidRPr="00B935E4">
        <w:rPr>
          <w:sz w:val="19"/>
          <w:szCs w:val="19"/>
        </w:rPr>
        <w:t>(подпись)</w:t>
      </w:r>
      <w:r w:rsidRPr="00B935E4">
        <w:rPr>
          <w:sz w:val="19"/>
          <w:szCs w:val="19"/>
        </w:rPr>
        <w:tab/>
        <w:t>Ф.И.О.</w:t>
      </w:r>
    </w:p>
    <w:p w:rsidR="00B935E4" w:rsidRPr="00B935E4" w:rsidRDefault="00B935E4" w:rsidP="00B935E4">
      <w:pPr>
        <w:spacing w:line="190" w:lineRule="exact"/>
        <w:ind w:left="80"/>
        <w:rPr>
          <w:sz w:val="19"/>
          <w:szCs w:val="19"/>
        </w:rPr>
      </w:pPr>
      <w:r w:rsidRPr="00B935E4">
        <w:rPr>
          <w:sz w:val="19"/>
          <w:szCs w:val="19"/>
        </w:rPr>
        <w:t>Главный бухгалтер - получателя субсидии (при наличии)</w:t>
      </w:r>
    </w:p>
    <w:p w:rsidR="00B935E4" w:rsidRPr="00B935E4" w:rsidRDefault="00B935E4" w:rsidP="00B935E4">
      <w:pPr>
        <w:tabs>
          <w:tab w:val="left" w:leader="underscore" w:pos="574"/>
          <w:tab w:val="left" w:leader="underscore" w:pos="1875"/>
        </w:tabs>
        <w:spacing w:line="456" w:lineRule="exact"/>
        <w:ind w:left="80" w:right="5960" w:firstLine="180"/>
        <w:rPr>
          <w:sz w:val="19"/>
          <w:szCs w:val="19"/>
        </w:rPr>
      </w:pPr>
      <w:r w:rsidRPr="00B935E4">
        <w:rPr>
          <w:sz w:val="19"/>
          <w:szCs w:val="19"/>
        </w:rPr>
        <w:t>(подпись) Ф.И.О. «</w:t>
      </w:r>
      <w:r w:rsidRPr="00B935E4">
        <w:rPr>
          <w:sz w:val="19"/>
          <w:szCs w:val="19"/>
        </w:rPr>
        <w:tab/>
        <w:t>»</w:t>
      </w:r>
      <w:r w:rsidRPr="00B935E4">
        <w:rPr>
          <w:sz w:val="19"/>
          <w:szCs w:val="19"/>
        </w:rPr>
        <w:tab/>
        <w:t>20 г.</w:t>
      </w:r>
    </w:p>
    <w:p w:rsidR="00B935E4" w:rsidRPr="00B935E4" w:rsidRDefault="00B935E4" w:rsidP="00B935E4">
      <w:pPr>
        <w:spacing w:line="190" w:lineRule="exact"/>
        <w:ind w:left="80"/>
        <w:rPr>
          <w:sz w:val="19"/>
          <w:szCs w:val="19"/>
        </w:rPr>
        <w:sectPr w:rsidR="00B935E4" w:rsidRPr="00B935E4">
          <w:headerReference w:type="even" r:id="rId71"/>
          <w:headerReference w:type="default" r:id="rId72"/>
          <w:type w:val="continuous"/>
          <w:pgSz w:w="11905" w:h="16837"/>
          <w:pgMar w:top="1027" w:right="1550" w:bottom="3341" w:left="1197" w:header="0" w:footer="3" w:gutter="0"/>
          <w:cols w:space="720"/>
          <w:noEndnote/>
          <w:docGrid w:linePitch="360"/>
        </w:sectPr>
      </w:pPr>
      <w:r w:rsidRPr="00B935E4">
        <w:rPr>
          <w:sz w:val="19"/>
          <w:szCs w:val="19"/>
        </w:rPr>
        <w:t>МП. (при наличии)</w:t>
      </w:r>
    </w:p>
    <w:p w:rsidR="00B935E4" w:rsidRPr="00B935E4" w:rsidRDefault="00B935E4" w:rsidP="00B935E4">
      <w:pPr>
        <w:spacing w:after="180" w:line="230" w:lineRule="exact"/>
        <w:ind w:left="6840" w:right="340"/>
        <w:jc w:val="right"/>
        <w:rPr>
          <w:sz w:val="19"/>
          <w:szCs w:val="19"/>
        </w:rPr>
      </w:pPr>
      <w:r w:rsidRPr="00B935E4">
        <w:rPr>
          <w:sz w:val="19"/>
          <w:szCs w:val="19"/>
        </w:rPr>
        <w:t>Форма 11</w:t>
      </w:r>
    </w:p>
    <w:p w:rsidR="00B935E4" w:rsidRPr="00B935E4" w:rsidRDefault="00B935E4" w:rsidP="00B935E4">
      <w:pPr>
        <w:spacing w:after="180" w:line="230" w:lineRule="exact"/>
        <w:ind w:left="6840" w:right="340"/>
        <w:jc w:val="right"/>
        <w:rPr>
          <w:sz w:val="19"/>
          <w:szCs w:val="19"/>
        </w:rPr>
      </w:pPr>
    </w:p>
    <w:p w:rsidR="00B935E4" w:rsidRPr="00B935E4" w:rsidRDefault="00B935E4" w:rsidP="00B935E4">
      <w:pPr>
        <w:spacing w:line="230" w:lineRule="exact"/>
        <w:ind w:left="140"/>
        <w:jc w:val="center"/>
        <w:rPr>
          <w:sz w:val="19"/>
          <w:szCs w:val="19"/>
        </w:rPr>
      </w:pPr>
      <w:r w:rsidRPr="00B935E4">
        <w:rPr>
          <w:sz w:val="19"/>
          <w:szCs w:val="19"/>
        </w:rPr>
        <w:t>Справка-расчет</w:t>
      </w:r>
    </w:p>
    <w:p w:rsidR="00B935E4" w:rsidRPr="00B935E4" w:rsidRDefault="00B935E4" w:rsidP="00B935E4">
      <w:pPr>
        <w:tabs>
          <w:tab w:val="left" w:leader="underscore" w:pos="4197"/>
          <w:tab w:val="left" w:leader="underscore" w:pos="5882"/>
        </w:tabs>
        <w:spacing w:after="180" w:line="230" w:lineRule="exact"/>
        <w:ind w:left="3200" w:right="1500" w:hanging="1840"/>
        <w:rPr>
          <w:sz w:val="19"/>
          <w:szCs w:val="19"/>
        </w:rPr>
      </w:pPr>
      <w:r w:rsidRPr="00B935E4">
        <w:rPr>
          <w:sz w:val="19"/>
          <w:szCs w:val="19"/>
        </w:rPr>
        <w:t>субсидии на содержание маточного поголовья сельскохозяйственных животных за</w:t>
      </w:r>
      <w:r w:rsidRPr="00B935E4">
        <w:rPr>
          <w:sz w:val="19"/>
          <w:szCs w:val="19"/>
        </w:rPr>
        <w:tab/>
        <w:t>полугодие 20</w:t>
      </w:r>
      <w:r w:rsidRPr="00B935E4">
        <w:rPr>
          <w:sz w:val="19"/>
          <w:szCs w:val="19"/>
        </w:rPr>
        <w:tab/>
        <w:t>года</w:t>
      </w:r>
    </w:p>
    <w:p w:rsidR="00B935E4" w:rsidRPr="00B935E4" w:rsidRDefault="00B935E4" w:rsidP="00B935E4">
      <w:pPr>
        <w:spacing w:after="134" w:line="230" w:lineRule="exact"/>
        <w:ind w:left="140"/>
        <w:jc w:val="center"/>
        <w:rPr>
          <w:sz w:val="19"/>
          <w:szCs w:val="19"/>
        </w:rPr>
      </w:pPr>
      <w:r w:rsidRPr="00B935E4">
        <w:rPr>
          <w:sz w:val="19"/>
          <w:szCs w:val="19"/>
        </w:rPr>
        <w:t>наименование юридического лица (за исключением государственных (муниципальных) учреждений), крестьянского (фермерского) хозяйства, индивидуальный предприниматель</w:t>
      </w:r>
    </w:p>
    <w:tbl>
      <w:tblPr>
        <w:tblW w:w="0" w:type="auto"/>
        <w:jc w:val="center"/>
        <w:tblLayout w:type="fixed"/>
        <w:tblCellMar>
          <w:left w:w="10" w:type="dxa"/>
          <w:right w:w="10" w:type="dxa"/>
        </w:tblCellMar>
        <w:tblLook w:val="0000" w:firstRow="0" w:lastRow="0" w:firstColumn="0" w:lastColumn="0" w:noHBand="0" w:noVBand="0"/>
      </w:tblPr>
      <w:tblGrid>
        <w:gridCol w:w="1766"/>
        <w:gridCol w:w="1560"/>
        <w:gridCol w:w="1560"/>
        <w:gridCol w:w="1277"/>
        <w:gridCol w:w="1277"/>
        <w:gridCol w:w="2102"/>
      </w:tblGrid>
      <w:tr w:rsidR="00B935E4" w:rsidRPr="00B935E4" w:rsidTr="00264B4F">
        <w:trPr>
          <w:trHeight w:val="2098"/>
          <w:jc w:val="center"/>
        </w:trPr>
        <w:tc>
          <w:tcPr>
            <w:tcW w:w="1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100"/>
              <w:rPr>
                <w:sz w:val="19"/>
                <w:szCs w:val="19"/>
              </w:rPr>
            </w:pPr>
            <w:r w:rsidRPr="00B935E4">
              <w:rPr>
                <w:sz w:val="19"/>
                <w:szCs w:val="19"/>
              </w:rPr>
              <w:t>Наименование вида</w:t>
            </w:r>
          </w:p>
          <w:p w:rsidR="00B935E4" w:rsidRPr="00B935E4" w:rsidRDefault="00B935E4" w:rsidP="00B935E4">
            <w:pPr>
              <w:framePr w:wrap="notBeside" w:vAnchor="text" w:hAnchor="text" w:xAlign="center" w:y="1"/>
              <w:spacing w:line="226" w:lineRule="exact"/>
              <w:ind w:left="100"/>
              <w:rPr>
                <w:sz w:val="19"/>
                <w:szCs w:val="19"/>
              </w:rPr>
            </w:pPr>
            <w:r w:rsidRPr="00B935E4">
              <w:rPr>
                <w:sz w:val="19"/>
                <w:szCs w:val="19"/>
              </w:rPr>
              <w:t>сельскохозяйственных животных (за исключением птицы)</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80"/>
              <w:rPr>
                <w:sz w:val="19"/>
                <w:szCs w:val="19"/>
              </w:rPr>
            </w:pPr>
            <w:r w:rsidRPr="00B935E4">
              <w:rPr>
                <w:sz w:val="19"/>
                <w:szCs w:val="19"/>
              </w:rPr>
              <w:t xml:space="preserve">Наличие маточного поголовья сельскохозяйственных животных </w:t>
            </w:r>
          </w:p>
          <w:p w:rsidR="00B935E4" w:rsidRPr="00B935E4" w:rsidRDefault="00B935E4" w:rsidP="00B935E4">
            <w:pPr>
              <w:framePr w:wrap="notBeside" w:vAnchor="text" w:hAnchor="text" w:xAlign="center" w:y="1"/>
              <w:spacing w:line="230" w:lineRule="exact"/>
              <w:ind w:left="80"/>
              <w:rPr>
                <w:sz w:val="19"/>
                <w:szCs w:val="19"/>
              </w:rPr>
            </w:pPr>
            <w:r w:rsidRPr="00B935E4">
              <w:rPr>
                <w:sz w:val="19"/>
                <w:szCs w:val="19"/>
              </w:rPr>
              <w:t>на 01.01.20</w:t>
            </w:r>
            <w:r w:rsidRPr="00B935E4">
              <w:rPr>
                <w:sz w:val="19"/>
                <w:szCs w:val="19"/>
              </w:rPr>
              <w:tab/>
            </w:r>
          </w:p>
          <w:p w:rsidR="00B935E4" w:rsidRPr="00B935E4" w:rsidRDefault="00B935E4" w:rsidP="00B935E4">
            <w:pPr>
              <w:framePr w:wrap="notBeside" w:vAnchor="text" w:hAnchor="text" w:xAlign="center" w:y="1"/>
              <w:spacing w:line="230" w:lineRule="exact"/>
              <w:ind w:left="80"/>
              <w:rPr>
                <w:sz w:val="19"/>
                <w:szCs w:val="19"/>
              </w:rPr>
            </w:pPr>
            <w:r w:rsidRPr="00B935E4">
              <w:rPr>
                <w:sz w:val="19"/>
                <w:szCs w:val="19"/>
              </w:rPr>
              <w:t>(гол.)</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80"/>
              <w:rPr>
                <w:sz w:val="19"/>
                <w:szCs w:val="19"/>
              </w:rPr>
            </w:pPr>
            <w:r w:rsidRPr="00B935E4">
              <w:rPr>
                <w:sz w:val="19"/>
                <w:szCs w:val="19"/>
              </w:rPr>
              <w:t>Коэффициент перевода маточного поголовья сельскохозяйственных животных в условные</w:t>
            </w:r>
          </w:p>
          <w:p w:rsidR="00B935E4" w:rsidRPr="00B935E4" w:rsidRDefault="00B935E4" w:rsidP="00B935E4">
            <w:pPr>
              <w:framePr w:wrap="notBeside" w:vAnchor="text" w:hAnchor="text" w:xAlign="center" w:y="1"/>
              <w:spacing w:line="230" w:lineRule="exact"/>
              <w:ind w:left="80"/>
              <w:rPr>
                <w:sz w:val="19"/>
                <w:szCs w:val="19"/>
              </w:rPr>
            </w:pPr>
            <w:r w:rsidRPr="00B935E4">
              <w:rPr>
                <w:sz w:val="19"/>
                <w:szCs w:val="19"/>
              </w:rPr>
              <w:t>головы *</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30" w:lineRule="exact"/>
              <w:ind w:left="80"/>
              <w:rPr>
                <w:sz w:val="19"/>
                <w:szCs w:val="19"/>
              </w:rPr>
            </w:pPr>
            <w:r w:rsidRPr="00B935E4">
              <w:rPr>
                <w:sz w:val="19"/>
                <w:szCs w:val="19"/>
              </w:rPr>
              <w:t>Итого условных голов</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80"/>
              <w:rPr>
                <w:sz w:val="19"/>
                <w:szCs w:val="19"/>
              </w:rPr>
            </w:pPr>
            <w:r w:rsidRPr="00B935E4">
              <w:rPr>
                <w:sz w:val="19"/>
                <w:szCs w:val="19"/>
              </w:rPr>
              <w:t>Ставка субсидий, на 1 условную гол. в полугодие (рублей)</w:t>
            </w: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spacing w:line="226" w:lineRule="exact"/>
              <w:ind w:left="80"/>
              <w:rPr>
                <w:sz w:val="19"/>
                <w:szCs w:val="19"/>
              </w:rPr>
            </w:pPr>
            <w:r w:rsidRPr="00B935E4">
              <w:rPr>
                <w:sz w:val="19"/>
                <w:szCs w:val="19"/>
              </w:rPr>
              <w:t>Сумма субсидий к</w:t>
            </w:r>
          </w:p>
          <w:p w:rsidR="00B935E4" w:rsidRPr="00B935E4" w:rsidRDefault="00B935E4" w:rsidP="00B935E4">
            <w:pPr>
              <w:framePr w:wrap="notBeside" w:vAnchor="text" w:hAnchor="text" w:xAlign="center" w:y="1"/>
              <w:spacing w:line="226" w:lineRule="exact"/>
              <w:ind w:left="80"/>
              <w:rPr>
                <w:sz w:val="19"/>
                <w:szCs w:val="19"/>
              </w:rPr>
            </w:pPr>
            <w:r w:rsidRPr="00B935E4">
              <w:rPr>
                <w:sz w:val="19"/>
                <w:szCs w:val="19"/>
              </w:rPr>
              <w:t>выплате, тыс. руб.</w:t>
            </w:r>
          </w:p>
          <w:p w:rsidR="00B935E4" w:rsidRPr="00B935E4" w:rsidRDefault="00B935E4" w:rsidP="00B935E4">
            <w:pPr>
              <w:framePr w:wrap="notBeside" w:vAnchor="text" w:hAnchor="text" w:xAlign="center" w:y="1"/>
              <w:spacing w:line="226" w:lineRule="exact"/>
              <w:ind w:left="80"/>
              <w:rPr>
                <w:sz w:val="19"/>
                <w:szCs w:val="19"/>
              </w:rPr>
            </w:pPr>
            <w:r w:rsidRPr="00B935E4">
              <w:rPr>
                <w:sz w:val="19"/>
                <w:szCs w:val="19"/>
              </w:rPr>
              <w:t>(заполняется</w:t>
            </w:r>
          </w:p>
          <w:p w:rsidR="00B935E4" w:rsidRPr="00B935E4" w:rsidRDefault="00B935E4" w:rsidP="00B935E4">
            <w:pPr>
              <w:framePr w:wrap="notBeside" w:vAnchor="text" w:hAnchor="text" w:xAlign="center" w:y="1"/>
              <w:spacing w:line="226" w:lineRule="exact"/>
              <w:ind w:left="80"/>
              <w:rPr>
                <w:sz w:val="19"/>
                <w:szCs w:val="19"/>
              </w:rPr>
            </w:pPr>
            <w:r w:rsidRPr="00B935E4">
              <w:rPr>
                <w:sz w:val="19"/>
                <w:szCs w:val="19"/>
              </w:rPr>
              <w:t>уполномоченным</w:t>
            </w:r>
          </w:p>
          <w:p w:rsidR="00B935E4" w:rsidRPr="00B935E4" w:rsidRDefault="00B935E4" w:rsidP="00B935E4">
            <w:pPr>
              <w:framePr w:wrap="notBeside" w:vAnchor="text" w:hAnchor="text" w:xAlign="center" w:y="1"/>
              <w:spacing w:line="226" w:lineRule="exact"/>
              <w:ind w:left="80"/>
              <w:rPr>
                <w:sz w:val="19"/>
                <w:szCs w:val="19"/>
              </w:rPr>
            </w:pPr>
            <w:r w:rsidRPr="00B935E4">
              <w:rPr>
                <w:sz w:val="19"/>
                <w:szCs w:val="19"/>
              </w:rPr>
              <w:t>органом)</w:t>
            </w:r>
          </w:p>
          <w:p w:rsidR="00B935E4" w:rsidRPr="00B935E4" w:rsidRDefault="00B935E4" w:rsidP="00B935E4">
            <w:pPr>
              <w:framePr w:wrap="notBeside" w:vAnchor="text" w:hAnchor="text" w:xAlign="center" w:y="1"/>
              <w:spacing w:line="226" w:lineRule="exact"/>
              <w:ind w:left="80"/>
              <w:rPr>
                <w:sz w:val="19"/>
                <w:szCs w:val="19"/>
              </w:rPr>
            </w:pPr>
            <w:r w:rsidRPr="00B935E4">
              <w:rPr>
                <w:sz w:val="19"/>
                <w:szCs w:val="19"/>
              </w:rPr>
              <w:t>гр. 4 х гр. 5</w:t>
            </w:r>
          </w:p>
        </w:tc>
      </w:tr>
      <w:tr w:rsidR="00B935E4" w:rsidRPr="00B935E4" w:rsidTr="00264B4F">
        <w:trPr>
          <w:trHeight w:val="422"/>
          <w:jc w:val="center"/>
        </w:trPr>
        <w:tc>
          <w:tcPr>
            <w:tcW w:w="1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860"/>
              <w:rPr>
                <w:sz w:val="19"/>
                <w:szCs w:val="19"/>
              </w:rPr>
            </w:pPr>
            <w:r w:rsidRPr="00B935E4">
              <w:rPr>
                <w:sz w:val="19"/>
                <w:szCs w:val="19"/>
              </w:rPr>
              <w:t>1</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740"/>
              <w:rPr>
                <w:sz w:val="19"/>
                <w:szCs w:val="19"/>
              </w:rPr>
            </w:pPr>
            <w:r w:rsidRPr="00B935E4">
              <w:rPr>
                <w:sz w:val="19"/>
                <w:szCs w:val="19"/>
              </w:rPr>
              <w:t>2</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740"/>
              <w:rPr>
                <w:sz w:val="19"/>
                <w:szCs w:val="19"/>
              </w:rPr>
            </w:pPr>
            <w:r w:rsidRPr="00B935E4">
              <w:rPr>
                <w:sz w:val="19"/>
                <w:szCs w:val="19"/>
              </w:rPr>
              <w:t>3</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00"/>
              <w:rPr>
                <w:sz w:val="19"/>
                <w:szCs w:val="19"/>
              </w:rPr>
            </w:pPr>
            <w:r w:rsidRPr="00B935E4">
              <w:rPr>
                <w:sz w:val="19"/>
                <w:szCs w:val="19"/>
              </w:rPr>
              <w:t>4</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600"/>
              <w:rPr>
                <w:sz w:val="19"/>
                <w:szCs w:val="19"/>
              </w:rPr>
            </w:pPr>
            <w:r w:rsidRPr="00B935E4">
              <w:rPr>
                <w:sz w:val="19"/>
                <w:szCs w:val="19"/>
              </w:rPr>
              <w:t>5</w:t>
            </w: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ind w:left="1000"/>
              <w:rPr>
                <w:sz w:val="19"/>
                <w:szCs w:val="19"/>
              </w:rPr>
            </w:pPr>
            <w:r w:rsidRPr="00B935E4">
              <w:rPr>
                <w:sz w:val="19"/>
                <w:szCs w:val="19"/>
              </w:rPr>
              <w:t>6</w:t>
            </w:r>
          </w:p>
        </w:tc>
      </w:tr>
      <w:tr w:rsidR="00B935E4" w:rsidRPr="00B935E4" w:rsidTr="00264B4F">
        <w:trPr>
          <w:trHeight w:val="418"/>
          <w:jc w:val="center"/>
        </w:trPr>
        <w:tc>
          <w:tcPr>
            <w:tcW w:w="1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r w:rsidR="00B935E4" w:rsidRPr="00B935E4" w:rsidTr="00264B4F">
        <w:trPr>
          <w:trHeight w:val="437"/>
          <w:jc w:val="center"/>
        </w:trPr>
        <w:tc>
          <w:tcPr>
            <w:tcW w:w="1766"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560"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c>
          <w:tcPr>
            <w:tcW w:w="2102" w:type="dxa"/>
            <w:tcBorders>
              <w:top w:val="single" w:sz="4" w:space="0" w:color="auto"/>
              <w:left w:val="single" w:sz="4" w:space="0" w:color="auto"/>
              <w:bottom w:val="single" w:sz="4" w:space="0" w:color="auto"/>
              <w:right w:val="single" w:sz="4" w:space="0" w:color="auto"/>
            </w:tcBorders>
            <w:shd w:val="clear" w:color="auto" w:fill="FFFFFF"/>
          </w:tcPr>
          <w:p w:rsidR="00B935E4" w:rsidRPr="00B935E4" w:rsidRDefault="00B935E4" w:rsidP="00B935E4">
            <w:pPr>
              <w:framePr w:wrap="notBeside" w:vAnchor="text" w:hAnchor="text" w:xAlign="center" w:y="1"/>
              <w:rPr>
                <w:sz w:val="10"/>
                <w:szCs w:val="10"/>
              </w:rPr>
            </w:pPr>
          </w:p>
        </w:tc>
      </w:tr>
    </w:tbl>
    <w:p w:rsidR="00B935E4" w:rsidRPr="00B935E4" w:rsidRDefault="00B935E4" w:rsidP="00B935E4">
      <w:pPr>
        <w:rPr>
          <w:sz w:val="2"/>
          <w:szCs w:val="2"/>
        </w:rPr>
      </w:pPr>
    </w:p>
    <w:p w:rsidR="00B935E4" w:rsidRPr="00B935E4" w:rsidRDefault="00B935E4" w:rsidP="00B935E4">
      <w:pPr>
        <w:spacing w:after="209" w:line="226" w:lineRule="exact"/>
        <w:ind w:left="160" w:right="340" w:firstLine="560"/>
        <w:jc w:val="both"/>
        <w:rPr>
          <w:sz w:val="19"/>
          <w:szCs w:val="19"/>
        </w:rPr>
      </w:pPr>
      <w:r w:rsidRPr="00B935E4">
        <w:rPr>
          <w:sz w:val="19"/>
          <w:szCs w:val="19"/>
        </w:rPr>
        <w:t>*(приказ Министерства сельского хозяйства Российской Федерации от 19.02.2015 № 63 «Об утверждении документов, предусмотренных правилами предоставлении распределения субсидий из федерального бюджета бюджетам субъектов Российской Федерации на поддержку племенного животноводства, утвержденными постановлением Правительства Российской Федерации от 4 декабря 2012 года №1257)</w:t>
      </w:r>
    </w:p>
    <w:p w:rsidR="00B935E4" w:rsidRPr="00B935E4" w:rsidRDefault="00B935E4" w:rsidP="00B935E4">
      <w:pPr>
        <w:spacing w:after="429" w:line="190" w:lineRule="exact"/>
        <w:ind w:left="160"/>
        <w:rPr>
          <w:sz w:val="19"/>
          <w:szCs w:val="19"/>
        </w:rPr>
      </w:pPr>
      <w:r w:rsidRPr="00B935E4">
        <w:rPr>
          <w:sz w:val="19"/>
          <w:szCs w:val="19"/>
        </w:rPr>
        <w:t>Руководитель организации (глава К(Ф)Х, ИП) - получателя субсидии</w:t>
      </w:r>
    </w:p>
    <w:p w:rsidR="00B935E4" w:rsidRPr="00B935E4" w:rsidRDefault="00B935E4" w:rsidP="00B935E4">
      <w:pPr>
        <w:tabs>
          <w:tab w:val="left" w:pos="2982"/>
        </w:tabs>
        <w:spacing w:after="249" w:line="190" w:lineRule="exact"/>
        <w:ind w:left="160"/>
        <w:rPr>
          <w:sz w:val="19"/>
          <w:szCs w:val="19"/>
        </w:rPr>
      </w:pPr>
      <w:r w:rsidRPr="00B935E4">
        <w:rPr>
          <w:sz w:val="19"/>
          <w:szCs w:val="19"/>
        </w:rPr>
        <w:t>(подпись)</w:t>
      </w:r>
      <w:r w:rsidRPr="00B935E4">
        <w:rPr>
          <w:sz w:val="19"/>
          <w:szCs w:val="19"/>
        </w:rPr>
        <w:tab/>
        <w:t>Ф.И.О.</w:t>
      </w:r>
    </w:p>
    <w:p w:rsidR="00B935E4" w:rsidRPr="00B935E4" w:rsidRDefault="00B935E4" w:rsidP="00B935E4">
      <w:pPr>
        <w:spacing w:after="36" w:line="190" w:lineRule="exact"/>
        <w:ind w:left="160"/>
        <w:rPr>
          <w:sz w:val="19"/>
          <w:szCs w:val="19"/>
        </w:rPr>
      </w:pPr>
      <w:r w:rsidRPr="00B935E4">
        <w:rPr>
          <w:sz w:val="19"/>
          <w:szCs w:val="19"/>
        </w:rPr>
        <w:t>Главный бухгалтер - получателя субсидии (при наличии)</w:t>
      </w:r>
    </w:p>
    <w:p w:rsidR="00B935E4" w:rsidRPr="00B935E4" w:rsidRDefault="00B935E4" w:rsidP="00B935E4">
      <w:pPr>
        <w:tabs>
          <w:tab w:val="left" w:leader="underscore" w:pos="654"/>
          <w:tab w:val="left" w:leader="underscore" w:pos="1955"/>
        </w:tabs>
        <w:spacing w:line="456" w:lineRule="exact"/>
        <w:ind w:left="160" w:right="6280" w:firstLine="180"/>
        <w:rPr>
          <w:sz w:val="19"/>
          <w:szCs w:val="19"/>
        </w:rPr>
      </w:pPr>
      <w:r w:rsidRPr="00B935E4">
        <w:rPr>
          <w:sz w:val="19"/>
          <w:szCs w:val="19"/>
        </w:rPr>
        <w:t>(подпись) Ф.И.О. «</w:t>
      </w:r>
      <w:r w:rsidRPr="00B935E4">
        <w:rPr>
          <w:sz w:val="19"/>
          <w:szCs w:val="19"/>
        </w:rPr>
        <w:tab/>
        <w:t>»</w:t>
      </w:r>
      <w:r w:rsidRPr="00B935E4">
        <w:rPr>
          <w:sz w:val="19"/>
          <w:szCs w:val="19"/>
        </w:rPr>
        <w:tab/>
        <w:t>20 г.</w:t>
      </w:r>
    </w:p>
    <w:p w:rsidR="00B935E4" w:rsidRPr="00B935E4" w:rsidRDefault="00B935E4" w:rsidP="00B935E4">
      <w:pPr>
        <w:spacing w:line="190" w:lineRule="exact"/>
        <w:ind w:left="160"/>
        <w:rPr>
          <w:sz w:val="19"/>
          <w:szCs w:val="19"/>
        </w:rPr>
      </w:pPr>
      <w:r w:rsidRPr="00B935E4">
        <w:rPr>
          <w:sz w:val="19"/>
          <w:szCs w:val="19"/>
        </w:rPr>
        <w:t>МП. (при наличии)</w:t>
      </w:r>
    </w:p>
    <w:p w:rsidR="00B935E4" w:rsidRPr="00B935E4" w:rsidRDefault="00B935E4" w:rsidP="00B935E4">
      <w:pPr>
        <w:tabs>
          <w:tab w:val="left" w:pos="3810"/>
        </w:tabs>
        <w:jc w:val="center"/>
        <w:rPr>
          <w:rFonts w:eastAsia="Calibri"/>
          <w:lang w:eastAsia="en-US"/>
        </w:rPr>
      </w:pPr>
    </w:p>
    <w:p w:rsidR="00F55E73" w:rsidRPr="00F55E73" w:rsidRDefault="00F55E73" w:rsidP="00F55E73">
      <w:pPr>
        <w:ind w:right="-1"/>
        <w:jc w:val="both"/>
        <w:rPr>
          <w:rFonts w:eastAsia="Calibri"/>
          <w:lang w:eastAsia="en-US"/>
        </w:rPr>
      </w:pPr>
    </w:p>
    <w:p w:rsidR="00487BE9" w:rsidRDefault="00487BE9" w:rsidP="00E86C28">
      <w:pPr>
        <w:adjustRightInd w:val="0"/>
        <w:jc w:val="both"/>
        <w:outlineLvl w:val="0"/>
        <w:rPr>
          <w:szCs w:val="20"/>
        </w:rPr>
      </w:pP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sectPr w:rsidR="0016155A" w:rsidSect="00B935E4">
      <w:headerReference w:type="default" r:id="rId73"/>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2FC" w:rsidRDefault="00C922FC">
      <w:r>
        <w:separator/>
      </w:r>
    </w:p>
  </w:endnote>
  <w:endnote w:type="continuationSeparator" w:id="0">
    <w:p w:rsidR="00C922FC" w:rsidRDefault="00C92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PT Astra Serif">
    <w:altName w:val="Times New Roman"/>
    <w:charset w:val="CC"/>
    <w:family w:val="roman"/>
    <w:pitch w:val="variable"/>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2FC" w:rsidRDefault="00C922FC">
      <w:r>
        <w:separator/>
      </w:r>
    </w:p>
  </w:footnote>
  <w:footnote w:type="continuationSeparator" w:id="0">
    <w:p w:rsidR="00C922FC" w:rsidRDefault="00C922FC">
      <w:r>
        <w:continuationSeparator/>
      </w:r>
    </w:p>
  </w:footnote>
  <w:footnote w:id="1">
    <w:p w:rsidR="0009786B" w:rsidRDefault="0009786B" w:rsidP="00B935E4">
      <w:pPr>
        <w:pStyle w:val="afffffd"/>
        <w:ind w:firstLine="567"/>
        <w:jc w:val="both"/>
      </w:pPr>
      <w:r>
        <w:rPr>
          <w:rStyle w:val="affffff"/>
        </w:rPr>
        <w:footnoteRef/>
      </w:r>
      <w:r w:rsidRPr="00C24B63">
        <w:t xml:space="preserve">Наименование показателя, указываемого в настоящей таблице, должно соответствовать наименованию показателя, указанному в </w:t>
      </w:r>
      <w:hyperlink w:anchor="P2036" w:history="1">
        <w:r w:rsidRPr="003D33F6">
          <w:t>графе 2</w:t>
        </w:r>
      </w:hyperlink>
      <w:r>
        <w:t xml:space="preserve"> </w:t>
      </w:r>
      <w:r w:rsidRPr="00C24B63">
        <w:t xml:space="preserve">приложения </w:t>
      </w:r>
      <w:r>
        <w:t>№</w:t>
      </w:r>
      <w:r w:rsidRPr="00C24B63">
        <w:t xml:space="preserve"> 2 к соглашению.</w:t>
      </w:r>
    </w:p>
  </w:footnote>
  <w:footnote w:id="2">
    <w:p w:rsidR="0009786B" w:rsidRDefault="0009786B" w:rsidP="00B935E4">
      <w:pPr>
        <w:pStyle w:val="afffffd"/>
        <w:ind w:firstLine="567"/>
        <w:jc w:val="both"/>
      </w:pPr>
      <w:r>
        <w:rPr>
          <w:rStyle w:val="affffff"/>
        </w:rPr>
        <w:footnoteRef/>
      </w:r>
      <w:r w:rsidRPr="00C24B63">
        <w:t xml:space="preserve">Заполняется по решению </w:t>
      </w:r>
      <w:r>
        <w:t>Администрации</w:t>
      </w:r>
      <w:r w:rsidRPr="00C24B63">
        <w:t xml:space="preserve"> в случае указания </w:t>
      </w:r>
      <w:r w:rsidRPr="003D33F6">
        <w:t xml:space="preserve">в </w:t>
      </w:r>
      <w:hyperlink w:anchor="P1491" w:history="1">
        <w:r w:rsidRPr="003D33F6">
          <w:t>пункте 1.1.2</w:t>
        </w:r>
      </w:hyperlink>
      <w:r w:rsidRPr="00C24B63">
        <w:t xml:space="preserve"> соглашения конкретных проектов (мероприятий).</w:t>
      </w:r>
    </w:p>
  </w:footnote>
  <w:footnote w:id="3">
    <w:p w:rsidR="0009786B" w:rsidRDefault="0009786B" w:rsidP="00B935E4">
      <w:pPr>
        <w:pStyle w:val="afffffd"/>
        <w:ind w:firstLine="567"/>
        <w:jc w:val="both"/>
      </w:pPr>
      <w:r>
        <w:rPr>
          <w:rStyle w:val="affffff"/>
        </w:rPr>
        <w:footnoteRef/>
      </w:r>
      <w:r w:rsidRPr="00C24B63">
        <w:t xml:space="preserve">Плановое значение показателя, указываемого в настоящей таблице, должно соответствовать плановому значению показателя, указанному </w:t>
      </w:r>
      <w:r w:rsidRPr="003D33F6">
        <w:t xml:space="preserve">в </w:t>
      </w:r>
      <w:hyperlink w:anchor="P2040" w:history="1">
        <w:r w:rsidRPr="003D33F6">
          <w:t>графе 6</w:t>
        </w:r>
      </w:hyperlink>
      <w:r w:rsidRPr="00C24B63">
        <w:t xml:space="preserve"> приложения </w:t>
      </w:r>
      <w:r>
        <w:t>№</w:t>
      </w:r>
      <w:r w:rsidRPr="00C24B63">
        <w:t xml:space="preserve"> 2 к соглашению.</w:t>
      </w:r>
    </w:p>
  </w:footnote>
  <w:footnote w:id="4">
    <w:p w:rsidR="0009786B" w:rsidRPr="003D33F6" w:rsidRDefault="0009786B" w:rsidP="00B935E4">
      <w:pPr>
        <w:pStyle w:val="afffffd"/>
        <w:ind w:firstLine="567"/>
        <w:jc w:val="both"/>
      </w:pPr>
      <w:r>
        <w:rPr>
          <w:rStyle w:val="affffff"/>
        </w:rPr>
        <w:footnoteRef/>
      </w:r>
      <w:r w:rsidRPr="00C24B63">
        <w:t xml:space="preserve">Достигнутое значение показателя, указываемого в настоящей таблице, должно соответствовать достигнутому значению показателя, указанному </w:t>
      </w:r>
      <w:r w:rsidRPr="003D33F6">
        <w:t xml:space="preserve">в </w:t>
      </w:r>
      <w:hyperlink w:anchor="P2120" w:history="1">
        <w:r w:rsidRPr="003D33F6">
          <w:t>графе 7</w:t>
        </w:r>
      </w:hyperlink>
      <w:r w:rsidRPr="003D33F6">
        <w:t xml:space="preserve"> приложения № 3 к соглашению на соответствующую дату.</w:t>
      </w:r>
    </w:p>
  </w:footnote>
  <w:footnote w:id="5">
    <w:p w:rsidR="0009786B" w:rsidRPr="00AD12B4" w:rsidRDefault="0009786B" w:rsidP="00B935E4">
      <w:pPr>
        <w:pStyle w:val="afffffd"/>
        <w:ind w:firstLine="567"/>
        <w:jc w:val="both"/>
      </w:pPr>
      <w:r>
        <w:rPr>
          <w:rStyle w:val="affffff"/>
        </w:rPr>
        <w:footnoteRef/>
      </w:r>
      <w:r w:rsidRPr="00C24B63">
        <w:t>Заполняется при необходимости</w:t>
      </w:r>
      <w:r w:rsidRPr="00C24644">
        <w:t>»</w:t>
      </w:r>
      <w:r w:rsidRPr="00AD12B4">
        <w:t>.</w:t>
      </w:r>
    </w:p>
  </w:footnote>
  <w:footnote w:id="6">
    <w:p w:rsidR="0009786B" w:rsidRDefault="0009786B" w:rsidP="00B935E4">
      <w:pPr>
        <w:pStyle w:val="afffffd"/>
        <w:ind w:firstLine="567"/>
        <w:jc w:val="both"/>
      </w:pPr>
      <w:r>
        <w:rPr>
          <w:rStyle w:val="affffff"/>
        </w:rPr>
        <w:t>1</w:t>
      </w:r>
      <w:r>
        <w:t xml:space="preserve"> </w:t>
      </w:r>
      <w:r w:rsidRPr="00C24B63">
        <w:t xml:space="preserve">Наименование показателя, указываемого в настоящей таблице, должно соответствовать наименованию показателя, указанному в </w:t>
      </w:r>
      <w:hyperlink w:anchor="P2036" w:history="1">
        <w:r w:rsidRPr="003D33F6">
          <w:t>графе 2</w:t>
        </w:r>
      </w:hyperlink>
      <w:r>
        <w:t xml:space="preserve"> </w:t>
      </w:r>
      <w:r w:rsidRPr="00C24B63">
        <w:t xml:space="preserve">приложения </w:t>
      </w:r>
      <w:r>
        <w:t>№</w:t>
      </w:r>
      <w:r w:rsidRPr="00C24B63">
        <w:t xml:space="preserve"> 2 к соглашению.</w:t>
      </w:r>
    </w:p>
  </w:footnote>
  <w:footnote w:id="7">
    <w:p w:rsidR="0009786B" w:rsidRDefault="0009786B" w:rsidP="00B935E4">
      <w:pPr>
        <w:pStyle w:val="afffffd"/>
        <w:ind w:firstLine="567"/>
        <w:jc w:val="both"/>
      </w:pPr>
      <w:r>
        <w:rPr>
          <w:rStyle w:val="affffff"/>
        </w:rPr>
        <w:t>2</w:t>
      </w:r>
      <w:r>
        <w:t xml:space="preserve"> </w:t>
      </w:r>
      <w:r w:rsidRPr="00C24B63">
        <w:t xml:space="preserve">Заполняется по решению </w:t>
      </w:r>
      <w:r>
        <w:t>Администрации</w:t>
      </w:r>
      <w:r w:rsidRPr="00C24B63">
        <w:t xml:space="preserve"> в случае указания </w:t>
      </w:r>
      <w:r w:rsidRPr="003D33F6">
        <w:t xml:space="preserve">в </w:t>
      </w:r>
      <w:hyperlink w:anchor="P1491" w:history="1">
        <w:r w:rsidRPr="003D33F6">
          <w:t>пункте 1.1.2</w:t>
        </w:r>
      </w:hyperlink>
      <w:r w:rsidRPr="00C24B63">
        <w:t xml:space="preserve"> соглашения конкретных проектов (мероприятий).</w:t>
      </w:r>
    </w:p>
  </w:footnote>
  <w:footnote w:id="8">
    <w:p w:rsidR="0009786B" w:rsidRDefault="0009786B" w:rsidP="00B935E4">
      <w:pPr>
        <w:pStyle w:val="afffffd"/>
        <w:ind w:firstLine="567"/>
        <w:jc w:val="both"/>
      </w:pPr>
      <w:r>
        <w:rPr>
          <w:rStyle w:val="affffff"/>
        </w:rPr>
        <w:t>3</w:t>
      </w:r>
      <w:r>
        <w:t xml:space="preserve"> </w:t>
      </w:r>
      <w:r w:rsidRPr="00C24B63">
        <w:t xml:space="preserve">Плановое значение показателя, указываемого в настоящей таблице, должно соответствовать плановому значению показателя, указанному </w:t>
      </w:r>
      <w:r w:rsidRPr="003D33F6">
        <w:t xml:space="preserve">в </w:t>
      </w:r>
      <w:hyperlink w:anchor="P2040" w:history="1">
        <w:r w:rsidRPr="003D33F6">
          <w:t>графе 6</w:t>
        </w:r>
      </w:hyperlink>
      <w:r w:rsidRPr="00C24B63">
        <w:t xml:space="preserve"> приложения </w:t>
      </w:r>
      <w:r>
        <w:t>№</w:t>
      </w:r>
      <w:r w:rsidRPr="00C24B63">
        <w:t xml:space="preserve"> 2 к соглашению.</w:t>
      </w:r>
    </w:p>
  </w:footnote>
  <w:footnote w:id="9">
    <w:p w:rsidR="0009786B" w:rsidRPr="003D33F6" w:rsidRDefault="0009786B" w:rsidP="00B935E4">
      <w:pPr>
        <w:pStyle w:val="afffffd"/>
        <w:ind w:firstLine="567"/>
        <w:jc w:val="both"/>
      </w:pPr>
      <w:r>
        <w:rPr>
          <w:rStyle w:val="affffff"/>
        </w:rPr>
        <w:t>4</w:t>
      </w:r>
      <w:r>
        <w:t xml:space="preserve"> </w:t>
      </w:r>
      <w:r w:rsidRPr="00C24B63">
        <w:t xml:space="preserve">Достигнутое значение показателя, указываемого в настоящей таблице, должно соответствовать достигнутому значению показателя, указанному </w:t>
      </w:r>
      <w:r w:rsidRPr="003D33F6">
        <w:t xml:space="preserve">в </w:t>
      </w:r>
      <w:hyperlink w:anchor="P2120" w:history="1">
        <w:r w:rsidRPr="003D33F6">
          <w:t>графе 7</w:t>
        </w:r>
      </w:hyperlink>
      <w:r w:rsidRPr="003D33F6">
        <w:t xml:space="preserve"> приложения № 3 к соглашению на соответствующую дату.</w:t>
      </w:r>
    </w:p>
  </w:footnote>
  <w:footnote w:id="10">
    <w:p w:rsidR="0009786B" w:rsidRDefault="0009786B" w:rsidP="00B935E4">
      <w:pPr>
        <w:pStyle w:val="afffffd"/>
        <w:ind w:firstLine="567"/>
        <w:jc w:val="both"/>
      </w:pPr>
      <w:r>
        <w:rPr>
          <w:rStyle w:val="affffff"/>
        </w:rPr>
        <w:t>5</w:t>
      </w:r>
      <w:r>
        <w:t xml:space="preserve"> </w:t>
      </w:r>
      <w:r w:rsidRPr="00C24B63">
        <w:t>Заполняется при необходимости</w:t>
      </w:r>
      <w:r>
        <w:t>».</w:t>
      </w:r>
    </w:p>
  </w:footnote>
  <w:footnote w:id="11">
    <w:p w:rsidR="0009786B" w:rsidRDefault="0009786B" w:rsidP="00B935E4">
      <w:pPr>
        <w:pStyle w:val="afffffd"/>
        <w:ind w:firstLine="567"/>
        <w:jc w:val="both"/>
      </w:pPr>
      <w:r>
        <w:rPr>
          <w:rStyle w:val="affffff"/>
        </w:rPr>
        <w:t>1</w:t>
      </w:r>
      <w:r>
        <w:t xml:space="preserve"> </w:t>
      </w:r>
      <w:r w:rsidRPr="00C24B63">
        <w:t xml:space="preserve">Наименование показателя, указываемого в настоящей таблице, должно соответствовать наименованию показателя, указанному в </w:t>
      </w:r>
      <w:hyperlink w:anchor="P2036" w:history="1">
        <w:r w:rsidRPr="003D33F6">
          <w:t>графе 2</w:t>
        </w:r>
      </w:hyperlink>
      <w:r>
        <w:t xml:space="preserve"> </w:t>
      </w:r>
      <w:r w:rsidRPr="00C24B63">
        <w:t xml:space="preserve">приложения </w:t>
      </w:r>
      <w:r>
        <w:t>№</w:t>
      </w:r>
      <w:r w:rsidRPr="00C24B63">
        <w:t xml:space="preserve"> 2 к соглашению.</w:t>
      </w:r>
    </w:p>
  </w:footnote>
  <w:footnote w:id="12">
    <w:p w:rsidR="0009786B" w:rsidRDefault="0009786B" w:rsidP="00B935E4">
      <w:pPr>
        <w:pStyle w:val="afffffd"/>
        <w:ind w:firstLine="567"/>
        <w:jc w:val="both"/>
      </w:pPr>
      <w:r>
        <w:rPr>
          <w:rStyle w:val="affffff"/>
        </w:rPr>
        <w:t>2</w:t>
      </w:r>
      <w:r>
        <w:t xml:space="preserve"> </w:t>
      </w:r>
      <w:r w:rsidRPr="00C24B63">
        <w:t xml:space="preserve">Заполняется по решению </w:t>
      </w:r>
      <w:r>
        <w:t>Администрации</w:t>
      </w:r>
      <w:r w:rsidRPr="00C24B63">
        <w:t xml:space="preserve"> в случае указания </w:t>
      </w:r>
      <w:r w:rsidRPr="003D33F6">
        <w:t xml:space="preserve">в </w:t>
      </w:r>
      <w:hyperlink w:anchor="P1491" w:history="1">
        <w:r w:rsidRPr="003D33F6">
          <w:t>пункте 1.1.2</w:t>
        </w:r>
      </w:hyperlink>
      <w:r w:rsidRPr="00C24B63">
        <w:t xml:space="preserve"> соглашения конкретных проектов (мероприятий).</w:t>
      </w:r>
    </w:p>
  </w:footnote>
  <w:footnote w:id="13">
    <w:p w:rsidR="0009786B" w:rsidRDefault="0009786B" w:rsidP="00B935E4">
      <w:pPr>
        <w:pStyle w:val="afffffd"/>
        <w:ind w:firstLine="567"/>
        <w:jc w:val="both"/>
      </w:pPr>
      <w:r>
        <w:rPr>
          <w:rStyle w:val="affffff"/>
        </w:rPr>
        <w:t>3</w:t>
      </w:r>
      <w:r>
        <w:t xml:space="preserve"> </w:t>
      </w:r>
      <w:r w:rsidRPr="00C24B63">
        <w:t xml:space="preserve">Плановое значение показателя, указываемого в настоящей таблице, должно соответствовать плановому значению показателя, указанному </w:t>
      </w:r>
      <w:r w:rsidRPr="003D33F6">
        <w:t xml:space="preserve">в </w:t>
      </w:r>
      <w:hyperlink w:anchor="P2040" w:history="1">
        <w:r w:rsidRPr="003D33F6">
          <w:t>графе 6</w:t>
        </w:r>
      </w:hyperlink>
      <w:r w:rsidRPr="00C24B63">
        <w:t xml:space="preserve"> приложения </w:t>
      </w:r>
      <w:r>
        <w:t>№</w:t>
      </w:r>
      <w:r w:rsidRPr="00C24B63">
        <w:t xml:space="preserve"> 2 к соглашению.</w:t>
      </w:r>
    </w:p>
  </w:footnote>
  <w:footnote w:id="14">
    <w:p w:rsidR="0009786B" w:rsidRPr="003D33F6" w:rsidRDefault="0009786B" w:rsidP="00B935E4">
      <w:pPr>
        <w:pStyle w:val="afffffd"/>
        <w:ind w:firstLine="567"/>
        <w:jc w:val="both"/>
      </w:pPr>
      <w:r>
        <w:rPr>
          <w:rStyle w:val="affffff"/>
        </w:rPr>
        <w:t>4</w:t>
      </w:r>
      <w:r>
        <w:t xml:space="preserve"> </w:t>
      </w:r>
      <w:r w:rsidRPr="00C24B63">
        <w:t xml:space="preserve">Достигнутое значение показателя, указываемого в настоящей таблице, должно соответствовать достигнутому значению показателя, указанному </w:t>
      </w:r>
      <w:r w:rsidRPr="003D33F6">
        <w:t xml:space="preserve">в </w:t>
      </w:r>
      <w:hyperlink w:anchor="P2120" w:history="1">
        <w:r w:rsidRPr="003D33F6">
          <w:t>графе 7</w:t>
        </w:r>
      </w:hyperlink>
      <w:r w:rsidRPr="003D33F6">
        <w:t xml:space="preserve"> приложения № 3 к соглашению на соответствующую дату.</w:t>
      </w:r>
    </w:p>
  </w:footnote>
  <w:footnote w:id="15">
    <w:p w:rsidR="0009786B" w:rsidRDefault="0009786B" w:rsidP="00B935E4">
      <w:pPr>
        <w:pStyle w:val="afffffd"/>
        <w:ind w:firstLine="567"/>
        <w:jc w:val="both"/>
      </w:pPr>
      <w:r>
        <w:rPr>
          <w:rStyle w:val="affffff"/>
        </w:rPr>
        <w:t>5</w:t>
      </w:r>
      <w:r>
        <w:t xml:space="preserve"> </w:t>
      </w:r>
      <w:r w:rsidRPr="00C24B63">
        <w:t>Заполняется при необходимости</w:t>
      </w:r>
      <w:r>
        <w:t>».</w:t>
      </w:r>
    </w:p>
  </w:footnote>
  <w:footnote w:id="16">
    <w:p w:rsidR="0009786B" w:rsidRDefault="0009786B" w:rsidP="00B935E4">
      <w:pPr>
        <w:pStyle w:val="afffffd"/>
        <w:ind w:firstLine="567"/>
        <w:jc w:val="both"/>
      </w:pPr>
      <w:r>
        <w:rPr>
          <w:rStyle w:val="affffff"/>
        </w:rPr>
        <w:t>1</w:t>
      </w:r>
      <w:r>
        <w:t xml:space="preserve"> </w:t>
      </w:r>
      <w:r w:rsidRPr="00C24B63">
        <w:t xml:space="preserve">Наименование показателя, указываемого в настоящей таблице, должно соответствовать наименованию показателя, указанному в </w:t>
      </w:r>
      <w:hyperlink w:anchor="P2036" w:history="1">
        <w:r w:rsidRPr="003D33F6">
          <w:t>графе 2</w:t>
        </w:r>
      </w:hyperlink>
      <w:r>
        <w:t xml:space="preserve"> </w:t>
      </w:r>
      <w:r w:rsidRPr="00C24B63">
        <w:t xml:space="preserve">приложения </w:t>
      </w:r>
      <w:r>
        <w:t>№</w:t>
      </w:r>
      <w:r w:rsidRPr="00C24B63">
        <w:t xml:space="preserve"> 2 к соглашению.</w:t>
      </w:r>
    </w:p>
  </w:footnote>
  <w:footnote w:id="17">
    <w:p w:rsidR="0009786B" w:rsidRDefault="0009786B" w:rsidP="00B935E4">
      <w:pPr>
        <w:pStyle w:val="afffffd"/>
        <w:ind w:firstLine="567"/>
        <w:jc w:val="both"/>
      </w:pPr>
      <w:r>
        <w:rPr>
          <w:rStyle w:val="affffff"/>
        </w:rPr>
        <w:t>2</w:t>
      </w:r>
      <w:r>
        <w:t xml:space="preserve"> </w:t>
      </w:r>
      <w:r w:rsidRPr="00C24B63">
        <w:t xml:space="preserve">Заполняется по решению </w:t>
      </w:r>
      <w:r>
        <w:t>Администрации</w:t>
      </w:r>
      <w:r w:rsidRPr="00C24B63">
        <w:t xml:space="preserve"> в случае указания </w:t>
      </w:r>
      <w:r w:rsidRPr="003D33F6">
        <w:t xml:space="preserve">в </w:t>
      </w:r>
      <w:hyperlink w:anchor="P1491" w:history="1">
        <w:r w:rsidRPr="003D33F6">
          <w:t>пункте 1.1.2</w:t>
        </w:r>
      </w:hyperlink>
      <w:r w:rsidRPr="00C24B63">
        <w:t xml:space="preserve"> соглашения конкретных проектов (мероприятий).</w:t>
      </w:r>
    </w:p>
  </w:footnote>
  <w:footnote w:id="18">
    <w:p w:rsidR="0009786B" w:rsidRDefault="0009786B" w:rsidP="00B935E4">
      <w:pPr>
        <w:pStyle w:val="afffffd"/>
        <w:ind w:firstLine="567"/>
        <w:jc w:val="both"/>
      </w:pPr>
      <w:r>
        <w:rPr>
          <w:rStyle w:val="affffff"/>
        </w:rPr>
        <w:t>3</w:t>
      </w:r>
      <w:r>
        <w:t xml:space="preserve"> </w:t>
      </w:r>
      <w:r w:rsidRPr="00C24B63">
        <w:t xml:space="preserve">Плановое значение показателя, указываемого в настоящей таблице, должно соответствовать плановому значению показателя, указанному </w:t>
      </w:r>
      <w:r w:rsidRPr="003D33F6">
        <w:t xml:space="preserve">в </w:t>
      </w:r>
      <w:hyperlink w:anchor="P2040" w:history="1">
        <w:r w:rsidRPr="003D33F6">
          <w:t>графе 6</w:t>
        </w:r>
      </w:hyperlink>
      <w:r w:rsidRPr="00C24B63">
        <w:t xml:space="preserve"> приложения </w:t>
      </w:r>
      <w:r>
        <w:t>№</w:t>
      </w:r>
      <w:r w:rsidRPr="00C24B63">
        <w:t xml:space="preserve"> 2 к соглашению.</w:t>
      </w:r>
    </w:p>
  </w:footnote>
  <w:footnote w:id="19">
    <w:p w:rsidR="0009786B" w:rsidRPr="003D33F6" w:rsidRDefault="0009786B" w:rsidP="00B935E4">
      <w:pPr>
        <w:pStyle w:val="afffffd"/>
        <w:ind w:firstLine="567"/>
        <w:jc w:val="both"/>
      </w:pPr>
      <w:r>
        <w:rPr>
          <w:rStyle w:val="affffff"/>
        </w:rPr>
        <w:t>4</w:t>
      </w:r>
      <w:r>
        <w:t xml:space="preserve"> </w:t>
      </w:r>
      <w:r w:rsidRPr="00C24B63">
        <w:t xml:space="preserve">Достигнутое значение показателя, указываемого в настоящей таблице, должно соответствовать достигнутому значению показателя, указанному </w:t>
      </w:r>
      <w:r w:rsidRPr="003D33F6">
        <w:t xml:space="preserve">в </w:t>
      </w:r>
      <w:hyperlink w:anchor="P2120" w:history="1">
        <w:r w:rsidRPr="003D33F6">
          <w:t>графе 7</w:t>
        </w:r>
      </w:hyperlink>
      <w:r w:rsidRPr="003D33F6">
        <w:t xml:space="preserve"> приложения № 3 к соглашению на соответствующую дату.</w:t>
      </w:r>
    </w:p>
  </w:footnote>
  <w:footnote w:id="20">
    <w:p w:rsidR="0009786B" w:rsidRDefault="0009786B" w:rsidP="00B935E4">
      <w:pPr>
        <w:pStyle w:val="afffffd"/>
        <w:ind w:firstLine="567"/>
        <w:jc w:val="both"/>
      </w:pPr>
      <w:r>
        <w:rPr>
          <w:rStyle w:val="affffff"/>
        </w:rPr>
        <w:t>5</w:t>
      </w:r>
      <w:r>
        <w:t xml:space="preserve"> </w:t>
      </w:r>
      <w:r w:rsidRPr="00C24B63">
        <w:t>Заполняется при необходимости</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0913376"/>
      <w:docPartObj>
        <w:docPartGallery w:val="Page Numbers (Top of Page)"/>
        <w:docPartUnique/>
      </w:docPartObj>
    </w:sdtPr>
    <w:sdtEndPr/>
    <w:sdtContent>
      <w:p w:rsidR="0009786B" w:rsidRDefault="0009786B">
        <w:pPr>
          <w:pStyle w:val="a4"/>
          <w:jc w:val="center"/>
        </w:pPr>
        <w:r>
          <w:fldChar w:fldCharType="begin"/>
        </w:r>
        <w:r>
          <w:instrText>PAGE   \* MERGEFORMAT</w:instrText>
        </w:r>
        <w:r>
          <w:fldChar w:fldCharType="separate"/>
        </w:r>
        <w:r w:rsidR="00C879D3">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86B" w:rsidRDefault="0009786B">
    <w:pPr>
      <w:pStyle w:val="a4"/>
      <w:jc w:val="center"/>
    </w:pPr>
    <w:r>
      <w:fldChar w:fldCharType="begin"/>
    </w:r>
    <w:r>
      <w:instrText>PAGE   \* MERGEFORMAT</w:instrText>
    </w:r>
    <w:r>
      <w:fldChar w:fldCharType="separate"/>
    </w:r>
    <w:r w:rsidR="001C0694">
      <w:rPr>
        <w:noProof/>
      </w:rPr>
      <w:t>181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86B" w:rsidRDefault="0009786B">
    <w:pPr>
      <w:pStyle w:val="affffffff7"/>
      <w:framePr w:w="12086" w:h="158" w:wrap="none" w:vAnchor="text" w:hAnchor="page" w:x="-89" w:y="763"/>
      <w:shd w:val="clear" w:color="auto" w:fill="auto"/>
      <w:ind w:left="6048"/>
    </w:pPr>
    <w:r>
      <w:fldChar w:fldCharType="begin"/>
    </w:r>
    <w:r>
      <w:instrText xml:space="preserve"> PAGE \* MERGEFORMAT </w:instrText>
    </w:r>
    <w:r>
      <w:fldChar w:fldCharType="separate"/>
    </w:r>
    <w:r w:rsidRPr="00B64B46">
      <w:rPr>
        <w:rStyle w:val="115pt"/>
        <w:noProof/>
      </w:rPr>
      <w:t>10</w:t>
    </w:r>
    <w:r>
      <w:rPr>
        <w:rStyle w:val="115pt"/>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86B" w:rsidRDefault="0009786B">
    <w:pPr>
      <w:pStyle w:val="affffffff7"/>
      <w:framePr w:w="12086" w:h="158" w:wrap="none" w:vAnchor="text" w:hAnchor="page" w:x="-89" w:y="763"/>
      <w:shd w:val="clear" w:color="auto" w:fill="auto"/>
      <w:ind w:left="6048"/>
    </w:pPr>
    <w:r>
      <w:fldChar w:fldCharType="begin"/>
    </w:r>
    <w:r>
      <w:instrText xml:space="preserve"> PAGE \* MERGEFORMAT </w:instrText>
    </w:r>
    <w:r>
      <w:fldChar w:fldCharType="separate"/>
    </w:r>
    <w:r w:rsidR="001C0694" w:rsidRPr="001C0694">
      <w:rPr>
        <w:rStyle w:val="115pt"/>
        <w:noProof/>
      </w:rPr>
      <w:t>185</w:t>
    </w:r>
    <w:r>
      <w:rPr>
        <w:rStyle w:val="115pt"/>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86B" w:rsidRDefault="0009786B"/>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86B" w:rsidRDefault="0009786B">
    <w:pPr>
      <w:pStyle w:val="affffffff7"/>
      <w:framePr w:w="12086" w:h="158" w:wrap="none" w:vAnchor="text" w:hAnchor="page" w:x="-89" w:y="763"/>
      <w:shd w:val="clear" w:color="auto" w:fill="auto"/>
      <w:ind w:left="6048"/>
    </w:pPr>
    <w:r>
      <w:fldChar w:fldCharType="begin"/>
    </w:r>
    <w:r>
      <w:instrText xml:space="preserve"> PAGE \* MERGEFORMAT </w:instrText>
    </w:r>
    <w:r>
      <w:fldChar w:fldCharType="separate"/>
    </w:r>
    <w:r w:rsidR="001C0694" w:rsidRPr="001C0694">
      <w:rPr>
        <w:rStyle w:val="115pt"/>
        <w:noProof/>
      </w:rPr>
      <w:t>190</w:t>
    </w:r>
    <w:r>
      <w:rPr>
        <w:rStyle w:val="115pt"/>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86B" w:rsidRDefault="0009786B">
    <w:pPr>
      <w:pStyle w:val="affffffff7"/>
      <w:framePr w:w="12086" w:h="158" w:wrap="none" w:vAnchor="text" w:hAnchor="page" w:x="-89" w:y="763"/>
      <w:shd w:val="clear" w:color="auto" w:fill="auto"/>
      <w:ind w:left="6048"/>
    </w:pPr>
    <w:r>
      <w:fldChar w:fldCharType="begin"/>
    </w:r>
    <w:r>
      <w:instrText xml:space="preserve"> PAGE \* MERGEFORMAT </w:instrText>
    </w:r>
    <w:r>
      <w:fldChar w:fldCharType="separate"/>
    </w:r>
    <w:r w:rsidRPr="00B64B46">
      <w:rPr>
        <w:rStyle w:val="115pt"/>
        <w:noProof/>
      </w:rPr>
      <w:t>18</w:t>
    </w:r>
    <w:r>
      <w:rPr>
        <w:rStyle w:val="115pt"/>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86B" w:rsidRDefault="0009786B">
    <w:pPr>
      <w:pStyle w:val="affffffff7"/>
      <w:framePr w:w="12086" w:h="158" w:wrap="none" w:vAnchor="text" w:hAnchor="page" w:x="-89" w:y="763"/>
      <w:shd w:val="clear" w:color="auto" w:fill="auto"/>
      <w:ind w:left="6048"/>
    </w:pPr>
    <w:r>
      <w:fldChar w:fldCharType="begin"/>
    </w:r>
    <w:r>
      <w:instrText xml:space="preserve"> PAGE \* MERGEFORMAT </w:instrText>
    </w:r>
    <w:r>
      <w:fldChar w:fldCharType="separate"/>
    </w:r>
    <w:r w:rsidR="001C0694" w:rsidRPr="001C0694">
      <w:rPr>
        <w:rStyle w:val="115pt"/>
        <w:noProof/>
      </w:rPr>
      <w:t>192</w:t>
    </w:r>
    <w:r>
      <w:rPr>
        <w:rStyle w:val="115pt"/>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09786B" w:rsidRDefault="0009786B" w:rsidP="004B7D3E">
        <w:pPr>
          <w:pStyle w:val="a4"/>
          <w:jc w:val="center"/>
        </w:pPr>
        <w:r>
          <w:fldChar w:fldCharType="begin"/>
        </w:r>
        <w:r>
          <w:instrText>PAGE   \* MERGEFORMAT</w:instrText>
        </w:r>
        <w:r>
          <w:fldChar w:fldCharType="separate"/>
        </w:r>
        <w:r w:rsidR="001C0694">
          <w:rPr>
            <w:noProof/>
          </w:rPr>
          <w:t>193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7434618"/>
    <w:multiLevelType w:val="multilevel"/>
    <w:tmpl w:val="B03440A6"/>
    <w:lvl w:ilvl="0">
      <w:start w:val="1"/>
      <w:numFmt w:val="decimal"/>
      <w:lvlText w:val="%1"/>
      <w:lvlJc w:val="left"/>
      <w:pPr>
        <w:ind w:left="375" w:hanging="375"/>
      </w:pPr>
      <w:rPr>
        <w:rFonts w:hint="default"/>
      </w:rPr>
    </w:lvl>
    <w:lvl w:ilvl="1">
      <w:start w:val="2"/>
      <w:numFmt w:val="decimal"/>
      <w:lvlText w:val="%1.%2"/>
      <w:lvlJc w:val="left"/>
      <w:pPr>
        <w:ind w:left="1083" w:hanging="37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D52D0D"/>
    <w:multiLevelType w:val="multilevel"/>
    <w:tmpl w:val="CCD6C8E0"/>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6"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21C0DA6"/>
    <w:multiLevelType w:val="multilevel"/>
    <w:tmpl w:val="5F48AD10"/>
    <w:lvl w:ilvl="0">
      <w:start w:val="1"/>
      <w:numFmt w:val="decimal"/>
      <w:lvlText w:val="%1."/>
      <w:lvlJc w:val="left"/>
      <w:pPr>
        <w:ind w:left="450" w:hanging="450"/>
      </w:pPr>
      <w:rPr>
        <w:rFonts w:hint="default"/>
      </w:rPr>
    </w:lvl>
    <w:lvl w:ilvl="1">
      <w:start w:val="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B857667"/>
    <w:multiLevelType w:val="hybridMultilevel"/>
    <w:tmpl w:val="CC2E9D36"/>
    <w:lvl w:ilvl="0" w:tplc="DE7A7A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515F6935"/>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1A56292"/>
    <w:multiLevelType w:val="multilevel"/>
    <w:tmpl w:val="F4363CEC"/>
    <w:lvl w:ilvl="0">
      <w:start w:val="2026"/>
      <w:numFmt w:val="decimal"/>
      <w:lvlText w:val="(%1.......$ꉤ"/>
      <w:lvlJc w:val="left"/>
      <w:pPr>
        <w:ind w:left="2160" w:hanging="2160"/>
      </w:pPr>
      <w:rPr>
        <w:rFonts w:hint="default"/>
        <w:b/>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sz w:val="20"/>
      </w:rPr>
    </w:lvl>
  </w:abstractNum>
  <w:abstractNum w:abstractNumId="32"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917E87"/>
    <w:multiLevelType w:val="multilevel"/>
    <w:tmpl w:val="BA5022DC"/>
    <w:lvl w:ilvl="0">
      <w:start w:val="1"/>
      <w:numFmt w:val="decimal"/>
      <w:lvlText w:val="%1."/>
      <w:lvlJc w:val="left"/>
      <w:pPr>
        <w:ind w:left="450" w:hanging="450"/>
      </w:pPr>
      <w:rPr>
        <w:rFonts w:eastAsiaTheme="minorHAnsi" w:hint="default"/>
      </w:rPr>
    </w:lvl>
    <w:lvl w:ilvl="1">
      <w:start w:val="4"/>
      <w:numFmt w:val="decimal"/>
      <w:lvlText w:val="%1.%2."/>
      <w:lvlJc w:val="left"/>
      <w:pPr>
        <w:ind w:left="1429" w:hanging="72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3207" w:hanging="108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985" w:hanging="1440"/>
      </w:pPr>
      <w:rPr>
        <w:rFonts w:eastAsiaTheme="minorHAnsi" w:hint="default"/>
      </w:rPr>
    </w:lvl>
    <w:lvl w:ilvl="6">
      <w:start w:val="1"/>
      <w:numFmt w:val="decimal"/>
      <w:lvlText w:val="%1.%2.%3.%4.%5.%6.%7."/>
      <w:lvlJc w:val="left"/>
      <w:pPr>
        <w:ind w:left="6054" w:hanging="1800"/>
      </w:pPr>
      <w:rPr>
        <w:rFonts w:eastAsiaTheme="minorHAnsi" w:hint="default"/>
      </w:rPr>
    </w:lvl>
    <w:lvl w:ilvl="7">
      <w:start w:val="1"/>
      <w:numFmt w:val="decimal"/>
      <w:lvlText w:val="%1.%2.%3.%4.%5.%6.%7.%8."/>
      <w:lvlJc w:val="left"/>
      <w:pPr>
        <w:ind w:left="6763" w:hanging="1800"/>
      </w:pPr>
      <w:rPr>
        <w:rFonts w:eastAsiaTheme="minorHAnsi" w:hint="default"/>
      </w:rPr>
    </w:lvl>
    <w:lvl w:ilvl="8">
      <w:start w:val="1"/>
      <w:numFmt w:val="decimal"/>
      <w:lvlText w:val="%1.%2.%3.%4.%5.%6.%7.%8.%9."/>
      <w:lvlJc w:val="left"/>
      <w:pPr>
        <w:ind w:left="7832" w:hanging="2160"/>
      </w:pPr>
      <w:rPr>
        <w:rFonts w:eastAsiaTheme="minorHAnsi" w:hint="default"/>
      </w:rPr>
    </w:lvl>
  </w:abstractNum>
  <w:abstractNum w:abstractNumId="36" w15:restartNumberingAfterBreak="0">
    <w:nsid w:val="649455D5"/>
    <w:multiLevelType w:val="multilevel"/>
    <w:tmpl w:val="4378E796"/>
    <w:lvl w:ilvl="0">
      <w:start w:val="1"/>
      <w:numFmt w:val="decimal"/>
      <w:lvlText w:val="%1."/>
      <w:lvlJc w:val="left"/>
      <w:pPr>
        <w:ind w:left="525" w:hanging="525"/>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7" w15:restartNumberingAfterBreak="0">
    <w:nsid w:val="65D7305F"/>
    <w:multiLevelType w:val="multilevel"/>
    <w:tmpl w:val="64B6314E"/>
    <w:styleLink w:val="List82"/>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5F54CB"/>
    <w:multiLevelType w:val="multilevel"/>
    <w:tmpl w:val="0419001F"/>
    <w:styleLink w:val="List87"/>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6"/>
  </w:num>
  <w:num w:numId="2">
    <w:abstractNumId w:val="10"/>
  </w:num>
  <w:num w:numId="3">
    <w:abstractNumId w:val="6"/>
  </w:num>
  <w:num w:numId="4">
    <w:abstractNumId w:val="32"/>
  </w:num>
  <w:num w:numId="5">
    <w:abstractNumId w:val="38"/>
  </w:num>
  <w:num w:numId="6">
    <w:abstractNumId w:val="7"/>
  </w:num>
  <w:num w:numId="7">
    <w:abstractNumId w:val="18"/>
  </w:num>
  <w:num w:numId="8">
    <w:abstractNumId w:val="5"/>
  </w:num>
  <w:num w:numId="9">
    <w:abstractNumId w:val="14"/>
  </w:num>
  <w:num w:numId="10">
    <w:abstractNumId w:val="20"/>
  </w:num>
  <w:num w:numId="11">
    <w:abstractNumId w:val="19"/>
  </w:num>
  <w:num w:numId="12">
    <w:abstractNumId w:val="33"/>
  </w:num>
  <w:num w:numId="13">
    <w:abstractNumId w:val="28"/>
  </w:num>
  <w:num w:numId="14">
    <w:abstractNumId w:val="22"/>
  </w:num>
  <w:num w:numId="15">
    <w:abstractNumId w:val="0"/>
  </w:num>
  <w:num w:numId="16">
    <w:abstractNumId w:val="15"/>
  </w:num>
  <w:num w:numId="17">
    <w:abstractNumId w:val="21"/>
  </w:num>
  <w:num w:numId="18">
    <w:abstractNumId w:val="34"/>
  </w:num>
  <w:num w:numId="19">
    <w:abstractNumId w:val="40"/>
  </w:num>
  <w:num w:numId="20">
    <w:abstractNumId w:val="12"/>
  </w:num>
  <w:num w:numId="21">
    <w:abstractNumId w:val="27"/>
  </w:num>
  <w:num w:numId="22">
    <w:abstractNumId w:val="23"/>
  </w:num>
  <w:num w:numId="23">
    <w:abstractNumId w:val="39"/>
  </w:num>
  <w:num w:numId="24">
    <w:abstractNumId w:val="17"/>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35"/>
  </w:num>
  <w:num w:numId="29">
    <w:abstractNumId w:val="29"/>
  </w:num>
  <w:num w:numId="30">
    <w:abstractNumId w:val="31"/>
  </w:num>
  <w:num w:numId="31">
    <w:abstractNumId w:val="36"/>
  </w:num>
  <w:num w:numId="32">
    <w:abstractNumId w:val="9"/>
  </w:num>
  <w:num w:numId="33">
    <w:abstractNumId w:val="30"/>
  </w:num>
  <w:num w:numId="34">
    <w:abstractNumId w:val="8"/>
  </w:num>
  <w:num w:numId="35">
    <w:abstractNumId w:val="11"/>
  </w:num>
  <w:num w:numId="36">
    <w:abstractNumId w:val="37"/>
  </w:num>
  <w:num w:numId="37">
    <w:abstractNumId w:val="25"/>
  </w:num>
  <w:num w:numId="3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Хабибуллин Марат Мухаматиевич">
    <w15:presenceInfo w15:providerId="AD" w15:userId="S-1-5-21-3650896662-1436419636-1497953349-2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184"/>
    <w:rsid w:val="00000206"/>
    <w:rsid w:val="000014E6"/>
    <w:rsid w:val="00002A2E"/>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97678"/>
    <w:rsid w:val="0009786B"/>
    <w:rsid w:val="000A0BB5"/>
    <w:rsid w:val="000A2716"/>
    <w:rsid w:val="000A6BCE"/>
    <w:rsid w:val="000A7E72"/>
    <w:rsid w:val="000B012D"/>
    <w:rsid w:val="000B049C"/>
    <w:rsid w:val="000B1417"/>
    <w:rsid w:val="000B38FF"/>
    <w:rsid w:val="000B5CCE"/>
    <w:rsid w:val="000C0785"/>
    <w:rsid w:val="000C0EC2"/>
    <w:rsid w:val="000C171F"/>
    <w:rsid w:val="000C1E14"/>
    <w:rsid w:val="000C4561"/>
    <w:rsid w:val="000C5273"/>
    <w:rsid w:val="000C5A99"/>
    <w:rsid w:val="000C6036"/>
    <w:rsid w:val="000C624D"/>
    <w:rsid w:val="000C78C6"/>
    <w:rsid w:val="000D109B"/>
    <w:rsid w:val="000D219C"/>
    <w:rsid w:val="000D2A33"/>
    <w:rsid w:val="000D2B9B"/>
    <w:rsid w:val="000D628B"/>
    <w:rsid w:val="000E063E"/>
    <w:rsid w:val="000E3C86"/>
    <w:rsid w:val="000E52E0"/>
    <w:rsid w:val="000E6746"/>
    <w:rsid w:val="000E6C83"/>
    <w:rsid w:val="000F3259"/>
    <w:rsid w:val="000F4B30"/>
    <w:rsid w:val="000F6923"/>
    <w:rsid w:val="001002E1"/>
    <w:rsid w:val="00101E06"/>
    <w:rsid w:val="0010246A"/>
    <w:rsid w:val="00102DDA"/>
    <w:rsid w:val="00103954"/>
    <w:rsid w:val="001043B6"/>
    <w:rsid w:val="0010707C"/>
    <w:rsid w:val="001073F0"/>
    <w:rsid w:val="0011220D"/>
    <w:rsid w:val="00117910"/>
    <w:rsid w:val="00117E19"/>
    <w:rsid w:val="00120E96"/>
    <w:rsid w:val="001238F8"/>
    <w:rsid w:val="001315B5"/>
    <w:rsid w:val="00133F44"/>
    <w:rsid w:val="001359AA"/>
    <w:rsid w:val="00142A70"/>
    <w:rsid w:val="00143E47"/>
    <w:rsid w:val="00143EEF"/>
    <w:rsid w:val="0014484B"/>
    <w:rsid w:val="0014488B"/>
    <w:rsid w:val="001448CA"/>
    <w:rsid w:val="00144C10"/>
    <w:rsid w:val="001502E1"/>
    <w:rsid w:val="00153090"/>
    <w:rsid w:val="00155385"/>
    <w:rsid w:val="00157B60"/>
    <w:rsid w:val="00157C57"/>
    <w:rsid w:val="00160938"/>
    <w:rsid w:val="00161524"/>
    <w:rsid w:val="0016155A"/>
    <w:rsid w:val="00161947"/>
    <w:rsid w:val="00161AD0"/>
    <w:rsid w:val="00162CAF"/>
    <w:rsid w:val="00163192"/>
    <w:rsid w:val="00164CEE"/>
    <w:rsid w:val="00164E66"/>
    <w:rsid w:val="001671DB"/>
    <w:rsid w:val="00167A9E"/>
    <w:rsid w:val="00170E73"/>
    <w:rsid w:val="0017169E"/>
    <w:rsid w:val="00173548"/>
    <w:rsid w:val="001741CD"/>
    <w:rsid w:val="0018205E"/>
    <w:rsid w:val="00185FE0"/>
    <w:rsid w:val="001911A0"/>
    <w:rsid w:val="00192586"/>
    <w:rsid w:val="001930F3"/>
    <w:rsid w:val="00193238"/>
    <w:rsid w:val="0019333A"/>
    <w:rsid w:val="00193515"/>
    <w:rsid w:val="00193550"/>
    <w:rsid w:val="0019446B"/>
    <w:rsid w:val="00194491"/>
    <w:rsid w:val="001A0137"/>
    <w:rsid w:val="001A074B"/>
    <w:rsid w:val="001A0D71"/>
    <w:rsid w:val="001A130D"/>
    <w:rsid w:val="001A2FFB"/>
    <w:rsid w:val="001A4197"/>
    <w:rsid w:val="001A4CCF"/>
    <w:rsid w:val="001A5F93"/>
    <w:rsid w:val="001B00A6"/>
    <w:rsid w:val="001B0CF8"/>
    <w:rsid w:val="001B51A5"/>
    <w:rsid w:val="001B55A1"/>
    <w:rsid w:val="001B6626"/>
    <w:rsid w:val="001B6F53"/>
    <w:rsid w:val="001C0365"/>
    <w:rsid w:val="001C0527"/>
    <w:rsid w:val="001C0694"/>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2C15"/>
    <w:rsid w:val="0021455F"/>
    <w:rsid w:val="00215140"/>
    <w:rsid w:val="0022221D"/>
    <w:rsid w:val="00222FBA"/>
    <w:rsid w:val="00224837"/>
    <w:rsid w:val="00226C84"/>
    <w:rsid w:val="00227D5E"/>
    <w:rsid w:val="002315AA"/>
    <w:rsid w:val="00232123"/>
    <w:rsid w:val="00232C36"/>
    <w:rsid w:val="00232E83"/>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2B1F"/>
    <w:rsid w:val="002632F1"/>
    <w:rsid w:val="002637C0"/>
    <w:rsid w:val="002639B2"/>
    <w:rsid w:val="00263ED4"/>
    <w:rsid w:val="00264AF0"/>
    <w:rsid w:val="00264B4F"/>
    <w:rsid w:val="002657EC"/>
    <w:rsid w:val="00267E45"/>
    <w:rsid w:val="00270466"/>
    <w:rsid w:val="00271459"/>
    <w:rsid w:val="002738FE"/>
    <w:rsid w:val="00273ED4"/>
    <w:rsid w:val="00280054"/>
    <w:rsid w:val="002805A2"/>
    <w:rsid w:val="00282355"/>
    <w:rsid w:val="002827F4"/>
    <w:rsid w:val="002834EC"/>
    <w:rsid w:val="002837C1"/>
    <w:rsid w:val="00292AB0"/>
    <w:rsid w:val="00294052"/>
    <w:rsid w:val="002953D5"/>
    <w:rsid w:val="002954C9"/>
    <w:rsid w:val="002964E5"/>
    <w:rsid w:val="002A2381"/>
    <w:rsid w:val="002A264B"/>
    <w:rsid w:val="002A51A2"/>
    <w:rsid w:val="002A6D69"/>
    <w:rsid w:val="002A7193"/>
    <w:rsid w:val="002B07F7"/>
    <w:rsid w:val="002B3AA0"/>
    <w:rsid w:val="002B59BF"/>
    <w:rsid w:val="002B5A8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435"/>
    <w:rsid w:val="00317A5D"/>
    <w:rsid w:val="003218C9"/>
    <w:rsid w:val="00321C83"/>
    <w:rsid w:val="00322EF9"/>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142"/>
    <w:rsid w:val="00351AFD"/>
    <w:rsid w:val="00351B2F"/>
    <w:rsid w:val="00351E98"/>
    <w:rsid w:val="00352C02"/>
    <w:rsid w:val="0035333F"/>
    <w:rsid w:val="00354106"/>
    <w:rsid w:val="003564AF"/>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4636"/>
    <w:rsid w:val="00386D9F"/>
    <w:rsid w:val="00387AD5"/>
    <w:rsid w:val="00391DD1"/>
    <w:rsid w:val="00392386"/>
    <w:rsid w:val="00393566"/>
    <w:rsid w:val="00393C46"/>
    <w:rsid w:val="0039439F"/>
    <w:rsid w:val="00394968"/>
    <w:rsid w:val="003952F9"/>
    <w:rsid w:val="00395552"/>
    <w:rsid w:val="00395804"/>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4C"/>
    <w:rsid w:val="003D58AF"/>
    <w:rsid w:val="003E2FE4"/>
    <w:rsid w:val="003E78E1"/>
    <w:rsid w:val="003F1567"/>
    <w:rsid w:val="003F25E9"/>
    <w:rsid w:val="003F271D"/>
    <w:rsid w:val="003F4D30"/>
    <w:rsid w:val="003F5844"/>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463A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0F1F"/>
    <w:rsid w:val="004A35A8"/>
    <w:rsid w:val="004A3C56"/>
    <w:rsid w:val="004A3C75"/>
    <w:rsid w:val="004A4342"/>
    <w:rsid w:val="004A615F"/>
    <w:rsid w:val="004B049C"/>
    <w:rsid w:val="004B0797"/>
    <w:rsid w:val="004B32C4"/>
    <w:rsid w:val="004B51BA"/>
    <w:rsid w:val="004B64F4"/>
    <w:rsid w:val="004B676E"/>
    <w:rsid w:val="004B6EA1"/>
    <w:rsid w:val="004B7D3E"/>
    <w:rsid w:val="004C04FE"/>
    <w:rsid w:val="004C18B9"/>
    <w:rsid w:val="004C1FD7"/>
    <w:rsid w:val="004C3DD3"/>
    <w:rsid w:val="004C4852"/>
    <w:rsid w:val="004C562F"/>
    <w:rsid w:val="004C6160"/>
    <w:rsid w:val="004C66D3"/>
    <w:rsid w:val="004C6881"/>
    <w:rsid w:val="004C6D8F"/>
    <w:rsid w:val="004D0A7B"/>
    <w:rsid w:val="004D0D3F"/>
    <w:rsid w:val="004D0ED5"/>
    <w:rsid w:val="004D26C8"/>
    <w:rsid w:val="004D2F8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692"/>
    <w:rsid w:val="004F18A3"/>
    <w:rsid w:val="004F3261"/>
    <w:rsid w:val="0050175E"/>
    <w:rsid w:val="00505294"/>
    <w:rsid w:val="00505DC5"/>
    <w:rsid w:val="00506547"/>
    <w:rsid w:val="00506C14"/>
    <w:rsid w:val="005109E4"/>
    <w:rsid w:val="00510A99"/>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0C0D"/>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3A35"/>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0F59"/>
    <w:rsid w:val="00633181"/>
    <w:rsid w:val="006341FA"/>
    <w:rsid w:val="00640DF0"/>
    <w:rsid w:val="00641132"/>
    <w:rsid w:val="00641392"/>
    <w:rsid w:val="0064199D"/>
    <w:rsid w:val="00641AAE"/>
    <w:rsid w:val="00643E67"/>
    <w:rsid w:val="00644E14"/>
    <w:rsid w:val="006464BD"/>
    <w:rsid w:val="006464F8"/>
    <w:rsid w:val="0064664F"/>
    <w:rsid w:val="006467DD"/>
    <w:rsid w:val="006468C2"/>
    <w:rsid w:val="00646C73"/>
    <w:rsid w:val="006507EE"/>
    <w:rsid w:val="0065085A"/>
    <w:rsid w:val="00650C54"/>
    <w:rsid w:val="00652032"/>
    <w:rsid w:val="0065305B"/>
    <w:rsid w:val="00653A52"/>
    <w:rsid w:val="00656808"/>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56F2"/>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07EB2"/>
    <w:rsid w:val="00712FE7"/>
    <w:rsid w:val="0071392A"/>
    <w:rsid w:val="00717A0C"/>
    <w:rsid w:val="00717CC0"/>
    <w:rsid w:val="00721326"/>
    <w:rsid w:val="00722DE2"/>
    <w:rsid w:val="007231A4"/>
    <w:rsid w:val="007239A3"/>
    <w:rsid w:val="007240BE"/>
    <w:rsid w:val="007256B2"/>
    <w:rsid w:val="007261D6"/>
    <w:rsid w:val="00726354"/>
    <w:rsid w:val="00733BC2"/>
    <w:rsid w:val="007344BF"/>
    <w:rsid w:val="007357FD"/>
    <w:rsid w:val="0073588A"/>
    <w:rsid w:val="0073620C"/>
    <w:rsid w:val="00737C60"/>
    <w:rsid w:val="00737D85"/>
    <w:rsid w:val="00740EA7"/>
    <w:rsid w:val="00741EA5"/>
    <w:rsid w:val="00745A09"/>
    <w:rsid w:val="007507F8"/>
    <w:rsid w:val="007516EF"/>
    <w:rsid w:val="007524DA"/>
    <w:rsid w:val="00752CE5"/>
    <w:rsid w:val="00752EB7"/>
    <w:rsid w:val="00754261"/>
    <w:rsid w:val="00754EFD"/>
    <w:rsid w:val="007602EC"/>
    <w:rsid w:val="00762752"/>
    <w:rsid w:val="0076614E"/>
    <w:rsid w:val="00767A3B"/>
    <w:rsid w:val="00771397"/>
    <w:rsid w:val="00772A3E"/>
    <w:rsid w:val="00774224"/>
    <w:rsid w:val="00780B03"/>
    <w:rsid w:val="007821FA"/>
    <w:rsid w:val="00784AA5"/>
    <w:rsid w:val="00787438"/>
    <w:rsid w:val="00787988"/>
    <w:rsid w:val="00791F1E"/>
    <w:rsid w:val="0079273F"/>
    <w:rsid w:val="00792AC7"/>
    <w:rsid w:val="00795DFB"/>
    <w:rsid w:val="00797720"/>
    <w:rsid w:val="007A03F2"/>
    <w:rsid w:val="007A1EA5"/>
    <w:rsid w:val="007A4440"/>
    <w:rsid w:val="007A4AC4"/>
    <w:rsid w:val="007A6052"/>
    <w:rsid w:val="007A67E6"/>
    <w:rsid w:val="007B007E"/>
    <w:rsid w:val="007B179A"/>
    <w:rsid w:val="007B2F2D"/>
    <w:rsid w:val="007B4BC7"/>
    <w:rsid w:val="007B745A"/>
    <w:rsid w:val="007B785C"/>
    <w:rsid w:val="007C1CF4"/>
    <w:rsid w:val="007C2CD8"/>
    <w:rsid w:val="007C310C"/>
    <w:rsid w:val="007C3A9B"/>
    <w:rsid w:val="007C4EDF"/>
    <w:rsid w:val="007C6C55"/>
    <w:rsid w:val="007C7065"/>
    <w:rsid w:val="007D0BFE"/>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2F51"/>
    <w:rsid w:val="00833B31"/>
    <w:rsid w:val="008351FF"/>
    <w:rsid w:val="00835E55"/>
    <w:rsid w:val="0084025E"/>
    <w:rsid w:val="00841375"/>
    <w:rsid w:val="008418DC"/>
    <w:rsid w:val="008423B1"/>
    <w:rsid w:val="00842861"/>
    <w:rsid w:val="00842EC6"/>
    <w:rsid w:val="00843710"/>
    <w:rsid w:val="008471B4"/>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2944"/>
    <w:rsid w:val="008643E1"/>
    <w:rsid w:val="00864C84"/>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3EF"/>
    <w:rsid w:val="008C0544"/>
    <w:rsid w:val="008C20A1"/>
    <w:rsid w:val="008C6BFD"/>
    <w:rsid w:val="008C7F06"/>
    <w:rsid w:val="008D100F"/>
    <w:rsid w:val="008D3850"/>
    <w:rsid w:val="008D3DED"/>
    <w:rsid w:val="008D54CF"/>
    <w:rsid w:val="008D5E55"/>
    <w:rsid w:val="008D706B"/>
    <w:rsid w:val="008D7B0D"/>
    <w:rsid w:val="008E25AC"/>
    <w:rsid w:val="008E3C85"/>
    <w:rsid w:val="008E5BA8"/>
    <w:rsid w:val="008E5F30"/>
    <w:rsid w:val="008E7328"/>
    <w:rsid w:val="008E7707"/>
    <w:rsid w:val="008F0225"/>
    <w:rsid w:val="008F310E"/>
    <w:rsid w:val="008F336F"/>
    <w:rsid w:val="008F458A"/>
    <w:rsid w:val="00901539"/>
    <w:rsid w:val="0090221A"/>
    <w:rsid w:val="0090371F"/>
    <w:rsid w:val="00905011"/>
    <w:rsid w:val="00905122"/>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6670"/>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1F21"/>
    <w:rsid w:val="009D4C63"/>
    <w:rsid w:val="009D56E7"/>
    <w:rsid w:val="009D7D59"/>
    <w:rsid w:val="009E1033"/>
    <w:rsid w:val="009E13D0"/>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325"/>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1A0B"/>
    <w:rsid w:val="00A7409D"/>
    <w:rsid w:val="00A74546"/>
    <w:rsid w:val="00A7508E"/>
    <w:rsid w:val="00A75AA5"/>
    <w:rsid w:val="00A82D7A"/>
    <w:rsid w:val="00A82F33"/>
    <w:rsid w:val="00A84D1B"/>
    <w:rsid w:val="00A86341"/>
    <w:rsid w:val="00A86760"/>
    <w:rsid w:val="00A90113"/>
    <w:rsid w:val="00A90B26"/>
    <w:rsid w:val="00A93620"/>
    <w:rsid w:val="00A95CDE"/>
    <w:rsid w:val="00A96DE9"/>
    <w:rsid w:val="00A96F65"/>
    <w:rsid w:val="00A97175"/>
    <w:rsid w:val="00AA020F"/>
    <w:rsid w:val="00AA06F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776"/>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18CD"/>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6F33"/>
    <w:rsid w:val="00B30B4C"/>
    <w:rsid w:val="00B339F1"/>
    <w:rsid w:val="00B3447F"/>
    <w:rsid w:val="00B34FBE"/>
    <w:rsid w:val="00B371B3"/>
    <w:rsid w:val="00B41A6F"/>
    <w:rsid w:val="00B44254"/>
    <w:rsid w:val="00B44779"/>
    <w:rsid w:val="00B45BA5"/>
    <w:rsid w:val="00B45CB6"/>
    <w:rsid w:val="00B46C2F"/>
    <w:rsid w:val="00B4723D"/>
    <w:rsid w:val="00B516A3"/>
    <w:rsid w:val="00B52303"/>
    <w:rsid w:val="00B56A04"/>
    <w:rsid w:val="00B60BDB"/>
    <w:rsid w:val="00B60EB3"/>
    <w:rsid w:val="00B62E39"/>
    <w:rsid w:val="00B6449A"/>
    <w:rsid w:val="00B65845"/>
    <w:rsid w:val="00B66923"/>
    <w:rsid w:val="00B67D91"/>
    <w:rsid w:val="00B7165E"/>
    <w:rsid w:val="00B86C0A"/>
    <w:rsid w:val="00B87595"/>
    <w:rsid w:val="00B92159"/>
    <w:rsid w:val="00B935E4"/>
    <w:rsid w:val="00B93D35"/>
    <w:rsid w:val="00B9430A"/>
    <w:rsid w:val="00B957C3"/>
    <w:rsid w:val="00B975A4"/>
    <w:rsid w:val="00B97729"/>
    <w:rsid w:val="00BA18A0"/>
    <w:rsid w:val="00BA2D82"/>
    <w:rsid w:val="00BA4165"/>
    <w:rsid w:val="00BA438C"/>
    <w:rsid w:val="00BA4944"/>
    <w:rsid w:val="00BA5298"/>
    <w:rsid w:val="00BA616A"/>
    <w:rsid w:val="00BA7211"/>
    <w:rsid w:val="00BA7F22"/>
    <w:rsid w:val="00BB2131"/>
    <w:rsid w:val="00BB47B0"/>
    <w:rsid w:val="00BB496F"/>
    <w:rsid w:val="00BB6C61"/>
    <w:rsid w:val="00BB787A"/>
    <w:rsid w:val="00BC1C5A"/>
    <w:rsid w:val="00BC50CF"/>
    <w:rsid w:val="00BC5DA3"/>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BF3504"/>
    <w:rsid w:val="00C00870"/>
    <w:rsid w:val="00C01321"/>
    <w:rsid w:val="00C0312C"/>
    <w:rsid w:val="00C04FE9"/>
    <w:rsid w:val="00C0680F"/>
    <w:rsid w:val="00C0721E"/>
    <w:rsid w:val="00C119C9"/>
    <w:rsid w:val="00C12DD6"/>
    <w:rsid w:val="00C15095"/>
    <w:rsid w:val="00C2323E"/>
    <w:rsid w:val="00C25104"/>
    <w:rsid w:val="00C31DBE"/>
    <w:rsid w:val="00C32104"/>
    <w:rsid w:val="00C332CD"/>
    <w:rsid w:val="00C33BFF"/>
    <w:rsid w:val="00C378EE"/>
    <w:rsid w:val="00C4055D"/>
    <w:rsid w:val="00C462F2"/>
    <w:rsid w:val="00C479BF"/>
    <w:rsid w:val="00C50073"/>
    <w:rsid w:val="00C51068"/>
    <w:rsid w:val="00C51575"/>
    <w:rsid w:val="00C52177"/>
    <w:rsid w:val="00C57BE4"/>
    <w:rsid w:val="00C57E1E"/>
    <w:rsid w:val="00C6072A"/>
    <w:rsid w:val="00C6152C"/>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9D3"/>
    <w:rsid w:val="00C87AEC"/>
    <w:rsid w:val="00C87B05"/>
    <w:rsid w:val="00C87C9E"/>
    <w:rsid w:val="00C91895"/>
    <w:rsid w:val="00C922FC"/>
    <w:rsid w:val="00C933DA"/>
    <w:rsid w:val="00C94021"/>
    <w:rsid w:val="00C940E9"/>
    <w:rsid w:val="00C95B87"/>
    <w:rsid w:val="00C95D51"/>
    <w:rsid w:val="00C96D14"/>
    <w:rsid w:val="00CA0C55"/>
    <w:rsid w:val="00CA13D6"/>
    <w:rsid w:val="00CA23DE"/>
    <w:rsid w:val="00CA380B"/>
    <w:rsid w:val="00CA7790"/>
    <w:rsid w:val="00CA7A83"/>
    <w:rsid w:val="00CB5BEE"/>
    <w:rsid w:val="00CB714C"/>
    <w:rsid w:val="00CC0F95"/>
    <w:rsid w:val="00CC18F5"/>
    <w:rsid w:val="00CC1F9C"/>
    <w:rsid w:val="00CC22AD"/>
    <w:rsid w:val="00CC29B7"/>
    <w:rsid w:val="00CC5310"/>
    <w:rsid w:val="00CC6D13"/>
    <w:rsid w:val="00CC71AD"/>
    <w:rsid w:val="00CC73C4"/>
    <w:rsid w:val="00CC76DA"/>
    <w:rsid w:val="00CD084E"/>
    <w:rsid w:val="00CD2B9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0EE9"/>
    <w:rsid w:val="00D034E5"/>
    <w:rsid w:val="00D03E76"/>
    <w:rsid w:val="00D062A5"/>
    <w:rsid w:val="00D06FB0"/>
    <w:rsid w:val="00D12878"/>
    <w:rsid w:val="00D1466A"/>
    <w:rsid w:val="00D15796"/>
    <w:rsid w:val="00D15F89"/>
    <w:rsid w:val="00D17781"/>
    <w:rsid w:val="00D17D1F"/>
    <w:rsid w:val="00D21AF6"/>
    <w:rsid w:val="00D21DC6"/>
    <w:rsid w:val="00D23D1D"/>
    <w:rsid w:val="00D23F6D"/>
    <w:rsid w:val="00D27DE9"/>
    <w:rsid w:val="00D3171C"/>
    <w:rsid w:val="00D31D5F"/>
    <w:rsid w:val="00D32622"/>
    <w:rsid w:val="00D3321F"/>
    <w:rsid w:val="00D33691"/>
    <w:rsid w:val="00D401FC"/>
    <w:rsid w:val="00D41DDE"/>
    <w:rsid w:val="00D42784"/>
    <w:rsid w:val="00D448AF"/>
    <w:rsid w:val="00D461CE"/>
    <w:rsid w:val="00D46FAE"/>
    <w:rsid w:val="00D51056"/>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0882"/>
    <w:rsid w:val="00D82FD0"/>
    <w:rsid w:val="00D84435"/>
    <w:rsid w:val="00D84C9A"/>
    <w:rsid w:val="00D85469"/>
    <w:rsid w:val="00D8617F"/>
    <w:rsid w:val="00D86AFF"/>
    <w:rsid w:val="00D94016"/>
    <w:rsid w:val="00D97F66"/>
    <w:rsid w:val="00DA0155"/>
    <w:rsid w:val="00DA092B"/>
    <w:rsid w:val="00DA1E03"/>
    <w:rsid w:val="00DA24F7"/>
    <w:rsid w:val="00DA2A6C"/>
    <w:rsid w:val="00DA32AD"/>
    <w:rsid w:val="00DA62C1"/>
    <w:rsid w:val="00DA6311"/>
    <w:rsid w:val="00DB25E9"/>
    <w:rsid w:val="00DB4A17"/>
    <w:rsid w:val="00DB51E4"/>
    <w:rsid w:val="00DB52F7"/>
    <w:rsid w:val="00DB7DB3"/>
    <w:rsid w:val="00DC52B4"/>
    <w:rsid w:val="00DC6639"/>
    <w:rsid w:val="00DC6C2F"/>
    <w:rsid w:val="00DC70D0"/>
    <w:rsid w:val="00DC796C"/>
    <w:rsid w:val="00DD0180"/>
    <w:rsid w:val="00DD160A"/>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0F65"/>
    <w:rsid w:val="00E215BD"/>
    <w:rsid w:val="00E22309"/>
    <w:rsid w:val="00E22AED"/>
    <w:rsid w:val="00E22FDE"/>
    <w:rsid w:val="00E236C1"/>
    <w:rsid w:val="00E24C0D"/>
    <w:rsid w:val="00E2598F"/>
    <w:rsid w:val="00E30BF9"/>
    <w:rsid w:val="00E31176"/>
    <w:rsid w:val="00E315C2"/>
    <w:rsid w:val="00E320C4"/>
    <w:rsid w:val="00E3269B"/>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3B24"/>
    <w:rsid w:val="00E55D32"/>
    <w:rsid w:val="00E6187C"/>
    <w:rsid w:val="00E63B8D"/>
    <w:rsid w:val="00E63D11"/>
    <w:rsid w:val="00E65941"/>
    <w:rsid w:val="00E66F70"/>
    <w:rsid w:val="00E67167"/>
    <w:rsid w:val="00E72BB4"/>
    <w:rsid w:val="00E74519"/>
    <w:rsid w:val="00E75627"/>
    <w:rsid w:val="00E75F46"/>
    <w:rsid w:val="00E81984"/>
    <w:rsid w:val="00E833BA"/>
    <w:rsid w:val="00E85D2D"/>
    <w:rsid w:val="00E8655C"/>
    <w:rsid w:val="00E86C28"/>
    <w:rsid w:val="00E87DFF"/>
    <w:rsid w:val="00E92741"/>
    <w:rsid w:val="00E93329"/>
    <w:rsid w:val="00E93D2F"/>
    <w:rsid w:val="00E94E91"/>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0DFB"/>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4BD1"/>
    <w:rsid w:val="00EF5239"/>
    <w:rsid w:val="00EF74BC"/>
    <w:rsid w:val="00F043E4"/>
    <w:rsid w:val="00F06AFC"/>
    <w:rsid w:val="00F071A9"/>
    <w:rsid w:val="00F102B6"/>
    <w:rsid w:val="00F1084E"/>
    <w:rsid w:val="00F10B00"/>
    <w:rsid w:val="00F10B4D"/>
    <w:rsid w:val="00F10F95"/>
    <w:rsid w:val="00F11173"/>
    <w:rsid w:val="00F11638"/>
    <w:rsid w:val="00F16031"/>
    <w:rsid w:val="00F1707C"/>
    <w:rsid w:val="00F17708"/>
    <w:rsid w:val="00F2112E"/>
    <w:rsid w:val="00F21511"/>
    <w:rsid w:val="00F21C72"/>
    <w:rsid w:val="00F222D0"/>
    <w:rsid w:val="00F23383"/>
    <w:rsid w:val="00F27741"/>
    <w:rsid w:val="00F279A5"/>
    <w:rsid w:val="00F32FBB"/>
    <w:rsid w:val="00F35AE8"/>
    <w:rsid w:val="00F36478"/>
    <w:rsid w:val="00F36667"/>
    <w:rsid w:val="00F425C0"/>
    <w:rsid w:val="00F42FED"/>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1CDB"/>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2F91"/>
    <w:rsid w:val="00FD33BF"/>
    <w:rsid w:val="00FE2303"/>
    <w:rsid w:val="00FE30C8"/>
    <w:rsid w:val="00FE30F1"/>
    <w:rsid w:val="00FE4D02"/>
    <w:rsid w:val="00FE5DCD"/>
    <w:rsid w:val="00FE5ECE"/>
    <w:rsid w:val="00FE6C2F"/>
    <w:rsid w:val="00FE7442"/>
    <w:rsid w:val="00FE7F1D"/>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
    <w:next w:val="a"/>
    <w:link w:val="10"/>
    <w:qFormat/>
    <w:rsid w:val="00351E98"/>
    <w:pPr>
      <w:keepNext/>
      <w:ind w:left="2880" w:hanging="2880"/>
      <w:jc w:val="center"/>
      <w:outlineLvl w:val="0"/>
    </w:pPr>
    <w:rPr>
      <w:b/>
      <w:bCs/>
      <w:sz w:val="44"/>
      <w:szCs w:val="20"/>
    </w:rPr>
  </w:style>
  <w:style w:type="paragraph" w:styleId="2">
    <w:name w:val="heading 2"/>
    <w:aliases w:val="!Разделы документа"/>
    <w:basedOn w:val="a"/>
    <w:next w:val="a"/>
    <w:qFormat/>
    <w:rsid w:val="00CD35E3"/>
    <w:pPr>
      <w:keepNext/>
      <w:spacing w:before="240" w:after="60"/>
      <w:outlineLvl w:val="1"/>
    </w:pPr>
    <w:rPr>
      <w:rFonts w:ascii="Arial" w:hAnsi="Arial" w:cs="Arial"/>
      <w:b/>
      <w:bCs/>
      <w:i/>
      <w:iCs/>
    </w:rPr>
  </w:style>
  <w:style w:type="paragraph" w:styleId="3">
    <w:name w:val="heading 3"/>
    <w:aliases w:val="!Главы документа"/>
    <w:basedOn w:val="a"/>
    <w:next w:val="a"/>
    <w:qFormat/>
    <w:rsid w:val="00E2598F"/>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aliases w:val="!Ссылки в документе"/>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aliases w:val="!Главы документа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aliases w:val="!Разделы документа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qFormat/>
    <w:rsid w:val="00D86AFF"/>
  </w:style>
  <w:style w:type="paragraph" w:customStyle="1" w:styleId="affe">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qFormat/>
    <w:rsid w:val="00D86AFF"/>
    <w:pPr>
      <w:ind w:left="1800"/>
    </w:pPr>
  </w:style>
  <w:style w:type="paragraph" w:customStyle="1" w:styleId="312">
    <w:name w:val="Список 31"/>
    <w:basedOn w:val="aff5"/>
    <w:qFormat/>
    <w:rsid w:val="00D86AFF"/>
    <w:pPr>
      <w:ind w:left="2160"/>
    </w:pPr>
  </w:style>
  <w:style w:type="paragraph" w:customStyle="1" w:styleId="41">
    <w:name w:val="Список 41"/>
    <w:basedOn w:val="aff5"/>
    <w:qFormat/>
    <w:rsid w:val="00D86AFF"/>
    <w:pPr>
      <w:ind w:left="2520"/>
    </w:pPr>
  </w:style>
  <w:style w:type="paragraph" w:customStyle="1" w:styleId="51">
    <w:name w:val="Список 51"/>
    <w:basedOn w:val="aff5"/>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qFormat/>
    <w:rsid w:val="00D86AFF"/>
    <w:pPr>
      <w:ind w:firstLine="0"/>
    </w:pPr>
  </w:style>
  <w:style w:type="paragraph" w:customStyle="1" w:styleId="217">
    <w:name w:val="Продолжение списка 21"/>
    <w:basedOn w:val="1fa"/>
    <w:qFormat/>
    <w:rsid w:val="00D86AFF"/>
    <w:pPr>
      <w:ind w:left="2160"/>
    </w:pPr>
  </w:style>
  <w:style w:type="paragraph" w:customStyle="1" w:styleId="314">
    <w:name w:val="Продолжение списка 31"/>
    <w:basedOn w:val="1fa"/>
    <w:qFormat/>
    <w:rsid w:val="00D86AFF"/>
    <w:pPr>
      <w:ind w:left="2520"/>
    </w:pPr>
  </w:style>
  <w:style w:type="paragraph" w:customStyle="1" w:styleId="411">
    <w:name w:val="Продолжение списка 41"/>
    <w:basedOn w:val="1fa"/>
    <w:qFormat/>
    <w:rsid w:val="00D86AFF"/>
    <w:pPr>
      <w:ind w:left="2880"/>
    </w:pPr>
  </w:style>
  <w:style w:type="paragraph" w:customStyle="1" w:styleId="511">
    <w:name w:val="Продолжение списка 51"/>
    <w:basedOn w:val="1fa"/>
    <w:qFormat/>
    <w:rsid w:val="00D86AFF"/>
    <w:pPr>
      <w:ind w:left="3240"/>
    </w:pPr>
  </w:style>
  <w:style w:type="paragraph" w:customStyle="1" w:styleId="1fb">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c">
    <w:name w:val="annotation text"/>
    <w:aliases w:val="!Равноширинный текст документа"/>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qFormat/>
    <w:rsid w:val="00D86AFF"/>
    <w:pPr>
      <w:tabs>
        <w:tab w:val="left" w:pos="1026"/>
      </w:tabs>
      <w:ind w:left="-2245"/>
    </w:pPr>
  </w:style>
  <w:style w:type="paragraph" w:customStyle="1" w:styleId="affffa">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qFormat/>
    <w:rsid w:val="00D86AFF"/>
    <w:pPr>
      <w:suppressAutoHyphens/>
      <w:jc w:val="both"/>
    </w:pPr>
    <w:rPr>
      <w:sz w:val="24"/>
      <w:szCs w:val="24"/>
      <w:lang w:eastAsia="ar-SA"/>
    </w:rPr>
  </w:style>
  <w:style w:type="paragraph" w:customStyle="1" w:styleId="S5">
    <w:name w:val="S_Титульный"/>
    <w:basedOn w:val="affff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qFormat/>
    <w:rsid w:val="00D86AFF"/>
    <w:pPr>
      <w:suppressAutoHyphens/>
      <w:jc w:val="both"/>
    </w:pPr>
    <w:rPr>
      <w:sz w:val="24"/>
      <w:szCs w:val="24"/>
      <w:lang w:eastAsia="ar-SA"/>
    </w:rPr>
  </w:style>
  <w:style w:type="paragraph" w:customStyle="1" w:styleId="1ffa">
    <w:name w:val="текст 1"/>
    <w:basedOn w:val="a"/>
    <w:next w:val="a"/>
    <w:qFormat/>
    <w:rsid w:val="00D86AFF"/>
    <w:pPr>
      <w:suppressAutoHyphens/>
      <w:ind w:firstLine="540"/>
      <w:jc w:val="both"/>
    </w:pPr>
    <w:rPr>
      <w:sz w:val="20"/>
      <w:szCs w:val="24"/>
      <w:lang w:eastAsia="ar-SA"/>
    </w:rPr>
  </w:style>
  <w:style w:type="paragraph" w:customStyle="1" w:styleId="afffff0">
    <w:name w:val="Заголовок таблици"/>
    <w:basedOn w:val="1ffa"/>
    <w:qFormat/>
    <w:rsid w:val="00D86AFF"/>
    <w:rPr>
      <w:sz w:val="22"/>
    </w:rPr>
  </w:style>
  <w:style w:type="paragraph" w:customStyle="1" w:styleId="afffff1">
    <w:name w:val="Номер таблици"/>
    <w:basedOn w:val="a"/>
    <w:next w:val="a"/>
    <w:qFormat/>
    <w:rsid w:val="00D86AFF"/>
    <w:pPr>
      <w:suppressAutoHyphens/>
      <w:jc w:val="right"/>
    </w:pPr>
    <w:rPr>
      <w:b/>
      <w:sz w:val="20"/>
      <w:szCs w:val="24"/>
      <w:lang w:eastAsia="ar-SA"/>
    </w:rPr>
  </w:style>
  <w:style w:type="paragraph" w:customStyle="1" w:styleId="afffff2">
    <w:name w:val="Приложение"/>
    <w:basedOn w:val="a"/>
    <w:next w:val="a"/>
    <w:qFormat/>
    <w:rsid w:val="00D86AFF"/>
    <w:pPr>
      <w:suppressAutoHyphens/>
      <w:jc w:val="right"/>
    </w:pPr>
    <w:rPr>
      <w:sz w:val="20"/>
      <w:szCs w:val="24"/>
      <w:lang w:eastAsia="ar-SA"/>
    </w:rPr>
  </w:style>
  <w:style w:type="paragraph" w:customStyle="1" w:styleId="afffff3">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1"/>
    <w:link w:val="1"/>
    <w:rsid w:val="00986A2F"/>
    <w:rPr>
      <w:b/>
      <w:bCs/>
      <w:sz w:val="44"/>
    </w:rPr>
  </w:style>
  <w:style w:type="character" w:customStyle="1" w:styleId="40">
    <w:name w:val="Заголовок 4 Знак"/>
    <w:aliases w:val="!Параграфы/Статьи документа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aliases w:val="!Равноширинный текст документа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qFormat/>
    <w:rsid w:val="00950359"/>
    <w:rPr>
      <w:sz w:val="28"/>
    </w:rPr>
  </w:style>
  <w:style w:type="paragraph" w:customStyle="1" w:styleId="1fff0">
    <w:name w:val="Основной текст1"/>
    <w:basedOn w:val="1fff"/>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c">
    <w:name w:val="МОН"/>
    <w:basedOn w:val="a"/>
    <w:qFormat/>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2">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qFormat/>
    <w:rsid w:val="001E2343"/>
    <w:rPr>
      <w:sz w:val="24"/>
      <w:szCs w:val="24"/>
    </w:rPr>
  </w:style>
  <w:style w:type="paragraph" w:customStyle="1" w:styleId="affffff5">
    <w:name w:val="Автозамена"/>
    <w:qFormat/>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qFormat/>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qFormat/>
    <w:rsid w:val="00923791"/>
    <w:pPr>
      <w:jc w:val="center"/>
    </w:pPr>
    <w:rPr>
      <w:szCs w:val="20"/>
    </w:rPr>
  </w:style>
  <w:style w:type="paragraph" w:customStyle="1" w:styleId="14-15">
    <w:name w:val="14-15"/>
    <w:basedOn w:val="a"/>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d">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qFormat/>
    <w:rsid w:val="00A36827"/>
    <w:pPr>
      <w:suppressAutoHyphens/>
      <w:ind w:left="720"/>
    </w:pPr>
    <w:rPr>
      <w:sz w:val="24"/>
      <w:szCs w:val="24"/>
      <w:lang w:eastAsia="ar-SA"/>
    </w:rPr>
  </w:style>
  <w:style w:type="paragraph" w:customStyle="1" w:styleId="-11">
    <w:name w:val="Цветной список - Акцент 11"/>
    <w:basedOn w:val="a"/>
    <w:qFormat/>
    <w:rsid w:val="00A36827"/>
    <w:pPr>
      <w:suppressAutoHyphens/>
      <w:ind w:left="720"/>
    </w:pPr>
    <w:rPr>
      <w:sz w:val="24"/>
      <w:szCs w:val="24"/>
      <w:lang w:eastAsia="ar-SA"/>
    </w:rPr>
  </w:style>
  <w:style w:type="paragraph" w:customStyle="1" w:styleId="ConsPlusDocList">
    <w:name w:val="ConsPlusDocList"/>
    <w:next w:val="a"/>
    <w:qFormat/>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B935E4"/>
  </w:style>
  <w:style w:type="table" w:customStyle="1" w:styleId="3e">
    <w:name w:val="Сетка таблицы3"/>
    <w:basedOn w:val="a2"/>
    <w:next w:val="ab"/>
    <w:rsid w:val="00B93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3"/>
    <w:uiPriority w:val="99"/>
    <w:semiHidden/>
    <w:unhideWhenUsed/>
    <w:rsid w:val="00B935E4"/>
  </w:style>
  <w:style w:type="character" w:customStyle="1" w:styleId="ConsPlusTitle0">
    <w:name w:val="ConsPlusTitle Знак"/>
    <w:link w:val="ConsPlusTitle"/>
    <w:locked/>
    <w:rsid w:val="00B935E4"/>
    <w:rPr>
      <w:rFonts w:ascii="Arial" w:hAnsi="Arial" w:cs="Arial"/>
      <w:b/>
      <w:bCs/>
    </w:rPr>
  </w:style>
  <w:style w:type="table" w:customStyle="1" w:styleId="112">
    <w:name w:val="Сетка таблицы11"/>
    <w:basedOn w:val="a2"/>
    <w:next w:val="ab"/>
    <w:uiPriority w:val="99"/>
    <w:rsid w:val="00B93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menu-table">
    <w:name w:val="submenu-table"/>
    <w:basedOn w:val="a1"/>
    <w:rsid w:val="00B935E4"/>
  </w:style>
  <w:style w:type="character" w:customStyle="1" w:styleId="3f">
    <w:name w:val="Знак Знак Знак Знак3"/>
    <w:basedOn w:val="16"/>
    <w:rsid w:val="00B935E4"/>
    <w:rPr>
      <w:sz w:val="24"/>
      <w:szCs w:val="24"/>
      <w:lang w:val="ru-RU" w:eastAsia="ar-SA" w:bidi="ar-SA"/>
    </w:rPr>
  </w:style>
  <w:style w:type="character" w:customStyle="1" w:styleId="47">
    <w:name w:val="Знак4"/>
    <w:basedOn w:val="16"/>
    <w:rsid w:val="00B935E4"/>
    <w:rPr>
      <w:sz w:val="24"/>
      <w:szCs w:val="24"/>
      <w:lang w:val="ru-RU" w:eastAsia="ar-SA" w:bidi="ar-SA"/>
    </w:rPr>
  </w:style>
  <w:style w:type="paragraph" w:customStyle="1" w:styleId="2110">
    <w:name w:val="Основной текст 211"/>
    <w:basedOn w:val="a"/>
    <w:qFormat/>
    <w:rsid w:val="00B935E4"/>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qFormat/>
    <w:rsid w:val="00B935E4"/>
    <w:pPr>
      <w:suppressAutoHyphens/>
      <w:spacing w:line="360" w:lineRule="auto"/>
      <w:ind w:left="360" w:firstLine="709"/>
      <w:jc w:val="center"/>
    </w:pPr>
    <w:rPr>
      <w:b/>
      <w:bCs/>
      <w:caps/>
      <w:sz w:val="24"/>
      <w:szCs w:val="24"/>
      <w:lang w:eastAsia="ar-SA"/>
    </w:rPr>
  </w:style>
  <w:style w:type="paragraph" w:customStyle="1" w:styleId="232">
    <w:name w:val="Знак23"/>
    <w:basedOn w:val="a"/>
    <w:qFormat/>
    <w:rsid w:val="00B935E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qFormat/>
    <w:rsid w:val="00B935E4"/>
    <w:pPr>
      <w:spacing w:after="160" w:line="240" w:lineRule="exact"/>
    </w:pPr>
    <w:rPr>
      <w:rFonts w:ascii="Verdana" w:hAnsi="Verdana"/>
      <w:sz w:val="20"/>
      <w:szCs w:val="20"/>
      <w:lang w:val="en-US" w:eastAsia="en-US"/>
    </w:rPr>
  </w:style>
  <w:style w:type="character" w:customStyle="1" w:styleId="121">
    <w:name w:val="Знак12"/>
    <w:basedOn w:val="16"/>
    <w:rsid w:val="00B935E4"/>
    <w:rPr>
      <w:rFonts w:ascii="Arial" w:hAnsi="Arial" w:cs="Arial" w:hint="default"/>
      <w:b/>
      <w:bCs/>
      <w:i/>
      <w:iCs/>
      <w:sz w:val="28"/>
      <w:szCs w:val="28"/>
      <w:lang w:val="ru-RU" w:eastAsia="ar-SA" w:bidi="ar-SA"/>
    </w:rPr>
  </w:style>
  <w:style w:type="character" w:customStyle="1" w:styleId="122">
    <w:name w:val="Знак Знак12"/>
    <w:basedOn w:val="16"/>
    <w:rsid w:val="00B935E4"/>
    <w:rPr>
      <w:sz w:val="24"/>
      <w:szCs w:val="24"/>
      <w:u w:val="single"/>
      <w:lang w:val="ru-RU" w:eastAsia="ar-SA" w:bidi="ar-SA"/>
    </w:rPr>
  </w:style>
  <w:style w:type="character" w:customStyle="1" w:styleId="2120">
    <w:name w:val="Знак2 Знак Знак12"/>
    <w:basedOn w:val="16"/>
    <w:rsid w:val="00B935E4"/>
    <w:rPr>
      <w:rFonts w:ascii="Arial" w:hAnsi="Arial" w:cs="Arial" w:hint="default"/>
      <w:b/>
      <w:bCs/>
      <w:i/>
      <w:iCs/>
      <w:sz w:val="28"/>
      <w:szCs w:val="28"/>
      <w:lang w:val="ru-RU" w:eastAsia="ar-SA" w:bidi="ar-SA"/>
    </w:rPr>
  </w:style>
  <w:style w:type="character" w:customStyle="1" w:styleId="320">
    <w:name w:val="Знак3 Знак Знак2"/>
    <w:basedOn w:val="16"/>
    <w:rsid w:val="00B935E4"/>
    <w:rPr>
      <w:b/>
      <w:bCs w:val="0"/>
      <w:sz w:val="24"/>
      <w:szCs w:val="24"/>
      <w:u w:val="single"/>
      <w:lang w:val="ru-RU" w:eastAsia="ar-SA" w:bidi="ar-SA"/>
    </w:rPr>
  </w:style>
  <w:style w:type="character" w:customStyle="1" w:styleId="233">
    <w:name w:val="Знак2 Знак Знак3"/>
    <w:basedOn w:val="16"/>
    <w:rsid w:val="00B935E4"/>
    <w:rPr>
      <w:b/>
      <w:bCs/>
      <w:sz w:val="24"/>
      <w:szCs w:val="24"/>
      <w:lang w:val="ru-RU" w:eastAsia="ar-SA" w:bidi="ar-SA"/>
    </w:rPr>
  </w:style>
  <w:style w:type="character" w:customStyle="1" w:styleId="123">
    <w:name w:val="Знак1 Знак Знак2"/>
    <w:basedOn w:val="16"/>
    <w:rsid w:val="00B935E4"/>
    <w:rPr>
      <w:sz w:val="24"/>
      <w:szCs w:val="24"/>
      <w:lang w:val="ru-RU" w:eastAsia="ar-SA" w:bidi="ar-SA"/>
    </w:rPr>
  </w:style>
  <w:style w:type="paragraph" w:customStyle="1" w:styleId="113">
    <w:name w:val="Обычный11"/>
    <w:qFormat/>
    <w:rsid w:val="00B935E4"/>
    <w:rPr>
      <w:sz w:val="28"/>
    </w:rPr>
  </w:style>
  <w:style w:type="paragraph" w:customStyle="1" w:styleId="114">
    <w:name w:val="Основной текст11"/>
    <w:basedOn w:val="113"/>
    <w:qFormat/>
    <w:rsid w:val="00B935E4"/>
    <w:pPr>
      <w:snapToGrid w:val="0"/>
      <w:jc w:val="both"/>
    </w:pPr>
    <w:rPr>
      <w:rFonts w:ascii="a_Timer" w:hAnsi="a_Timer"/>
    </w:rPr>
  </w:style>
  <w:style w:type="paragraph" w:customStyle="1" w:styleId="21e">
    <w:name w:val="Цитата21"/>
    <w:basedOn w:val="a"/>
    <w:qFormat/>
    <w:rsid w:val="00B935E4"/>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qFormat/>
    <w:rsid w:val="00B935E4"/>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qFormat/>
    <w:rsid w:val="00B935E4"/>
    <w:pPr>
      <w:suppressAutoHyphens/>
      <w:spacing w:before="280" w:after="280" w:line="360" w:lineRule="auto"/>
      <w:ind w:firstLine="709"/>
      <w:jc w:val="both"/>
    </w:pPr>
    <w:rPr>
      <w:szCs w:val="24"/>
      <w:lang w:eastAsia="ar-SA"/>
    </w:rPr>
  </w:style>
  <w:style w:type="character" w:customStyle="1" w:styleId="3f0">
    <w:name w:val="Знак3"/>
    <w:basedOn w:val="16"/>
    <w:rsid w:val="00B935E4"/>
    <w:rPr>
      <w:rFonts w:ascii="Arial" w:hAnsi="Arial" w:cs="Arial"/>
      <w:b/>
      <w:bCs/>
      <w:i/>
      <w:iCs/>
      <w:sz w:val="28"/>
      <w:szCs w:val="28"/>
      <w:lang w:val="ru-RU" w:eastAsia="ar-SA" w:bidi="ar-SA"/>
    </w:rPr>
  </w:style>
  <w:style w:type="character" w:customStyle="1" w:styleId="115">
    <w:name w:val="Знак11"/>
    <w:basedOn w:val="16"/>
    <w:rsid w:val="00B935E4"/>
    <w:rPr>
      <w:rFonts w:ascii="Arial" w:hAnsi="Arial" w:cs="Arial"/>
      <w:b/>
      <w:bCs/>
      <w:i/>
      <w:iCs/>
      <w:sz w:val="28"/>
      <w:szCs w:val="28"/>
      <w:lang w:val="ru-RU" w:eastAsia="ar-SA" w:bidi="ar-SA"/>
    </w:rPr>
  </w:style>
  <w:style w:type="character" w:customStyle="1" w:styleId="116">
    <w:name w:val="Знак Знак11"/>
    <w:basedOn w:val="16"/>
    <w:rsid w:val="00B935E4"/>
    <w:rPr>
      <w:sz w:val="24"/>
      <w:szCs w:val="24"/>
      <w:u w:val="single"/>
      <w:lang w:val="ru-RU" w:eastAsia="ar-SA" w:bidi="ar-SA"/>
    </w:rPr>
  </w:style>
  <w:style w:type="character" w:customStyle="1" w:styleId="2112">
    <w:name w:val="Знак2 Знак Знак11"/>
    <w:basedOn w:val="16"/>
    <w:rsid w:val="00B935E4"/>
    <w:rPr>
      <w:rFonts w:ascii="Arial" w:hAnsi="Arial" w:cs="Arial"/>
      <w:b/>
      <w:bCs/>
      <w:i/>
      <w:iCs/>
      <w:sz w:val="28"/>
      <w:szCs w:val="28"/>
      <w:lang w:val="ru-RU" w:eastAsia="ar-SA" w:bidi="ar-SA"/>
    </w:rPr>
  </w:style>
  <w:style w:type="character" w:customStyle="1" w:styleId="2fa">
    <w:name w:val="Знак Знак Знак Знак2"/>
    <w:basedOn w:val="16"/>
    <w:rsid w:val="00B935E4"/>
    <w:rPr>
      <w:sz w:val="24"/>
      <w:szCs w:val="24"/>
      <w:lang w:val="ru-RU" w:eastAsia="ar-SA" w:bidi="ar-SA"/>
    </w:rPr>
  </w:style>
  <w:style w:type="character" w:customStyle="1" w:styleId="317">
    <w:name w:val="Знак3 Знак Знак1"/>
    <w:basedOn w:val="16"/>
    <w:rsid w:val="00B935E4"/>
    <w:rPr>
      <w:b/>
      <w:sz w:val="24"/>
      <w:szCs w:val="24"/>
      <w:u w:val="single"/>
      <w:lang w:val="ru-RU" w:eastAsia="ar-SA" w:bidi="ar-SA"/>
    </w:rPr>
  </w:style>
  <w:style w:type="character" w:customStyle="1" w:styleId="222">
    <w:name w:val="Знак2 Знак Знак2"/>
    <w:basedOn w:val="16"/>
    <w:rsid w:val="00B935E4"/>
    <w:rPr>
      <w:b/>
      <w:bCs/>
      <w:sz w:val="24"/>
      <w:szCs w:val="24"/>
      <w:lang w:val="ru-RU" w:eastAsia="ar-SA" w:bidi="ar-SA"/>
    </w:rPr>
  </w:style>
  <w:style w:type="character" w:customStyle="1" w:styleId="117">
    <w:name w:val="Знак1 Знак Знак1"/>
    <w:basedOn w:val="16"/>
    <w:rsid w:val="00B935E4"/>
    <w:rPr>
      <w:sz w:val="24"/>
      <w:szCs w:val="24"/>
      <w:lang w:val="ru-RU" w:eastAsia="ar-SA" w:bidi="ar-SA"/>
    </w:rPr>
  </w:style>
  <w:style w:type="paragraph" w:customStyle="1" w:styleId="223">
    <w:name w:val="Знак22"/>
    <w:basedOn w:val="a"/>
    <w:qFormat/>
    <w:rsid w:val="00B935E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qFormat/>
    <w:rsid w:val="00B935E4"/>
    <w:pPr>
      <w:spacing w:after="160" w:line="240" w:lineRule="exact"/>
    </w:pPr>
    <w:rPr>
      <w:rFonts w:ascii="Verdana" w:hAnsi="Verdana"/>
      <w:sz w:val="20"/>
      <w:szCs w:val="20"/>
      <w:lang w:val="en-US" w:eastAsia="en-US"/>
    </w:rPr>
  </w:style>
  <w:style w:type="paragraph" w:customStyle="1" w:styleId="2fb">
    <w:name w:val="Глава Ч 2"/>
    <w:basedOn w:val="afff9"/>
    <w:qFormat/>
    <w:rsid w:val="00B935E4"/>
    <w:pPr>
      <w:suppressAutoHyphens w:val="0"/>
      <w:spacing w:line="240" w:lineRule="auto"/>
      <w:ind w:left="0" w:firstLine="0"/>
      <w:jc w:val="center"/>
    </w:pPr>
    <w:rPr>
      <w:b/>
      <w:spacing w:val="0"/>
      <w:sz w:val="26"/>
      <w:szCs w:val="26"/>
      <w:lang w:eastAsia="ru-RU"/>
    </w:rPr>
  </w:style>
  <w:style w:type="character" w:styleId="afffffff5">
    <w:name w:val="line number"/>
    <w:basedOn w:val="a1"/>
    <w:uiPriority w:val="99"/>
    <w:unhideWhenUsed/>
    <w:rsid w:val="00B935E4"/>
  </w:style>
  <w:style w:type="paragraph" w:customStyle="1" w:styleId="afffffff6">
    <w:name w:val="Параграф"/>
    <w:basedOn w:val="afffff4"/>
    <w:qFormat/>
    <w:rsid w:val="00B935E4"/>
    <w:pPr>
      <w:suppressAutoHyphens w:val="0"/>
      <w:spacing w:line="240" w:lineRule="auto"/>
      <w:ind w:left="3869" w:hanging="750"/>
      <w:contextualSpacing/>
      <w:jc w:val="center"/>
    </w:pPr>
    <w:rPr>
      <w:b/>
      <w:sz w:val="26"/>
      <w:szCs w:val="26"/>
      <w:lang w:eastAsia="ru-RU"/>
    </w:rPr>
  </w:style>
  <w:style w:type="paragraph" w:customStyle="1" w:styleId="118">
    <w:name w:val="Без интервала11"/>
    <w:basedOn w:val="a"/>
    <w:rsid w:val="00B935E4"/>
    <w:rPr>
      <w:rFonts w:ascii="Calibri" w:eastAsia="Calibri" w:hAnsi="Calibri" w:cs="Calibri"/>
      <w:sz w:val="22"/>
      <w:szCs w:val="22"/>
      <w:lang w:val="en-US" w:eastAsia="en-US"/>
    </w:rPr>
  </w:style>
  <w:style w:type="paragraph" w:customStyle="1" w:styleId="xl183">
    <w:name w:val="xl183"/>
    <w:basedOn w:val="a"/>
    <w:qFormat/>
    <w:rsid w:val="00B935E4"/>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4">
    <w:name w:val="xl184"/>
    <w:basedOn w:val="a"/>
    <w:qFormat/>
    <w:rsid w:val="00B935E4"/>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5">
    <w:name w:val="xl185"/>
    <w:basedOn w:val="a"/>
    <w:qFormat/>
    <w:rsid w:val="00B935E4"/>
    <w:pPr>
      <w:pBdr>
        <w:top w:val="single" w:sz="4" w:space="0" w:color="auto"/>
        <w:bottom w:val="single" w:sz="4" w:space="0" w:color="auto"/>
      </w:pBdr>
      <w:shd w:val="clear" w:color="000000" w:fill="FFFF00"/>
      <w:spacing w:before="100" w:beforeAutospacing="1" w:after="100" w:afterAutospacing="1"/>
      <w:jc w:val="center"/>
      <w:textAlignment w:val="top"/>
    </w:pPr>
    <w:rPr>
      <w:b/>
      <w:bCs/>
    </w:rPr>
  </w:style>
  <w:style w:type="paragraph" w:customStyle="1" w:styleId="xl186">
    <w:name w:val="xl186"/>
    <w:basedOn w:val="a"/>
    <w:qFormat/>
    <w:rsid w:val="00B935E4"/>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7">
    <w:name w:val="xl187"/>
    <w:basedOn w:val="a"/>
    <w:qFormat/>
    <w:rsid w:val="00B935E4"/>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8">
    <w:name w:val="xl188"/>
    <w:basedOn w:val="a"/>
    <w:qFormat/>
    <w:rsid w:val="00B935E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89">
    <w:name w:val="xl189"/>
    <w:basedOn w:val="a"/>
    <w:qFormat/>
    <w:rsid w:val="00B935E4"/>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top"/>
    </w:pPr>
    <w:rPr>
      <w:b/>
      <w:bCs/>
    </w:rPr>
  </w:style>
  <w:style w:type="paragraph" w:customStyle="1" w:styleId="xl190">
    <w:name w:val="xl190"/>
    <w:basedOn w:val="a"/>
    <w:qFormat/>
    <w:rsid w:val="00B93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1">
    <w:name w:val="xl191"/>
    <w:basedOn w:val="a"/>
    <w:qFormat/>
    <w:rsid w:val="00B93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2">
    <w:name w:val="xl192"/>
    <w:basedOn w:val="a"/>
    <w:qFormat/>
    <w:rsid w:val="00B935E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3">
    <w:name w:val="xl193"/>
    <w:basedOn w:val="a"/>
    <w:qFormat/>
    <w:rsid w:val="00B935E4"/>
    <w:pPr>
      <w:pBdr>
        <w:left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4">
    <w:name w:val="xl194"/>
    <w:basedOn w:val="a"/>
    <w:qFormat/>
    <w:rsid w:val="00B935E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195">
    <w:name w:val="xl195"/>
    <w:basedOn w:val="a"/>
    <w:qFormat/>
    <w:rsid w:val="00B935E4"/>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center"/>
    </w:pPr>
    <w:rPr>
      <w:b/>
      <w:bCs/>
    </w:rPr>
  </w:style>
  <w:style w:type="paragraph" w:customStyle="1" w:styleId="xl196">
    <w:name w:val="xl196"/>
    <w:basedOn w:val="a"/>
    <w:qFormat/>
    <w:rsid w:val="00B935E4"/>
    <w:pPr>
      <w:pBdr>
        <w:top w:val="single" w:sz="4" w:space="0" w:color="auto"/>
        <w:left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7">
    <w:name w:val="xl197"/>
    <w:basedOn w:val="a"/>
    <w:qFormat/>
    <w:rsid w:val="00B935E4"/>
    <w:pPr>
      <w:pBdr>
        <w:top w:val="single" w:sz="4" w:space="0" w:color="auto"/>
        <w:bottom w:val="single" w:sz="4" w:space="0" w:color="auto"/>
      </w:pBdr>
      <w:shd w:val="clear" w:color="000000" w:fill="66FFFF"/>
      <w:spacing w:before="100" w:beforeAutospacing="1" w:after="100" w:afterAutospacing="1"/>
      <w:jc w:val="center"/>
      <w:textAlignment w:val="center"/>
    </w:pPr>
    <w:rPr>
      <w:b/>
      <w:bCs/>
    </w:rPr>
  </w:style>
  <w:style w:type="paragraph" w:customStyle="1" w:styleId="xl198">
    <w:name w:val="xl198"/>
    <w:basedOn w:val="a"/>
    <w:qFormat/>
    <w:rsid w:val="00B935E4"/>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99">
    <w:name w:val="xl199"/>
    <w:basedOn w:val="a"/>
    <w:qFormat/>
    <w:rsid w:val="00B93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0">
    <w:name w:val="xl200"/>
    <w:basedOn w:val="a"/>
    <w:qFormat/>
    <w:rsid w:val="00B935E4"/>
    <w:pPr>
      <w:pBdr>
        <w:top w:val="single" w:sz="4" w:space="0" w:color="auto"/>
        <w:left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1">
    <w:name w:val="xl201"/>
    <w:basedOn w:val="a"/>
    <w:qFormat/>
    <w:rsid w:val="00B935E4"/>
    <w:pPr>
      <w:pBdr>
        <w:top w:val="single" w:sz="4" w:space="0" w:color="auto"/>
        <w:bottom w:val="single" w:sz="4" w:space="0" w:color="auto"/>
      </w:pBdr>
      <w:shd w:val="clear" w:color="000000" w:fill="44E0BB"/>
      <w:spacing w:before="100" w:beforeAutospacing="1" w:after="100" w:afterAutospacing="1"/>
      <w:jc w:val="center"/>
      <w:textAlignment w:val="top"/>
    </w:pPr>
    <w:rPr>
      <w:b/>
      <w:bCs/>
    </w:rPr>
  </w:style>
  <w:style w:type="paragraph" w:customStyle="1" w:styleId="xl202">
    <w:name w:val="xl202"/>
    <w:basedOn w:val="a"/>
    <w:qFormat/>
    <w:rsid w:val="00B935E4"/>
    <w:pPr>
      <w:pBdr>
        <w:top w:val="single" w:sz="4" w:space="0" w:color="auto"/>
        <w:bottom w:val="single" w:sz="4" w:space="0" w:color="auto"/>
        <w:right w:val="single" w:sz="4" w:space="0" w:color="auto"/>
      </w:pBdr>
      <w:shd w:val="clear" w:color="000000" w:fill="44E0BB"/>
      <w:spacing w:before="100" w:beforeAutospacing="1" w:after="100" w:afterAutospacing="1"/>
      <w:jc w:val="center"/>
      <w:textAlignment w:val="top"/>
    </w:pPr>
    <w:rPr>
      <w:b/>
      <w:bCs/>
    </w:rPr>
  </w:style>
  <w:style w:type="paragraph" w:customStyle="1" w:styleId="xl203">
    <w:name w:val="xl203"/>
    <w:basedOn w:val="a"/>
    <w:qFormat/>
    <w:rsid w:val="00B935E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4">
    <w:name w:val="xl204"/>
    <w:basedOn w:val="a"/>
    <w:qFormat/>
    <w:rsid w:val="00B935E4"/>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5">
    <w:name w:val="xl205"/>
    <w:basedOn w:val="a"/>
    <w:qFormat/>
    <w:rsid w:val="00B935E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206">
    <w:name w:val="xl206"/>
    <w:basedOn w:val="a"/>
    <w:qFormat/>
    <w:rsid w:val="00B935E4"/>
    <w:pPr>
      <w:pBdr>
        <w:top w:val="single" w:sz="4" w:space="0" w:color="auto"/>
        <w:left w:val="single" w:sz="4" w:space="0" w:color="auto"/>
        <w:bottom w:val="single" w:sz="4" w:space="0" w:color="auto"/>
      </w:pBdr>
      <w:spacing w:before="100" w:beforeAutospacing="1" w:after="100" w:afterAutospacing="1"/>
      <w:textAlignment w:val="center"/>
    </w:pPr>
    <w:rPr>
      <w:sz w:val="24"/>
      <w:szCs w:val="24"/>
    </w:rPr>
  </w:style>
  <w:style w:type="paragraph" w:customStyle="1" w:styleId="xl207">
    <w:name w:val="xl207"/>
    <w:basedOn w:val="a"/>
    <w:qFormat/>
    <w:rsid w:val="00B935E4"/>
    <w:pPr>
      <w:pBdr>
        <w:top w:val="single" w:sz="4" w:space="0" w:color="auto"/>
        <w:bottom w:val="single" w:sz="4" w:space="0" w:color="auto"/>
      </w:pBdr>
      <w:spacing w:before="100" w:beforeAutospacing="1" w:after="100" w:afterAutospacing="1"/>
      <w:textAlignment w:val="center"/>
    </w:pPr>
    <w:rPr>
      <w:sz w:val="24"/>
      <w:szCs w:val="24"/>
    </w:rPr>
  </w:style>
  <w:style w:type="paragraph" w:customStyle="1" w:styleId="xl208">
    <w:name w:val="xl208"/>
    <w:basedOn w:val="a"/>
    <w:qFormat/>
    <w:rsid w:val="00B935E4"/>
    <w:pPr>
      <w:pBdr>
        <w:top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qFormat/>
    <w:rsid w:val="00B935E4"/>
    <w:pPr>
      <w:pBdr>
        <w:top w:val="single" w:sz="4" w:space="0" w:color="auto"/>
        <w:left w:val="single" w:sz="4" w:space="0" w:color="auto"/>
      </w:pBdr>
      <w:shd w:val="clear" w:color="000000" w:fill="C4D79B"/>
      <w:spacing w:before="100" w:beforeAutospacing="1" w:after="100" w:afterAutospacing="1"/>
      <w:textAlignment w:val="center"/>
    </w:pPr>
    <w:rPr>
      <w:sz w:val="24"/>
      <w:szCs w:val="24"/>
    </w:rPr>
  </w:style>
  <w:style w:type="paragraph" w:customStyle="1" w:styleId="xl210">
    <w:name w:val="xl210"/>
    <w:basedOn w:val="a"/>
    <w:qFormat/>
    <w:rsid w:val="00B935E4"/>
    <w:pPr>
      <w:pBdr>
        <w:top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1">
    <w:name w:val="xl211"/>
    <w:basedOn w:val="a"/>
    <w:qFormat/>
    <w:rsid w:val="00B935E4"/>
    <w:pPr>
      <w:pBdr>
        <w:left w:val="single" w:sz="4" w:space="0" w:color="auto"/>
      </w:pBdr>
      <w:shd w:val="clear" w:color="000000" w:fill="C4D79B"/>
      <w:spacing w:before="100" w:beforeAutospacing="1" w:after="100" w:afterAutospacing="1"/>
      <w:textAlignment w:val="center"/>
    </w:pPr>
    <w:rPr>
      <w:sz w:val="24"/>
      <w:szCs w:val="24"/>
    </w:rPr>
  </w:style>
  <w:style w:type="paragraph" w:customStyle="1" w:styleId="xl212">
    <w:name w:val="xl212"/>
    <w:basedOn w:val="a"/>
    <w:qFormat/>
    <w:rsid w:val="00B935E4"/>
    <w:pPr>
      <w:pBdr>
        <w:right w:val="single" w:sz="4" w:space="0" w:color="auto"/>
      </w:pBdr>
      <w:shd w:val="clear" w:color="000000" w:fill="C4D79B"/>
      <w:spacing w:before="100" w:beforeAutospacing="1" w:after="100" w:afterAutospacing="1"/>
      <w:textAlignment w:val="center"/>
    </w:pPr>
    <w:rPr>
      <w:sz w:val="24"/>
      <w:szCs w:val="24"/>
    </w:rPr>
  </w:style>
  <w:style w:type="paragraph" w:customStyle="1" w:styleId="xl213">
    <w:name w:val="xl213"/>
    <w:basedOn w:val="a"/>
    <w:qFormat/>
    <w:rsid w:val="00B935E4"/>
    <w:pPr>
      <w:pBdr>
        <w:left w:val="single" w:sz="4" w:space="0" w:color="auto"/>
        <w:bottom w:val="single" w:sz="4" w:space="0" w:color="auto"/>
      </w:pBdr>
      <w:shd w:val="clear" w:color="000000" w:fill="C4D79B"/>
      <w:spacing w:before="100" w:beforeAutospacing="1" w:after="100" w:afterAutospacing="1"/>
      <w:textAlignment w:val="center"/>
    </w:pPr>
    <w:rPr>
      <w:sz w:val="24"/>
      <w:szCs w:val="24"/>
    </w:rPr>
  </w:style>
  <w:style w:type="paragraph" w:customStyle="1" w:styleId="xl214">
    <w:name w:val="xl214"/>
    <w:basedOn w:val="a"/>
    <w:qFormat/>
    <w:rsid w:val="00B935E4"/>
    <w:pPr>
      <w:pBdr>
        <w:bottom w:val="single" w:sz="4" w:space="0" w:color="auto"/>
        <w:right w:val="single" w:sz="4" w:space="0" w:color="auto"/>
      </w:pBdr>
      <w:shd w:val="clear" w:color="000000" w:fill="C4D79B"/>
      <w:spacing w:before="100" w:beforeAutospacing="1" w:after="100" w:afterAutospacing="1"/>
      <w:textAlignment w:val="center"/>
    </w:pPr>
    <w:rPr>
      <w:sz w:val="24"/>
      <w:szCs w:val="24"/>
    </w:rPr>
  </w:style>
  <w:style w:type="paragraph" w:customStyle="1" w:styleId="xl215">
    <w:name w:val="xl215"/>
    <w:basedOn w:val="a"/>
    <w:qFormat/>
    <w:rsid w:val="00B935E4"/>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b/>
      <w:bCs/>
      <w:sz w:val="24"/>
      <w:szCs w:val="24"/>
    </w:rPr>
  </w:style>
  <w:style w:type="paragraph" w:customStyle="1" w:styleId="xl216">
    <w:name w:val="xl216"/>
    <w:basedOn w:val="a"/>
    <w:qFormat/>
    <w:rsid w:val="00B935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top"/>
    </w:pPr>
    <w:rPr>
      <w:b/>
      <w:bCs/>
      <w:sz w:val="24"/>
      <w:szCs w:val="24"/>
    </w:rPr>
  </w:style>
  <w:style w:type="paragraph" w:customStyle="1" w:styleId="xl217">
    <w:name w:val="xl217"/>
    <w:basedOn w:val="a"/>
    <w:qFormat/>
    <w:rsid w:val="00B935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4"/>
      <w:szCs w:val="24"/>
    </w:rPr>
  </w:style>
  <w:style w:type="paragraph" w:customStyle="1" w:styleId="xl218">
    <w:name w:val="xl218"/>
    <w:basedOn w:val="a"/>
    <w:qFormat/>
    <w:rsid w:val="00B935E4"/>
    <w:pPr>
      <w:pBdr>
        <w:top w:val="single" w:sz="4" w:space="0" w:color="auto"/>
        <w:left w:val="single" w:sz="4" w:space="0" w:color="auto"/>
      </w:pBdr>
      <w:shd w:val="clear" w:color="000000" w:fill="EBF1DE"/>
      <w:spacing w:before="100" w:beforeAutospacing="1" w:after="100" w:afterAutospacing="1"/>
      <w:textAlignment w:val="center"/>
    </w:pPr>
    <w:rPr>
      <w:sz w:val="24"/>
      <w:szCs w:val="24"/>
    </w:rPr>
  </w:style>
  <w:style w:type="paragraph" w:customStyle="1" w:styleId="xl219">
    <w:name w:val="xl219"/>
    <w:basedOn w:val="a"/>
    <w:qFormat/>
    <w:rsid w:val="00B935E4"/>
    <w:pPr>
      <w:pBdr>
        <w:top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0">
    <w:name w:val="xl220"/>
    <w:basedOn w:val="a"/>
    <w:qFormat/>
    <w:rsid w:val="00B935E4"/>
    <w:pPr>
      <w:pBdr>
        <w:left w:val="single" w:sz="4" w:space="0" w:color="auto"/>
      </w:pBdr>
      <w:shd w:val="clear" w:color="000000" w:fill="EBF1DE"/>
      <w:spacing w:before="100" w:beforeAutospacing="1" w:after="100" w:afterAutospacing="1"/>
      <w:textAlignment w:val="center"/>
    </w:pPr>
    <w:rPr>
      <w:sz w:val="24"/>
      <w:szCs w:val="24"/>
    </w:rPr>
  </w:style>
  <w:style w:type="paragraph" w:customStyle="1" w:styleId="xl221">
    <w:name w:val="xl221"/>
    <w:basedOn w:val="a"/>
    <w:qFormat/>
    <w:rsid w:val="00B935E4"/>
    <w:pPr>
      <w:pBdr>
        <w:right w:val="single" w:sz="4" w:space="0" w:color="auto"/>
      </w:pBdr>
      <w:shd w:val="clear" w:color="000000" w:fill="EBF1DE"/>
      <w:spacing w:before="100" w:beforeAutospacing="1" w:after="100" w:afterAutospacing="1"/>
      <w:textAlignment w:val="center"/>
    </w:pPr>
    <w:rPr>
      <w:sz w:val="24"/>
      <w:szCs w:val="24"/>
    </w:rPr>
  </w:style>
  <w:style w:type="paragraph" w:customStyle="1" w:styleId="xl222">
    <w:name w:val="xl222"/>
    <w:basedOn w:val="a"/>
    <w:qFormat/>
    <w:rsid w:val="00B935E4"/>
    <w:pPr>
      <w:pBdr>
        <w:left w:val="single" w:sz="4" w:space="0" w:color="auto"/>
        <w:bottom w:val="single" w:sz="4" w:space="0" w:color="auto"/>
      </w:pBdr>
      <w:shd w:val="clear" w:color="000000" w:fill="EBF1DE"/>
      <w:spacing w:before="100" w:beforeAutospacing="1" w:after="100" w:afterAutospacing="1"/>
      <w:textAlignment w:val="center"/>
    </w:pPr>
    <w:rPr>
      <w:sz w:val="24"/>
      <w:szCs w:val="24"/>
    </w:rPr>
  </w:style>
  <w:style w:type="paragraph" w:customStyle="1" w:styleId="xl223">
    <w:name w:val="xl223"/>
    <w:basedOn w:val="a"/>
    <w:qFormat/>
    <w:rsid w:val="00B935E4"/>
    <w:pPr>
      <w:pBdr>
        <w:bottom w:val="single" w:sz="4" w:space="0" w:color="auto"/>
        <w:right w:val="single" w:sz="4" w:space="0" w:color="auto"/>
      </w:pBdr>
      <w:shd w:val="clear" w:color="000000" w:fill="EBF1DE"/>
      <w:spacing w:before="100" w:beforeAutospacing="1" w:after="100" w:afterAutospacing="1"/>
      <w:textAlignment w:val="center"/>
    </w:pPr>
    <w:rPr>
      <w:sz w:val="24"/>
      <w:szCs w:val="24"/>
    </w:rPr>
  </w:style>
  <w:style w:type="paragraph" w:customStyle="1" w:styleId="xl224">
    <w:name w:val="xl224"/>
    <w:basedOn w:val="a"/>
    <w:qFormat/>
    <w:rsid w:val="00B935E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top"/>
    </w:pPr>
    <w:rPr>
      <w:b/>
      <w:bCs/>
      <w:sz w:val="24"/>
      <w:szCs w:val="24"/>
    </w:rPr>
  </w:style>
  <w:style w:type="paragraph" w:customStyle="1" w:styleId="xl225">
    <w:name w:val="xl225"/>
    <w:basedOn w:val="a"/>
    <w:qFormat/>
    <w:rsid w:val="00B935E4"/>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6">
    <w:name w:val="xl226"/>
    <w:basedOn w:val="a"/>
    <w:qFormat/>
    <w:rsid w:val="00B935E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qFormat/>
    <w:rsid w:val="00B935E4"/>
    <w:pPr>
      <w:pBdr>
        <w:top w:val="single" w:sz="4" w:space="0" w:color="auto"/>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8">
    <w:name w:val="xl228"/>
    <w:basedOn w:val="a"/>
    <w:qFormat/>
    <w:rsid w:val="00B935E4"/>
    <w:pPr>
      <w:pBdr>
        <w:top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29">
    <w:name w:val="xl229"/>
    <w:basedOn w:val="a"/>
    <w:qFormat/>
    <w:rsid w:val="00B935E4"/>
    <w:pPr>
      <w:pBdr>
        <w:lef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0">
    <w:name w:val="xl230"/>
    <w:basedOn w:val="a"/>
    <w:qFormat/>
    <w:rsid w:val="00B935E4"/>
    <w:pPr>
      <w:pBdr>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1">
    <w:name w:val="xl231"/>
    <w:basedOn w:val="a"/>
    <w:qFormat/>
    <w:rsid w:val="00B935E4"/>
    <w:pPr>
      <w:pBdr>
        <w:left w:val="single" w:sz="4" w:space="0" w:color="auto"/>
        <w:bottom w:val="single" w:sz="4" w:space="0" w:color="auto"/>
      </w:pBdr>
      <w:shd w:val="clear" w:color="000000" w:fill="FFFFCC"/>
      <w:spacing w:before="100" w:beforeAutospacing="1" w:after="100" w:afterAutospacing="1"/>
      <w:textAlignment w:val="center"/>
    </w:pPr>
    <w:rPr>
      <w:b/>
      <w:bCs/>
      <w:sz w:val="24"/>
      <w:szCs w:val="24"/>
    </w:rPr>
  </w:style>
  <w:style w:type="paragraph" w:customStyle="1" w:styleId="xl232">
    <w:name w:val="xl232"/>
    <w:basedOn w:val="a"/>
    <w:qFormat/>
    <w:rsid w:val="00B935E4"/>
    <w:pPr>
      <w:pBdr>
        <w:bottom w:val="single" w:sz="4" w:space="0" w:color="auto"/>
        <w:right w:val="single" w:sz="4" w:space="0" w:color="auto"/>
      </w:pBdr>
      <w:shd w:val="clear" w:color="000000" w:fill="FFFFCC"/>
      <w:spacing w:before="100" w:beforeAutospacing="1" w:after="100" w:afterAutospacing="1"/>
      <w:textAlignment w:val="center"/>
    </w:pPr>
    <w:rPr>
      <w:b/>
      <w:bCs/>
      <w:sz w:val="24"/>
      <w:szCs w:val="24"/>
    </w:rPr>
  </w:style>
  <w:style w:type="paragraph" w:customStyle="1" w:styleId="xl233">
    <w:name w:val="xl233"/>
    <w:basedOn w:val="a"/>
    <w:qFormat/>
    <w:rsid w:val="00B935E4"/>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top"/>
    </w:pPr>
    <w:rPr>
      <w:b/>
      <w:bCs/>
      <w:sz w:val="24"/>
      <w:szCs w:val="24"/>
    </w:rPr>
  </w:style>
  <w:style w:type="paragraph" w:customStyle="1" w:styleId="xl234">
    <w:name w:val="xl234"/>
    <w:basedOn w:val="a"/>
    <w:qFormat/>
    <w:rsid w:val="00B935E4"/>
    <w:pPr>
      <w:pBdr>
        <w:top w:val="single" w:sz="4" w:space="0" w:color="auto"/>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5">
    <w:name w:val="xl235"/>
    <w:basedOn w:val="a"/>
    <w:qFormat/>
    <w:rsid w:val="00B935E4"/>
    <w:pPr>
      <w:pBdr>
        <w:top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6">
    <w:name w:val="xl236"/>
    <w:basedOn w:val="a"/>
    <w:qFormat/>
    <w:rsid w:val="00B935E4"/>
    <w:pPr>
      <w:pBdr>
        <w:lef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7">
    <w:name w:val="xl237"/>
    <w:basedOn w:val="a"/>
    <w:qFormat/>
    <w:rsid w:val="00B935E4"/>
    <w:pPr>
      <w:pBdr>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38">
    <w:name w:val="xl238"/>
    <w:basedOn w:val="a"/>
    <w:qFormat/>
    <w:rsid w:val="00B935E4"/>
    <w:pPr>
      <w:pBdr>
        <w:left w:val="single" w:sz="4" w:space="0" w:color="auto"/>
        <w:bottom w:val="single" w:sz="4" w:space="0" w:color="auto"/>
      </w:pBdr>
      <w:shd w:val="clear" w:color="000000" w:fill="FFCCFF"/>
      <w:spacing w:before="100" w:beforeAutospacing="1" w:after="100" w:afterAutospacing="1"/>
      <w:textAlignment w:val="center"/>
    </w:pPr>
    <w:rPr>
      <w:b/>
      <w:bCs/>
      <w:sz w:val="24"/>
      <w:szCs w:val="24"/>
    </w:rPr>
  </w:style>
  <w:style w:type="paragraph" w:customStyle="1" w:styleId="xl239">
    <w:name w:val="xl239"/>
    <w:basedOn w:val="a"/>
    <w:qFormat/>
    <w:rsid w:val="00B935E4"/>
    <w:pPr>
      <w:pBdr>
        <w:bottom w:val="single" w:sz="4" w:space="0" w:color="auto"/>
        <w:right w:val="single" w:sz="4" w:space="0" w:color="auto"/>
      </w:pBdr>
      <w:shd w:val="clear" w:color="000000" w:fill="FFCCFF"/>
      <w:spacing w:before="100" w:beforeAutospacing="1" w:after="100" w:afterAutospacing="1"/>
      <w:textAlignment w:val="center"/>
    </w:pPr>
    <w:rPr>
      <w:b/>
      <w:bCs/>
      <w:sz w:val="24"/>
      <w:szCs w:val="24"/>
    </w:rPr>
  </w:style>
  <w:style w:type="paragraph" w:customStyle="1" w:styleId="xl240">
    <w:name w:val="xl240"/>
    <w:basedOn w:val="a"/>
    <w:qFormat/>
    <w:rsid w:val="00B935E4"/>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top"/>
    </w:pPr>
    <w:rPr>
      <w:b/>
      <w:bCs/>
      <w:sz w:val="24"/>
      <w:szCs w:val="24"/>
    </w:rPr>
  </w:style>
  <w:style w:type="paragraph" w:customStyle="1" w:styleId="xl241">
    <w:name w:val="xl241"/>
    <w:basedOn w:val="a"/>
    <w:qFormat/>
    <w:rsid w:val="00B935E4"/>
    <w:pPr>
      <w:pBdr>
        <w:top w:val="single" w:sz="4" w:space="0" w:color="auto"/>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2">
    <w:name w:val="xl242"/>
    <w:basedOn w:val="a"/>
    <w:qFormat/>
    <w:rsid w:val="00B935E4"/>
    <w:pPr>
      <w:pBdr>
        <w:top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3">
    <w:name w:val="xl243"/>
    <w:basedOn w:val="a"/>
    <w:qFormat/>
    <w:rsid w:val="00B935E4"/>
    <w:pPr>
      <w:pBdr>
        <w:lef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4">
    <w:name w:val="xl244"/>
    <w:basedOn w:val="a"/>
    <w:qFormat/>
    <w:rsid w:val="00B935E4"/>
    <w:pPr>
      <w:pBdr>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5">
    <w:name w:val="xl245"/>
    <w:basedOn w:val="a"/>
    <w:qFormat/>
    <w:rsid w:val="00B935E4"/>
    <w:pPr>
      <w:pBdr>
        <w:left w:val="single" w:sz="4" w:space="0" w:color="auto"/>
        <w:bottom w:val="single" w:sz="4" w:space="0" w:color="auto"/>
      </w:pBdr>
      <w:shd w:val="clear" w:color="000000" w:fill="CCECFF"/>
      <w:spacing w:before="100" w:beforeAutospacing="1" w:after="100" w:afterAutospacing="1"/>
      <w:textAlignment w:val="center"/>
    </w:pPr>
    <w:rPr>
      <w:b/>
      <w:bCs/>
      <w:sz w:val="24"/>
      <w:szCs w:val="24"/>
    </w:rPr>
  </w:style>
  <w:style w:type="paragraph" w:customStyle="1" w:styleId="xl246">
    <w:name w:val="xl246"/>
    <w:basedOn w:val="a"/>
    <w:qFormat/>
    <w:rsid w:val="00B935E4"/>
    <w:pPr>
      <w:pBdr>
        <w:bottom w:val="single" w:sz="4" w:space="0" w:color="auto"/>
        <w:right w:val="single" w:sz="4" w:space="0" w:color="auto"/>
      </w:pBdr>
      <w:shd w:val="clear" w:color="000000" w:fill="CCECFF"/>
      <w:spacing w:before="100" w:beforeAutospacing="1" w:after="100" w:afterAutospacing="1"/>
      <w:textAlignment w:val="center"/>
    </w:pPr>
    <w:rPr>
      <w:b/>
      <w:bCs/>
      <w:sz w:val="24"/>
      <w:szCs w:val="24"/>
    </w:rPr>
  </w:style>
  <w:style w:type="paragraph" w:customStyle="1" w:styleId="xl247">
    <w:name w:val="xl247"/>
    <w:basedOn w:val="a"/>
    <w:qFormat/>
    <w:rsid w:val="00B935E4"/>
    <w:pPr>
      <w:pBdr>
        <w:top w:val="single" w:sz="4" w:space="0" w:color="auto"/>
        <w:left w:val="single" w:sz="4" w:space="0" w:color="auto"/>
        <w:bottom w:val="single" w:sz="4" w:space="0" w:color="auto"/>
        <w:right w:val="single" w:sz="4" w:space="0" w:color="auto"/>
      </w:pBdr>
      <w:shd w:val="clear" w:color="000000" w:fill="CCECFF"/>
      <w:spacing w:before="100" w:beforeAutospacing="1" w:after="100" w:afterAutospacing="1"/>
      <w:jc w:val="center"/>
      <w:textAlignment w:val="top"/>
    </w:pPr>
    <w:rPr>
      <w:b/>
      <w:bCs/>
      <w:sz w:val="24"/>
      <w:szCs w:val="24"/>
    </w:rPr>
  </w:style>
  <w:style w:type="paragraph" w:customStyle="1" w:styleId="xl248">
    <w:name w:val="xl248"/>
    <w:basedOn w:val="a"/>
    <w:qFormat/>
    <w:rsid w:val="00B935E4"/>
    <w:pPr>
      <w:pBdr>
        <w:top w:val="single" w:sz="4" w:space="0" w:color="auto"/>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49">
    <w:name w:val="xl249"/>
    <w:basedOn w:val="a"/>
    <w:qFormat/>
    <w:rsid w:val="00B935E4"/>
    <w:pPr>
      <w:pBdr>
        <w:top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0">
    <w:name w:val="xl250"/>
    <w:basedOn w:val="a"/>
    <w:qFormat/>
    <w:rsid w:val="00B935E4"/>
    <w:pPr>
      <w:pBdr>
        <w:lef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1">
    <w:name w:val="xl251"/>
    <w:basedOn w:val="a"/>
    <w:qFormat/>
    <w:rsid w:val="00B935E4"/>
    <w:pPr>
      <w:pBdr>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2">
    <w:name w:val="xl252"/>
    <w:basedOn w:val="a"/>
    <w:qFormat/>
    <w:rsid w:val="00B935E4"/>
    <w:pPr>
      <w:pBdr>
        <w:left w:val="single" w:sz="4" w:space="0" w:color="auto"/>
        <w:bottom w:val="single" w:sz="4" w:space="0" w:color="auto"/>
      </w:pBdr>
      <w:shd w:val="clear" w:color="000000" w:fill="CCFFCC"/>
      <w:spacing w:before="100" w:beforeAutospacing="1" w:after="100" w:afterAutospacing="1"/>
      <w:textAlignment w:val="center"/>
    </w:pPr>
    <w:rPr>
      <w:b/>
      <w:bCs/>
      <w:sz w:val="24"/>
      <w:szCs w:val="24"/>
    </w:rPr>
  </w:style>
  <w:style w:type="paragraph" w:customStyle="1" w:styleId="xl253">
    <w:name w:val="xl253"/>
    <w:basedOn w:val="a"/>
    <w:qFormat/>
    <w:rsid w:val="00B935E4"/>
    <w:pPr>
      <w:pBdr>
        <w:bottom w:val="single" w:sz="4" w:space="0" w:color="auto"/>
        <w:right w:val="single" w:sz="4" w:space="0" w:color="auto"/>
      </w:pBdr>
      <w:shd w:val="clear" w:color="000000" w:fill="CCFFCC"/>
      <w:spacing w:before="100" w:beforeAutospacing="1" w:after="100" w:afterAutospacing="1"/>
      <w:textAlignment w:val="center"/>
    </w:pPr>
    <w:rPr>
      <w:b/>
      <w:bCs/>
      <w:sz w:val="24"/>
      <w:szCs w:val="24"/>
    </w:rPr>
  </w:style>
  <w:style w:type="paragraph" w:customStyle="1" w:styleId="xl254">
    <w:name w:val="xl254"/>
    <w:basedOn w:val="a"/>
    <w:qFormat/>
    <w:rsid w:val="00B935E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b/>
      <w:bCs/>
      <w:sz w:val="24"/>
      <w:szCs w:val="24"/>
    </w:rPr>
  </w:style>
  <w:style w:type="paragraph" w:styleId="2fc">
    <w:name w:val="List 2"/>
    <w:basedOn w:val="a"/>
    <w:unhideWhenUsed/>
    <w:rsid w:val="00B935E4"/>
    <w:pPr>
      <w:ind w:left="566" w:hanging="283"/>
      <w:contextualSpacing/>
    </w:pPr>
    <w:rPr>
      <w:sz w:val="24"/>
      <w:szCs w:val="24"/>
    </w:rPr>
  </w:style>
  <w:style w:type="paragraph" w:customStyle="1" w:styleId="3f1">
    <w:name w:val="Название объекта3"/>
    <w:basedOn w:val="a"/>
    <w:next w:val="a"/>
    <w:unhideWhenUsed/>
    <w:qFormat/>
    <w:rsid w:val="00B935E4"/>
    <w:pPr>
      <w:spacing w:after="200"/>
    </w:pPr>
    <w:rPr>
      <w:b/>
      <w:bCs/>
      <w:color w:val="4F81BD"/>
      <w:sz w:val="18"/>
      <w:szCs w:val="18"/>
    </w:rPr>
  </w:style>
  <w:style w:type="paragraph" w:styleId="afffffff7">
    <w:name w:val="Body Text First Indent"/>
    <w:basedOn w:val="a0"/>
    <w:link w:val="afffffff8"/>
    <w:uiPriority w:val="99"/>
    <w:unhideWhenUsed/>
    <w:rsid w:val="00B935E4"/>
    <w:pPr>
      <w:ind w:firstLine="360"/>
    </w:pPr>
    <w:rPr>
      <w:sz w:val="24"/>
      <w:szCs w:val="24"/>
    </w:rPr>
  </w:style>
  <w:style w:type="character" w:customStyle="1" w:styleId="afffffff8">
    <w:name w:val="Красная строка Знак"/>
    <w:basedOn w:val="a7"/>
    <w:link w:val="afffffff7"/>
    <w:uiPriority w:val="99"/>
    <w:rsid w:val="00B935E4"/>
    <w:rPr>
      <w:sz w:val="24"/>
      <w:szCs w:val="24"/>
    </w:rPr>
  </w:style>
  <w:style w:type="paragraph" w:styleId="2fd">
    <w:name w:val="Body Text First Indent 2"/>
    <w:basedOn w:val="af1"/>
    <w:link w:val="2fe"/>
    <w:uiPriority w:val="99"/>
    <w:unhideWhenUsed/>
    <w:rsid w:val="00B935E4"/>
    <w:pPr>
      <w:spacing w:after="0"/>
      <w:ind w:left="360" w:firstLine="360"/>
    </w:pPr>
    <w:rPr>
      <w:sz w:val="24"/>
      <w:szCs w:val="24"/>
    </w:rPr>
  </w:style>
  <w:style w:type="character" w:customStyle="1" w:styleId="2fe">
    <w:name w:val="Красная строка 2 Знак"/>
    <w:basedOn w:val="af2"/>
    <w:link w:val="2fd"/>
    <w:uiPriority w:val="99"/>
    <w:rsid w:val="00B935E4"/>
    <w:rPr>
      <w:sz w:val="24"/>
      <w:szCs w:val="24"/>
    </w:rPr>
  </w:style>
  <w:style w:type="numbering" w:customStyle="1" w:styleId="1110">
    <w:name w:val="Нет списка111"/>
    <w:next w:val="a3"/>
    <w:uiPriority w:val="99"/>
    <w:semiHidden/>
    <w:unhideWhenUsed/>
    <w:rsid w:val="00B935E4"/>
  </w:style>
  <w:style w:type="numbering" w:customStyle="1" w:styleId="21f1">
    <w:name w:val="Нет списка21"/>
    <w:next w:val="a3"/>
    <w:uiPriority w:val="99"/>
    <w:semiHidden/>
    <w:unhideWhenUsed/>
    <w:rsid w:val="00B935E4"/>
  </w:style>
  <w:style w:type="numbering" w:customStyle="1" w:styleId="318">
    <w:name w:val="Нет списка31"/>
    <w:next w:val="a3"/>
    <w:uiPriority w:val="99"/>
    <w:semiHidden/>
    <w:unhideWhenUsed/>
    <w:rsid w:val="00B935E4"/>
  </w:style>
  <w:style w:type="table" w:customStyle="1" w:styleId="1111">
    <w:name w:val="Сетка таблицы111"/>
    <w:basedOn w:val="a2"/>
    <w:next w:val="ab"/>
    <w:uiPriority w:val="99"/>
    <w:rsid w:val="00B935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935E4"/>
    <w:rPr>
      <w:sz w:val="24"/>
      <w:szCs w:val="24"/>
      <w:lang w:val="ru-RU" w:eastAsia="ar-SA" w:bidi="ar-SA"/>
    </w:rPr>
  </w:style>
  <w:style w:type="character" w:customStyle="1" w:styleId="71">
    <w:name w:val="Знак7"/>
    <w:rsid w:val="00B935E4"/>
    <w:rPr>
      <w:sz w:val="24"/>
      <w:szCs w:val="24"/>
      <w:lang w:val="ru-RU" w:eastAsia="ar-SA" w:bidi="ar-SA"/>
    </w:rPr>
  </w:style>
  <w:style w:type="paragraph" w:customStyle="1" w:styleId="2121">
    <w:name w:val="Основной текст 212"/>
    <w:basedOn w:val="a"/>
    <w:qFormat/>
    <w:rsid w:val="00B935E4"/>
    <w:pPr>
      <w:suppressAutoHyphens/>
      <w:spacing w:line="360" w:lineRule="auto"/>
      <w:ind w:firstLine="709"/>
      <w:jc w:val="center"/>
    </w:pPr>
    <w:rPr>
      <w:b/>
      <w:bCs/>
      <w:caps/>
      <w:sz w:val="24"/>
      <w:szCs w:val="24"/>
      <w:lang w:eastAsia="ar-SA"/>
    </w:rPr>
  </w:style>
  <w:style w:type="paragraph" w:customStyle="1" w:styleId="2122">
    <w:name w:val="Основной текст с отступом 212"/>
    <w:basedOn w:val="a"/>
    <w:qFormat/>
    <w:rsid w:val="00B935E4"/>
    <w:pPr>
      <w:suppressAutoHyphens/>
      <w:spacing w:line="360" w:lineRule="auto"/>
      <w:ind w:left="360" w:firstLine="709"/>
      <w:jc w:val="center"/>
    </w:pPr>
    <w:rPr>
      <w:b/>
      <w:bCs/>
      <w:caps/>
      <w:sz w:val="24"/>
      <w:szCs w:val="24"/>
      <w:lang w:eastAsia="ar-SA"/>
    </w:rPr>
  </w:style>
  <w:style w:type="paragraph" w:customStyle="1" w:styleId="250">
    <w:name w:val="Знак25"/>
    <w:basedOn w:val="a"/>
    <w:qFormat/>
    <w:rsid w:val="00B935E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qFormat/>
    <w:rsid w:val="00B935E4"/>
    <w:pPr>
      <w:spacing w:after="160" w:line="240" w:lineRule="exact"/>
    </w:pPr>
    <w:rPr>
      <w:rFonts w:ascii="Verdana" w:hAnsi="Verdana"/>
      <w:sz w:val="20"/>
      <w:szCs w:val="20"/>
      <w:lang w:val="en-US" w:eastAsia="en-US"/>
    </w:rPr>
  </w:style>
  <w:style w:type="character" w:customStyle="1" w:styleId="140">
    <w:name w:val="Знак14"/>
    <w:rsid w:val="00B935E4"/>
    <w:rPr>
      <w:rFonts w:ascii="Arial" w:hAnsi="Arial" w:cs="Arial" w:hint="default"/>
      <w:b/>
      <w:bCs/>
      <w:i/>
      <w:iCs/>
      <w:sz w:val="28"/>
      <w:szCs w:val="28"/>
      <w:lang w:val="ru-RU" w:eastAsia="ar-SA" w:bidi="ar-SA"/>
    </w:rPr>
  </w:style>
  <w:style w:type="character" w:customStyle="1" w:styleId="141">
    <w:name w:val="Знак Знак14"/>
    <w:rsid w:val="00B935E4"/>
    <w:rPr>
      <w:sz w:val="24"/>
      <w:szCs w:val="24"/>
      <w:u w:val="single"/>
      <w:lang w:val="ru-RU" w:eastAsia="ar-SA" w:bidi="ar-SA"/>
    </w:rPr>
  </w:style>
  <w:style w:type="character" w:customStyle="1" w:styleId="2140">
    <w:name w:val="Знак2 Знак Знак14"/>
    <w:rsid w:val="00B935E4"/>
    <w:rPr>
      <w:rFonts w:ascii="Arial" w:hAnsi="Arial" w:cs="Arial" w:hint="default"/>
      <w:b/>
      <w:bCs/>
      <w:i/>
      <w:iCs/>
      <w:sz w:val="28"/>
      <w:szCs w:val="28"/>
      <w:lang w:val="ru-RU" w:eastAsia="ar-SA" w:bidi="ar-SA"/>
    </w:rPr>
  </w:style>
  <w:style w:type="character" w:customStyle="1" w:styleId="340">
    <w:name w:val="Знак3 Знак Знак4"/>
    <w:rsid w:val="00B935E4"/>
    <w:rPr>
      <w:b/>
      <w:bCs w:val="0"/>
      <w:sz w:val="24"/>
      <w:szCs w:val="24"/>
      <w:u w:val="single"/>
      <w:lang w:val="ru-RU" w:eastAsia="ar-SA" w:bidi="ar-SA"/>
    </w:rPr>
  </w:style>
  <w:style w:type="character" w:customStyle="1" w:styleId="251">
    <w:name w:val="Знак2 Знак Знак5"/>
    <w:rsid w:val="00B935E4"/>
    <w:rPr>
      <w:b/>
      <w:bCs/>
      <w:sz w:val="24"/>
      <w:szCs w:val="24"/>
      <w:lang w:val="ru-RU" w:eastAsia="ar-SA" w:bidi="ar-SA"/>
    </w:rPr>
  </w:style>
  <w:style w:type="character" w:customStyle="1" w:styleId="142">
    <w:name w:val="Знак1 Знак Знак4"/>
    <w:rsid w:val="00B935E4"/>
    <w:rPr>
      <w:sz w:val="24"/>
      <w:szCs w:val="24"/>
      <w:lang w:val="ru-RU" w:eastAsia="ar-SA" w:bidi="ar-SA"/>
    </w:rPr>
  </w:style>
  <w:style w:type="paragraph" w:customStyle="1" w:styleId="124">
    <w:name w:val="Обычный12"/>
    <w:qFormat/>
    <w:rsid w:val="00B935E4"/>
    <w:rPr>
      <w:sz w:val="28"/>
    </w:rPr>
  </w:style>
  <w:style w:type="paragraph" w:customStyle="1" w:styleId="125">
    <w:name w:val="Основной текст12"/>
    <w:basedOn w:val="124"/>
    <w:qFormat/>
    <w:rsid w:val="00B935E4"/>
    <w:pPr>
      <w:snapToGrid w:val="0"/>
      <w:jc w:val="both"/>
    </w:pPr>
    <w:rPr>
      <w:rFonts w:ascii="a_Timer" w:hAnsi="a_Timer"/>
    </w:rPr>
  </w:style>
  <w:style w:type="paragraph" w:customStyle="1" w:styleId="224">
    <w:name w:val="Цитата22"/>
    <w:basedOn w:val="a"/>
    <w:qFormat/>
    <w:rsid w:val="00B935E4"/>
    <w:pPr>
      <w:suppressAutoHyphens/>
      <w:spacing w:line="360" w:lineRule="auto"/>
      <w:ind w:left="526" w:right="43" w:firstLine="709"/>
      <w:jc w:val="both"/>
    </w:pPr>
    <w:rPr>
      <w:szCs w:val="20"/>
      <w:lang w:eastAsia="ar-SA"/>
    </w:rPr>
  </w:style>
  <w:style w:type="paragraph" w:customStyle="1" w:styleId="225">
    <w:name w:val="Маркированный список22"/>
    <w:basedOn w:val="a"/>
    <w:qFormat/>
    <w:rsid w:val="00B935E4"/>
    <w:pPr>
      <w:suppressAutoHyphens/>
      <w:spacing w:before="280" w:after="280" w:line="360" w:lineRule="auto"/>
      <w:ind w:firstLine="709"/>
      <w:jc w:val="both"/>
    </w:pPr>
    <w:rPr>
      <w:szCs w:val="24"/>
      <w:lang w:eastAsia="ar-SA"/>
    </w:rPr>
  </w:style>
  <w:style w:type="paragraph" w:customStyle="1" w:styleId="226">
    <w:name w:val="Нумерованный список22"/>
    <w:basedOn w:val="a"/>
    <w:qFormat/>
    <w:rsid w:val="00B935E4"/>
    <w:pPr>
      <w:suppressAutoHyphens/>
      <w:spacing w:before="280" w:after="280" w:line="360" w:lineRule="auto"/>
      <w:ind w:firstLine="709"/>
      <w:jc w:val="both"/>
    </w:pPr>
    <w:rPr>
      <w:szCs w:val="24"/>
      <w:lang w:eastAsia="ar-SA"/>
    </w:rPr>
  </w:style>
  <w:style w:type="character" w:customStyle="1" w:styleId="61">
    <w:name w:val="Знак6"/>
    <w:rsid w:val="00B935E4"/>
    <w:rPr>
      <w:rFonts w:ascii="Arial" w:hAnsi="Arial" w:cs="Arial"/>
      <w:b/>
      <w:bCs/>
      <w:i/>
      <w:iCs/>
      <w:sz w:val="28"/>
      <w:szCs w:val="28"/>
      <w:lang w:val="ru-RU" w:eastAsia="ar-SA" w:bidi="ar-SA"/>
    </w:rPr>
  </w:style>
  <w:style w:type="character" w:customStyle="1" w:styleId="130">
    <w:name w:val="Знак13"/>
    <w:rsid w:val="00B935E4"/>
    <w:rPr>
      <w:rFonts w:ascii="Arial" w:hAnsi="Arial" w:cs="Arial"/>
      <w:b/>
      <w:bCs/>
      <w:i/>
      <w:iCs/>
      <w:sz w:val="28"/>
      <w:szCs w:val="28"/>
      <w:lang w:val="ru-RU" w:eastAsia="ar-SA" w:bidi="ar-SA"/>
    </w:rPr>
  </w:style>
  <w:style w:type="character" w:customStyle="1" w:styleId="131">
    <w:name w:val="Знак Знак13"/>
    <w:rsid w:val="00B935E4"/>
    <w:rPr>
      <w:sz w:val="24"/>
      <w:szCs w:val="24"/>
      <w:u w:val="single"/>
      <w:lang w:val="ru-RU" w:eastAsia="ar-SA" w:bidi="ar-SA"/>
    </w:rPr>
  </w:style>
  <w:style w:type="character" w:customStyle="1" w:styleId="2130">
    <w:name w:val="Знак2 Знак Знак13"/>
    <w:rsid w:val="00B935E4"/>
    <w:rPr>
      <w:rFonts w:ascii="Arial" w:hAnsi="Arial" w:cs="Arial"/>
      <w:b/>
      <w:bCs/>
      <w:i/>
      <w:iCs/>
      <w:sz w:val="28"/>
      <w:szCs w:val="28"/>
      <w:lang w:val="ru-RU" w:eastAsia="ar-SA" w:bidi="ar-SA"/>
    </w:rPr>
  </w:style>
  <w:style w:type="character" w:customStyle="1" w:styleId="48">
    <w:name w:val="Знак Знак Знак Знак4"/>
    <w:rsid w:val="00B935E4"/>
    <w:rPr>
      <w:sz w:val="24"/>
      <w:szCs w:val="24"/>
      <w:lang w:val="ru-RU" w:eastAsia="ar-SA" w:bidi="ar-SA"/>
    </w:rPr>
  </w:style>
  <w:style w:type="character" w:customStyle="1" w:styleId="330">
    <w:name w:val="Знак3 Знак Знак3"/>
    <w:rsid w:val="00B935E4"/>
    <w:rPr>
      <w:b/>
      <w:sz w:val="24"/>
      <w:szCs w:val="24"/>
      <w:u w:val="single"/>
      <w:lang w:val="ru-RU" w:eastAsia="ar-SA" w:bidi="ar-SA"/>
    </w:rPr>
  </w:style>
  <w:style w:type="character" w:customStyle="1" w:styleId="240">
    <w:name w:val="Знак2 Знак Знак4"/>
    <w:rsid w:val="00B935E4"/>
    <w:rPr>
      <w:b/>
      <w:bCs/>
      <w:sz w:val="24"/>
      <w:szCs w:val="24"/>
      <w:lang w:val="ru-RU" w:eastAsia="ar-SA" w:bidi="ar-SA"/>
    </w:rPr>
  </w:style>
  <w:style w:type="character" w:customStyle="1" w:styleId="132">
    <w:name w:val="Знак1 Знак Знак3"/>
    <w:rsid w:val="00B935E4"/>
    <w:rPr>
      <w:sz w:val="24"/>
      <w:szCs w:val="24"/>
      <w:lang w:val="ru-RU" w:eastAsia="ar-SA" w:bidi="ar-SA"/>
    </w:rPr>
  </w:style>
  <w:style w:type="paragraph" w:customStyle="1" w:styleId="241">
    <w:name w:val="Знак24"/>
    <w:basedOn w:val="a"/>
    <w:qFormat/>
    <w:rsid w:val="00B935E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qFormat/>
    <w:rsid w:val="00B935E4"/>
    <w:pPr>
      <w:spacing w:after="160" w:line="240" w:lineRule="exact"/>
    </w:pPr>
    <w:rPr>
      <w:rFonts w:ascii="Verdana" w:hAnsi="Verdana"/>
      <w:sz w:val="20"/>
      <w:szCs w:val="20"/>
      <w:lang w:val="en-US" w:eastAsia="en-US"/>
    </w:rPr>
  </w:style>
  <w:style w:type="paragraph" w:customStyle="1" w:styleId="21f2">
    <w:name w:val="Название объекта21"/>
    <w:basedOn w:val="a"/>
    <w:qFormat/>
    <w:rsid w:val="00B935E4"/>
    <w:pPr>
      <w:suppressAutoHyphens/>
      <w:spacing w:line="360" w:lineRule="auto"/>
      <w:ind w:left="1080" w:firstLine="709"/>
      <w:jc w:val="both"/>
    </w:pPr>
    <w:rPr>
      <w:rFonts w:ascii="Arial" w:hAnsi="Arial" w:cs="Arial"/>
      <w:spacing w:val="-5"/>
      <w:sz w:val="20"/>
      <w:szCs w:val="20"/>
      <w:lang w:eastAsia="ar-SA"/>
    </w:rPr>
  </w:style>
  <w:style w:type="character" w:customStyle="1" w:styleId="55">
    <w:name w:val="Знак5"/>
    <w:rsid w:val="00B935E4"/>
    <w:rPr>
      <w:sz w:val="24"/>
      <w:szCs w:val="24"/>
      <w:lang w:val="ru-RU" w:eastAsia="ar-SA" w:bidi="ar-SA"/>
    </w:rPr>
  </w:style>
  <w:style w:type="character" w:customStyle="1" w:styleId="searchtext">
    <w:name w:val="searchtext"/>
    <w:rsid w:val="00B935E4"/>
  </w:style>
  <w:style w:type="paragraph" w:customStyle="1" w:styleId="stylet3">
    <w:name w:val="stylet3"/>
    <w:basedOn w:val="a"/>
    <w:uiPriority w:val="99"/>
    <w:rsid w:val="00B935E4"/>
    <w:pPr>
      <w:spacing w:before="100" w:beforeAutospacing="1" w:after="100" w:afterAutospacing="1"/>
    </w:pPr>
    <w:rPr>
      <w:sz w:val="24"/>
      <w:szCs w:val="24"/>
    </w:rPr>
  </w:style>
  <w:style w:type="paragraph" w:customStyle="1" w:styleId="stylet1">
    <w:name w:val="stylet1"/>
    <w:basedOn w:val="a"/>
    <w:uiPriority w:val="99"/>
    <w:rsid w:val="00B935E4"/>
    <w:pPr>
      <w:spacing w:before="100" w:beforeAutospacing="1" w:after="100" w:afterAutospacing="1"/>
    </w:pPr>
    <w:rPr>
      <w:sz w:val="24"/>
      <w:szCs w:val="24"/>
    </w:rPr>
  </w:style>
  <w:style w:type="paragraph" w:customStyle="1" w:styleId="afffffff9">
    <w:name w:val="параграф"/>
    <w:basedOn w:val="a"/>
    <w:qFormat/>
    <w:rsid w:val="00B935E4"/>
    <w:pPr>
      <w:jc w:val="both"/>
    </w:pPr>
    <w:rPr>
      <w:b/>
      <w:sz w:val="24"/>
      <w:szCs w:val="24"/>
    </w:rPr>
  </w:style>
  <w:style w:type="character" w:customStyle="1" w:styleId="description">
    <w:name w:val="description"/>
    <w:basedOn w:val="a1"/>
    <w:rsid w:val="00B935E4"/>
  </w:style>
  <w:style w:type="table" w:styleId="afffffffa">
    <w:name w:val="Table Elegant"/>
    <w:basedOn w:val="a2"/>
    <w:rsid w:val="00B935E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B935E4"/>
    <w:pPr>
      <w:overflowPunct w:val="0"/>
      <w:spacing w:before="280" w:after="280"/>
    </w:pPr>
    <w:rPr>
      <w:color w:val="00000A"/>
      <w:sz w:val="24"/>
      <w:szCs w:val="24"/>
    </w:rPr>
  </w:style>
  <w:style w:type="character" w:customStyle="1" w:styleId="markedcontent">
    <w:name w:val="markedcontent"/>
    <w:basedOn w:val="a1"/>
    <w:rsid w:val="00B935E4"/>
  </w:style>
  <w:style w:type="table" w:customStyle="1" w:styleId="21f3">
    <w:name w:val="Сетка таблицы21"/>
    <w:basedOn w:val="a2"/>
    <w:next w:val="ab"/>
    <w:rsid w:val="00B93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2"/>
    <w:next w:val="ab"/>
    <w:rsid w:val="00B93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rsid w:val="00B93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3"/>
    <w:uiPriority w:val="99"/>
    <w:semiHidden/>
    <w:unhideWhenUsed/>
    <w:rsid w:val="00B935E4"/>
  </w:style>
  <w:style w:type="paragraph" w:customStyle="1" w:styleId="2ff">
    <w:name w:val="Заголовок2"/>
    <w:basedOn w:val="a"/>
    <w:next w:val="a0"/>
    <w:qFormat/>
    <w:rsid w:val="00B935E4"/>
    <w:pPr>
      <w:keepNext/>
      <w:suppressAutoHyphens/>
      <w:spacing w:before="240" w:after="120" w:line="360" w:lineRule="auto"/>
      <w:ind w:firstLine="709"/>
      <w:jc w:val="both"/>
    </w:pPr>
    <w:rPr>
      <w:rFonts w:ascii="Arial" w:eastAsia="Arial Unicode MS" w:hAnsi="Arial" w:cs="Tahoma"/>
      <w:lang w:eastAsia="ar-SA"/>
    </w:rPr>
  </w:style>
  <w:style w:type="numbering" w:customStyle="1" w:styleId="126">
    <w:name w:val="Нет списка12"/>
    <w:next w:val="a3"/>
    <w:uiPriority w:val="99"/>
    <w:semiHidden/>
    <w:unhideWhenUsed/>
    <w:rsid w:val="00B935E4"/>
  </w:style>
  <w:style w:type="numbering" w:customStyle="1" w:styleId="2113">
    <w:name w:val="Нет списка211"/>
    <w:next w:val="a3"/>
    <w:uiPriority w:val="99"/>
    <w:semiHidden/>
    <w:unhideWhenUsed/>
    <w:rsid w:val="00B935E4"/>
  </w:style>
  <w:style w:type="numbering" w:customStyle="1" w:styleId="3110">
    <w:name w:val="Нет списка311"/>
    <w:next w:val="a3"/>
    <w:uiPriority w:val="99"/>
    <w:semiHidden/>
    <w:unhideWhenUsed/>
    <w:rsid w:val="00B935E4"/>
  </w:style>
  <w:style w:type="table" w:customStyle="1" w:styleId="127">
    <w:name w:val="Сетка таблицы12"/>
    <w:basedOn w:val="a2"/>
    <w:next w:val="ab"/>
    <w:rsid w:val="00B935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
    <w:basedOn w:val="a2"/>
    <w:next w:val="ab"/>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3"/>
    <w:uiPriority w:val="99"/>
    <w:semiHidden/>
    <w:unhideWhenUsed/>
    <w:rsid w:val="00B935E4"/>
  </w:style>
  <w:style w:type="character" w:customStyle="1" w:styleId="1fffb">
    <w:name w:val="Название Знак1"/>
    <w:basedOn w:val="a1"/>
    <w:rsid w:val="00B935E4"/>
    <w:rPr>
      <w:rFonts w:ascii="Cambria" w:eastAsia="Times New Roman" w:hAnsi="Cambria" w:cs="Times New Roman"/>
      <w:color w:val="17365D"/>
      <w:spacing w:val="5"/>
      <w:kern w:val="28"/>
      <w:sz w:val="52"/>
      <w:szCs w:val="52"/>
    </w:rPr>
  </w:style>
  <w:style w:type="character" w:customStyle="1" w:styleId="afffffffb">
    <w:name w:val="Схема документа Знак"/>
    <w:basedOn w:val="a1"/>
    <w:link w:val="afffffffc"/>
    <w:uiPriority w:val="99"/>
    <w:locked/>
    <w:rsid w:val="00B935E4"/>
    <w:rPr>
      <w:rFonts w:ascii="Tahoma" w:hAnsi="Tahoma" w:cs="Tahoma"/>
      <w:sz w:val="16"/>
      <w:szCs w:val="16"/>
    </w:rPr>
  </w:style>
  <w:style w:type="character" w:customStyle="1" w:styleId="1fffc">
    <w:name w:val="Подзаголовок Знак1"/>
    <w:basedOn w:val="a1"/>
    <w:rsid w:val="00B935E4"/>
    <w:rPr>
      <w:rFonts w:ascii="Cambria" w:eastAsia="Times New Roman" w:hAnsi="Cambria" w:cs="Times New Roman"/>
      <w:i/>
      <w:iCs/>
      <w:color w:val="4F81BD"/>
      <w:spacing w:val="15"/>
      <w:sz w:val="24"/>
      <w:szCs w:val="24"/>
    </w:rPr>
  </w:style>
  <w:style w:type="character" w:customStyle="1" w:styleId="1fffd">
    <w:name w:val="Нижний колонтитул Знак1"/>
    <w:basedOn w:val="a1"/>
    <w:semiHidden/>
    <w:rsid w:val="00B935E4"/>
    <w:rPr>
      <w:rFonts w:ascii="Calibri" w:hAnsi="Calibri"/>
      <w:sz w:val="22"/>
      <w:szCs w:val="22"/>
    </w:rPr>
  </w:style>
  <w:style w:type="character" w:customStyle="1" w:styleId="1fffe">
    <w:name w:val="Основной текст с отступом Знак1"/>
    <w:basedOn w:val="a1"/>
    <w:semiHidden/>
    <w:rsid w:val="00B935E4"/>
    <w:rPr>
      <w:rFonts w:ascii="Calibri" w:hAnsi="Calibri"/>
      <w:sz w:val="22"/>
      <w:szCs w:val="22"/>
    </w:rPr>
  </w:style>
  <w:style w:type="paragraph" w:customStyle="1" w:styleId="Style9">
    <w:name w:val="Style9"/>
    <w:basedOn w:val="a"/>
    <w:uiPriority w:val="99"/>
    <w:qFormat/>
    <w:rsid w:val="00B935E4"/>
    <w:pPr>
      <w:widowControl w:val="0"/>
      <w:autoSpaceDE w:val="0"/>
      <w:autoSpaceDN w:val="0"/>
      <w:adjustRightInd w:val="0"/>
      <w:spacing w:line="412" w:lineRule="exact"/>
      <w:ind w:firstLine="698"/>
      <w:jc w:val="both"/>
    </w:pPr>
    <w:rPr>
      <w:rFonts w:eastAsia="Calibri"/>
      <w:sz w:val="24"/>
      <w:szCs w:val="24"/>
    </w:rPr>
  </w:style>
  <w:style w:type="paragraph" w:customStyle="1" w:styleId="xl255">
    <w:name w:val="xl255"/>
    <w:basedOn w:val="a"/>
    <w:qFormat/>
    <w:rsid w:val="00B935E4"/>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6">
    <w:name w:val="xl256"/>
    <w:basedOn w:val="a"/>
    <w:qFormat/>
    <w:rsid w:val="00B935E4"/>
    <w:pPr>
      <w:pBdr>
        <w:left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7">
    <w:name w:val="xl257"/>
    <w:basedOn w:val="a"/>
    <w:qFormat/>
    <w:rsid w:val="00B935E4"/>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58">
    <w:name w:val="xl258"/>
    <w:basedOn w:val="a"/>
    <w:qFormat/>
    <w:rsid w:val="00B935E4"/>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9">
    <w:name w:val="xl259"/>
    <w:basedOn w:val="a"/>
    <w:qFormat/>
    <w:rsid w:val="00B935E4"/>
    <w:pPr>
      <w:pBdr>
        <w:left w:val="single" w:sz="4" w:space="0" w:color="auto"/>
        <w:right w:val="single" w:sz="4" w:space="0" w:color="auto"/>
      </w:pBdr>
      <w:spacing w:before="100" w:beforeAutospacing="1" w:after="100" w:afterAutospacing="1"/>
    </w:pPr>
    <w:rPr>
      <w:sz w:val="24"/>
      <w:szCs w:val="24"/>
    </w:rPr>
  </w:style>
  <w:style w:type="paragraph" w:customStyle="1" w:styleId="xl260">
    <w:name w:val="xl260"/>
    <w:basedOn w:val="a"/>
    <w:qFormat/>
    <w:rsid w:val="00B935E4"/>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a"/>
    <w:qFormat/>
    <w:rsid w:val="00B935E4"/>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62">
    <w:name w:val="xl262"/>
    <w:basedOn w:val="a"/>
    <w:qFormat/>
    <w:rsid w:val="00B935E4"/>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63">
    <w:name w:val="xl263"/>
    <w:basedOn w:val="a"/>
    <w:qFormat/>
    <w:rsid w:val="00B935E4"/>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64">
    <w:name w:val="xl264"/>
    <w:basedOn w:val="a"/>
    <w:qFormat/>
    <w:rsid w:val="00B935E4"/>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qFormat/>
    <w:rsid w:val="00B935E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qFormat/>
    <w:rsid w:val="00B935E4"/>
    <w:pPr>
      <w:pBdr>
        <w:left w:val="single" w:sz="4" w:space="0" w:color="auto"/>
        <w:right w:val="single" w:sz="4" w:space="0" w:color="auto"/>
      </w:pBdr>
      <w:spacing w:before="100" w:beforeAutospacing="1" w:after="100" w:afterAutospacing="1"/>
    </w:pPr>
    <w:rPr>
      <w:sz w:val="24"/>
      <w:szCs w:val="24"/>
    </w:rPr>
  </w:style>
  <w:style w:type="paragraph" w:customStyle="1" w:styleId="xl267">
    <w:name w:val="xl267"/>
    <w:basedOn w:val="a"/>
    <w:qFormat/>
    <w:rsid w:val="00B935E4"/>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8">
    <w:name w:val="xl268"/>
    <w:basedOn w:val="a"/>
    <w:qFormat/>
    <w:rsid w:val="00B935E4"/>
    <w:pPr>
      <w:pBdr>
        <w:left w:val="single" w:sz="4" w:space="0" w:color="auto"/>
        <w:right w:val="single" w:sz="4" w:space="0" w:color="auto"/>
      </w:pBdr>
      <w:spacing w:before="100" w:beforeAutospacing="1" w:after="100" w:afterAutospacing="1"/>
      <w:jc w:val="center"/>
    </w:pPr>
    <w:rPr>
      <w:sz w:val="24"/>
      <w:szCs w:val="24"/>
    </w:rPr>
  </w:style>
  <w:style w:type="paragraph" w:customStyle="1" w:styleId="xl269">
    <w:name w:val="xl269"/>
    <w:basedOn w:val="a"/>
    <w:qFormat/>
    <w:rsid w:val="00B935E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a"/>
    <w:qFormat/>
    <w:rsid w:val="00B935E4"/>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71">
    <w:name w:val="xl271"/>
    <w:basedOn w:val="a"/>
    <w:qFormat/>
    <w:rsid w:val="00B935E4"/>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2">
    <w:name w:val="xl272"/>
    <w:basedOn w:val="a"/>
    <w:qFormat/>
    <w:rsid w:val="00B935E4"/>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3">
    <w:name w:val="xl273"/>
    <w:basedOn w:val="a"/>
    <w:qFormat/>
    <w:rsid w:val="00B935E4"/>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4">
    <w:name w:val="xl274"/>
    <w:basedOn w:val="a"/>
    <w:qFormat/>
    <w:rsid w:val="00B935E4"/>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5">
    <w:name w:val="xl275"/>
    <w:basedOn w:val="a"/>
    <w:qFormat/>
    <w:rsid w:val="00B935E4"/>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6">
    <w:name w:val="xl276"/>
    <w:basedOn w:val="a"/>
    <w:qFormat/>
    <w:rsid w:val="00B935E4"/>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7">
    <w:name w:val="xl277"/>
    <w:basedOn w:val="a"/>
    <w:qFormat/>
    <w:rsid w:val="00B935E4"/>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8">
    <w:name w:val="xl278"/>
    <w:basedOn w:val="a"/>
    <w:qFormat/>
    <w:rsid w:val="00B935E4"/>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79">
    <w:name w:val="xl279"/>
    <w:basedOn w:val="a"/>
    <w:qFormat/>
    <w:rsid w:val="00B935E4"/>
    <w:pPr>
      <w:pBdr>
        <w:left w:val="single" w:sz="4" w:space="0" w:color="auto"/>
        <w:bottom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80">
    <w:name w:val="xl280"/>
    <w:basedOn w:val="a"/>
    <w:qFormat/>
    <w:rsid w:val="00B935E4"/>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formattext">
    <w:name w:val="formattext"/>
    <w:basedOn w:val="a"/>
    <w:qFormat/>
    <w:rsid w:val="00B935E4"/>
    <w:pPr>
      <w:spacing w:before="100" w:beforeAutospacing="1" w:after="100" w:afterAutospacing="1"/>
    </w:pPr>
    <w:rPr>
      <w:sz w:val="24"/>
      <w:szCs w:val="24"/>
    </w:rPr>
  </w:style>
  <w:style w:type="paragraph" w:customStyle="1" w:styleId="xl281">
    <w:name w:val="xl281"/>
    <w:basedOn w:val="a"/>
    <w:qFormat/>
    <w:rsid w:val="00B935E4"/>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character" w:customStyle="1" w:styleId="710">
    <w:name w:val="Заголовок 7 Знак1"/>
    <w:basedOn w:val="a1"/>
    <w:uiPriority w:val="99"/>
    <w:semiHidden/>
    <w:rsid w:val="00B935E4"/>
    <w:rPr>
      <w:rFonts w:ascii="Cambria" w:eastAsia="Times New Roman" w:hAnsi="Cambria" w:cs="Times New Roman"/>
      <w:i/>
      <w:iCs/>
      <w:color w:val="5D5D5D"/>
      <w:sz w:val="22"/>
      <w:szCs w:val="22"/>
    </w:rPr>
  </w:style>
  <w:style w:type="character" w:customStyle="1" w:styleId="81">
    <w:name w:val="Заголовок 8 Знак1"/>
    <w:basedOn w:val="a1"/>
    <w:semiHidden/>
    <w:rsid w:val="00B935E4"/>
    <w:rPr>
      <w:rFonts w:ascii="Cambria" w:eastAsia="Times New Roman" w:hAnsi="Cambria" w:cs="Times New Roman"/>
      <w:color w:val="5D5D5D"/>
    </w:rPr>
  </w:style>
  <w:style w:type="character" w:customStyle="1" w:styleId="91">
    <w:name w:val="Заголовок 9 Знак1"/>
    <w:basedOn w:val="a1"/>
    <w:semiHidden/>
    <w:rsid w:val="00B935E4"/>
    <w:rPr>
      <w:rFonts w:ascii="Cambria" w:eastAsia="Times New Roman" w:hAnsi="Cambria" w:cs="Times New Roman"/>
      <w:i/>
      <w:iCs/>
      <w:color w:val="5D5D5D"/>
    </w:rPr>
  </w:style>
  <w:style w:type="character" w:customStyle="1" w:styleId="21f4">
    <w:name w:val="Основной текст с отступом 2 Знак1"/>
    <w:basedOn w:val="a1"/>
    <w:semiHidden/>
    <w:rsid w:val="00B935E4"/>
    <w:rPr>
      <w:rFonts w:ascii="Calibri" w:hAnsi="Calibri"/>
      <w:sz w:val="22"/>
      <w:szCs w:val="22"/>
    </w:rPr>
  </w:style>
  <w:style w:type="character" w:customStyle="1" w:styleId="319">
    <w:name w:val="Основной текст с отступом 3 Знак1"/>
    <w:basedOn w:val="a1"/>
    <w:semiHidden/>
    <w:rsid w:val="00B935E4"/>
    <w:rPr>
      <w:rFonts w:ascii="Calibri" w:hAnsi="Calibri"/>
      <w:sz w:val="16"/>
      <w:szCs w:val="16"/>
    </w:rPr>
  </w:style>
  <w:style w:type="character" w:customStyle="1" w:styleId="1ffff">
    <w:name w:val="Электронная подпись Знак1"/>
    <w:basedOn w:val="a1"/>
    <w:semiHidden/>
    <w:rsid w:val="00B935E4"/>
    <w:rPr>
      <w:rFonts w:ascii="Calibri" w:hAnsi="Calibri"/>
      <w:sz w:val="22"/>
      <w:szCs w:val="22"/>
    </w:rPr>
  </w:style>
  <w:style w:type="character" w:customStyle="1" w:styleId="1ffff0">
    <w:name w:val="Текст Знак1"/>
    <w:basedOn w:val="a1"/>
    <w:semiHidden/>
    <w:rsid w:val="00B935E4"/>
    <w:rPr>
      <w:rFonts w:ascii="Consolas" w:hAnsi="Consolas"/>
      <w:sz w:val="21"/>
      <w:szCs w:val="21"/>
    </w:rPr>
  </w:style>
  <w:style w:type="character" w:customStyle="1" w:styleId="31a">
    <w:name w:val="Основной текст 3 Знак1"/>
    <w:basedOn w:val="a1"/>
    <w:semiHidden/>
    <w:rsid w:val="00B935E4"/>
    <w:rPr>
      <w:rFonts w:ascii="Calibri" w:hAnsi="Calibri"/>
      <w:sz w:val="16"/>
      <w:szCs w:val="16"/>
    </w:rPr>
  </w:style>
  <w:style w:type="character" w:customStyle="1" w:styleId="1ffff1">
    <w:name w:val="Текст сноски Знак1"/>
    <w:basedOn w:val="a1"/>
    <w:semiHidden/>
    <w:rsid w:val="00B935E4"/>
    <w:rPr>
      <w:rFonts w:ascii="Calibri" w:hAnsi="Calibri"/>
    </w:rPr>
  </w:style>
  <w:style w:type="paragraph" w:styleId="afffffffc">
    <w:name w:val="Document Map"/>
    <w:basedOn w:val="a"/>
    <w:link w:val="afffffffb"/>
    <w:uiPriority w:val="99"/>
    <w:unhideWhenUsed/>
    <w:rsid w:val="00B935E4"/>
    <w:rPr>
      <w:rFonts w:ascii="Tahoma" w:hAnsi="Tahoma" w:cs="Tahoma"/>
      <w:sz w:val="16"/>
      <w:szCs w:val="16"/>
    </w:rPr>
  </w:style>
  <w:style w:type="character" w:customStyle="1" w:styleId="1ffff2">
    <w:name w:val="Схема документа Знак1"/>
    <w:basedOn w:val="a1"/>
    <w:uiPriority w:val="99"/>
    <w:rsid w:val="00B935E4"/>
    <w:rPr>
      <w:rFonts w:ascii="Segoe UI" w:hAnsi="Segoe UI" w:cs="Segoe UI"/>
      <w:sz w:val="16"/>
      <w:szCs w:val="16"/>
    </w:rPr>
  </w:style>
  <w:style w:type="character" w:customStyle="1" w:styleId="js-phone-number">
    <w:name w:val="js-phone-number"/>
    <w:basedOn w:val="a1"/>
    <w:rsid w:val="00B935E4"/>
  </w:style>
  <w:style w:type="character" w:customStyle="1" w:styleId="1ffff3">
    <w:name w:val="Текст концевой сноски Знак1"/>
    <w:basedOn w:val="a1"/>
    <w:uiPriority w:val="99"/>
    <w:semiHidden/>
    <w:rsid w:val="00B935E4"/>
    <w:rPr>
      <w:rFonts w:ascii="Calibri" w:hAnsi="Calibri"/>
    </w:rPr>
  </w:style>
  <w:style w:type="character" w:customStyle="1" w:styleId="FontStyle23">
    <w:name w:val="Font Style23"/>
    <w:uiPriority w:val="99"/>
    <w:rsid w:val="00B935E4"/>
    <w:rPr>
      <w:rFonts w:ascii="Times New Roman" w:hAnsi="Times New Roman" w:cs="Times New Roman" w:hint="default"/>
      <w:sz w:val="26"/>
    </w:rPr>
  </w:style>
  <w:style w:type="table" w:customStyle="1" w:styleId="11110">
    <w:name w:val="Сетка таблицы1111"/>
    <w:basedOn w:val="a2"/>
    <w:uiPriority w:val="59"/>
    <w:rsid w:val="00B935E4"/>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Сетка таблицы11111"/>
    <w:basedOn w:val="a2"/>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Сетка таблицы111111"/>
    <w:basedOn w:val="a2"/>
    <w:uiPriority w:val="59"/>
    <w:rsid w:val="00B935E4"/>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
    <w:name w:val="Сетка таблицы1111111"/>
    <w:basedOn w:val="a2"/>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uiPriority w:val="99"/>
    <w:rsid w:val="00B935E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B935E4"/>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Сетка таблицы1112"/>
    <w:basedOn w:val="a2"/>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
    <w:name w:val="List 8"/>
    <w:rsid w:val="00B935E4"/>
    <w:pPr>
      <w:numPr>
        <w:numId w:val="35"/>
      </w:numPr>
    </w:pPr>
  </w:style>
  <w:style w:type="numbering" w:customStyle="1" w:styleId="11112">
    <w:name w:val="Нет списка1111"/>
    <w:next w:val="a3"/>
    <w:uiPriority w:val="99"/>
    <w:semiHidden/>
    <w:unhideWhenUsed/>
    <w:rsid w:val="00B935E4"/>
  </w:style>
  <w:style w:type="paragraph" w:customStyle="1" w:styleId="xl282">
    <w:name w:val="xl282"/>
    <w:basedOn w:val="a"/>
    <w:qFormat/>
    <w:rsid w:val="00B935E4"/>
    <w:pPr>
      <w:pBdr>
        <w:left w:val="single" w:sz="4" w:space="0" w:color="auto"/>
      </w:pBdr>
      <w:spacing w:before="100" w:beforeAutospacing="1" w:after="100" w:afterAutospacing="1"/>
      <w:jc w:val="center"/>
    </w:pPr>
    <w:rPr>
      <w:sz w:val="24"/>
      <w:szCs w:val="24"/>
    </w:rPr>
  </w:style>
  <w:style w:type="paragraph" w:customStyle="1" w:styleId="xl283">
    <w:name w:val="xl283"/>
    <w:basedOn w:val="a"/>
    <w:qFormat/>
    <w:rsid w:val="00B935E4"/>
    <w:pPr>
      <w:spacing w:before="100" w:beforeAutospacing="1" w:after="100" w:afterAutospacing="1"/>
      <w:jc w:val="center"/>
    </w:pPr>
    <w:rPr>
      <w:sz w:val="24"/>
      <w:szCs w:val="24"/>
    </w:rPr>
  </w:style>
  <w:style w:type="paragraph" w:customStyle="1" w:styleId="xl284">
    <w:name w:val="xl284"/>
    <w:basedOn w:val="a"/>
    <w:qFormat/>
    <w:rsid w:val="00B935E4"/>
    <w:pPr>
      <w:pBdr>
        <w:right w:val="single" w:sz="4" w:space="0" w:color="auto"/>
      </w:pBdr>
      <w:spacing w:before="100" w:beforeAutospacing="1" w:after="100" w:afterAutospacing="1"/>
      <w:jc w:val="center"/>
    </w:pPr>
    <w:rPr>
      <w:sz w:val="24"/>
      <w:szCs w:val="24"/>
    </w:rPr>
  </w:style>
  <w:style w:type="paragraph" w:customStyle="1" w:styleId="xl285">
    <w:name w:val="xl285"/>
    <w:basedOn w:val="a"/>
    <w:qFormat/>
    <w:rsid w:val="00B935E4"/>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qFormat/>
    <w:rsid w:val="00B935E4"/>
    <w:pPr>
      <w:pBdr>
        <w:bottom w:val="single" w:sz="4" w:space="0" w:color="auto"/>
      </w:pBdr>
      <w:spacing w:before="100" w:beforeAutospacing="1" w:after="100" w:afterAutospacing="1"/>
      <w:jc w:val="center"/>
    </w:pPr>
    <w:rPr>
      <w:sz w:val="24"/>
      <w:szCs w:val="24"/>
    </w:rPr>
  </w:style>
  <w:style w:type="paragraph" w:customStyle="1" w:styleId="xl287">
    <w:name w:val="xl287"/>
    <w:basedOn w:val="a"/>
    <w:qFormat/>
    <w:rsid w:val="00B935E4"/>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qFormat/>
    <w:rsid w:val="00B935E4"/>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character" w:customStyle="1" w:styleId="afffff5">
    <w:name w:val="Абзац списка Знак"/>
    <w:link w:val="afffff4"/>
    <w:uiPriority w:val="34"/>
    <w:rsid w:val="00B935E4"/>
    <w:rPr>
      <w:sz w:val="24"/>
      <w:szCs w:val="24"/>
      <w:lang w:eastAsia="ar-SA"/>
    </w:rPr>
  </w:style>
  <w:style w:type="table" w:customStyle="1" w:styleId="31b">
    <w:name w:val="Сетка таблицы31"/>
    <w:basedOn w:val="a2"/>
    <w:next w:val="ab"/>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1"/>
    <w:rsid w:val="00B935E4"/>
  </w:style>
  <w:style w:type="paragraph" w:customStyle="1" w:styleId="242">
    <w:name w:val="Основной текст с отступом 24"/>
    <w:basedOn w:val="4a"/>
    <w:rsid w:val="00B935E4"/>
    <w:pPr>
      <w:ind w:firstLine="709"/>
      <w:jc w:val="both"/>
    </w:pPr>
    <w:rPr>
      <w:snapToGrid w:val="0"/>
    </w:rPr>
  </w:style>
  <w:style w:type="paragraph" w:customStyle="1" w:styleId="4a">
    <w:name w:val="Обычный4"/>
    <w:rsid w:val="00B935E4"/>
    <w:rPr>
      <w:sz w:val="28"/>
    </w:rPr>
  </w:style>
  <w:style w:type="paragraph" w:customStyle="1" w:styleId="57">
    <w:name w:val="Основной текст5"/>
    <w:basedOn w:val="4a"/>
    <w:rsid w:val="00B935E4"/>
    <w:pPr>
      <w:snapToGrid w:val="0"/>
      <w:jc w:val="both"/>
    </w:pPr>
    <w:rPr>
      <w:rFonts w:ascii="a_Timer" w:hAnsi="a_Timer"/>
    </w:rPr>
  </w:style>
  <w:style w:type="paragraph" w:customStyle="1" w:styleId="243">
    <w:name w:val="Основной текст 24"/>
    <w:basedOn w:val="a"/>
    <w:rsid w:val="00B935E4"/>
    <w:pPr>
      <w:jc w:val="both"/>
    </w:pPr>
    <w:rPr>
      <w:szCs w:val="20"/>
    </w:rPr>
  </w:style>
  <w:style w:type="paragraph" w:customStyle="1" w:styleId="58">
    <w:name w:val="Цитата5"/>
    <w:basedOn w:val="a"/>
    <w:rsid w:val="00B935E4"/>
    <w:pPr>
      <w:suppressAutoHyphens/>
      <w:spacing w:line="360" w:lineRule="auto"/>
      <w:ind w:left="526" w:right="43" w:firstLine="709"/>
      <w:jc w:val="both"/>
    </w:pPr>
    <w:rPr>
      <w:szCs w:val="20"/>
      <w:lang w:eastAsia="ar-SA"/>
    </w:rPr>
  </w:style>
  <w:style w:type="paragraph" w:customStyle="1" w:styleId="59">
    <w:name w:val="Маркированный список5"/>
    <w:basedOn w:val="a"/>
    <w:rsid w:val="00B935E4"/>
    <w:pPr>
      <w:suppressAutoHyphens/>
      <w:spacing w:before="280" w:after="280" w:line="360" w:lineRule="auto"/>
      <w:ind w:firstLine="709"/>
      <w:jc w:val="both"/>
    </w:pPr>
    <w:rPr>
      <w:szCs w:val="24"/>
      <w:lang w:eastAsia="ar-SA"/>
    </w:rPr>
  </w:style>
  <w:style w:type="paragraph" w:customStyle="1" w:styleId="5a">
    <w:name w:val="Нумерованный список5"/>
    <w:basedOn w:val="a"/>
    <w:rsid w:val="00B935E4"/>
    <w:pPr>
      <w:suppressAutoHyphens/>
      <w:spacing w:before="280" w:after="280" w:line="360" w:lineRule="auto"/>
      <w:ind w:firstLine="709"/>
      <w:jc w:val="both"/>
    </w:pPr>
    <w:rPr>
      <w:szCs w:val="24"/>
      <w:lang w:eastAsia="ar-SA"/>
    </w:rPr>
  </w:style>
  <w:style w:type="paragraph" w:customStyle="1" w:styleId="ConsPlusTitlePage">
    <w:name w:val="ConsPlusTitlePage"/>
    <w:uiPriority w:val="99"/>
    <w:rsid w:val="00B935E4"/>
    <w:pPr>
      <w:autoSpaceDE w:val="0"/>
      <w:autoSpaceDN w:val="0"/>
      <w:adjustRightInd w:val="0"/>
    </w:pPr>
    <w:rPr>
      <w:rFonts w:ascii="Tahoma" w:hAnsi="Tahoma" w:cs="Tahoma"/>
      <w:sz w:val="28"/>
      <w:szCs w:val="28"/>
    </w:rPr>
  </w:style>
  <w:style w:type="paragraph" w:customStyle="1" w:styleId="ConsPlusJurTerm">
    <w:name w:val="ConsPlusJurTerm"/>
    <w:uiPriority w:val="99"/>
    <w:rsid w:val="00B935E4"/>
    <w:pPr>
      <w:autoSpaceDE w:val="0"/>
      <w:autoSpaceDN w:val="0"/>
      <w:adjustRightInd w:val="0"/>
    </w:pPr>
    <w:rPr>
      <w:rFonts w:ascii="Tahoma" w:hAnsi="Tahoma" w:cs="Tahoma"/>
      <w:sz w:val="26"/>
      <w:szCs w:val="26"/>
    </w:rPr>
  </w:style>
  <w:style w:type="character" w:customStyle="1" w:styleId="afffffb">
    <w:name w:val="Без интервала Знак"/>
    <w:link w:val="afffffa"/>
    <w:uiPriority w:val="1"/>
    <w:locked/>
    <w:rsid w:val="00B935E4"/>
    <w:rPr>
      <w:rFonts w:ascii="Calibri" w:hAnsi="Calibri"/>
      <w:sz w:val="22"/>
      <w:szCs w:val="22"/>
    </w:rPr>
  </w:style>
  <w:style w:type="table" w:customStyle="1" w:styleId="1130">
    <w:name w:val="Сетка таблицы113"/>
    <w:basedOn w:val="a2"/>
    <w:rsid w:val="00B935E4"/>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2"/>
    <w:next w:val="ab"/>
    <w:uiPriority w:val="3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next w:val="ab"/>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
    <w:name w:val="List 81"/>
    <w:basedOn w:val="a3"/>
    <w:rsid w:val="00B935E4"/>
  </w:style>
  <w:style w:type="table" w:customStyle="1" w:styleId="111120">
    <w:name w:val="Сетка таблицы11112"/>
    <w:basedOn w:val="a2"/>
    <w:uiPriority w:val="59"/>
    <w:rsid w:val="00B935E4"/>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2"/>
    <w:basedOn w:val="a2"/>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2"/>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b"/>
    <w:rsid w:val="00B935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B935E4"/>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2"/>
    <w:next w:val="ab"/>
    <w:uiPriority w:val="3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2"/>
    <w:next w:val="ab"/>
    <w:uiPriority w:val="59"/>
    <w:rsid w:val="00B935E4"/>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
    <w:name w:val="Сетка таблицы6"/>
    <w:basedOn w:val="a2"/>
    <w:next w:val="ab"/>
    <w:uiPriority w:val="59"/>
    <w:rsid w:val="00B935E4"/>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2"/>
    <w:next w:val="ab"/>
    <w:uiPriority w:val="3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2"/>
    <w:next w:val="ab"/>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3"/>
    <w:rsid w:val="00B935E4"/>
    <w:pPr>
      <w:numPr>
        <w:numId w:val="36"/>
      </w:numPr>
    </w:pPr>
  </w:style>
  <w:style w:type="table" w:customStyle="1" w:styleId="111113">
    <w:name w:val="Сетка таблицы111113"/>
    <w:basedOn w:val="a2"/>
    <w:uiPriority w:val="59"/>
    <w:rsid w:val="00B935E4"/>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6"/>
    <w:rsid w:val="00B935E4"/>
    <w:rPr>
      <w:sz w:val="24"/>
      <w:szCs w:val="24"/>
      <w:lang w:val="ru-RU" w:eastAsia="ar-SA" w:bidi="ar-SA"/>
    </w:rPr>
  </w:style>
  <w:style w:type="character" w:customStyle="1" w:styleId="180">
    <w:name w:val="Знак18"/>
    <w:basedOn w:val="16"/>
    <w:rsid w:val="00B935E4"/>
    <w:rPr>
      <w:sz w:val="24"/>
      <w:szCs w:val="24"/>
      <w:lang w:val="ru-RU" w:eastAsia="ar-SA" w:bidi="ar-SA"/>
    </w:rPr>
  </w:style>
  <w:style w:type="paragraph" w:customStyle="1" w:styleId="2132">
    <w:name w:val="Основной текст 213"/>
    <w:basedOn w:val="a"/>
    <w:uiPriority w:val="99"/>
    <w:qFormat/>
    <w:rsid w:val="00B935E4"/>
    <w:pPr>
      <w:suppressAutoHyphens/>
      <w:spacing w:line="360" w:lineRule="auto"/>
      <w:ind w:firstLine="709"/>
      <w:jc w:val="center"/>
    </w:pPr>
    <w:rPr>
      <w:b/>
      <w:bCs/>
      <w:caps/>
      <w:sz w:val="24"/>
      <w:szCs w:val="24"/>
      <w:lang w:eastAsia="ar-SA"/>
    </w:rPr>
  </w:style>
  <w:style w:type="paragraph" w:customStyle="1" w:styleId="2133">
    <w:name w:val="Основной текст с отступом 213"/>
    <w:basedOn w:val="a"/>
    <w:uiPriority w:val="99"/>
    <w:qFormat/>
    <w:rsid w:val="00B935E4"/>
    <w:pPr>
      <w:suppressAutoHyphens/>
      <w:spacing w:line="360" w:lineRule="auto"/>
      <w:ind w:left="360" w:firstLine="709"/>
      <w:jc w:val="center"/>
    </w:pPr>
    <w:rPr>
      <w:b/>
      <w:bCs/>
      <w:caps/>
      <w:sz w:val="24"/>
      <w:szCs w:val="24"/>
      <w:lang w:eastAsia="ar-SA"/>
    </w:rPr>
  </w:style>
  <w:style w:type="paragraph" w:customStyle="1" w:styleId="280">
    <w:name w:val="Знак28"/>
    <w:basedOn w:val="a"/>
    <w:rsid w:val="00B935E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
    <w:rsid w:val="00B935E4"/>
    <w:pPr>
      <w:spacing w:after="160" w:line="240" w:lineRule="exact"/>
    </w:pPr>
    <w:rPr>
      <w:rFonts w:ascii="Verdana" w:hAnsi="Verdana"/>
      <w:sz w:val="20"/>
      <w:szCs w:val="20"/>
      <w:lang w:val="en-US" w:eastAsia="en-US"/>
    </w:rPr>
  </w:style>
  <w:style w:type="character" w:customStyle="1" w:styleId="170">
    <w:name w:val="Знак17"/>
    <w:basedOn w:val="16"/>
    <w:rsid w:val="00B935E4"/>
    <w:rPr>
      <w:rFonts w:ascii="Arial" w:hAnsi="Arial" w:cs="Arial" w:hint="default"/>
      <w:b/>
      <w:bCs/>
      <w:i/>
      <w:iCs/>
      <w:sz w:val="28"/>
      <w:szCs w:val="28"/>
      <w:lang w:val="ru-RU" w:eastAsia="ar-SA" w:bidi="ar-SA"/>
    </w:rPr>
  </w:style>
  <w:style w:type="character" w:customStyle="1" w:styleId="171">
    <w:name w:val="Знак Знак17"/>
    <w:basedOn w:val="16"/>
    <w:rsid w:val="00B935E4"/>
    <w:rPr>
      <w:sz w:val="24"/>
      <w:szCs w:val="24"/>
      <w:u w:val="single"/>
      <w:lang w:val="ru-RU" w:eastAsia="ar-SA" w:bidi="ar-SA"/>
    </w:rPr>
  </w:style>
  <w:style w:type="character" w:customStyle="1" w:styleId="2170">
    <w:name w:val="Знак2 Знак Знак17"/>
    <w:basedOn w:val="16"/>
    <w:rsid w:val="00B935E4"/>
    <w:rPr>
      <w:rFonts w:ascii="Arial" w:hAnsi="Arial" w:cs="Arial" w:hint="default"/>
      <w:b/>
      <w:bCs/>
      <w:i/>
      <w:iCs/>
      <w:sz w:val="28"/>
      <w:szCs w:val="28"/>
      <w:lang w:val="ru-RU" w:eastAsia="ar-SA" w:bidi="ar-SA"/>
    </w:rPr>
  </w:style>
  <w:style w:type="character" w:customStyle="1" w:styleId="370">
    <w:name w:val="Знак3 Знак Знак7"/>
    <w:basedOn w:val="16"/>
    <w:rsid w:val="00B935E4"/>
    <w:rPr>
      <w:b/>
      <w:bCs w:val="0"/>
      <w:sz w:val="24"/>
      <w:szCs w:val="24"/>
      <w:u w:val="single"/>
      <w:lang w:val="ru-RU" w:eastAsia="ar-SA" w:bidi="ar-SA"/>
    </w:rPr>
  </w:style>
  <w:style w:type="character" w:customStyle="1" w:styleId="281">
    <w:name w:val="Знак2 Знак Знак8"/>
    <w:basedOn w:val="16"/>
    <w:rsid w:val="00B935E4"/>
    <w:rPr>
      <w:b/>
      <w:bCs/>
      <w:sz w:val="24"/>
      <w:szCs w:val="24"/>
      <w:lang w:val="ru-RU" w:eastAsia="ar-SA" w:bidi="ar-SA"/>
    </w:rPr>
  </w:style>
  <w:style w:type="character" w:customStyle="1" w:styleId="172">
    <w:name w:val="Знак1 Знак Знак7"/>
    <w:basedOn w:val="16"/>
    <w:rsid w:val="00B935E4"/>
    <w:rPr>
      <w:sz w:val="24"/>
      <w:szCs w:val="24"/>
      <w:lang w:val="ru-RU" w:eastAsia="ar-SA" w:bidi="ar-SA"/>
    </w:rPr>
  </w:style>
  <w:style w:type="paragraph" w:customStyle="1" w:styleId="134">
    <w:name w:val="Обычный13"/>
    <w:uiPriority w:val="99"/>
    <w:qFormat/>
    <w:rsid w:val="00B935E4"/>
    <w:rPr>
      <w:sz w:val="28"/>
    </w:rPr>
  </w:style>
  <w:style w:type="paragraph" w:customStyle="1" w:styleId="135">
    <w:name w:val="Основной текст13"/>
    <w:basedOn w:val="134"/>
    <w:uiPriority w:val="99"/>
    <w:qFormat/>
    <w:rsid w:val="00B935E4"/>
    <w:pPr>
      <w:snapToGrid w:val="0"/>
      <w:jc w:val="both"/>
    </w:pPr>
    <w:rPr>
      <w:rFonts w:ascii="a_Timer" w:hAnsi="a_Timer"/>
    </w:rPr>
  </w:style>
  <w:style w:type="paragraph" w:customStyle="1" w:styleId="234">
    <w:name w:val="Цитата23"/>
    <w:basedOn w:val="a"/>
    <w:uiPriority w:val="99"/>
    <w:qFormat/>
    <w:rsid w:val="00B935E4"/>
    <w:pPr>
      <w:suppressAutoHyphens/>
      <w:spacing w:line="360" w:lineRule="auto"/>
      <w:ind w:left="526" w:right="43" w:firstLine="709"/>
      <w:jc w:val="both"/>
    </w:pPr>
    <w:rPr>
      <w:szCs w:val="20"/>
      <w:lang w:eastAsia="ar-SA"/>
    </w:rPr>
  </w:style>
  <w:style w:type="paragraph" w:customStyle="1" w:styleId="235">
    <w:name w:val="Маркированный список23"/>
    <w:basedOn w:val="a"/>
    <w:uiPriority w:val="99"/>
    <w:qFormat/>
    <w:rsid w:val="00B935E4"/>
    <w:pPr>
      <w:suppressAutoHyphens/>
      <w:spacing w:before="280" w:after="280" w:line="360" w:lineRule="auto"/>
      <w:ind w:firstLine="709"/>
      <w:jc w:val="both"/>
    </w:pPr>
    <w:rPr>
      <w:szCs w:val="24"/>
      <w:lang w:eastAsia="ar-SA"/>
    </w:rPr>
  </w:style>
  <w:style w:type="paragraph" w:customStyle="1" w:styleId="236">
    <w:name w:val="Нумерованный список23"/>
    <w:basedOn w:val="a"/>
    <w:uiPriority w:val="99"/>
    <w:qFormat/>
    <w:rsid w:val="00B935E4"/>
    <w:pPr>
      <w:suppressAutoHyphens/>
      <w:spacing w:before="280" w:after="280" w:line="360" w:lineRule="auto"/>
      <w:ind w:firstLine="709"/>
      <w:jc w:val="both"/>
    </w:pPr>
    <w:rPr>
      <w:szCs w:val="24"/>
      <w:lang w:eastAsia="ar-SA"/>
    </w:rPr>
  </w:style>
  <w:style w:type="character" w:customStyle="1" w:styleId="101">
    <w:name w:val="Знак10"/>
    <w:basedOn w:val="16"/>
    <w:rsid w:val="00B935E4"/>
    <w:rPr>
      <w:rFonts w:ascii="Arial" w:hAnsi="Arial" w:cs="Arial"/>
      <w:b/>
      <w:bCs/>
      <w:i/>
      <w:iCs/>
      <w:sz w:val="28"/>
      <w:szCs w:val="28"/>
      <w:lang w:val="ru-RU" w:eastAsia="ar-SA" w:bidi="ar-SA"/>
    </w:rPr>
  </w:style>
  <w:style w:type="character" w:customStyle="1" w:styleId="160">
    <w:name w:val="Знак16"/>
    <w:basedOn w:val="16"/>
    <w:rsid w:val="00B935E4"/>
    <w:rPr>
      <w:rFonts w:ascii="Arial" w:hAnsi="Arial" w:cs="Arial"/>
      <w:b/>
      <w:bCs/>
      <w:i/>
      <w:iCs/>
      <w:sz w:val="28"/>
      <w:szCs w:val="28"/>
      <w:lang w:val="ru-RU" w:eastAsia="ar-SA" w:bidi="ar-SA"/>
    </w:rPr>
  </w:style>
  <w:style w:type="character" w:customStyle="1" w:styleId="161">
    <w:name w:val="Знак Знак16"/>
    <w:basedOn w:val="16"/>
    <w:rsid w:val="00B935E4"/>
    <w:rPr>
      <w:sz w:val="24"/>
      <w:szCs w:val="24"/>
      <w:u w:val="single"/>
      <w:lang w:val="ru-RU" w:eastAsia="ar-SA" w:bidi="ar-SA"/>
    </w:rPr>
  </w:style>
  <w:style w:type="character" w:customStyle="1" w:styleId="2160">
    <w:name w:val="Знак2 Знак Знак16"/>
    <w:basedOn w:val="16"/>
    <w:rsid w:val="00B935E4"/>
    <w:rPr>
      <w:rFonts w:ascii="Arial" w:hAnsi="Arial" w:cs="Arial"/>
      <w:b/>
      <w:bCs/>
      <w:i/>
      <w:iCs/>
      <w:sz w:val="28"/>
      <w:szCs w:val="28"/>
      <w:lang w:val="ru-RU" w:eastAsia="ar-SA" w:bidi="ar-SA"/>
    </w:rPr>
  </w:style>
  <w:style w:type="character" w:customStyle="1" w:styleId="72">
    <w:name w:val="Знак Знак Знак Знак7"/>
    <w:basedOn w:val="16"/>
    <w:rsid w:val="00B935E4"/>
    <w:rPr>
      <w:sz w:val="24"/>
      <w:szCs w:val="24"/>
      <w:lang w:val="ru-RU" w:eastAsia="ar-SA" w:bidi="ar-SA"/>
    </w:rPr>
  </w:style>
  <w:style w:type="character" w:customStyle="1" w:styleId="360">
    <w:name w:val="Знак3 Знак Знак6"/>
    <w:basedOn w:val="16"/>
    <w:rsid w:val="00B935E4"/>
    <w:rPr>
      <w:b/>
      <w:sz w:val="24"/>
      <w:szCs w:val="24"/>
      <w:u w:val="single"/>
      <w:lang w:val="ru-RU" w:eastAsia="ar-SA" w:bidi="ar-SA"/>
    </w:rPr>
  </w:style>
  <w:style w:type="character" w:customStyle="1" w:styleId="270">
    <w:name w:val="Знак2 Знак Знак7"/>
    <w:basedOn w:val="16"/>
    <w:rsid w:val="00B935E4"/>
    <w:rPr>
      <w:b/>
      <w:bCs/>
      <w:sz w:val="24"/>
      <w:szCs w:val="24"/>
      <w:lang w:val="ru-RU" w:eastAsia="ar-SA" w:bidi="ar-SA"/>
    </w:rPr>
  </w:style>
  <w:style w:type="character" w:customStyle="1" w:styleId="162">
    <w:name w:val="Знак1 Знак Знак6"/>
    <w:basedOn w:val="16"/>
    <w:rsid w:val="00B935E4"/>
    <w:rPr>
      <w:sz w:val="24"/>
      <w:szCs w:val="24"/>
      <w:lang w:val="ru-RU" w:eastAsia="ar-SA" w:bidi="ar-SA"/>
    </w:rPr>
  </w:style>
  <w:style w:type="paragraph" w:customStyle="1" w:styleId="271">
    <w:name w:val="Знак27"/>
    <w:basedOn w:val="a"/>
    <w:rsid w:val="00B935E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B935E4"/>
    <w:pPr>
      <w:spacing w:after="160" w:line="240" w:lineRule="exact"/>
    </w:pPr>
    <w:rPr>
      <w:rFonts w:ascii="Verdana" w:hAnsi="Verdana"/>
      <w:sz w:val="20"/>
      <w:szCs w:val="20"/>
      <w:lang w:val="en-US" w:eastAsia="en-US"/>
    </w:rPr>
  </w:style>
  <w:style w:type="paragraph" w:customStyle="1" w:styleId="92">
    <w:name w:val="Знак9"/>
    <w:basedOn w:val="a"/>
    <w:rsid w:val="00B935E4"/>
    <w:rPr>
      <w:rFonts w:ascii="Verdana" w:hAnsi="Verdana" w:cs="Verdana"/>
      <w:sz w:val="20"/>
      <w:szCs w:val="20"/>
      <w:lang w:val="en-US" w:eastAsia="en-US"/>
    </w:rPr>
  </w:style>
  <w:style w:type="paragraph" w:customStyle="1" w:styleId="ConsPlusCell1">
    <w:name w:val="ConsPlusCell1"/>
    <w:next w:val="a"/>
    <w:uiPriority w:val="99"/>
    <w:qFormat/>
    <w:rsid w:val="00B935E4"/>
    <w:pPr>
      <w:widowControl w:val="0"/>
      <w:suppressAutoHyphens/>
      <w:autoSpaceDE w:val="0"/>
    </w:pPr>
    <w:rPr>
      <w:rFonts w:ascii="Arial" w:eastAsia="Arial" w:hAnsi="Arial"/>
    </w:rPr>
  </w:style>
  <w:style w:type="paragraph" w:customStyle="1" w:styleId="ConsPlusNonformat1">
    <w:name w:val="ConsPlusNonformat1"/>
    <w:next w:val="a"/>
    <w:uiPriority w:val="99"/>
    <w:qFormat/>
    <w:rsid w:val="00B935E4"/>
    <w:pPr>
      <w:widowControl w:val="0"/>
      <w:suppressAutoHyphens/>
      <w:autoSpaceDE w:val="0"/>
    </w:pPr>
    <w:rPr>
      <w:rFonts w:ascii="Courier New" w:eastAsia="Courier New" w:hAnsi="Courier New"/>
    </w:rPr>
  </w:style>
  <w:style w:type="table" w:customStyle="1" w:styleId="1150">
    <w:name w:val="Сетка таблицы115"/>
    <w:basedOn w:val="a2"/>
    <w:next w:val="ab"/>
    <w:rsid w:val="00B935E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B935E4"/>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B935E4"/>
    <w:rPr>
      <w:rFonts w:ascii="Arial" w:hAnsi="Arial" w:cs="Arial"/>
      <w:b/>
      <w:bCs/>
      <w:i/>
      <w:iCs/>
      <w:sz w:val="28"/>
      <w:szCs w:val="28"/>
      <w:lang w:val="ru-RU" w:eastAsia="ar-SA" w:bidi="ar-SA"/>
    </w:rPr>
  </w:style>
  <w:style w:type="character" w:customStyle="1" w:styleId="150">
    <w:name w:val="Знак15"/>
    <w:rsid w:val="00B935E4"/>
    <w:rPr>
      <w:rFonts w:ascii="Arial" w:hAnsi="Arial" w:cs="Arial"/>
      <w:b/>
      <w:bCs/>
      <w:i/>
      <w:iCs/>
      <w:sz w:val="28"/>
      <w:szCs w:val="28"/>
      <w:lang w:val="ru-RU" w:eastAsia="ar-SA" w:bidi="ar-SA"/>
    </w:rPr>
  </w:style>
  <w:style w:type="character" w:customStyle="1" w:styleId="151">
    <w:name w:val="Знак Знак15"/>
    <w:rsid w:val="00B935E4"/>
    <w:rPr>
      <w:sz w:val="24"/>
      <w:szCs w:val="24"/>
      <w:u w:val="single"/>
      <w:lang w:val="ru-RU" w:eastAsia="ar-SA" w:bidi="ar-SA"/>
    </w:rPr>
  </w:style>
  <w:style w:type="character" w:customStyle="1" w:styleId="2150">
    <w:name w:val="Знак2 Знак Знак15"/>
    <w:rsid w:val="00B935E4"/>
    <w:rPr>
      <w:rFonts w:ascii="Arial" w:hAnsi="Arial" w:cs="Arial"/>
      <w:b/>
      <w:bCs/>
      <w:i/>
      <w:iCs/>
      <w:sz w:val="28"/>
      <w:szCs w:val="28"/>
      <w:lang w:val="ru-RU" w:eastAsia="ar-SA" w:bidi="ar-SA"/>
    </w:rPr>
  </w:style>
  <w:style w:type="character" w:customStyle="1" w:styleId="63">
    <w:name w:val="Знак Знак Знак Знак6"/>
    <w:rsid w:val="00B935E4"/>
    <w:rPr>
      <w:sz w:val="24"/>
      <w:szCs w:val="24"/>
      <w:lang w:val="ru-RU" w:eastAsia="ar-SA" w:bidi="ar-SA"/>
    </w:rPr>
  </w:style>
  <w:style w:type="character" w:customStyle="1" w:styleId="350">
    <w:name w:val="Знак3 Знак Знак5"/>
    <w:rsid w:val="00B935E4"/>
    <w:rPr>
      <w:b/>
      <w:sz w:val="24"/>
      <w:szCs w:val="24"/>
      <w:u w:val="single"/>
      <w:lang w:val="ru-RU" w:eastAsia="ar-SA" w:bidi="ar-SA"/>
    </w:rPr>
  </w:style>
  <w:style w:type="character" w:customStyle="1" w:styleId="260">
    <w:name w:val="Знак2 Знак Знак6"/>
    <w:rsid w:val="00B935E4"/>
    <w:rPr>
      <w:b/>
      <w:bCs/>
      <w:sz w:val="24"/>
      <w:szCs w:val="24"/>
      <w:lang w:val="ru-RU" w:eastAsia="ar-SA" w:bidi="ar-SA"/>
    </w:rPr>
  </w:style>
  <w:style w:type="character" w:customStyle="1" w:styleId="152">
    <w:name w:val="Знак1 Знак Знак5"/>
    <w:rsid w:val="00B935E4"/>
    <w:rPr>
      <w:sz w:val="24"/>
      <w:szCs w:val="24"/>
      <w:lang w:val="ru-RU" w:eastAsia="ar-SA" w:bidi="ar-SA"/>
    </w:rPr>
  </w:style>
  <w:style w:type="paragraph" w:customStyle="1" w:styleId="261">
    <w:name w:val="Знак26"/>
    <w:basedOn w:val="a"/>
    <w:rsid w:val="00B935E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qFormat/>
    <w:rsid w:val="00B935E4"/>
    <w:pPr>
      <w:spacing w:after="160" w:line="240" w:lineRule="exact"/>
    </w:pPr>
    <w:rPr>
      <w:rFonts w:ascii="Verdana" w:hAnsi="Verdana"/>
      <w:sz w:val="20"/>
      <w:szCs w:val="20"/>
      <w:lang w:val="en-US" w:eastAsia="en-US"/>
    </w:rPr>
  </w:style>
  <w:style w:type="table" w:customStyle="1" w:styleId="2141">
    <w:name w:val="Сетка таблицы214"/>
    <w:basedOn w:val="a2"/>
    <w:next w:val="ab"/>
    <w:uiPriority w:val="3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2"/>
    <w:next w:val="ab"/>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3"/>
    <w:rsid w:val="00B935E4"/>
  </w:style>
  <w:style w:type="table" w:customStyle="1" w:styleId="111114">
    <w:name w:val="Сетка таблицы111114"/>
    <w:basedOn w:val="a2"/>
    <w:uiPriority w:val="59"/>
    <w:rsid w:val="00B935E4"/>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1">
    <w:name w:val="List 811"/>
    <w:basedOn w:val="a3"/>
    <w:rsid w:val="00B935E4"/>
  </w:style>
  <w:style w:type="paragraph" w:customStyle="1" w:styleId="afffffffd">
    <w:name w:val="Знак Знак Знак Знак Знак Знак Знак Знак Знак Знак"/>
    <w:basedOn w:val="a"/>
    <w:rsid w:val="00B935E4"/>
    <w:rPr>
      <w:rFonts w:ascii="Verdana" w:hAnsi="Verdana" w:cs="Verdana"/>
      <w:sz w:val="20"/>
      <w:szCs w:val="20"/>
      <w:lang w:val="en-US" w:eastAsia="en-US"/>
    </w:rPr>
  </w:style>
  <w:style w:type="paragraph" w:customStyle="1" w:styleId="afffffffe">
    <w:name w:val="Ñîäåðæ"/>
    <w:basedOn w:val="a"/>
    <w:rsid w:val="00B935E4"/>
    <w:pPr>
      <w:widowControl w:val="0"/>
      <w:overflowPunct w:val="0"/>
      <w:autoSpaceDE w:val="0"/>
      <w:autoSpaceDN w:val="0"/>
      <w:adjustRightInd w:val="0"/>
      <w:spacing w:after="120"/>
      <w:jc w:val="center"/>
    </w:pPr>
    <w:rPr>
      <w:szCs w:val="20"/>
    </w:rPr>
  </w:style>
  <w:style w:type="paragraph" w:customStyle="1" w:styleId="228">
    <w:name w:val="Название объекта22"/>
    <w:basedOn w:val="a"/>
    <w:rsid w:val="00B935E4"/>
    <w:pPr>
      <w:suppressAutoHyphens/>
      <w:spacing w:line="360" w:lineRule="auto"/>
      <w:ind w:left="1080" w:firstLine="709"/>
      <w:jc w:val="both"/>
    </w:pPr>
    <w:rPr>
      <w:rFonts w:ascii="Arial" w:hAnsi="Arial" w:cs="Arial"/>
      <w:spacing w:val="-5"/>
      <w:sz w:val="20"/>
      <w:szCs w:val="20"/>
      <w:lang w:eastAsia="ar-SA"/>
    </w:rPr>
  </w:style>
  <w:style w:type="table" w:customStyle="1" w:styleId="TableNormal">
    <w:name w:val="Table Normal"/>
    <w:uiPriority w:val="2"/>
    <w:semiHidden/>
    <w:unhideWhenUsed/>
    <w:qFormat/>
    <w:rsid w:val="00B935E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
    <w:name w:val="Сетка таблицы215"/>
    <w:basedOn w:val="a2"/>
    <w:next w:val="ab"/>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3"/>
    <w:rsid w:val="00B935E4"/>
  </w:style>
  <w:style w:type="numbering" w:customStyle="1" w:styleId="List85">
    <w:name w:val="List 85"/>
    <w:rsid w:val="00B935E4"/>
  </w:style>
  <w:style w:type="numbering" w:customStyle="1" w:styleId="List831">
    <w:name w:val="List 831"/>
    <w:basedOn w:val="a3"/>
    <w:rsid w:val="00B935E4"/>
  </w:style>
  <w:style w:type="numbering" w:customStyle="1" w:styleId="List8111">
    <w:name w:val="List 8111"/>
    <w:basedOn w:val="a3"/>
    <w:rsid w:val="00B935E4"/>
  </w:style>
  <w:style w:type="table" w:customStyle="1" w:styleId="1160">
    <w:name w:val="Сетка таблицы116"/>
    <w:basedOn w:val="a2"/>
    <w:next w:val="ab"/>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3"/>
    <w:uiPriority w:val="99"/>
    <w:semiHidden/>
    <w:unhideWhenUsed/>
    <w:rsid w:val="00B935E4"/>
  </w:style>
  <w:style w:type="character" w:customStyle="1" w:styleId="phone">
    <w:name w:val="phone"/>
    <w:basedOn w:val="a1"/>
    <w:rsid w:val="00B935E4"/>
  </w:style>
  <w:style w:type="paragraph" w:customStyle="1" w:styleId="affffffff">
    <w:name w:val="БланкАДМ"/>
    <w:basedOn w:val="a"/>
    <w:rsid w:val="00B935E4"/>
    <w:pPr>
      <w:widowControl w:val="0"/>
      <w:ind w:firstLine="720"/>
    </w:pPr>
    <w:rPr>
      <w:rFonts w:eastAsia="Calibri"/>
      <w:szCs w:val="20"/>
    </w:rPr>
  </w:style>
  <w:style w:type="numbering" w:customStyle="1" w:styleId="111110">
    <w:name w:val="Нет списка11111"/>
    <w:next w:val="a3"/>
    <w:uiPriority w:val="99"/>
    <w:semiHidden/>
    <w:unhideWhenUsed/>
    <w:rsid w:val="00B935E4"/>
  </w:style>
  <w:style w:type="table" w:customStyle="1" w:styleId="5110">
    <w:name w:val="Сетка таблицы511"/>
    <w:basedOn w:val="a2"/>
    <w:next w:val="ab"/>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b"/>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B935E4"/>
    <w:rPr>
      <w:rFonts w:ascii="Times New Roman" w:hAnsi="Times New Roman" w:cs="Times New Roman"/>
      <w:sz w:val="24"/>
      <w:szCs w:val="24"/>
    </w:rPr>
  </w:style>
  <w:style w:type="paragraph" w:customStyle="1" w:styleId="Title">
    <w:name w:val="Title!Название НПА"/>
    <w:basedOn w:val="a"/>
    <w:rsid w:val="00B935E4"/>
    <w:pPr>
      <w:spacing w:before="240" w:after="60"/>
      <w:ind w:firstLine="567"/>
      <w:jc w:val="center"/>
      <w:outlineLvl w:val="0"/>
    </w:pPr>
    <w:rPr>
      <w:rFonts w:ascii="Arial" w:hAnsi="Arial" w:cs="Arial"/>
      <w:b/>
      <w:bCs/>
      <w:kern w:val="28"/>
      <w:sz w:val="32"/>
      <w:szCs w:val="32"/>
    </w:rPr>
  </w:style>
  <w:style w:type="character" w:customStyle="1" w:styleId="FontStyle11">
    <w:name w:val="Font Style11"/>
    <w:uiPriority w:val="99"/>
    <w:rsid w:val="00B935E4"/>
    <w:rPr>
      <w:rFonts w:ascii="Times New Roman" w:hAnsi="Times New Roman" w:cs="Times New Roman"/>
      <w:b/>
      <w:bCs/>
      <w:sz w:val="22"/>
      <w:szCs w:val="22"/>
    </w:rPr>
  </w:style>
  <w:style w:type="paragraph" w:customStyle="1" w:styleId="Application">
    <w:name w:val="Application!Приложение"/>
    <w:rsid w:val="00B935E4"/>
    <w:pPr>
      <w:spacing w:before="120" w:after="120"/>
      <w:jc w:val="right"/>
    </w:pPr>
    <w:rPr>
      <w:rFonts w:ascii="Arial" w:hAnsi="Arial" w:cs="Arial"/>
      <w:b/>
      <w:bCs/>
      <w:kern w:val="28"/>
      <w:sz w:val="32"/>
      <w:szCs w:val="32"/>
    </w:rPr>
  </w:style>
  <w:style w:type="paragraph" w:customStyle="1" w:styleId="Table">
    <w:name w:val="Table!Таблица"/>
    <w:rsid w:val="00B935E4"/>
    <w:rPr>
      <w:rFonts w:ascii="Arial" w:hAnsi="Arial" w:cs="Arial"/>
      <w:bCs/>
      <w:kern w:val="28"/>
      <w:sz w:val="24"/>
      <w:szCs w:val="32"/>
    </w:rPr>
  </w:style>
  <w:style w:type="paragraph" w:customStyle="1" w:styleId="Table0">
    <w:name w:val="Table!"/>
    <w:next w:val="Table"/>
    <w:rsid w:val="00B935E4"/>
    <w:pPr>
      <w:jc w:val="center"/>
    </w:pPr>
    <w:rPr>
      <w:rFonts w:ascii="Arial" w:hAnsi="Arial" w:cs="Arial"/>
      <w:b/>
      <w:bCs/>
      <w:kern w:val="28"/>
      <w:sz w:val="24"/>
      <w:szCs w:val="32"/>
    </w:rPr>
  </w:style>
  <w:style w:type="numbering" w:customStyle="1" w:styleId="21110">
    <w:name w:val="Нет списка2111"/>
    <w:next w:val="a3"/>
    <w:uiPriority w:val="99"/>
    <w:semiHidden/>
    <w:unhideWhenUsed/>
    <w:rsid w:val="00B935E4"/>
  </w:style>
  <w:style w:type="paragraph" w:customStyle="1" w:styleId="ConsPlusTextList">
    <w:name w:val="ConsPlusTextList"/>
    <w:uiPriority w:val="99"/>
    <w:rsid w:val="00B935E4"/>
    <w:pPr>
      <w:widowControl w:val="0"/>
      <w:autoSpaceDE w:val="0"/>
      <w:autoSpaceDN w:val="0"/>
      <w:adjustRightInd w:val="0"/>
    </w:pPr>
    <w:rPr>
      <w:rFonts w:ascii="Arial" w:hAnsi="Arial" w:cs="Arial"/>
    </w:rPr>
  </w:style>
  <w:style w:type="character" w:customStyle="1" w:styleId="pt-a0">
    <w:name w:val="pt-a0"/>
    <w:basedOn w:val="a1"/>
    <w:rsid w:val="00B935E4"/>
    <w:rPr>
      <w:rFonts w:ascii="Times New Roman" w:hAnsi="Times New Roman" w:cs="Times New Roman" w:hint="default"/>
      <w:b w:val="0"/>
      <w:bCs w:val="0"/>
      <w:sz w:val="24"/>
      <w:szCs w:val="24"/>
    </w:rPr>
  </w:style>
  <w:style w:type="paragraph" w:customStyle="1" w:styleId="pt-a-000094">
    <w:name w:val="pt-a-000094"/>
    <w:basedOn w:val="a"/>
    <w:rsid w:val="00B935E4"/>
    <w:pPr>
      <w:spacing w:line="259" w:lineRule="auto"/>
      <w:ind w:firstLine="562"/>
      <w:jc w:val="both"/>
    </w:pPr>
    <w:rPr>
      <w:sz w:val="24"/>
      <w:szCs w:val="24"/>
    </w:rPr>
  </w:style>
  <w:style w:type="character" w:customStyle="1" w:styleId="affffffff0">
    <w:name w:val="Сноска_"/>
    <w:basedOn w:val="a1"/>
    <w:link w:val="affffffff1"/>
    <w:rsid w:val="00B935E4"/>
    <w:rPr>
      <w:sz w:val="19"/>
      <w:szCs w:val="19"/>
      <w:shd w:val="clear" w:color="auto" w:fill="FFFFFF"/>
    </w:rPr>
  </w:style>
  <w:style w:type="character" w:customStyle="1" w:styleId="2ff0">
    <w:name w:val="Основной текст (2)_"/>
    <w:basedOn w:val="a1"/>
    <w:rsid w:val="00B935E4"/>
    <w:rPr>
      <w:rFonts w:ascii="Times New Roman" w:eastAsia="Times New Roman" w:hAnsi="Times New Roman" w:cs="Times New Roman"/>
      <w:b w:val="0"/>
      <w:bCs w:val="0"/>
      <w:i w:val="0"/>
      <w:iCs w:val="0"/>
      <w:smallCaps w:val="0"/>
      <w:strike w:val="0"/>
      <w:sz w:val="24"/>
      <w:szCs w:val="24"/>
    </w:rPr>
  </w:style>
  <w:style w:type="character" w:customStyle="1" w:styleId="2ff1">
    <w:name w:val="Основной текст (2)"/>
    <w:basedOn w:val="2ff0"/>
    <w:rsid w:val="00B935E4"/>
    <w:rPr>
      <w:rFonts w:ascii="Times New Roman" w:eastAsia="Times New Roman" w:hAnsi="Times New Roman" w:cs="Times New Roman"/>
      <w:b w:val="0"/>
      <w:bCs w:val="0"/>
      <w:i w:val="0"/>
      <w:iCs w:val="0"/>
      <w:smallCaps w:val="0"/>
      <w:strike w:val="0"/>
      <w:sz w:val="24"/>
      <w:szCs w:val="24"/>
    </w:rPr>
  </w:style>
  <w:style w:type="character" w:customStyle="1" w:styleId="3f2">
    <w:name w:val="Основной текст (3)_"/>
    <w:basedOn w:val="a1"/>
    <w:rsid w:val="00B935E4"/>
    <w:rPr>
      <w:rFonts w:ascii="Times New Roman" w:eastAsia="Times New Roman" w:hAnsi="Times New Roman" w:cs="Times New Roman"/>
      <w:b w:val="0"/>
      <w:bCs w:val="0"/>
      <w:i w:val="0"/>
      <w:iCs w:val="0"/>
      <w:smallCaps w:val="0"/>
      <w:strike w:val="0"/>
      <w:sz w:val="13"/>
      <w:szCs w:val="13"/>
    </w:rPr>
  </w:style>
  <w:style w:type="character" w:customStyle="1" w:styleId="3f3">
    <w:name w:val="Основной текст (3)"/>
    <w:basedOn w:val="3f2"/>
    <w:rsid w:val="00B935E4"/>
    <w:rPr>
      <w:rFonts w:ascii="Times New Roman" w:eastAsia="Times New Roman" w:hAnsi="Times New Roman" w:cs="Times New Roman"/>
      <w:b w:val="0"/>
      <w:bCs w:val="0"/>
      <w:i w:val="0"/>
      <w:iCs w:val="0"/>
      <w:smallCaps w:val="0"/>
      <w:strike w:val="0"/>
      <w:sz w:val="13"/>
      <w:szCs w:val="13"/>
    </w:rPr>
  </w:style>
  <w:style w:type="character" w:customStyle="1" w:styleId="1ffff4">
    <w:name w:val="Заголовок №1_"/>
    <w:basedOn w:val="a1"/>
    <w:link w:val="1ffff5"/>
    <w:rsid w:val="00B935E4"/>
    <w:rPr>
      <w:sz w:val="27"/>
      <w:szCs w:val="27"/>
      <w:shd w:val="clear" w:color="auto" w:fill="FFFFFF"/>
    </w:rPr>
  </w:style>
  <w:style w:type="character" w:customStyle="1" w:styleId="4b">
    <w:name w:val="Основной текст (4)_"/>
    <w:basedOn w:val="a1"/>
    <w:link w:val="4c"/>
    <w:rsid w:val="00B935E4"/>
    <w:rPr>
      <w:sz w:val="27"/>
      <w:szCs w:val="27"/>
      <w:shd w:val="clear" w:color="auto" w:fill="FFFFFF"/>
    </w:rPr>
  </w:style>
  <w:style w:type="character" w:customStyle="1" w:styleId="4d">
    <w:name w:val="Основной текст (4) + Полужирный"/>
    <w:basedOn w:val="4b"/>
    <w:rsid w:val="00B935E4"/>
    <w:rPr>
      <w:b/>
      <w:bCs/>
      <w:sz w:val="27"/>
      <w:szCs w:val="27"/>
      <w:shd w:val="clear" w:color="auto" w:fill="FFFFFF"/>
    </w:rPr>
  </w:style>
  <w:style w:type="character" w:customStyle="1" w:styleId="affffffff2">
    <w:name w:val="Подпись к картинке_"/>
    <w:basedOn w:val="a1"/>
    <w:link w:val="affffffff3"/>
    <w:rsid w:val="00B935E4"/>
    <w:rPr>
      <w:rFonts w:ascii="Calibri" w:eastAsia="Calibri" w:hAnsi="Calibri" w:cs="Calibri"/>
      <w:shd w:val="clear" w:color="auto" w:fill="FFFFFF"/>
    </w:rPr>
  </w:style>
  <w:style w:type="character" w:customStyle="1" w:styleId="5Calibri85pt">
    <w:name w:val="Основной текст (5) + Calibri;8;5 pt"/>
    <w:basedOn w:val="52"/>
    <w:rsid w:val="00B935E4"/>
    <w:rPr>
      <w:rFonts w:ascii="Calibri" w:eastAsia="Calibri" w:hAnsi="Calibri" w:cs="Calibri"/>
      <w:sz w:val="17"/>
      <w:szCs w:val="17"/>
      <w:shd w:val="clear" w:color="auto" w:fill="FFFFFF"/>
    </w:rPr>
  </w:style>
  <w:style w:type="character" w:customStyle="1" w:styleId="64">
    <w:name w:val="Основной текст (6)_"/>
    <w:basedOn w:val="a1"/>
    <w:link w:val="65"/>
    <w:rsid w:val="00B935E4"/>
    <w:rPr>
      <w:shd w:val="clear" w:color="auto" w:fill="FFFFFF"/>
    </w:rPr>
  </w:style>
  <w:style w:type="character" w:customStyle="1" w:styleId="affffffff4">
    <w:name w:val="Подпись к таблице_"/>
    <w:basedOn w:val="a1"/>
    <w:rsid w:val="00B935E4"/>
    <w:rPr>
      <w:rFonts w:ascii="Times New Roman" w:eastAsia="Times New Roman" w:hAnsi="Times New Roman" w:cs="Times New Roman"/>
      <w:b w:val="0"/>
      <w:bCs w:val="0"/>
      <w:i w:val="0"/>
      <w:iCs w:val="0"/>
      <w:smallCaps w:val="0"/>
      <w:strike w:val="0"/>
      <w:spacing w:val="0"/>
      <w:sz w:val="19"/>
      <w:szCs w:val="19"/>
    </w:rPr>
  </w:style>
  <w:style w:type="character" w:customStyle="1" w:styleId="affffffff5">
    <w:name w:val="Подпись к таблице"/>
    <w:basedOn w:val="affffffff4"/>
    <w:rsid w:val="00B935E4"/>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6">
    <w:name w:val="Колонтитул_"/>
    <w:basedOn w:val="a1"/>
    <w:link w:val="affffffff7"/>
    <w:rsid w:val="00B935E4"/>
    <w:rPr>
      <w:shd w:val="clear" w:color="auto" w:fill="FFFFFF"/>
    </w:rPr>
  </w:style>
  <w:style w:type="character" w:customStyle="1" w:styleId="115pt">
    <w:name w:val="Колонтитул + 11;5 pt"/>
    <w:basedOn w:val="affffffff6"/>
    <w:rsid w:val="00B935E4"/>
    <w:rPr>
      <w:spacing w:val="0"/>
      <w:sz w:val="23"/>
      <w:szCs w:val="23"/>
      <w:shd w:val="clear" w:color="auto" w:fill="FFFFFF"/>
    </w:rPr>
  </w:style>
  <w:style w:type="character" w:customStyle="1" w:styleId="73">
    <w:name w:val="Основной текст (7)_"/>
    <w:basedOn w:val="a1"/>
    <w:link w:val="74"/>
    <w:rsid w:val="00B935E4"/>
    <w:rPr>
      <w:sz w:val="8"/>
      <w:szCs w:val="8"/>
      <w:shd w:val="clear" w:color="auto" w:fill="FFFFFF"/>
    </w:rPr>
  </w:style>
  <w:style w:type="character" w:customStyle="1" w:styleId="765pt">
    <w:name w:val="Основной текст (7) + 6;5 pt;Курсив"/>
    <w:basedOn w:val="73"/>
    <w:rsid w:val="00B935E4"/>
    <w:rPr>
      <w:i/>
      <w:iCs/>
      <w:sz w:val="13"/>
      <w:szCs w:val="13"/>
      <w:shd w:val="clear" w:color="auto" w:fill="FFFFFF"/>
    </w:rPr>
  </w:style>
  <w:style w:type="character" w:customStyle="1" w:styleId="84">
    <w:name w:val="Основной текст (8)_"/>
    <w:basedOn w:val="a1"/>
    <w:link w:val="85"/>
    <w:rsid w:val="00B935E4"/>
    <w:rPr>
      <w:sz w:val="23"/>
      <w:szCs w:val="23"/>
      <w:shd w:val="clear" w:color="auto" w:fill="FFFFFF"/>
    </w:rPr>
  </w:style>
  <w:style w:type="paragraph" w:customStyle="1" w:styleId="affffffff1">
    <w:name w:val="Сноска"/>
    <w:basedOn w:val="a"/>
    <w:link w:val="affffffff0"/>
    <w:rsid w:val="00B935E4"/>
    <w:pPr>
      <w:shd w:val="clear" w:color="auto" w:fill="FFFFFF"/>
      <w:spacing w:line="226" w:lineRule="exact"/>
      <w:ind w:hanging="340"/>
      <w:jc w:val="both"/>
    </w:pPr>
    <w:rPr>
      <w:sz w:val="19"/>
      <w:szCs w:val="19"/>
    </w:rPr>
  </w:style>
  <w:style w:type="paragraph" w:customStyle="1" w:styleId="1ffff5">
    <w:name w:val="Заголовок №1"/>
    <w:basedOn w:val="a"/>
    <w:link w:val="1ffff4"/>
    <w:rsid w:val="00B935E4"/>
    <w:pPr>
      <w:shd w:val="clear" w:color="auto" w:fill="FFFFFF"/>
      <w:spacing w:before="540" w:after="300" w:line="322" w:lineRule="exact"/>
      <w:jc w:val="center"/>
      <w:outlineLvl w:val="0"/>
    </w:pPr>
    <w:rPr>
      <w:sz w:val="27"/>
      <w:szCs w:val="27"/>
    </w:rPr>
  </w:style>
  <w:style w:type="paragraph" w:customStyle="1" w:styleId="4c">
    <w:name w:val="Основной текст (4)"/>
    <w:basedOn w:val="a"/>
    <w:link w:val="4b"/>
    <w:rsid w:val="00B935E4"/>
    <w:pPr>
      <w:shd w:val="clear" w:color="auto" w:fill="FFFFFF"/>
      <w:spacing w:after="300" w:line="322" w:lineRule="exact"/>
      <w:jc w:val="center"/>
    </w:pPr>
    <w:rPr>
      <w:sz w:val="27"/>
      <w:szCs w:val="27"/>
    </w:rPr>
  </w:style>
  <w:style w:type="paragraph" w:customStyle="1" w:styleId="affffffff3">
    <w:name w:val="Подпись к картинке"/>
    <w:basedOn w:val="a"/>
    <w:link w:val="affffffff2"/>
    <w:rsid w:val="00B935E4"/>
    <w:pPr>
      <w:shd w:val="clear" w:color="auto" w:fill="FFFFFF"/>
      <w:spacing w:line="245" w:lineRule="exact"/>
      <w:jc w:val="both"/>
    </w:pPr>
    <w:rPr>
      <w:rFonts w:ascii="Calibri" w:eastAsia="Calibri" w:hAnsi="Calibri" w:cs="Calibri"/>
      <w:sz w:val="20"/>
      <w:szCs w:val="20"/>
    </w:rPr>
  </w:style>
  <w:style w:type="paragraph" w:customStyle="1" w:styleId="65">
    <w:name w:val="Основной текст (6)"/>
    <w:basedOn w:val="a"/>
    <w:link w:val="64"/>
    <w:rsid w:val="00B935E4"/>
    <w:pPr>
      <w:shd w:val="clear" w:color="auto" w:fill="FFFFFF"/>
      <w:spacing w:line="0" w:lineRule="atLeast"/>
    </w:pPr>
    <w:rPr>
      <w:sz w:val="20"/>
      <w:szCs w:val="20"/>
    </w:rPr>
  </w:style>
  <w:style w:type="paragraph" w:customStyle="1" w:styleId="affffffff7">
    <w:name w:val="Колонтитул"/>
    <w:basedOn w:val="a"/>
    <w:link w:val="affffffff6"/>
    <w:rsid w:val="00B935E4"/>
    <w:pPr>
      <w:shd w:val="clear" w:color="auto" w:fill="FFFFFF"/>
    </w:pPr>
    <w:rPr>
      <w:sz w:val="20"/>
      <w:szCs w:val="20"/>
    </w:rPr>
  </w:style>
  <w:style w:type="paragraph" w:customStyle="1" w:styleId="74">
    <w:name w:val="Основной текст (7)"/>
    <w:basedOn w:val="a"/>
    <w:link w:val="73"/>
    <w:rsid w:val="00B935E4"/>
    <w:pPr>
      <w:shd w:val="clear" w:color="auto" w:fill="FFFFFF"/>
      <w:spacing w:line="0" w:lineRule="atLeast"/>
    </w:pPr>
    <w:rPr>
      <w:sz w:val="8"/>
      <w:szCs w:val="8"/>
    </w:rPr>
  </w:style>
  <w:style w:type="paragraph" w:customStyle="1" w:styleId="85">
    <w:name w:val="Основной текст (8)"/>
    <w:basedOn w:val="a"/>
    <w:link w:val="84"/>
    <w:rsid w:val="00B935E4"/>
    <w:pPr>
      <w:shd w:val="clear" w:color="auto" w:fill="FFFFFF"/>
      <w:spacing w:before="300" w:after="60" w:line="0" w:lineRule="atLeast"/>
      <w:ind w:hanging="300"/>
    </w:pPr>
    <w:rPr>
      <w:sz w:val="23"/>
      <w:szCs w:val="23"/>
    </w:rPr>
  </w:style>
  <w:style w:type="paragraph" w:customStyle="1" w:styleId="xl289">
    <w:name w:val="xl289"/>
    <w:basedOn w:val="a"/>
    <w:rsid w:val="00B935E4"/>
    <w:pPr>
      <w:pBdr>
        <w:left w:val="single" w:sz="4" w:space="0" w:color="auto"/>
        <w:right w:val="single" w:sz="4" w:space="0" w:color="auto"/>
      </w:pBdr>
      <w:shd w:val="clear" w:color="282828" w:fill="FDE9D9"/>
      <w:spacing w:before="100" w:beforeAutospacing="1" w:after="100" w:afterAutospacing="1"/>
      <w:jc w:val="center"/>
    </w:pPr>
    <w:rPr>
      <w:b/>
      <w:bCs/>
      <w:sz w:val="24"/>
      <w:szCs w:val="24"/>
    </w:rPr>
  </w:style>
  <w:style w:type="paragraph" w:customStyle="1" w:styleId="xl290">
    <w:name w:val="xl290"/>
    <w:basedOn w:val="a"/>
    <w:rsid w:val="00B935E4"/>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1">
    <w:name w:val="xl291"/>
    <w:basedOn w:val="a"/>
    <w:rsid w:val="00B935E4"/>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292">
    <w:name w:val="xl292"/>
    <w:basedOn w:val="a"/>
    <w:rsid w:val="00B935E4"/>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3">
    <w:name w:val="xl293"/>
    <w:basedOn w:val="a"/>
    <w:rsid w:val="00B935E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4">
    <w:name w:val="xl294"/>
    <w:basedOn w:val="a"/>
    <w:rsid w:val="00B935E4"/>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5">
    <w:name w:val="xl295"/>
    <w:basedOn w:val="a"/>
    <w:rsid w:val="00B9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96">
    <w:name w:val="xl296"/>
    <w:basedOn w:val="a"/>
    <w:rsid w:val="00B9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7">
    <w:name w:val="xl297"/>
    <w:basedOn w:val="a"/>
    <w:rsid w:val="00B9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8">
    <w:name w:val="xl298"/>
    <w:basedOn w:val="a"/>
    <w:rsid w:val="00B93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99">
    <w:name w:val="xl299"/>
    <w:basedOn w:val="a"/>
    <w:rsid w:val="00B9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0">
    <w:name w:val="xl300"/>
    <w:basedOn w:val="a"/>
    <w:rsid w:val="00B935E4"/>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01">
    <w:name w:val="xl301"/>
    <w:basedOn w:val="a"/>
    <w:rsid w:val="00B935E4"/>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02">
    <w:name w:val="xl302"/>
    <w:basedOn w:val="a"/>
    <w:rsid w:val="00B935E4"/>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3">
    <w:name w:val="xl303"/>
    <w:basedOn w:val="a"/>
    <w:rsid w:val="00B935E4"/>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04">
    <w:name w:val="xl304"/>
    <w:basedOn w:val="a"/>
    <w:rsid w:val="00B935E4"/>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sz w:val="24"/>
      <w:szCs w:val="24"/>
    </w:rPr>
  </w:style>
  <w:style w:type="paragraph" w:customStyle="1" w:styleId="xl305">
    <w:name w:val="xl305"/>
    <w:basedOn w:val="a"/>
    <w:rsid w:val="00B935E4"/>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rPr>
      <w:sz w:val="24"/>
      <w:szCs w:val="24"/>
    </w:rPr>
  </w:style>
  <w:style w:type="paragraph" w:customStyle="1" w:styleId="xl306">
    <w:name w:val="xl306"/>
    <w:basedOn w:val="a"/>
    <w:rsid w:val="00B935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7">
    <w:name w:val="xl307"/>
    <w:basedOn w:val="a"/>
    <w:rsid w:val="00B935E4"/>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8">
    <w:name w:val="xl308"/>
    <w:basedOn w:val="a"/>
    <w:rsid w:val="00B935E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9">
    <w:name w:val="xl309"/>
    <w:basedOn w:val="a"/>
    <w:rsid w:val="00B935E4"/>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0">
    <w:name w:val="xl310"/>
    <w:basedOn w:val="a"/>
    <w:rsid w:val="00B935E4"/>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1">
    <w:name w:val="xl311"/>
    <w:basedOn w:val="a"/>
    <w:rsid w:val="00B935E4"/>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2">
    <w:name w:val="xl312"/>
    <w:basedOn w:val="a"/>
    <w:rsid w:val="00B935E4"/>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b/>
      <w:bCs/>
    </w:rPr>
  </w:style>
  <w:style w:type="paragraph" w:customStyle="1" w:styleId="xl313">
    <w:name w:val="xl313"/>
    <w:basedOn w:val="a"/>
    <w:rsid w:val="00B935E4"/>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b/>
      <w:bCs/>
    </w:rPr>
  </w:style>
  <w:style w:type="paragraph" w:customStyle="1" w:styleId="xl314">
    <w:name w:val="xl314"/>
    <w:basedOn w:val="a"/>
    <w:rsid w:val="00B935E4"/>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315">
    <w:name w:val="xl315"/>
    <w:basedOn w:val="a"/>
    <w:rsid w:val="00B935E4"/>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6">
    <w:name w:val="xl316"/>
    <w:basedOn w:val="a"/>
    <w:rsid w:val="00B935E4"/>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7">
    <w:name w:val="xl317"/>
    <w:basedOn w:val="a"/>
    <w:rsid w:val="00B935E4"/>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18">
    <w:name w:val="xl318"/>
    <w:basedOn w:val="a"/>
    <w:rsid w:val="00B9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19">
    <w:name w:val="xl319"/>
    <w:basedOn w:val="a"/>
    <w:rsid w:val="00B9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20">
    <w:name w:val="xl320"/>
    <w:basedOn w:val="a"/>
    <w:rsid w:val="00B935E4"/>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paragraph" w:customStyle="1" w:styleId="xl321">
    <w:name w:val="xl321"/>
    <w:basedOn w:val="a"/>
    <w:rsid w:val="00B935E4"/>
    <w:pPr>
      <w:pBdr>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table" w:customStyle="1" w:styleId="2161">
    <w:name w:val="Сетка таблицы216"/>
    <w:basedOn w:val="a2"/>
    <w:next w:val="ab"/>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3"/>
    <w:rsid w:val="00B935E4"/>
  </w:style>
  <w:style w:type="table" w:customStyle="1" w:styleId="2171">
    <w:name w:val="Сетка таблицы217"/>
    <w:basedOn w:val="a2"/>
    <w:next w:val="ab"/>
    <w:uiPriority w:val="59"/>
    <w:rsid w:val="00B935E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3"/>
    <w:rsid w:val="00B935E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E783272C653A2BB6C71D2364F8D2FA4B2D12A62D1E4D217EA0D17FFDAC47BAC42AC4E88D8FBFDACo7N" TargetMode="External"/><Relationship Id="rId21" Type="http://schemas.openxmlformats.org/officeDocument/2006/relationships/hyperlink" Target="consultantplus://offline/ref=542D27A2F268A5E8C966C7225639EC0AD21E31EAAF72B01EB5C14F6949EBa1J" TargetMode="External"/><Relationship Id="rId42" Type="http://schemas.openxmlformats.org/officeDocument/2006/relationships/hyperlink" Target="consultantplus://offline/ref=542D27A2F268A5E8C966C7225639EC0AD21E31EAAF72B01EB5C14F6949EBa1J" TargetMode="External"/><Relationship Id="rId47" Type="http://schemas.openxmlformats.org/officeDocument/2006/relationships/hyperlink" Target="consultantplus://offline/ref=1933D5F415A27B760C5FD39F8B19110446015586C771D5C55E968D94D41730BD356767205061BE52D0F775779B24351A32FC1BDE98262D453495695FwF10D" TargetMode="External"/><Relationship Id="rId63" Type="http://schemas.openxmlformats.org/officeDocument/2006/relationships/hyperlink" Target="consultantplus://offline/ref=F0BA628A93AFA715783D8C0B407F83E0DBD6C20BA1409B4C8FD272B2B6D1F28DC1D91AD52F4831AD03C7CCw0M8H" TargetMode="External"/><Relationship Id="rId6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097D3629CB3B799C3449F5B7ABB33C52BD5EA64B951E90D7D2488DEFD9k6jFG" TargetMode="External"/><Relationship Id="rId29" Type="http://schemas.openxmlformats.org/officeDocument/2006/relationships/hyperlink" Target="file:///C:\content\act\bba0bfb1-06c7-4e50-a8d3-fe1045784bf1.html" TargetMode="External"/><Relationship Id="rId11" Type="http://schemas.openxmlformats.org/officeDocument/2006/relationships/hyperlink" Target="consultantplus://offline/ref=31A37DC8C30217B61AEB2CE201AAC652D454E776D779B21FD81F36245B8210C7F5700DA855D18FA205224C0BEEv4x5K" TargetMode="External"/><Relationship Id="rId24" Type="http://schemas.openxmlformats.org/officeDocument/2006/relationships/hyperlink" Target="file:///C:\content\act\bba0bfb1-06c7-4e50-a8d3-fe1045784bf1.html" TargetMode="External"/><Relationship Id="rId32" Type="http://schemas.openxmlformats.org/officeDocument/2006/relationships/hyperlink" Target="consultantplus://offline/ref=0E1F7865818AAF06D0EC6909F46F1130D3E58ADDE0282E64E623B7EE3333B60AD0968DFCB076E16DA77518AB0BC912EB107832D9DE614FF5814FA10D20n6M" TargetMode="External"/><Relationship Id="rId37" Type="http://schemas.openxmlformats.org/officeDocument/2006/relationships/hyperlink" Target="consultantplus://offline/ref=0E1F7865818AAF06D0EC6909F46F1130D3E58ADDE0282E64E623B7EE3333B60AD0968DFCB076E16DA77411AD08C912EB107832D9DE614FF5814FA10D20n6M" TargetMode="External"/><Relationship Id="rId40" Type="http://schemas.openxmlformats.org/officeDocument/2006/relationships/hyperlink" Target="consultantplus://offline/ref=944ED96B14A975E50144642413E74201C8FFE0D5714AD0CB1DE858377294B746D24C1F893BA0E8BFAC0E357FA1BAAFL" TargetMode="External"/><Relationship Id="rId45" Type="http://schemas.openxmlformats.org/officeDocument/2006/relationships/hyperlink" Target="consultantplus://offline/ref=1933D5F415A27B760C5FD39F8B19110446015586C771D5C55E968D94D41730BD356767205061BE52D0F775779F24351A32FC1BDE98262D453495695FwF10D" TargetMode="External"/><Relationship Id="rId53" Type="http://schemas.openxmlformats.org/officeDocument/2006/relationships/hyperlink" Target="consultantplus://offline/ref=1C7C72573F50FFD0837F7436B53ED892B2321BEABCC6F19C7D9D33522394118EF7BDB74C427149733BD9A11CE7EE7CEABDA26C968701D0E3K17AJ" TargetMode="External"/><Relationship Id="rId58" Type="http://schemas.openxmlformats.org/officeDocument/2006/relationships/hyperlink" Target="consultantplus://offline/ref=3A1FE19FEBF132E068B3FD445C83920A3FB321EFCDEA6BB0D649033307077B99C540430364B1843D41220FE6CA06E06AF46C18BE581E93ED30902063R2oCP" TargetMode="External"/><Relationship Id="rId66" Type="http://schemas.openxmlformats.org/officeDocument/2006/relationships/hyperlink" Target="consultantplus://offline/ref=AC2DEF59E69D9E2BA96109B12701C12B7F06654CCED5B9DFB193CCF9B7DEuFI"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3A1FE19FEBF132E068B3FD445C83920A3FB321EFCDEA6BB0D649033307077B99C540430364B1843D41220FE7CC06E06AF46C18BE581E93ED30902063R2oCP" TargetMode="External"/><Relationship Id="rId19" Type="http://schemas.openxmlformats.org/officeDocument/2006/relationships/hyperlink" Target="file:///C:\content\act\bba0bfb1-06c7-4e50-a8d3-fe1045784bf1.html" TargetMode="External"/><Relationship Id="rId14" Type="http://schemas.openxmlformats.org/officeDocument/2006/relationships/hyperlink" Target="file:///C:\content\act\bba0bfb1-06c7-4e50-a8d3-fe1045784bf1.html" TargetMode="External"/><Relationship Id="rId22" Type="http://schemas.openxmlformats.org/officeDocument/2006/relationships/hyperlink" Target="mailto:OMP@nvraion.ru" TargetMode="External"/><Relationship Id="rId27" Type="http://schemas.openxmlformats.org/officeDocument/2006/relationships/hyperlink" Target="consultantplus://offline/ref=542D27A2F268A5E8C966C7225639EC0AD21E31EAAF72B01EB5C14F6949EBa1J" TargetMode="External"/><Relationship Id="rId30" Type="http://schemas.openxmlformats.org/officeDocument/2006/relationships/hyperlink" Target="consultantplus://offline/ref=542D27A2F268A5E8C966C7225639EC0AD21E31EAAF72B01EB5C14F6949EBa1J" TargetMode="External"/><Relationship Id="rId35" Type="http://schemas.openxmlformats.org/officeDocument/2006/relationships/hyperlink" Target="consultantplus://offline/ref=0E1F7865818AAF06D0EC6909F46F1130D3E58ADDE0282E64E623B7EE3333B60AD0968DFCB076E16DA77518AA03C912EB107832D9DE614FF5814FA10D20n6M" TargetMode="External"/><Relationship Id="rId43" Type="http://schemas.openxmlformats.org/officeDocument/2006/relationships/hyperlink" Target="consultantplus://offline/ref=AC2DEF59E69D9E2BA96109B12701C12B7F06654CCED5B9DFB193CCF9B7DEuFI" TargetMode="External"/><Relationship Id="rId48" Type="http://schemas.openxmlformats.org/officeDocument/2006/relationships/hyperlink" Target="consultantplus://offline/ref=F0BA628A93AFA715783D8C0B407F83E0DBD6C20BA1409B4C8FD272B2B6D1F28DC1D91AD52F4831AD03C7CCw0M8H" TargetMode="External"/><Relationship Id="rId56" Type="http://schemas.openxmlformats.org/officeDocument/2006/relationships/hyperlink" Target="consultantplus://offline/ref=542D27A2F268A5E8C966C7225639EC0AD21E31EAAF72B01EB5C14F6949EBa1J" TargetMode="External"/><Relationship Id="rId64" Type="http://schemas.openxmlformats.org/officeDocument/2006/relationships/hyperlink" Target="consultantplus://offline/ref=944ED96B14A975E50144642413E74201C8FFE0D5714AD0CB1DE858377294B746D24C1F893BA0E8BFAC0E357FA1BAAFL" TargetMode="External"/><Relationship Id="rId69" Type="http://schemas.openxmlformats.org/officeDocument/2006/relationships/header" Target="header5.xml"/><Relationship Id="rId8" Type="http://schemas.openxmlformats.org/officeDocument/2006/relationships/image" Target="media/image1.jpeg"/><Relationship Id="rId51" Type="http://schemas.openxmlformats.org/officeDocument/2006/relationships/hyperlink" Target="consultantplus://offline/ref=AC2DEF59E69D9E2BA96109B12701C12B7F06654CCED5B9DFB193CCF9B7DEuFI" TargetMode="External"/><Relationship Id="rId72" Type="http://schemas.openxmlformats.org/officeDocument/2006/relationships/header" Target="header8.xml"/><Relationship Id="rId3" Type="http://schemas.openxmlformats.org/officeDocument/2006/relationships/styles" Target="styles.xml"/><Relationship Id="rId12" Type="http://schemas.openxmlformats.org/officeDocument/2006/relationships/hyperlink" Target="consultantplus://offline/ref=727018768F2AF92A134EA07F7CE6AD4EA7C6A70F89A324A05BE76A820049779FBBD4CA05736AB5C36270AC5E5A2Es2F" TargetMode="External"/><Relationship Id="rId17" Type="http://schemas.openxmlformats.org/officeDocument/2006/relationships/hyperlink" Target="consultantplus://offline/ref=BF92F50941EB206E540A892C02AE0D6B227C13FCF6E2437780B0F34BD34D8CAAADDD0B81C7DD98CC6EE4258BUAi1M" TargetMode="External"/><Relationship Id="rId25" Type="http://schemas.openxmlformats.org/officeDocument/2006/relationships/hyperlink" Target="consultantplus://offline/ref=CE783272C653A2BB6C71D2364F8D2FA4B2D12A62D1E4D217EA0D17FFDAC47BAC42AC4E88D8F8FEACoBN" TargetMode="External"/><Relationship Id="rId33" Type="http://schemas.openxmlformats.org/officeDocument/2006/relationships/hyperlink" Target="consultantplus://offline/ref=0E1F7865818AAF06D0EC6909F46F1130D3E58ADDE0282E64E623B7EE3333B60AD0968DFCB076E16DA77518AB0FC912EB107832D9DE614FF5814FA10D20n6M" TargetMode="External"/><Relationship Id="rId38" Type="http://schemas.openxmlformats.org/officeDocument/2006/relationships/image" Target="media/image2.wmf"/><Relationship Id="rId46" Type="http://schemas.openxmlformats.org/officeDocument/2006/relationships/hyperlink" Target="consultantplus://offline/ref=1933D5F415A27B760C5FD39F8B19110446015586C771D5C55E968D94D41730BD356767205061BE52D0F775799B24351A32FC1BDE98262D453495695FwF10D" TargetMode="External"/><Relationship Id="rId59" Type="http://schemas.openxmlformats.org/officeDocument/2006/relationships/hyperlink" Target="consultantplus://offline/ref=3A1FE19FEBF132E068B3FD445C83920A3FB321EFCDEA6BB0D649033307077B99C540430364B1843D41220FE6CE06E06AF46C18BE581E93ED30902063R2oCP" TargetMode="External"/><Relationship Id="rId67" Type="http://schemas.openxmlformats.org/officeDocument/2006/relationships/header" Target="header3.xml"/><Relationship Id="rId20" Type="http://schemas.openxmlformats.org/officeDocument/2006/relationships/hyperlink" Target="consultantplus://offline/ref=40D825072CC4C5F8D2F501343DF9D6ECD821A37149C0F25511D0B142F3FD05A94A6D48EF57026166F946084273F04A603EE7E88007569B964D0F7719rFH3U" TargetMode="External"/><Relationship Id="rId41" Type="http://schemas.openxmlformats.org/officeDocument/2006/relationships/hyperlink" Target="consultantplus://offline/ref=944ED96B14A975E50144642413E74201C8FAECDD754BD0CB1DE858377294B746D24C1F893BA0E8BFAC0E357FA1BAAFL" TargetMode="External"/><Relationship Id="rId54" Type="http://schemas.openxmlformats.org/officeDocument/2006/relationships/hyperlink" Target="consultantplus://offline/ref=F0BA628A93AFA715783D8C0B407F83E0DBD6C20BA1409B4C8FD272B2B6D1F28DC1D91AD52F4831AD03C7CCw0M8H" TargetMode="External"/><Relationship Id="rId62" Type="http://schemas.openxmlformats.org/officeDocument/2006/relationships/hyperlink" Target="consultantplus://offline/ref=3A1FE19FEBF132E068B3FD445C83920A3FB321EFCDEA6BB0D649033307077B99C540430364B1843D41220FE4CA06E06AF46C18BE581E93ED30902063R2oCP" TargetMode="External"/><Relationship Id="rId70" Type="http://schemas.openxmlformats.org/officeDocument/2006/relationships/header" Target="header6.xm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542D27A2F268A5E8C966C7225639EC0AD21E31EAAF72B01EB5C14F6949EBa1J" TargetMode="External"/><Relationship Id="rId23" Type="http://schemas.openxmlformats.org/officeDocument/2006/relationships/hyperlink" Target="consultantplus://offline/ref=CE783272C653A2BB6C71D2364F8D2FA4B1D02F61D5E98F1DE2541BFDDDACoBN" TargetMode="External"/><Relationship Id="rId28" Type="http://schemas.openxmlformats.org/officeDocument/2006/relationships/hyperlink" Target="consultantplus://offline/ref=CE783272C653A2BB6C71D2364F8D2FA4B1D02F61D5E98F1DE2541BFDDDACoBN" TargetMode="External"/><Relationship Id="rId36" Type="http://schemas.openxmlformats.org/officeDocument/2006/relationships/hyperlink" Target="consultantplus://offline/ref=0E1F7865818AAF06D0EC6909F46F1130D3E58ADDE0282E64E623B7EE3333B60AD0968DFCB076E16DA77411AB02C912EB107832D9DE614FF5814FA10D20n6M" TargetMode="External"/><Relationship Id="rId49" Type="http://schemas.openxmlformats.org/officeDocument/2006/relationships/hyperlink" Target="consultantplus://offline/ref=944ED96B14A975E50144642413E74201C8FFE0D5714AD0CB1DE858377294B746D24C1F893BA0E8BFAC0E357FA1BAAFL" TargetMode="External"/><Relationship Id="rId57" Type="http://schemas.openxmlformats.org/officeDocument/2006/relationships/hyperlink" Target="consultantplus://offline/ref=AC2DEF59E69D9E2BA96109B12701C12B7F06654CCED5B9DFB193CCF9B7DEuFI" TargetMode="External"/><Relationship Id="rId10" Type="http://schemas.openxmlformats.org/officeDocument/2006/relationships/header" Target="header1.xml"/><Relationship Id="rId31" Type="http://schemas.openxmlformats.org/officeDocument/2006/relationships/header" Target="header2.xml"/><Relationship Id="rId44" Type="http://schemas.openxmlformats.org/officeDocument/2006/relationships/image" Target="media/image3.wmf"/><Relationship Id="rId52" Type="http://schemas.openxmlformats.org/officeDocument/2006/relationships/hyperlink" Target="consultantplus://offline/ref=1C7C72573F50FFD0837F7436B53ED892B2321BEABCC6F19C7D9D33522394118EF7BDB74C427149733BD9A11CE7EE7CEABDA26C968701D0E3K17AJ" TargetMode="External"/><Relationship Id="rId60" Type="http://schemas.openxmlformats.org/officeDocument/2006/relationships/hyperlink" Target="consultantplus://offline/ref=3A1FE19FEBF132E068B3FD445C83920A3FB321EFCDEA6BB0D649033307077B99C540430364B1843D41220FE7C806E06AF46C18BE581E93ED30902063R2oCP" TargetMode="External"/><Relationship Id="rId65" Type="http://schemas.openxmlformats.org/officeDocument/2006/relationships/hyperlink" Target="consultantplus://offline/ref=542D27A2F268A5E8C966C7225639EC0AD21E31EAAF72B01EB5C14F6949EBa1J" TargetMode="External"/><Relationship Id="rId73"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yperlink" Target="http://www.nvraion.ru" TargetMode="External"/><Relationship Id="rId13" Type="http://schemas.openxmlformats.org/officeDocument/2006/relationships/hyperlink" Target="consultantplus://offline/ref=CE783272C653A2BB6C71D2364F8D2FA4B1D02F61D5E98F1DE2541BFDDDACoBN" TargetMode="External"/><Relationship Id="rId18" Type="http://schemas.openxmlformats.org/officeDocument/2006/relationships/hyperlink" Target="consultantplus://offline/ref=CE783272C653A2BB6C71D2364F8D2FA4B1D02F61D5E98F1DE2541BFDDDACoBN" TargetMode="External"/><Relationship Id="rId39" Type="http://schemas.openxmlformats.org/officeDocument/2006/relationships/hyperlink" Target="consultantplus://offline/ref=F0BA628A93AFA715783D8C0B407F83E0DBD6C20BA1409B4C8FD272B2B6D1F28DC1D91AD52F4831AD03C7CCw0M8H" TargetMode="External"/><Relationship Id="rId34" Type="http://schemas.openxmlformats.org/officeDocument/2006/relationships/hyperlink" Target="consultantplus://offline/ref=0E1F7865818AAF06D0EC6909F46F1130D3E58ADDE0282E64E623B7EE3333B60AD0968DFCB076E16DA77518AB03C912EB107832D9DE614FF5814FA10D20n6M" TargetMode="External"/><Relationship Id="rId50" Type="http://schemas.openxmlformats.org/officeDocument/2006/relationships/hyperlink" Target="consultantplus://offline/ref=542D27A2F268A5E8C966C7225639EC0AD21E31EAAF72B01EB5C14F6949EBa1J" TargetMode="External"/><Relationship Id="rId55" Type="http://schemas.openxmlformats.org/officeDocument/2006/relationships/hyperlink" Target="consultantplus://offline/ref=944ED96B14A975E50144642413E74201C8FFE0D5714AD0CB1DE858377294B746D24C1F893BA0E8BFAC0E357FA1BAAFL"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CC8D3-CDC1-465D-8AC2-ED6FBB950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64404</Words>
  <Characters>367105</Characters>
  <Application>Microsoft Office Word</Application>
  <DocSecurity>0</DocSecurity>
  <Lines>3059</Lines>
  <Paragraphs>861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430648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2021-12-02T07:10:00Z</cp:lastPrinted>
  <dcterms:created xsi:type="dcterms:W3CDTF">2021-12-03T04:12:00Z</dcterms:created>
  <dcterms:modified xsi:type="dcterms:W3CDTF">2021-12-03T04:12:00Z</dcterms:modified>
</cp:coreProperties>
</file>